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3971" w:rsidRPr="005438A8" w:rsidRDefault="00AC3971" w:rsidP="00CD0E8B">
      <w:pPr>
        <w:pStyle w:val="Default"/>
        <w:pBdr>
          <w:bottom w:val="single" w:sz="12" w:space="1" w:color="auto"/>
        </w:pBdr>
        <w:rPr>
          <w:b/>
          <w:bCs/>
          <w:sz w:val="32"/>
          <w:szCs w:val="32"/>
        </w:rPr>
      </w:pPr>
    </w:p>
    <w:p w:rsidR="00AC3971" w:rsidRPr="005438A8" w:rsidRDefault="00D720D1" w:rsidP="00CD0E8B">
      <w:pPr>
        <w:pStyle w:val="Default"/>
        <w:jc w:val="center"/>
        <w:rPr>
          <w:b/>
          <w:bCs/>
          <w:sz w:val="32"/>
          <w:szCs w:val="32"/>
          <w:lang w:val="sr-Cyrl-CS"/>
        </w:rPr>
      </w:pPr>
      <w:r w:rsidRPr="005438A8">
        <w:rPr>
          <w:b/>
          <w:bCs/>
          <w:noProof/>
          <w:sz w:val="32"/>
          <w:szCs w:val="32"/>
          <w:lang w:val="en-US" w:eastAsia="en-US"/>
        </w:rPr>
        <w:drawing>
          <wp:anchor distT="0" distB="0" distL="114300" distR="114300" simplePos="0" relativeHeight="251659264" behindDoc="1" locked="0" layoutInCell="1" allowOverlap="1">
            <wp:simplePos x="0" y="0"/>
            <wp:positionH relativeFrom="column">
              <wp:posOffset>2181225</wp:posOffset>
            </wp:positionH>
            <wp:positionV relativeFrom="paragraph">
              <wp:posOffset>144145</wp:posOffset>
            </wp:positionV>
            <wp:extent cx="1323975" cy="1123950"/>
            <wp:effectExtent l="19050" t="0" r="9525"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323975" cy="1123950"/>
                    </a:xfrm>
                    <a:prstGeom prst="rect">
                      <a:avLst/>
                    </a:prstGeom>
                    <a:solidFill>
                      <a:srgbClr val="FFFFFF"/>
                    </a:solidFill>
                    <a:ln w="9525">
                      <a:noFill/>
                      <a:miter lim="800000"/>
                      <a:headEnd/>
                      <a:tailEnd/>
                    </a:ln>
                  </pic:spPr>
                </pic:pic>
              </a:graphicData>
            </a:graphic>
          </wp:anchor>
        </w:drawing>
      </w:r>
    </w:p>
    <w:p w:rsidR="00AC3971" w:rsidRPr="005438A8" w:rsidRDefault="00AC3971" w:rsidP="00CD0E8B">
      <w:pPr>
        <w:pStyle w:val="Default"/>
        <w:jc w:val="center"/>
        <w:rPr>
          <w:b/>
          <w:bCs/>
          <w:sz w:val="32"/>
          <w:szCs w:val="32"/>
          <w:lang w:val="sr-Cyrl-CS"/>
        </w:rPr>
      </w:pPr>
    </w:p>
    <w:p w:rsidR="00AC3971" w:rsidRPr="005438A8" w:rsidRDefault="00AC3971" w:rsidP="00CD0E8B">
      <w:pPr>
        <w:pStyle w:val="Default"/>
        <w:jc w:val="center"/>
        <w:rPr>
          <w:b/>
          <w:bCs/>
          <w:sz w:val="32"/>
          <w:szCs w:val="32"/>
          <w:lang w:val="sr-Cyrl-CS"/>
        </w:rPr>
      </w:pPr>
    </w:p>
    <w:p w:rsidR="00AC3971" w:rsidRPr="005438A8" w:rsidRDefault="00AC3971" w:rsidP="00CD0E8B">
      <w:pPr>
        <w:pStyle w:val="Default"/>
        <w:jc w:val="center"/>
        <w:rPr>
          <w:b/>
          <w:bCs/>
          <w:sz w:val="32"/>
          <w:szCs w:val="32"/>
          <w:lang w:val="sr-Cyrl-CS"/>
        </w:rPr>
      </w:pPr>
    </w:p>
    <w:p w:rsidR="00AC3971" w:rsidRPr="005438A8" w:rsidRDefault="00AC3971" w:rsidP="00CD0E8B">
      <w:pPr>
        <w:pStyle w:val="Default"/>
        <w:jc w:val="center"/>
        <w:rPr>
          <w:b/>
          <w:bCs/>
          <w:sz w:val="32"/>
          <w:szCs w:val="32"/>
          <w:lang w:val="sr-Cyrl-CS"/>
        </w:rPr>
      </w:pPr>
    </w:p>
    <w:p w:rsidR="00AC3971" w:rsidRPr="005438A8" w:rsidRDefault="00AC3971" w:rsidP="00CD0E8B">
      <w:pPr>
        <w:pStyle w:val="Default"/>
        <w:jc w:val="center"/>
        <w:rPr>
          <w:b/>
          <w:bCs/>
          <w:sz w:val="32"/>
          <w:szCs w:val="32"/>
        </w:rPr>
      </w:pPr>
    </w:p>
    <w:p w:rsidR="00AC3971" w:rsidRPr="005438A8" w:rsidRDefault="00AC3971" w:rsidP="00CD0E8B">
      <w:pPr>
        <w:pStyle w:val="Default"/>
        <w:jc w:val="center"/>
        <w:rPr>
          <w:b/>
          <w:bCs/>
          <w:sz w:val="36"/>
          <w:szCs w:val="36"/>
          <w:lang w:val="sr-Cyrl-CS"/>
        </w:rPr>
      </w:pPr>
      <w:r w:rsidRPr="005438A8">
        <w:rPr>
          <w:b/>
          <w:bCs/>
          <w:sz w:val="36"/>
          <w:szCs w:val="36"/>
          <w:lang w:val="sr-Cyrl-CS"/>
        </w:rPr>
        <w:t>РЕПУБЛИКА СРБИЈА</w:t>
      </w:r>
    </w:p>
    <w:p w:rsidR="00AC3971" w:rsidRPr="005438A8" w:rsidRDefault="00AC3971" w:rsidP="00CD0E8B">
      <w:pPr>
        <w:pStyle w:val="Default"/>
        <w:tabs>
          <w:tab w:val="left" w:pos="3240"/>
        </w:tabs>
        <w:jc w:val="center"/>
        <w:rPr>
          <w:b/>
          <w:bCs/>
          <w:sz w:val="36"/>
          <w:szCs w:val="36"/>
          <w:lang w:val="sr-Cyrl-CS"/>
        </w:rPr>
      </w:pPr>
      <w:r w:rsidRPr="005438A8">
        <w:rPr>
          <w:b/>
          <w:bCs/>
          <w:sz w:val="36"/>
          <w:szCs w:val="36"/>
          <w:lang w:val="sr-Cyrl-CS"/>
        </w:rPr>
        <w:t>ОПШТИНА БАТОЧИНА</w:t>
      </w:r>
    </w:p>
    <w:p w:rsidR="00AC3971" w:rsidRPr="005438A8" w:rsidRDefault="00AC3971" w:rsidP="00CD0E8B">
      <w:pPr>
        <w:pStyle w:val="Default"/>
        <w:jc w:val="center"/>
        <w:rPr>
          <w:b/>
          <w:bCs/>
          <w:sz w:val="32"/>
          <w:szCs w:val="32"/>
          <w:lang w:val="sr-Cyrl-CS"/>
        </w:rPr>
      </w:pPr>
    </w:p>
    <w:p w:rsidR="00AC3971" w:rsidRPr="005438A8" w:rsidRDefault="00AC3971" w:rsidP="00CD0E8B">
      <w:pPr>
        <w:pStyle w:val="Default"/>
        <w:jc w:val="center"/>
        <w:rPr>
          <w:b/>
          <w:bCs/>
          <w:sz w:val="32"/>
          <w:szCs w:val="32"/>
          <w:lang w:val="sr-Cyrl-CS"/>
        </w:rPr>
      </w:pPr>
    </w:p>
    <w:p w:rsidR="00AC3971" w:rsidRPr="005438A8" w:rsidRDefault="00AC3971" w:rsidP="00CD0E8B">
      <w:pPr>
        <w:pStyle w:val="Default"/>
        <w:jc w:val="center"/>
        <w:rPr>
          <w:b/>
          <w:bCs/>
          <w:sz w:val="32"/>
          <w:szCs w:val="32"/>
          <w:lang w:val="sr-Cyrl-CS"/>
        </w:rPr>
      </w:pPr>
    </w:p>
    <w:p w:rsidR="00A03758" w:rsidRPr="005438A8" w:rsidRDefault="00AC3971" w:rsidP="00CD0E8B">
      <w:pPr>
        <w:pStyle w:val="Default"/>
        <w:jc w:val="center"/>
        <w:rPr>
          <w:b/>
          <w:bCs/>
          <w:sz w:val="32"/>
          <w:szCs w:val="32"/>
        </w:rPr>
      </w:pPr>
      <w:r w:rsidRPr="005438A8">
        <w:rPr>
          <w:b/>
          <w:bCs/>
          <w:sz w:val="32"/>
          <w:szCs w:val="32"/>
        </w:rPr>
        <w:t>КОНКУРСНА ДОКУМЕНТАЦИЈА</w:t>
      </w:r>
    </w:p>
    <w:p w:rsidR="00D720D1" w:rsidRPr="005438A8" w:rsidRDefault="00D720D1" w:rsidP="00CD0E8B">
      <w:pPr>
        <w:spacing w:line="240" w:lineRule="auto"/>
        <w:jc w:val="center"/>
        <w:rPr>
          <w:rFonts w:ascii="Arial" w:hAnsi="Arial" w:cs="Arial"/>
          <w:b/>
          <w:sz w:val="28"/>
          <w:szCs w:val="28"/>
          <w:lang w:val="sr-Cyrl-CS"/>
        </w:rPr>
      </w:pPr>
      <w:r w:rsidRPr="005438A8">
        <w:rPr>
          <w:rFonts w:ascii="Arial" w:hAnsi="Arial" w:cs="Arial"/>
          <w:b/>
          <w:sz w:val="28"/>
          <w:szCs w:val="28"/>
          <w:lang w:val="sr-Cyrl-CS"/>
        </w:rPr>
        <w:t xml:space="preserve">БРОЈ </w:t>
      </w:r>
      <w:r w:rsidR="003C7FA5" w:rsidRPr="005438A8">
        <w:rPr>
          <w:rFonts w:ascii="Arial" w:hAnsi="Arial" w:cs="Arial"/>
          <w:b/>
          <w:sz w:val="28"/>
          <w:szCs w:val="28"/>
          <w:lang w:val="sr-Cyrl-CS"/>
        </w:rPr>
        <w:t>404-</w:t>
      </w:r>
      <w:r w:rsidR="002246C4">
        <w:rPr>
          <w:rFonts w:ascii="Arial" w:hAnsi="Arial" w:cs="Arial"/>
          <w:b/>
          <w:sz w:val="28"/>
          <w:szCs w:val="28"/>
          <w:lang w:val="sr-Cyrl-CS"/>
        </w:rPr>
        <w:t>289</w:t>
      </w:r>
      <w:r w:rsidR="007A0E8A" w:rsidRPr="005438A8">
        <w:rPr>
          <w:rFonts w:ascii="Arial" w:hAnsi="Arial" w:cs="Arial"/>
          <w:b/>
          <w:sz w:val="28"/>
          <w:szCs w:val="28"/>
          <w:lang w:val="sr-Cyrl-CS"/>
        </w:rPr>
        <w:t>/</w:t>
      </w:r>
      <w:r w:rsidRPr="005438A8">
        <w:rPr>
          <w:rFonts w:ascii="Arial" w:hAnsi="Arial" w:cs="Arial"/>
          <w:b/>
          <w:sz w:val="28"/>
          <w:szCs w:val="28"/>
          <w:lang w:val="sr-Cyrl-CS"/>
        </w:rPr>
        <w:t>1</w:t>
      </w:r>
      <w:r w:rsidR="007138B3" w:rsidRPr="005438A8">
        <w:rPr>
          <w:rFonts w:ascii="Arial" w:hAnsi="Arial" w:cs="Arial"/>
          <w:b/>
          <w:sz w:val="28"/>
          <w:szCs w:val="28"/>
        </w:rPr>
        <w:t>9</w:t>
      </w:r>
      <w:r w:rsidRPr="005438A8">
        <w:rPr>
          <w:rFonts w:ascii="Arial" w:hAnsi="Arial" w:cs="Arial"/>
          <w:b/>
          <w:sz w:val="28"/>
          <w:szCs w:val="28"/>
          <w:lang w:val="sr-Cyrl-CS"/>
        </w:rPr>
        <w:t>-01</w:t>
      </w:r>
      <w:r w:rsidR="00442ACB" w:rsidRPr="005438A8">
        <w:rPr>
          <w:rFonts w:ascii="Arial" w:hAnsi="Arial" w:cs="Arial"/>
          <w:b/>
          <w:sz w:val="28"/>
          <w:szCs w:val="28"/>
          <w:lang w:val="sr-Cyrl-CS"/>
        </w:rPr>
        <w:t xml:space="preserve"> ОД </w:t>
      </w:r>
      <w:r w:rsidR="002246C4">
        <w:rPr>
          <w:rFonts w:ascii="Arial" w:hAnsi="Arial" w:cs="Arial"/>
          <w:b/>
          <w:sz w:val="28"/>
          <w:szCs w:val="28"/>
          <w:lang w:val="sr-Cyrl-CS"/>
        </w:rPr>
        <w:t>08.</w:t>
      </w:r>
      <w:r w:rsidR="001D75D6" w:rsidRPr="005438A8">
        <w:rPr>
          <w:rFonts w:ascii="Arial" w:hAnsi="Arial" w:cs="Arial"/>
          <w:b/>
          <w:sz w:val="28"/>
          <w:szCs w:val="28"/>
        </w:rPr>
        <w:t>10</w:t>
      </w:r>
      <w:r w:rsidRPr="005438A8">
        <w:rPr>
          <w:rFonts w:ascii="Arial" w:hAnsi="Arial" w:cs="Arial"/>
          <w:b/>
          <w:sz w:val="28"/>
          <w:szCs w:val="28"/>
          <w:lang w:val="sr-Cyrl-CS"/>
        </w:rPr>
        <w:t>.201</w:t>
      </w:r>
      <w:r w:rsidR="007138B3" w:rsidRPr="005438A8">
        <w:rPr>
          <w:rFonts w:ascii="Arial" w:hAnsi="Arial" w:cs="Arial"/>
          <w:b/>
          <w:sz w:val="28"/>
          <w:szCs w:val="28"/>
        </w:rPr>
        <w:t>9</w:t>
      </w:r>
      <w:r w:rsidRPr="005438A8">
        <w:rPr>
          <w:rFonts w:ascii="Arial" w:hAnsi="Arial" w:cs="Arial"/>
          <w:b/>
          <w:sz w:val="28"/>
          <w:szCs w:val="28"/>
          <w:lang w:val="sr-Cyrl-CS"/>
        </w:rPr>
        <w:t>.ГОДИНЕ</w:t>
      </w:r>
    </w:p>
    <w:p w:rsidR="00D720D1" w:rsidRPr="005438A8" w:rsidRDefault="00D720D1" w:rsidP="00CD0E8B">
      <w:pPr>
        <w:pStyle w:val="Default"/>
        <w:tabs>
          <w:tab w:val="left" w:pos="2070"/>
        </w:tabs>
        <w:jc w:val="center"/>
        <w:rPr>
          <w:b/>
          <w:sz w:val="28"/>
          <w:szCs w:val="28"/>
          <w:lang w:val="sr-Cyrl-CS"/>
        </w:rPr>
      </w:pPr>
      <w:r w:rsidRPr="005438A8">
        <w:rPr>
          <w:b/>
          <w:sz w:val="28"/>
          <w:szCs w:val="28"/>
          <w:lang w:val="sr-Cyrl-CS"/>
        </w:rPr>
        <w:t>ОТВОРЕНИ ПОСТУПАК ЈАВНЕ НАБАВКЕ РАДОВА</w:t>
      </w:r>
    </w:p>
    <w:p w:rsidR="005127B9" w:rsidRPr="005438A8" w:rsidRDefault="00D720D1" w:rsidP="001D75D6">
      <w:pPr>
        <w:pStyle w:val="Default"/>
        <w:tabs>
          <w:tab w:val="left" w:pos="2070"/>
        </w:tabs>
        <w:jc w:val="center"/>
        <w:rPr>
          <w:b/>
          <w:sz w:val="28"/>
          <w:szCs w:val="28"/>
          <w:lang w:val="en-US"/>
        </w:rPr>
      </w:pPr>
      <w:r w:rsidRPr="005438A8">
        <w:rPr>
          <w:b/>
          <w:sz w:val="28"/>
          <w:szCs w:val="28"/>
          <w:lang w:val="sr-Cyrl-CS"/>
        </w:rPr>
        <w:t xml:space="preserve">НА </w:t>
      </w:r>
      <w:r w:rsidR="001D75D6" w:rsidRPr="005438A8">
        <w:rPr>
          <w:b/>
          <w:sz w:val="28"/>
          <w:szCs w:val="28"/>
          <w:lang w:val="sr-Cyrl-CS"/>
        </w:rPr>
        <w:t>РЕКОНСТРУКЦИЈИ И ИЗГРАДЊИ СПОРТСКИХ ТЕРЕНА У БАТОЧИНИ, НАСЕЉЕ СТАРА ЛОЗНИЦА</w:t>
      </w:r>
    </w:p>
    <w:p w:rsidR="00AC3971" w:rsidRPr="005438A8" w:rsidRDefault="00AC3971" w:rsidP="00CD0E8B">
      <w:pPr>
        <w:pStyle w:val="Default"/>
        <w:rPr>
          <w:lang w:val="sr-Cyrl-CS"/>
        </w:rPr>
      </w:pPr>
    </w:p>
    <w:p w:rsidR="00E57E3B" w:rsidRPr="005438A8" w:rsidRDefault="00E57E3B" w:rsidP="00CD0E8B">
      <w:pPr>
        <w:pStyle w:val="Default"/>
        <w:rPr>
          <w:lang w:val="sr-Cyrl-CS"/>
        </w:rPr>
      </w:pPr>
    </w:p>
    <w:p w:rsidR="00AF71F1" w:rsidRPr="005438A8" w:rsidRDefault="00AF71F1" w:rsidP="00CD0E8B">
      <w:pPr>
        <w:pStyle w:val="Default"/>
        <w:rPr>
          <w:lang w:val="sr-Cyrl-CS"/>
        </w:rPr>
      </w:pPr>
    </w:p>
    <w:p w:rsidR="00D720D1" w:rsidRPr="005438A8" w:rsidRDefault="00D720D1" w:rsidP="0074046F">
      <w:pPr>
        <w:numPr>
          <w:ilvl w:val="0"/>
          <w:numId w:val="17"/>
        </w:numPr>
        <w:suppressAutoHyphens w:val="0"/>
        <w:spacing w:line="240" w:lineRule="auto"/>
        <w:jc w:val="center"/>
        <w:rPr>
          <w:rFonts w:ascii="Arial" w:hAnsi="Arial" w:cs="Arial"/>
          <w:b/>
          <w:sz w:val="32"/>
          <w:szCs w:val="32"/>
          <w:lang w:val="sr-Cyrl-CS"/>
        </w:rPr>
      </w:pPr>
      <w:r w:rsidRPr="005438A8">
        <w:rPr>
          <w:rFonts w:ascii="Arial" w:hAnsi="Arial" w:cs="Arial"/>
          <w:b/>
          <w:sz w:val="32"/>
          <w:szCs w:val="32"/>
          <w:lang w:val="sr-Cyrl-CS"/>
        </w:rPr>
        <w:t xml:space="preserve">ИНТЕРНИ БРОЈ </w:t>
      </w:r>
      <w:r w:rsidR="003C7FA5" w:rsidRPr="005438A8">
        <w:rPr>
          <w:rFonts w:ascii="Arial" w:hAnsi="Arial" w:cs="Arial"/>
          <w:b/>
          <w:sz w:val="32"/>
          <w:szCs w:val="32"/>
          <w:lang w:val="sr-Cyrl-CS"/>
        </w:rPr>
        <w:t xml:space="preserve">ЈНВВ </w:t>
      </w:r>
      <w:r w:rsidR="001D75D6" w:rsidRPr="005438A8">
        <w:rPr>
          <w:rFonts w:ascii="Arial" w:hAnsi="Arial" w:cs="Arial"/>
          <w:b/>
          <w:sz w:val="32"/>
          <w:szCs w:val="32"/>
          <w:lang w:val="sr-Cyrl-CS"/>
        </w:rPr>
        <w:t>18/2019</w:t>
      </w:r>
      <w:r w:rsidRPr="005438A8">
        <w:rPr>
          <w:rFonts w:ascii="Arial" w:hAnsi="Arial" w:cs="Arial"/>
          <w:b/>
          <w:sz w:val="32"/>
          <w:szCs w:val="32"/>
          <w:lang w:val="sr-Cyrl-CS"/>
        </w:rPr>
        <w:t xml:space="preserve">  -</w:t>
      </w:r>
    </w:p>
    <w:p w:rsidR="00D720D1" w:rsidRPr="005438A8" w:rsidRDefault="00D720D1" w:rsidP="0074046F">
      <w:pPr>
        <w:numPr>
          <w:ilvl w:val="0"/>
          <w:numId w:val="17"/>
        </w:numPr>
        <w:suppressAutoHyphens w:val="0"/>
        <w:spacing w:line="240" w:lineRule="auto"/>
        <w:jc w:val="center"/>
        <w:rPr>
          <w:rFonts w:ascii="Arial" w:hAnsi="Arial" w:cs="Arial"/>
          <w:b/>
          <w:sz w:val="32"/>
          <w:szCs w:val="32"/>
          <w:lang w:val="sr-Cyrl-CS"/>
        </w:rPr>
      </w:pPr>
      <w:r w:rsidRPr="005438A8">
        <w:rPr>
          <w:rFonts w:ascii="Arial" w:hAnsi="Arial" w:cs="Arial"/>
          <w:b/>
          <w:sz w:val="32"/>
          <w:szCs w:val="32"/>
          <w:lang w:val="sr-Cyrl-CS"/>
        </w:rPr>
        <w:t xml:space="preserve">БРОЈ НАБАВКЕ У ПЛАНУ ЈАВНИХ НАБАВКИ </w:t>
      </w:r>
      <w:r w:rsidR="001D75D6" w:rsidRPr="005438A8">
        <w:rPr>
          <w:rFonts w:ascii="Arial" w:hAnsi="Arial" w:cs="Arial"/>
          <w:b/>
          <w:sz w:val="32"/>
          <w:szCs w:val="32"/>
          <w:lang w:val="sr-Cyrl-CS"/>
        </w:rPr>
        <w:t>1.3.1/19</w:t>
      </w:r>
    </w:p>
    <w:p w:rsidR="00AC3971" w:rsidRPr="005438A8" w:rsidRDefault="00AC3971" w:rsidP="00CD0E8B">
      <w:pPr>
        <w:pStyle w:val="Default"/>
        <w:rPr>
          <w:lang w:val="sr-Cyrl-CS"/>
        </w:rPr>
      </w:pPr>
    </w:p>
    <w:p w:rsidR="00E57E3B" w:rsidRPr="005438A8" w:rsidRDefault="00E57E3B" w:rsidP="00CD0E8B">
      <w:pPr>
        <w:pStyle w:val="Default"/>
        <w:rPr>
          <w:lang w:val="sr-Cyrl-CS"/>
        </w:rPr>
      </w:pPr>
    </w:p>
    <w:p w:rsidR="00D720D1" w:rsidRPr="005438A8" w:rsidRDefault="00D720D1" w:rsidP="00CD0E8B">
      <w:pPr>
        <w:pStyle w:val="Default"/>
        <w:rPr>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60"/>
        <w:gridCol w:w="3182"/>
      </w:tblGrid>
      <w:tr w:rsidR="00D720D1" w:rsidRPr="005438A8" w:rsidTr="008E5A1C">
        <w:trPr>
          <w:trHeight w:val="240"/>
          <w:jc w:val="center"/>
        </w:trPr>
        <w:tc>
          <w:tcPr>
            <w:tcW w:w="3780" w:type="dxa"/>
          </w:tcPr>
          <w:p w:rsidR="00D720D1" w:rsidRPr="005438A8" w:rsidRDefault="00D720D1" w:rsidP="00CD0E8B">
            <w:pPr>
              <w:suppressAutoHyphens w:val="0"/>
              <w:autoSpaceDE w:val="0"/>
              <w:autoSpaceDN w:val="0"/>
              <w:adjustRightInd w:val="0"/>
              <w:spacing w:line="240" w:lineRule="auto"/>
              <w:rPr>
                <w:rFonts w:ascii="Arial" w:eastAsiaTheme="minorHAnsi" w:hAnsi="Arial" w:cs="Arial"/>
                <w:kern w:val="0"/>
                <w:lang w:eastAsia="en-US"/>
              </w:rPr>
            </w:pPr>
          </w:p>
        </w:tc>
        <w:tc>
          <w:tcPr>
            <w:tcW w:w="3859" w:type="dxa"/>
          </w:tcPr>
          <w:p w:rsidR="00D720D1" w:rsidRPr="005438A8" w:rsidRDefault="00D720D1" w:rsidP="00CD0E8B">
            <w:pPr>
              <w:suppressAutoHyphens w:val="0"/>
              <w:autoSpaceDE w:val="0"/>
              <w:autoSpaceDN w:val="0"/>
              <w:adjustRightInd w:val="0"/>
              <w:spacing w:line="240" w:lineRule="auto"/>
              <w:rPr>
                <w:rFonts w:ascii="Arial" w:eastAsiaTheme="minorHAnsi" w:hAnsi="Arial" w:cs="Arial"/>
                <w:kern w:val="0"/>
                <w:lang w:eastAsia="en-US"/>
              </w:rPr>
            </w:pPr>
            <w:r w:rsidRPr="005438A8">
              <w:rPr>
                <w:rFonts w:ascii="Arial" w:eastAsiaTheme="minorHAnsi" w:hAnsi="Arial" w:cs="Arial"/>
                <w:kern w:val="0"/>
                <w:lang w:eastAsia="en-US"/>
              </w:rPr>
              <w:t>Датум и време:</w:t>
            </w:r>
          </w:p>
        </w:tc>
      </w:tr>
      <w:tr w:rsidR="00D720D1" w:rsidRPr="005438A8" w:rsidTr="008E5A1C">
        <w:trPr>
          <w:trHeight w:val="240"/>
          <w:jc w:val="center"/>
        </w:trPr>
        <w:tc>
          <w:tcPr>
            <w:tcW w:w="0" w:type="auto"/>
          </w:tcPr>
          <w:p w:rsidR="00D720D1" w:rsidRPr="005438A8" w:rsidRDefault="00D720D1" w:rsidP="00CD0E8B">
            <w:pPr>
              <w:suppressAutoHyphens w:val="0"/>
              <w:autoSpaceDE w:val="0"/>
              <w:autoSpaceDN w:val="0"/>
              <w:adjustRightInd w:val="0"/>
              <w:spacing w:line="240" w:lineRule="auto"/>
              <w:rPr>
                <w:rFonts w:ascii="Arial" w:eastAsiaTheme="minorHAnsi" w:hAnsi="Arial" w:cs="Arial"/>
                <w:kern w:val="0"/>
                <w:lang w:eastAsia="en-US"/>
              </w:rPr>
            </w:pPr>
            <w:r w:rsidRPr="005438A8">
              <w:rPr>
                <w:rFonts w:ascii="Arial" w:hAnsi="Arial" w:cs="Arial"/>
                <w:spacing w:val="1"/>
                <w:lang w:val="ru-RU"/>
              </w:rPr>
              <w:t xml:space="preserve">Датум објављивања на Порталу јавних набавки и интернет страници </w:t>
            </w:r>
            <w:hyperlink r:id="rId9" w:history="1">
              <w:r w:rsidRPr="005438A8">
                <w:rPr>
                  <w:rStyle w:val="Hyperlink"/>
                  <w:rFonts w:ascii="Arial" w:hAnsi="Arial" w:cs="Arial"/>
                  <w:lang w:val="sr-Latn-CS"/>
                </w:rPr>
                <w:t>www.sobatocina.org.rs</w:t>
              </w:r>
            </w:hyperlink>
          </w:p>
        </w:tc>
        <w:tc>
          <w:tcPr>
            <w:tcW w:w="0" w:type="auto"/>
          </w:tcPr>
          <w:p w:rsidR="00D720D1" w:rsidRPr="002246C4" w:rsidRDefault="002246C4" w:rsidP="001D75D6">
            <w:pPr>
              <w:suppressAutoHyphens w:val="0"/>
              <w:autoSpaceDE w:val="0"/>
              <w:autoSpaceDN w:val="0"/>
              <w:adjustRightInd w:val="0"/>
              <w:spacing w:line="240" w:lineRule="auto"/>
              <w:rPr>
                <w:rFonts w:ascii="Arial" w:eastAsiaTheme="minorHAnsi" w:hAnsi="Arial" w:cs="Arial"/>
                <w:b/>
                <w:bCs/>
                <w:kern w:val="0"/>
                <w:lang w:val="sr-Cyrl-CS" w:eastAsia="en-US"/>
              </w:rPr>
            </w:pPr>
            <w:r w:rsidRPr="002246C4">
              <w:rPr>
                <w:rFonts w:ascii="Arial" w:eastAsiaTheme="minorHAnsi" w:hAnsi="Arial" w:cs="Arial"/>
                <w:b/>
                <w:bCs/>
                <w:kern w:val="0"/>
                <w:lang w:val="sr-Cyrl-CS" w:eastAsia="en-US"/>
              </w:rPr>
              <w:t>08</w:t>
            </w:r>
            <w:r w:rsidR="00D96662" w:rsidRPr="002246C4">
              <w:rPr>
                <w:rFonts w:ascii="Arial" w:eastAsiaTheme="minorHAnsi" w:hAnsi="Arial" w:cs="Arial"/>
                <w:b/>
                <w:bCs/>
                <w:kern w:val="0"/>
                <w:lang w:val="sr-Cyrl-CS" w:eastAsia="en-US"/>
              </w:rPr>
              <w:t>.</w:t>
            </w:r>
            <w:r w:rsidR="001D75D6" w:rsidRPr="002246C4">
              <w:rPr>
                <w:rFonts w:ascii="Arial" w:eastAsiaTheme="minorHAnsi" w:hAnsi="Arial" w:cs="Arial"/>
                <w:b/>
                <w:bCs/>
                <w:kern w:val="0"/>
                <w:lang w:val="sr-Cyrl-CS" w:eastAsia="en-US"/>
              </w:rPr>
              <w:t>10</w:t>
            </w:r>
            <w:r w:rsidR="003C7FA5" w:rsidRPr="002246C4">
              <w:rPr>
                <w:rFonts w:ascii="Arial" w:eastAsiaTheme="minorHAnsi" w:hAnsi="Arial" w:cs="Arial"/>
                <w:b/>
                <w:bCs/>
                <w:kern w:val="0"/>
                <w:lang w:val="sr-Cyrl-CS" w:eastAsia="en-US"/>
              </w:rPr>
              <w:t>.201</w:t>
            </w:r>
            <w:r w:rsidR="007138B3" w:rsidRPr="002246C4">
              <w:rPr>
                <w:rFonts w:ascii="Arial" w:eastAsiaTheme="minorHAnsi" w:hAnsi="Arial" w:cs="Arial"/>
                <w:b/>
                <w:bCs/>
                <w:kern w:val="0"/>
                <w:lang w:val="sr-Cyrl-CS" w:eastAsia="en-US"/>
              </w:rPr>
              <w:t>9</w:t>
            </w:r>
            <w:r w:rsidR="00D720D1" w:rsidRPr="002246C4">
              <w:rPr>
                <w:rFonts w:ascii="Arial" w:eastAsiaTheme="minorHAnsi" w:hAnsi="Arial" w:cs="Arial"/>
                <w:b/>
                <w:bCs/>
                <w:kern w:val="0"/>
                <w:lang w:val="sr-Cyrl-CS" w:eastAsia="en-US"/>
              </w:rPr>
              <w:t>.године</w:t>
            </w:r>
          </w:p>
        </w:tc>
      </w:tr>
      <w:tr w:rsidR="00D720D1" w:rsidRPr="005438A8" w:rsidTr="008E5A1C">
        <w:trPr>
          <w:trHeight w:val="240"/>
          <w:jc w:val="center"/>
        </w:trPr>
        <w:tc>
          <w:tcPr>
            <w:tcW w:w="0" w:type="auto"/>
          </w:tcPr>
          <w:p w:rsidR="00D720D1" w:rsidRPr="005438A8" w:rsidRDefault="00D720D1" w:rsidP="00CD0E8B">
            <w:pPr>
              <w:suppressAutoHyphens w:val="0"/>
              <w:autoSpaceDE w:val="0"/>
              <w:autoSpaceDN w:val="0"/>
              <w:adjustRightInd w:val="0"/>
              <w:spacing w:line="240" w:lineRule="auto"/>
              <w:rPr>
                <w:rFonts w:ascii="Arial" w:eastAsiaTheme="minorHAnsi" w:hAnsi="Arial" w:cs="Arial"/>
                <w:kern w:val="0"/>
                <w:lang w:eastAsia="en-US"/>
              </w:rPr>
            </w:pPr>
            <w:r w:rsidRPr="005438A8">
              <w:rPr>
                <w:rFonts w:ascii="Arial" w:eastAsiaTheme="minorHAnsi" w:hAnsi="Arial" w:cs="Arial"/>
                <w:kern w:val="0"/>
                <w:lang w:eastAsia="en-US"/>
              </w:rPr>
              <w:t xml:space="preserve">Крајњи рок за достављање понуда: </w:t>
            </w:r>
          </w:p>
        </w:tc>
        <w:tc>
          <w:tcPr>
            <w:tcW w:w="0" w:type="auto"/>
          </w:tcPr>
          <w:p w:rsidR="00D720D1" w:rsidRPr="002246C4" w:rsidRDefault="002246C4" w:rsidP="00EE1E82">
            <w:pPr>
              <w:suppressAutoHyphens w:val="0"/>
              <w:autoSpaceDE w:val="0"/>
              <w:autoSpaceDN w:val="0"/>
              <w:adjustRightInd w:val="0"/>
              <w:spacing w:line="240" w:lineRule="auto"/>
              <w:rPr>
                <w:rFonts w:ascii="Arial" w:eastAsiaTheme="minorHAnsi" w:hAnsi="Arial" w:cs="Arial"/>
                <w:kern w:val="0"/>
                <w:lang w:eastAsia="en-US"/>
              </w:rPr>
            </w:pPr>
            <w:r w:rsidRPr="002246C4">
              <w:rPr>
                <w:rFonts w:ascii="Arial" w:eastAsiaTheme="minorHAnsi" w:hAnsi="Arial" w:cs="Arial"/>
                <w:b/>
                <w:bCs/>
                <w:kern w:val="0"/>
                <w:lang w:val="sr-Cyrl-CS" w:eastAsia="en-US"/>
              </w:rPr>
              <w:t>07</w:t>
            </w:r>
            <w:r w:rsidR="00D96662" w:rsidRPr="002246C4">
              <w:rPr>
                <w:rFonts w:ascii="Arial" w:eastAsiaTheme="minorHAnsi" w:hAnsi="Arial" w:cs="Arial"/>
                <w:b/>
                <w:bCs/>
                <w:kern w:val="0"/>
                <w:lang w:eastAsia="en-US"/>
              </w:rPr>
              <w:t>.</w:t>
            </w:r>
            <w:r w:rsidRPr="002246C4">
              <w:rPr>
                <w:rFonts w:ascii="Arial" w:eastAsiaTheme="minorHAnsi" w:hAnsi="Arial" w:cs="Arial"/>
                <w:b/>
                <w:bCs/>
                <w:kern w:val="0"/>
                <w:lang w:eastAsia="en-US"/>
              </w:rPr>
              <w:t>1</w:t>
            </w:r>
            <w:r w:rsidRPr="002246C4">
              <w:rPr>
                <w:rFonts w:ascii="Arial" w:eastAsiaTheme="minorHAnsi" w:hAnsi="Arial" w:cs="Arial"/>
                <w:b/>
                <w:bCs/>
                <w:kern w:val="0"/>
                <w:lang w:val="sr-Cyrl-CS" w:eastAsia="en-US"/>
              </w:rPr>
              <w:t>1</w:t>
            </w:r>
            <w:r w:rsidR="003C7FA5" w:rsidRPr="002246C4">
              <w:rPr>
                <w:rFonts w:ascii="Arial" w:eastAsiaTheme="minorHAnsi" w:hAnsi="Arial" w:cs="Arial"/>
                <w:b/>
                <w:bCs/>
                <w:kern w:val="0"/>
                <w:lang w:eastAsia="en-US"/>
              </w:rPr>
              <w:t>.201</w:t>
            </w:r>
            <w:r w:rsidR="007138B3" w:rsidRPr="002246C4">
              <w:rPr>
                <w:rFonts w:ascii="Arial" w:eastAsiaTheme="minorHAnsi" w:hAnsi="Arial" w:cs="Arial"/>
                <w:b/>
                <w:bCs/>
                <w:kern w:val="0"/>
                <w:lang w:val="sr-Cyrl-CS" w:eastAsia="en-US"/>
              </w:rPr>
              <w:t>9</w:t>
            </w:r>
            <w:r w:rsidR="00D720D1" w:rsidRPr="002246C4">
              <w:rPr>
                <w:rFonts w:ascii="Arial" w:eastAsiaTheme="minorHAnsi" w:hAnsi="Arial" w:cs="Arial"/>
                <w:b/>
                <w:bCs/>
                <w:kern w:val="0"/>
                <w:lang w:eastAsia="en-US"/>
              </w:rPr>
              <w:t>. године до 1</w:t>
            </w:r>
            <w:r w:rsidR="00D96662" w:rsidRPr="002246C4">
              <w:rPr>
                <w:rFonts w:ascii="Arial" w:eastAsiaTheme="minorHAnsi" w:hAnsi="Arial" w:cs="Arial"/>
                <w:b/>
                <w:bCs/>
                <w:kern w:val="0"/>
                <w:lang w:eastAsia="en-US"/>
              </w:rPr>
              <w:t>0,0</w:t>
            </w:r>
            <w:r w:rsidR="00D720D1" w:rsidRPr="002246C4">
              <w:rPr>
                <w:rFonts w:ascii="Arial" w:eastAsiaTheme="minorHAnsi" w:hAnsi="Arial" w:cs="Arial"/>
                <w:b/>
                <w:bCs/>
                <w:kern w:val="0"/>
                <w:lang w:eastAsia="en-US"/>
              </w:rPr>
              <w:t xml:space="preserve">0 часова </w:t>
            </w:r>
          </w:p>
        </w:tc>
      </w:tr>
      <w:tr w:rsidR="00D720D1" w:rsidRPr="005438A8" w:rsidTr="008E5A1C">
        <w:trPr>
          <w:trHeight w:val="240"/>
          <w:jc w:val="center"/>
        </w:trPr>
        <w:tc>
          <w:tcPr>
            <w:tcW w:w="0" w:type="auto"/>
          </w:tcPr>
          <w:p w:rsidR="00D720D1" w:rsidRPr="005438A8" w:rsidRDefault="00D720D1" w:rsidP="00CD0E8B">
            <w:pPr>
              <w:suppressAutoHyphens w:val="0"/>
              <w:autoSpaceDE w:val="0"/>
              <w:autoSpaceDN w:val="0"/>
              <w:adjustRightInd w:val="0"/>
              <w:spacing w:line="240" w:lineRule="auto"/>
              <w:rPr>
                <w:rFonts w:ascii="Arial" w:eastAsiaTheme="minorHAnsi" w:hAnsi="Arial" w:cs="Arial"/>
                <w:kern w:val="0"/>
                <w:lang w:eastAsia="en-US"/>
              </w:rPr>
            </w:pPr>
            <w:r w:rsidRPr="005438A8">
              <w:rPr>
                <w:rFonts w:ascii="Arial" w:eastAsiaTheme="minorHAnsi" w:hAnsi="Arial" w:cs="Arial"/>
                <w:kern w:val="0"/>
                <w:lang w:eastAsia="en-US"/>
              </w:rPr>
              <w:t xml:space="preserve">Јавно отварање: </w:t>
            </w:r>
          </w:p>
        </w:tc>
        <w:tc>
          <w:tcPr>
            <w:tcW w:w="0" w:type="auto"/>
          </w:tcPr>
          <w:p w:rsidR="00D720D1" w:rsidRPr="002246C4" w:rsidRDefault="002246C4" w:rsidP="008E3C22">
            <w:pPr>
              <w:suppressAutoHyphens w:val="0"/>
              <w:autoSpaceDE w:val="0"/>
              <w:autoSpaceDN w:val="0"/>
              <w:adjustRightInd w:val="0"/>
              <w:spacing w:line="240" w:lineRule="auto"/>
              <w:rPr>
                <w:rFonts w:ascii="Arial" w:eastAsiaTheme="minorHAnsi" w:hAnsi="Arial" w:cs="Arial"/>
                <w:kern w:val="0"/>
                <w:lang w:eastAsia="en-US"/>
              </w:rPr>
            </w:pPr>
            <w:r w:rsidRPr="002246C4">
              <w:rPr>
                <w:rFonts w:ascii="Arial" w:eastAsiaTheme="minorHAnsi" w:hAnsi="Arial" w:cs="Arial"/>
                <w:b/>
                <w:bCs/>
                <w:kern w:val="0"/>
                <w:lang w:val="sr-Cyrl-CS" w:eastAsia="en-US"/>
              </w:rPr>
              <w:t>07</w:t>
            </w:r>
            <w:r w:rsidR="00D96662" w:rsidRPr="002246C4">
              <w:rPr>
                <w:rFonts w:ascii="Arial" w:eastAsiaTheme="minorHAnsi" w:hAnsi="Arial" w:cs="Arial"/>
                <w:b/>
                <w:bCs/>
                <w:kern w:val="0"/>
                <w:lang w:eastAsia="en-US"/>
              </w:rPr>
              <w:t>.</w:t>
            </w:r>
            <w:r w:rsidR="001D75D6" w:rsidRPr="002246C4">
              <w:rPr>
                <w:rFonts w:ascii="Arial" w:eastAsiaTheme="minorHAnsi" w:hAnsi="Arial" w:cs="Arial"/>
                <w:b/>
                <w:bCs/>
                <w:kern w:val="0"/>
                <w:lang w:eastAsia="en-US"/>
              </w:rPr>
              <w:t>1</w:t>
            </w:r>
            <w:r w:rsidR="001D75D6" w:rsidRPr="002246C4">
              <w:rPr>
                <w:rFonts w:ascii="Arial" w:eastAsiaTheme="minorHAnsi" w:hAnsi="Arial" w:cs="Arial"/>
                <w:b/>
                <w:bCs/>
                <w:kern w:val="0"/>
                <w:lang w:val="sr-Cyrl-CS" w:eastAsia="en-US"/>
              </w:rPr>
              <w:t>1</w:t>
            </w:r>
            <w:r w:rsidR="00D720D1" w:rsidRPr="002246C4">
              <w:rPr>
                <w:rFonts w:ascii="Arial" w:eastAsiaTheme="minorHAnsi" w:hAnsi="Arial" w:cs="Arial"/>
                <w:b/>
                <w:bCs/>
                <w:kern w:val="0"/>
                <w:lang w:eastAsia="en-US"/>
              </w:rPr>
              <w:t>.201</w:t>
            </w:r>
            <w:r w:rsidR="007138B3" w:rsidRPr="002246C4">
              <w:rPr>
                <w:rFonts w:ascii="Arial" w:eastAsiaTheme="minorHAnsi" w:hAnsi="Arial" w:cs="Arial"/>
                <w:b/>
                <w:bCs/>
                <w:kern w:val="0"/>
                <w:lang w:val="sr-Cyrl-CS" w:eastAsia="en-US"/>
              </w:rPr>
              <w:t>9</w:t>
            </w:r>
            <w:r w:rsidR="00D720D1" w:rsidRPr="002246C4">
              <w:rPr>
                <w:rFonts w:ascii="Arial" w:eastAsiaTheme="minorHAnsi" w:hAnsi="Arial" w:cs="Arial"/>
                <w:b/>
                <w:bCs/>
                <w:kern w:val="0"/>
                <w:lang w:eastAsia="en-US"/>
              </w:rPr>
              <w:t>. године у 1</w:t>
            </w:r>
            <w:r w:rsidR="00D96662" w:rsidRPr="002246C4">
              <w:rPr>
                <w:rFonts w:ascii="Arial" w:eastAsiaTheme="minorHAnsi" w:hAnsi="Arial" w:cs="Arial"/>
                <w:b/>
                <w:bCs/>
                <w:kern w:val="0"/>
                <w:lang w:eastAsia="en-US"/>
              </w:rPr>
              <w:t>0,3</w:t>
            </w:r>
            <w:r w:rsidR="00D720D1" w:rsidRPr="002246C4">
              <w:rPr>
                <w:rFonts w:ascii="Arial" w:eastAsiaTheme="minorHAnsi" w:hAnsi="Arial" w:cs="Arial"/>
                <w:b/>
                <w:bCs/>
                <w:kern w:val="0"/>
                <w:lang w:eastAsia="en-US"/>
              </w:rPr>
              <w:t xml:space="preserve">0 часова </w:t>
            </w:r>
          </w:p>
        </w:tc>
      </w:tr>
    </w:tbl>
    <w:p w:rsidR="00AC3971" w:rsidRPr="005438A8" w:rsidRDefault="00AC3971" w:rsidP="00CD0E8B">
      <w:pPr>
        <w:pStyle w:val="Default"/>
        <w:rPr>
          <w:lang w:val="sr-Cyrl-CS"/>
        </w:rPr>
      </w:pPr>
    </w:p>
    <w:p w:rsidR="00D720D1" w:rsidRPr="005438A8" w:rsidRDefault="00D720D1" w:rsidP="00CD0E8B">
      <w:pPr>
        <w:pStyle w:val="Default"/>
        <w:rPr>
          <w:lang w:val="sr-Cyrl-CS"/>
        </w:rPr>
      </w:pPr>
    </w:p>
    <w:p w:rsidR="00A03758" w:rsidRPr="005438A8" w:rsidRDefault="00A03758" w:rsidP="00CD0E8B">
      <w:pPr>
        <w:spacing w:line="240" w:lineRule="auto"/>
        <w:jc w:val="center"/>
        <w:rPr>
          <w:rFonts w:ascii="Arial" w:hAnsi="Arial" w:cs="Arial"/>
          <w:b/>
          <w:lang w:val="sr-Cyrl-CS"/>
        </w:rPr>
      </w:pPr>
      <w:r w:rsidRPr="005438A8">
        <w:rPr>
          <w:rFonts w:ascii="Arial" w:hAnsi="Arial" w:cs="Arial"/>
          <w:b/>
        </w:rPr>
        <w:t>Укупан број страна конкурсне документације:</w:t>
      </w:r>
      <w:r w:rsidR="00B80587" w:rsidRPr="005438A8">
        <w:rPr>
          <w:rFonts w:ascii="Arial" w:hAnsi="Arial" w:cs="Arial"/>
          <w:b/>
          <w:lang w:val="sr-Cyrl-CS"/>
        </w:rPr>
        <w:t xml:space="preserve"> </w:t>
      </w:r>
      <w:r w:rsidR="00A46139">
        <w:rPr>
          <w:rFonts w:ascii="Arial" w:hAnsi="Arial" w:cs="Arial"/>
          <w:b/>
        </w:rPr>
        <w:t>96</w:t>
      </w:r>
      <w:r w:rsidRPr="005438A8">
        <w:rPr>
          <w:rFonts w:ascii="Arial" w:hAnsi="Arial" w:cs="Arial"/>
          <w:b/>
        </w:rPr>
        <w:t xml:space="preserve"> стран</w:t>
      </w:r>
      <w:r w:rsidR="00CE7B24" w:rsidRPr="005438A8">
        <w:rPr>
          <w:rFonts w:ascii="Arial" w:hAnsi="Arial" w:cs="Arial"/>
          <w:b/>
          <w:lang w:val="sr-Cyrl-CS"/>
        </w:rPr>
        <w:t>а</w:t>
      </w:r>
    </w:p>
    <w:p w:rsidR="00D04500" w:rsidRPr="005438A8" w:rsidRDefault="00D04500" w:rsidP="00CD0E8B">
      <w:pPr>
        <w:pStyle w:val="Default"/>
        <w:rPr>
          <w:lang w:val="sr-Cyrl-CS"/>
        </w:rPr>
      </w:pPr>
    </w:p>
    <w:p w:rsidR="001D75D6" w:rsidRPr="005438A8" w:rsidRDefault="001D75D6" w:rsidP="00CD0E8B">
      <w:pPr>
        <w:pStyle w:val="Default"/>
        <w:rPr>
          <w:lang w:val="sr-Cyrl-CS"/>
        </w:rPr>
      </w:pPr>
    </w:p>
    <w:p w:rsidR="00D04500" w:rsidRDefault="00D04500" w:rsidP="00CD0E8B">
      <w:pPr>
        <w:pStyle w:val="Default"/>
        <w:rPr>
          <w:lang w:val="sr-Cyrl-CS"/>
        </w:rPr>
      </w:pPr>
    </w:p>
    <w:p w:rsidR="0024707D" w:rsidRDefault="0024707D" w:rsidP="00CD0E8B">
      <w:pPr>
        <w:pStyle w:val="Default"/>
        <w:rPr>
          <w:lang w:val="sr-Cyrl-CS"/>
        </w:rPr>
      </w:pPr>
    </w:p>
    <w:p w:rsidR="0024707D" w:rsidRDefault="0024707D" w:rsidP="00CD0E8B">
      <w:pPr>
        <w:pStyle w:val="Default"/>
        <w:rPr>
          <w:lang w:val="sr-Cyrl-CS"/>
        </w:rPr>
      </w:pPr>
    </w:p>
    <w:p w:rsidR="0024707D" w:rsidRDefault="0024707D" w:rsidP="00CD0E8B">
      <w:pPr>
        <w:pStyle w:val="Default"/>
        <w:rPr>
          <w:lang w:val="sr-Cyrl-CS"/>
        </w:rPr>
      </w:pPr>
    </w:p>
    <w:p w:rsidR="0024707D" w:rsidRPr="005438A8" w:rsidRDefault="0024707D" w:rsidP="00CD0E8B">
      <w:pPr>
        <w:pStyle w:val="Default"/>
        <w:rPr>
          <w:lang w:val="sr-Cyrl-CS"/>
        </w:rPr>
      </w:pPr>
    </w:p>
    <w:p w:rsidR="005127B9" w:rsidRPr="005438A8" w:rsidRDefault="00AC3971" w:rsidP="00CD0E8B">
      <w:pPr>
        <w:pStyle w:val="Default"/>
        <w:jc w:val="center"/>
        <w:rPr>
          <w:b/>
          <w:lang w:val="sr-Cyrl-CS"/>
        </w:rPr>
      </w:pPr>
      <w:r w:rsidRPr="005438A8">
        <w:rPr>
          <w:b/>
          <w:lang w:val="sr-Cyrl-CS"/>
        </w:rPr>
        <w:t xml:space="preserve">Баточина, </w:t>
      </w:r>
      <w:r w:rsidR="001D75D6" w:rsidRPr="005438A8">
        <w:rPr>
          <w:b/>
          <w:lang w:val="sr-Cyrl-CS"/>
        </w:rPr>
        <w:t>октобар</w:t>
      </w:r>
      <w:r w:rsidRPr="005438A8">
        <w:rPr>
          <w:b/>
          <w:lang w:val="sr-Cyrl-CS"/>
        </w:rPr>
        <w:t xml:space="preserve"> 201</w:t>
      </w:r>
      <w:r w:rsidR="007138B3" w:rsidRPr="005438A8">
        <w:rPr>
          <w:b/>
          <w:lang w:val="sr-Cyrl-CS"/>
        </w:rPr>
        <w:t>9</w:t>
      </w:r>
      <w:r w:rsidRPr="005438A8">
        <w:rPr>
          <w:b/>
          <w:lang w:val="sr-Cyrl-CS"/>
        </w:rPr>
        <w:t xml:space="preserve">. </w:t>
      </w:r>
      <w:r w:rsidR="00AF71F1" w:rsidRPr="005438A8">
        <w:rPr>
          <w:b/>
        </w:rPr>
        <w:t>г</w:t>
      </w:r>
      <w:r w:rsidRPr="005438A8">
        <w:rPr>
          <w:b/>
          <w:lang w:val="sr-Cyrl-CS"/>
        </w:rPr>
        <w:t>одине</w:t>
      </w:r>
    </w:p>
    <w:p w:rsidR="001D75D6" w:rsidRPr="005438A8" w:rsidRDefault="001D75D6" w:rsidP="00CD0E8B">
      <w:pPr>
        <w:pStyle w:val="Default"/>
        <w:jc w:val="center"/>
        <w:rPr>
          <w:b/>
          <w:lang w:val="sr-Cyrl-CS"/>
        </w:rPr>
      </w:pPr>
    </w:p>
    <w:p w:rsidR="00AC3971" w:rsidRPr="005438A8" w:rsidRDefault="001D75D6" w:rsidP="00827B25">
      <w:pPr>
        <w:pStyle w:val="Heading4"/>
        <w:spacing w:line="240" w:lineRule="auto"/>
        <w:ind w:left="0" w:firstLine="0"/>
        <w:jc w:val="both"/>
        <w:rPr>
          <w:rFonts w:ascii="Arial" w:eastAsia="TimesNewRomanPSMT" w:hAnsi="Arial" w:cs="Arial"/>
          <w:lang w:val="sr-Cyrl-CS"/>
        </w:rPr>
      </w:pPr>
      <w:r w:rsidRPr="005438A8">
        <w:rPr>
          <w:rFonts w:ascii="Arial" w:eastAsia="TimesNewRomanPSMT" w:hAnsi="Arial" w:cs="Arial"/>
          <w:b w:val="0"/>
          <w:sz w:val="24"/>
          <w:u w:val="none"/>
          <w:lang w:val="ru-RU"/>
        </w:rPr>
        <w:lastRenderedPageBreak/>
        <w:t>Н</w:t>
      </w:r>
      <w:r w:rsidR="0077237B" w:rsidRPr="005438A8">
        <w:rPr>
          <w:rFonts w:ascii="Arial" w:eastAsia="TimesNewRomanPSMT" w:hAnsi="Arial" w:cs="Arial"/>
          <w:b w:val="0"/>
          <w:sz w:val="24"/>
          <w:u w:val="none"/>
          <w:lang w:val="ru-RU"/>
        </w:rPr>
        <w:t>а основу чл. 3</w:t>
      </w:r>
      <w:r w:rsidR="0077237B" w:rsidRPr="005438A8">
        <w:rPr>
          <w:rFonts w:ascii="Arial" w:eastAsia="TimesNewRomanPSMT" w:hAnsi="Arial" w:cs="Arial"/>
          <w:b w:val="0"/>
          <w:sz w:val="24"/>
          <w:u w:val="none"/>
          <w:lang w:val="sr-Cyrl-CS"/>
        </w:rPr>
        <w:t>2</w:t>
      </w:r>
      <w:r w:rsidR="0077237B" w:rsidRPr="005438A8">
        <w:rPr>
          <w:rFonts w:ascii="Arial" w:eastAsia="TimesNewRomanPSMT" w:hAnsi="Arial" w:cs="Arial"/>
          <w:b w:val="0"/>
          <w:sz w:val="24"/>
          <w:u w:val="none"/>
          <w:lang w:val="ru-RU"/>
        </w:rPr>
        <w:t>. и 61. Закона о јавним набавкама („Сл. гласник РС”</w:t>
      </w:r>
      <w:r w:rsidR="002525EC" w:rsidRPr="005438A8">
        <w:rPr>
          <w:rFonts w:ascii="Arial" w:eastAsia="TimesNewRomanPSMT" w:hAnsi="Arial" w:cs="Arial"/>
          <w:b w:val="0"/>
          <w:sz w:val="24"/>
          <w:u w:val="none"/>
        </w:rPr>
        <w:t>,</w:t>
      </w:r>
      <w:r w:rsidR="0077237B" w:rsidRPr="005438A8">
        <w:rPr>
          <w:rFonts w:ascii="Arial" w:eastAsia="TimesNewRomanPSMT" w:hAnsi="Arial" w:cs="Arial"/>
          <w:b w:val="0"/>
          <w:sz w:val="24"/>
          <w:u w:val="none"/>
          <w:lang w:val="ru-RU"/>
        </w:rPr>
        <w:t xml:space="preserve"> бр. 124/2012,</w:t>
      </w:r>
      <w:r w:rsidR="0077237B" w:rsidRPr="005438A8">
        <w:rPr>
          <w:rFonts w:ascii="Arial" w:hAnsi="Arial" w:cs="Arial"/>
          <w:b w:val="0"/>
          <w:noProof/>
          <w:sz w:val="24"/>
          <w:u w:val="none"/>
          <w:lang w:val="sr-Cyrl-CS"/>
        </w:rPr>
        <w:t xml:space="preserve"> 14/2015 и 68/2015</w:t>
      </w:r>
      <w:r w:rsidR="0077237B" w:rsidRPr="005438A8">
        <w:rPr>
          <w:rFonts w:ascii="Arial" w:eastAsia="TimesNewRomanPSMT" w:hAnsi="Arial" w:cs="Arial"/>
          <w:b w:val="0"/>
          <w:sz w:val="24"/>
          <w:u w:val="none"/>
          <w:lang w:val="ru-RU"/>
        </w:rPr>
        <w:t xml:space="preserve"> у даљем тексту: Закон), чл. </w:t>
      </w:r>
      <w:r w:rsidR="0077237B" w:rsidRPr="005438A8">
        <w:rPr>
          <w:rFonts w:ascii="Arial" w:eastAsia="TimesNewRomanPSMT" w:hAnsi="Arial" w:cs="Arial"/>
          <w:b w:val="0"/>
          <w:sz w:val="24"/>
          <w:u w:val="none"/>
          <w:lang w:val="sr-Cyrl-CS"/>
        </w:rPr>
        <w:t>2</w:t>
      </w:r>
      <w:r w:rsidR="0077237B" w:rsidRPr="005438A8">
        <w:rPr>
          <w:rFonts w:ascii="Arial" w:eastAsia="TimesNewRomanPSMT" w:hAnsi="Arial" w:cs="Arial"/>
          <w:b w:val="0"/>
          <w:sz w:val="24"/>
          <w:u w:val="none"/>
          <w:lang w:val="ru-RU"/>
        </w:rPr>
        <w:t>. Правилника о обавезним елементима конкурсне документације у поступцима јавних набавки и начину доказивања испуњености услова („Сл. гласник РС”</w:t>
      </w:r>
      <w:r w:rsidR="002525EC" w:rsidRPr="005438A8">
        <w:rPr>
          <w:rFonts w:ascii="Arial" w:eastAsia="TimesNewRomanPSMT" w:hAnsi="Arial" w:cs="Arial"/>
          <w:b w:val="0"/>
          <w:sz w:val="24"/>
          <w:u w:val="none"/>
        </w:rPr>
        <w:t>,</w:t>
      </w:r>
      <w:r w:rsidR="0077237B" w:rsidRPr="005438A8">
        <w:rPr>
          <w:rFonts w:ascii="Arial" w:eastAsia="TimesNewRomanPSMT" w:hAnsi="Arial" w:cs="Arial"/>
          <w:b w:val="0"/>
          <w:sz w:val="24"/>
          <w:u w:val="none"/>
          <w:lang w:val="ru-RU"/>
        </w:rPr>
        <w:t xml:space="preserve"> бр. </w:t>
      </w:r>
      <w:r w:rsidR="0077237B" w:rsidRPr="005438A8">
        <w:rPr>
          <w:rFonts w:ascii="Arial" w:hAnsi="Arial" w:cs="Arial"/>
          <w:b w:val="0"/>
          <w:noProof/>
          <w:sz w:val="24"/>
          <w:u w:val="none"/>
          <w:lang w:val="sr-Cyrl-CS"/>
        </w:rPr>
        <w:t>86/2015</w:t>
      </w:r>
      <w:r w:rsidR="0077237B" w:rsidRPr="005438A8">
        <w:rPr>
          <w:rFonts w:ascii="Arial" w:eastAsia="TimesNewRomanPSMT" w:hAnsi="Arial" w:cs="Arial"/>
          <w:b w:val="0"/>
          <w:sz w:val="24"/>
          <w:u w:val="none"/>
          <w:lang w:val="ru-RU"/>
        </w:rPr>
        <w:t>), члана 1. Правилника о допуни Правилника о обавезним елементима конкурсне документације у поступцима јавних набавки и начину доказивања испуњености услова („Сл. гласник РС”</w:t>
      </w:r>
      <w:r w:rsidR="002525EC" w:rsidRPr="005438A8">
        <w:rPr>
          <w:rFonts w:ascii="Arial" w:eastAsia="TimesNewRomanPSMT" w:hAnsi="Arial" w:cs="Arial"/>
          <w:b w:val="0"/>
          <w:sz w:val="24"/>
          <w:u w:val="none"/>
        </w:rPr>
        <w:t>,</w:t>
      </w:r>
      <w:r w:rsidR="0077237B" w:rsidRPr="005438A8">
        <w:rPr>
          <w:rFonts w:ascii="Arial" w:eastAsia="TimesNewRomanPSMT" w:hAnsi="Arial" w:cs="Arial"/>
          <w:b w:val="0"/>
          <w:sz w:val="24"/>
          <w:u w:val="none"/>
          <w:lang w:val="ru-RU"/>
        </w:rPr>
        <w:t xml:space="preserve"> бр. </w:t>
      </w:r>
      <w:r w:rsidR="0077237B" w:rsidRPr="005438A8">
        <w:rPr>
          <w:rFonts w:ascii="Arial" w:hAnsi="Arial" w:cs="Arial"/>
          <w:b w:val="0"/>
          <w:noProof/>
          <w:sz w:val="24"/>
          <w:u w:val="none"/>
          <w:lang w:val="sr-Cyrl-CS"/>
        </w:rPr>
        <w:t>41/2019</w:t>
      </w:r>
      <w:r w:rsidR="0077237B" w:rsidRPr="005438A8">
        <w:rPr>
          <w:rFonts w:ascii="Arial" w:eastAsia="TimesNewRomanPSMT" w:hAnsi="Arial" w:cs="Arial"/>
          <w:b w:val="0"/>
          <w:sz w:val="24"/>
          <w:u w:val="none"/>
          <w:lang w:val="ru-RU"/>
        </w:rPr>
        <w:t xml:space="preserve">), чл. 33. </w:t>
      </w:r>
      <w:r w:rsidR="0077237B" w:rsidRPr="005438A8">
        <w:rPr>
          <w:rFonts w:ascii="Arial" w:hAnsi="Arial" w:cs="Arial"/>
          <w:b w:val="0"/>
          <w:sz w:val="24"/>
          <w:u w:val="none"/>
          <w:lang w:val="sr-Cyrl-CS"/>
        </w:rPr>
        <w:t>Правилника о начину обављања послова јавних набавки у Општинској управи општине Баточина број 031-77/14-01 од 05.03.2014. године,</w:t>
      </w:r>
      <w:r w:rsidR="0077237B" w:rsidRPr="005438A8">
        <w:rPr>
          <w:rFonts w:ascii="Arial" w:eastAsia="TimesNewRomanPSMT" w:hAnsi="Arial" w:cs="Arial"/>
          <w:b w:val="0"/>
          <w:sz w:val="24"/>
          <w:u w:val="none"/>
          <w:lang w:val="ru-RU"/>
        </w:rPr>
        <w:t xml:space="preserve"> </w:t>
      </w:r>
      <w:r w:rsidR="0077237B" w:rsidRPr="005438A8">
        <w:rPr>
          <w:rFonts w:ascii="Arial" w:hAnsi="Arial" w:cs="Arial"/>
          <w:b w:val="0"/>
          <w:sz w:val="24"/>
          <w:u w:val="none"/>
          <w:lang w:val="ru-RU"/>
        </w:rPr>
        <w:t xml:space="preserve">Одлуке о покретању поступка јавне набавке број </w:t>
      </w:r>
      <w:r w:rsidRPr="005438A8">
        <w:rPr>
          <w:rFonts w:ascii="Arial" w:hAnsi="Arial" w:cs="Arial"/>
          <w:b w:val="0"/>
          <w:sz w:val="24"/>
          <w:u w:val="none"/>
          <w:lang w:val="sr-Cyrl-CS"/>
        </w:rPr>
        <w:t>18/2019</w:t>
      </w:r>
      <w:r w:rsidR="0077237B" w:rsidRPr="005438A8">
        <w:rPr>
          <w:rFonts w:ascii="Arial" w:hAnsi="Arial" w:cs="Arial"/>
          <w:b w:val="0"/>
          <w:sz w:val="24"/>
          <w:u w:val="none"/>
          <w:lang w:val="ru-RU"/>
        </w:rPr>
        <w:t xml:space="preserve">, деловодни број </w:t>
      </w:r>
      <w:r w:rsidR="00E658D6">
        <w:rPr>
          <w:rFonts w:ascii="Arial" w:hAnsi="Arial" w:cs="Arial"/>
          <w:b w:val="0"/>
          <w:sz w:val="24"/>
          <w:u w:val="none"/>
          <w:lang w:val="sr-Cyrl-CS"/>
        </w:rPr>
        <w:t>404-280</w:t>
      </w:r>
      <w:r w:rsidR="0077237B" w:rsidRPr="005438A8">
        <w:rPr>
          <w:rFonts w:ascii="Arial" w:hAnsi="Arial" w:cs="Arial"/>
          <w:b w:val="0"/>
          <w:sz w:val="24"/>
          <w:u w:val="none"/>
          <w:lang w:val="sr-Cyrl-CS"/>
        </w:rPr>
        <w:t>/19-01</w:t>
      </w:r>
      <w:r w:rsidR="0077237B" w:rsidRPr="005438A8">
        <w:rPr>
          <w:rFonts w:ascii="Arial" w:hAnsi="Arial" w:cs="Arial"/>
          <w:b w:val="0"/>
          <w:sz w:val="24"/>
          <w:u w:val="none"/>
          <w:lang w:val="ru-RU"/>
        </w:rPr>
        <w:t xml:space="preserve"> </w:t>
      </w:r>
      <w:r w:rsidR="0077237B" w:rsidRPr="005438A8">
        <w:rPr>
          <w:rFonts w:ascii="Arial" w:hAnsi="Arial" w:cs="Arial"/>
          <w:b w:val="0"/>
          <w:sz w:val="24"/>
          <w:u w:val="none"/>
          <w:lang w:val="sr-Cyrl-CS"/>
        </w:rPr>
        <w:t xml:space="preserve">од </w:t>
      </w:r>
      <w:r w:rsidR="00905FC8" w:rsidRPr="00905FC8">
        <w:rPr>
          <w:rFonts w:ascii="Arial" w:hAnsi="Arial" w:cs="Arial"/>
          <w:b w:val="0"/>
          <w:sz w:val="24"/>
          <w:u w:val="none"/>
        </w:rPr>
        <w:t>07</w:t>
      </w:r>
      <w:r w:rsidR="00D96662" w:rsidRPr="00905FC8">
        <w:rPr>
          <w:rFonts w:ascii="Arial" w:hAnsi="Arial" w:cs="Arial"/>
          <w:b w:val="0"/>
          <w:sz w:val="24"/>
          <w:u w:val="none"/>
          <w:lang w:val="sr-Cyrl-CS"/>
        </w:rPr>
        <w:t>.</w:t>
      </w:r>
      <w:r w:rsidR="00A84274" w:rsidRPr="005438A8">
        <w:rPr>
          <w:rFonts w:ascii="Arial" w:hAnsi="Arial" w:cs="Arial"/>
          <w:b w:val="0"/>
          <w:sz w:val="24"/>
          <w:u w:val="none"/>
          <w:lang w:val="sr-Cyrl-CS"/>
        </w:rPr>
        <w:t>10</w:t>
      </w:r>
      <w:r w:rsidR="0077237B" w:rsidRPr="005438A8">
        <w:rPr>
          <w:rFonts w:ascii="Arial" w:hAnsi="Arial" w:cs="Arial"/>
          <w:b w:val="0"/>
          <w:sz w:val="24"/>
          <w:u w:val="none"/>
          <w:lang w:val="ru-RU"/>
        </w:rPr>
        <w:t>.</w:t>
      </w:r>
      <w:r w:rsidR="0077237B" w:rsidRPr="005438A8">
        <w:rPr>
          <w:rFonts w:ascii="Arial" w:hAnsi="Arial" w:cs="Arial"/>
          <w:b w:val="0"/>
          <w:sz w:val="24"/>
          <w:u w:val="none"/>
          <w:lang w:val="sr-Cyrl-CS"/>
        </w:rPr>
        <w:t xml:space="preserve">2019. године </w:t>
      </w:r>
      <w:r w:rsidR="0077237B" w:rsidRPr="005438A8">
        <w:rPr>
          <w:rFonts w:ascii="Arial" w:hAnsi="Arial" w:cs="Arial"/>
          <w:b w:val="0"/>
          <w:sz w:val="24"/>
          <w:u w:val="none"/>
          <w:lang w:val="ru-RU"/>
        </w:rPr>
        <w:t>и Решења о образовању комисије за јавну набавку бр</w:t>
      </w:r>
      <w:r w:rsidR="0077237B" w:rsidRPr="005438A8">
        <w:rPr>
          <w:rFonts w:ascii="Arial" w:hAnsi="Arial" w:cs="Arial"/>
          <w:b w:val="0"/>
          <w:sz w:val="24"/>
          <w:u w:val="none"/>
          <w:lang w:val="sr-Cyrl-CS"/>
        </w:rPr>
        <w:t xml:space="preserve">ој </w:t>
      </w:r>
      <w:r w:rsidRPr="005438A8">
        <w:rPr>
          <w:rFonts w:ascii="Arial" w:hAnsi="Arial" w:cs="Arial"/>
          <w:b w:val="0"/>
          <w:sz w:val="24"/>
          <w:u w:val="none"/>
          <w:lang w:val="sr-Cyrl-CS"/>
        </w:rPr>
        <w:t>18/2019</w:t>
      </w:r>
      <w:r w:rsidR="0077237B" w:rsidRPr="005438A8">
        <w:rPr>
          <w:rFonts w:ascii="Arial" w:hAnsi="Arial" w:cs="Arial"/>
          <w:b w:val="0"/>
          <w:sz w:val="24"/>
          <w:u w:val="none"/>
          <w:lang w:val="ru-RU"/>
        </w:rPr>
        <w:t xml:space="preserve">, деловодни број </w:t>
      </w:r>
      <w:r w:rsidR="0077237B" w:rsidRPr="005438A8">
        <w:rPr>
          <w:rFonts w:ascii="Arial" w:hAnsi="Arial" w:cs="Arial"/>
          <w:b w:val="0"/>
          <w:sz w:val="24"/>
          <w:u w:val="none"/>
          <w:lang w:val="sr-Cyrl-CS"/>
        </w:rPr>
        <w:t>404-</w:t>
      </w:r>
      <w:r w:rsidR="00E658D6">
        <w:rPr>
          <w:rFonts w:ascii="Arial" w:hAnsi="Arial" w:cs="Arial"/>
          <w:b w:val="0"/>
          <w:sz w:val="24"/>
          <w:u w:val="none"/>
          <w:lang w:val="sr-Cyrl-CS"/>
        </w:rPr>
        <w:t>281/</w:t>
      </w:r>
      <w:r w:rsidR="0077237B" w:rsidRPr="005438A8">
        <w:rPr>
          <w:rFonts w:ascii="Arial" w:hAnsi="Arial" w:cs="Arial"/>
          <w:b w:val="0"/>
          <w:sz w:val="24"/>
          <w:u w:val="none"/>
          <w:lang w:val="sr-Cyrl-CS"/>
        </w:rPr>
        <w:t xml:space="preserve">19-01 од </w:t>
      </w:r>
      <w:r w:rsidR="00905FC8" w:rsidRPr="00905FC8">
        <w:rPr>
          <w:rFonts w:ascii="Arial" w:hAnsi="Arial" w:cs="Arial"/>
          <w:b w:val="0"/>
          <w:sz w:val="24"/>
          <w:u w:val="none"/>
          <w:lang w:val="sr-Cyrl-CS"/>
        </w:rPr>
        <w:t>07.10</w:t>
      </w:r>
      <w:r w:rsidR="0077237B" w:rsidRPr="005438A8">
        <w:rPr>
          <w:rFonts w:ascii="Arial" w:hAnsi="Arial" w:cs="Arial"/>
          <w:b w:val="0"/>
          <w:sz w:val="24"/>
          <w:u w:val="none"/>
          <w:lang w:val="sr-Cyrl-CS"/>
        </w:rPr>
        <w:t>.2019. године</w:t>
      </w:r>
      <w:r w:rsidR="0077237B" w:rsidRPr="005438A8">
        <w:rPr>
          <w:rFonts w:ascii="Arial" w:hAnsi="Arial" w:cs="Arial"/>
          <w:b w:val="0"/>
          <w:sz w:val="24"/>
          <w:u w:val="none"/>
          <w:lang w:val="ru-RU"/>
        </w:rPr>
        <w:t>, припрем</w:t>
      </w:r>
      <w:r w:rsidR="0077237B" w:rsidRPr="005438A8">
        <w:rPr>
          <w:rFonts w:ascii="Arial" w:hAnsi="Arial" w:cs="Arial"/>
          <w:b w:val="0"/>
          <w:sz w:val="24"/>
          <w:u w:val="none"/>
          <w:lang w:val="sr-Cyrl-CS"/>
        </w:rPr>
        <w:t>љ</w:t>
      </w:r>
      <w:r w:rsidR="0077237B" w:rsidRPr="005438A8">
        <w:rPr>
          <w:rFonts w:ascii="Arial" w:hAnsi="Arial" w:cs="Arial"/>
          <w:b w:val="0"/>
          <w:sz w:val="24"/>
          <w:u w:val="none"/>
          <w:lang w:val="ru-RU"/>
        </w:rPr>
        <w:t>ена је:</w:t>
      </w:r>
      <w:r w:rsidR="00AC3971" w:rsidRPr="005438A8">
        <w:rPr>
          <w:rFonts w:ascii="Arial" w:eastAsia="TimesNewRomanPSMT" w:hAnsi="Arial" w:cs="Arial"/>
          <w:lang w:val="ru-RU"/>
        </w:rPr>
        <w:t xml:space="preserve">                </w:t>
      </w:r>
      <w:r w:rsidR="00827B25" w:rsidRPr="005438A8">
        <w:rPr>
          <w:rFonts w:ascii="Arial" w:eastAsia="TimesNewRomanPSMT" w:hAnsi="Arial" w:cs="Arial"/>
          <w:lang w:val="ru-RU"/>
        </w:rPr>
        <w:t xml:space="preserve">                           </w:t>
      </w:r>
      <w:r w:rsidR="00AC3971" w:rsidRPr="005438A8">
        <w:rPr>
          <w:rFonts w:ascii="Arial" w:eastAsia="TimesNewRomanPSMT" w:hAnsi="Arial" w:cs="Arial"/>
          <w:lang w:val="ru-RU"/>
        </w:rPr>
        <w:t xml:space="preserve">                                                                                                                                                                                         </w:t>
      </w:r>
    </w:p>
    <w:p w:rsidR="00AC3971" w:rsidRPr="005438A8" w:rsidRDefault="00AC3971" w:rsidP="00CD0E8B">
      <w:pPr>
        <w:shd w:val="clear" w:color="auto" w:fill="C6D9F1"/>
        <w:spacing w:line="240" w:lineRule="auto"/>
        <w:jc w:val="center"/>
        <w:rPr>
          <w:rFonts w:ascii="Arial" w:eastAsia="TimesNewRomanPS-BoldMT" w:hAnsi="Arial" w:cs="Arial"/>
          <w:b/>
          <w:bCs/>
          <w:lang w:val="ru-RU"/>
        </w:rPr>
      </w:pPr>
      <w:r w:rsidRPr="005438A8">
        <w:rPr>
          <w:rFonts w:ascii="Arial" w:eastAsia="TimesNewRomanPS-BoldMT" w:hAnsi="Arial" w:cs="Arial"/>
          <w:b/>
          <w:bCs/>
          <w:lang w:val="ru-RU"/>
        </w:rPr>
        <w:t>КОНКУРСНА ДОКУМЕНТАЦИЈА</w:t>
      </w:r>
      <w:r w:rsidR="00A03758" w:rsidRPr="005438A8">
        <w:rPr>
          <w:rFonts w:ascii="Arial" w:eastAsia="TimesNewRomanPS-BoldMT" w:hAnsi="Arial" w:cs="Arial"/>
          <w:b/>
          <w:bCs/>
          <w:lang w:val="ru-RU"/>
        </w:rPr>
        <w:t xml:space="preserve"> </w:t>
      </w:r>
      <w:r w:rsidR="00A03758" w:rsidRPr="005438A8">
        <w:rPr>
          <w:rFonts w:ascii="Arial" w:eastAsia="TimesNewRomanPS-BoldMT" w:hAnsi="Arial" w:cs="Arial"/>
          <w:b/>
          <w:bCs/>
          <w:lang w:val="sr-Cyrl-CS"/>
        </w:rPr>
        <w:t xml:space="preserve">бр. </w:t>
      </w:r>
      <w:r w:rsidR="00002459" w:rsidRPr="005438A8">
        <w:rPr>
          <w:rFonts w:ascii="Arial" w:eastAsia="TimesNewRomanPS-BoldMT" w:hAnsi="Arial" w:cs="Arial"/>
          <w:b/>
          <w:bCs/>
          <w:lang w:val="sr-Cyrl-CS"/>
        </w:rPr>
        <w:t>404-</w:t>
      </w:r>
      <w:r w:rsidR="002246C4">
        <w:rPr>
          <w:rFonts w:ascii="Arial" w:eastAsia="TimesNewRomanPS-BoldMT" w:hAnsi="Arial" w:cs="Arial"/>
          <w:b/>
          <w:bCs/>
          <w:lang w:val="sr-Cyrl-CS"/>
        </w:rPr>
        <w:t>289</w:t>
      </w:r>
      <w:r w:rsidR="00002459" w:rsidRPr="005438A8">
        <w:rPr>
          <w:rFonts w:ascii="Arial" w:eastAsia="TimesNewRomanPS-BoldMT" w:hAnsi="Arial" w:cs="Arial"/>
          <w:b/>
          <w:bCs/>
          <w:lang w:val="sr-Cyrl-CS"/>
        </w:rPr>
        <w:t>/1</w:t>
      </w:r>
      <w:r w:rsidR="005127B9" w:rsidRPr="005438A8">
        <w:rPr>
          <w:rFonts w:ascii="Arial" w:eastAsia="TimesNewRomanPS-BoldMT" w:hAnsi="Arial" w:cs="Arial"/>
          <w:b/>
          <w:bCs/>
          <w:lang w:val="sr-Cyrl-CS"/>
        </w:rPr>
        <w:t>9</w:t>
      </w:r>
      <w:r w:rsidR="00002459" w:rsidRPr="005438A8">
        <w:rPr>
          <w:rFonts w:ascii="Arial" w:eastAsia="TimesNewRomanPS-BoldMT" w:hAnsi="Arial" w:cs="Arial"/>
          <w:b/>
          <w:bCs/>
          <w:lang w:val="sr-Cyrl-CS"/>
        </w:rPr>
        <w:t>-01</w:t>
      </w:r>
      <w:r w:rsidR="00A03758" w:rsidRPr="005438A8">
        <w:rPr>
          <w:rFonts w:ascii="Arial" w:eastAsia="TimesNewRomanPS-BoldMT" w:hAnsi="Arial" w:cs="Arial"/>
          <w:b/>
          <w:bCs/>
          <w:lang w:val="sr-Cyrl-CS"/>
        </w:rPr>
        <w:t xml:space="preserve"> од </w:t>
      </w:r>
      <w:r w:rsidR="002246C4">
        <w:rPr>
          <w:rFonts w:ascii="Arial" w:eastAsia="TimesNewRomanPS-BoldMT" w:hAnsi="Arial" w:cs="Arial"/>
          <w:b/>
          <w:bCs/>
          <w:lang w:val="sr-Cyrl-CS"/>
        </w:rPr>
        <w:t>08</w:t>
      </w:r>
      <w:r w:rsidR="0018705E" w:rsidRPr="005438A8">
        <w:rPr>
          <w:rFonts w:ascii="Arial" w:eastAsia="TimesNewRomanPS-BoldMT" w:hAnsi="Arial" w:cs="Arial"/>
          <w:b/>
          <w:bCs/>
          <w:lang w:val="sr-Cyrl-CS"/>
        </w:rPr>
        <w:t>.</w:t>
      </w:r>
      <w:r w:rsidR="00A84274" w:rsidRPr="005438A8">
        <w:rPr>
          <w:rFonts w:ascii="Arial" w:eastAsia="TimesNewRomanPS-BoldMT" w:hAnsi="Arial" w:cs="Arial"/>
          <w:b/>
          <w:bCs/>
          <w:lang w:val="sr-Cyrl-CS"/>
        </w:rPr>
        <w:t>10</w:t>
      </w:r>
      <w:r w:rsidR="00002459" w:rsidRPr="005438A8">
        <w:rPr>
          <w:rFonts w:ascii="Arial" w:eastAsia="TimesNewRomanPS-BoldMT" w:hAnsi="Arial" w:cs="Arial"/>
          <w:b/>
          <w:bCs/>
          <w:lang w:val="sr-Cyrl-CS"/>
        </w:rPr>
        <w:t>.201</w:t>
      </w:r>
      <w:r w:rsidR="005127B9" w:rsidRPr="005438A8">
        <w:rPr>
          <w:rFonts w:ascii="Arial" w:eastAsia="TimesNewRomanPS-BoldMT" w:hAnsi="Arial" w:cs="Arial"/>
          <w:b/>
          <w:bCs/>
          <w:lang w:val="sr-Cyrl-CS"/>
        </w:rPr>
        <w:t>9</w:t>
      </w:r>
      <w:r w:rsidR="00A03758" w:rsidRPr="005438A8">
        <w:rPr>
          <w:rFonts w:ascii="Arial" w:eastAsia="TimesNewRomanPS-BoldMT" w:hAnsi="Arial" w:cs="Arial"/>
          <w:b/>
          <w:bCs/>
          <w:lang w:val="sr-Cyrl-CS"/>
        </w:rPr>
        <w:t>.</w:t>
      </w:r>
    </w:p>
    <w:p w:rsidR="005127B9" w:rsidRPr="005438A8" w:rsidRDefault="00AC3971" w:rsidP="00CD0E8B">
      <w:pPr>
        <w:shd w:val="clear" w:color="auto" w:fill="C6D9F1"/>
        <w:spacing w:line="240" w:lineRule="auto"/>
        <w:jc w:val="center"/>
        <w:rPr>
          <w:rFonts w:ascii="Arial" w:eastAsia="TimesNewRomanPS-BoldMT" w:hAnsi="Arial" w:cs="Arial"/>
          <w:b/>
          <w:bCs/>
          <w:lang w:val="ru-RU"/>
        </w:rPr>
      </w:pPr>
      <w:r w:rsidRPr="005438A8">
        <w:rPr>
          <w:rFonts w:ascii="Arial" w:eastAsia="TimesNewRomanPS-BoldMT" w:hAnsi="Arial" w:cs="Arial"/>
          <w:b/>
          <w:bCs/>
          <w:lang w:val="sr-Cyrl-CS"/>
        </w:rPr>
        <w:t xml:space="preserve">у отвореном поступку за </w:t>
      </w:r>
      <w:r w:rsidRPr="005438A8">
        <w:rPr>
          <w:rFonts w:ascii="Arial" w:eastAsia="TimesNewRomanPS-BoldMT" w:hAnsi="Arial" w:cs="Arial"/>
          <w:b/>
          <w:bCs/>
          <w:lang w:val="ru-RU"/>
        </w:rPr>
        <w:t>јавну набавку</w:t>
      </w:r>
      <w:r w:rsidR="009E1DFC" w:rsidRPr="005438A8">
        <w:rPr>
          <w:rFonts w:ascii="Arial" w:eastAsia="TimesNewRomanPS-BoldMT" w:hAnsi="Arial" w:cs="Arial"/>
          <w:b/>
          <w:bCs/>
          <w:lang w:val="ru-RU"/>
        </w:rPr>
        <w:t xml:space="preserve"> радова</w:t>
      </w:r>
    </w:p>
    <w:p w:rsidR="00AC3971" w:rsidRPr="005438A8" w:rsidRDefault="0018705E" w:rsidP="00A84274">
      <w:pPr>
        <w:shd w:val="clear" w:color="auto" w:fill="C6D9F1"/>
        <w:spacing w:line="240" w:lineRule="auto"/>
        <w:jc w:val="center"/>
        <w:rPr>
          <w:rFonts w:ascii="Arial" w:eastAsia="TimesNewRomanPS-BoldMT" w:hAnsi="Arial" w:cs="Arial"/>
          <w:b/>
          <w:bCs/>
        </w:rPr>
      </w:pPr>
      <w:r w:rsidRPr="005438A8">
        <w:rPr>
          <w:rFonts w:ascii="Arial" w:eastAsia="TimesNewRomanPS-BoldMT" w:hAnsi="Arial" w:cs="Arial"/>
          <w:b/>
          <w:bCs/>
          <w:lang w:val="ru-RU"/>
        </w:rPr>
        <w:t>на</w:t>
      </w:r>
      <w:r w:rsidR="005127B9" w:rsidRPr="005438A8">
        <w:rPr>
          <w:rFonts w:ascii="Arial" w:eastAsia="TimesNewRomanPS-BoldMT" w:hAnsi="Arial" w:cs="Arial"/>
          <w:b/>
          <w:bCs/>
          <w:lang w:val="ru-RU"/>
        </w:rPr>
        <w:t xml:space="preserve"> </w:t>
      </w:r>
      <w:r w:rsidR="00A84274" w:rsidRPr="005438A8">
        <w:rPr>
          <w:rFonts w:ascii="Arial" w:eastAsia="TimesNewRomanPS-BoldMT" w:hAnsi="Arial" w:cs="Arial"/>
          <w:b/>
          <w:bCs/>
          <w:lang w:val="ru-RU"/>
        </w:rPr>
        <w:t>реконструкцији и изградњи спортских терена у Баточини, насеље Стара Лозница</w:t>
      </w:r>
      <w:r w:rsidR="005127B9" w:rsidRPr="005438A8">
        <w:rPr>
          <w:rFonts w:ascii="Arial" w:eastAsia="TimesNewRomanPS-BoldMT" w:hAnsi="Arial" w:cs="Arial"/>
          <w:b/>
          <w:bCs/>
          <w:lang w:val="sr-Cyrl-CS"/>
        </w:rPr>
        <w:t>,</w:t>
      </w:r>
      <w:r w:rsidR="00C02E11" w:rsidRPr="005438A8">
        <w:rPr>
          <w:rFonts w:ascii="Arial" w:eastAsia="TimesNewRomanPS-BoldMT" w:hAnsi="Arial" w:cs="Arial"/>
          <w:b/>
          <w:bCs/>
          <w:lang w:val="ru-RU"/>
        </w:rPr>
        <w:t xml:space="preserve"> </w:t>
      </w:r>
      <w:r w:rsidR="00AC3971" w:rsidRPr="005438A8">
        <w:rPr>
          <w:rFonts w:ascii="Arial" w:eastAsia="TimesNewRomanPS-BoldMT" w:hAnsi="Arial" w:cs="Arial"/>
          <w:b/>
          <w:bCs/>
          <w:lang w:val="ru-RU"/>
        </w:rPr>
        <w:t>ЈН бр.</w:t>
      </w:r>
      <w:r w:rsidR="00AC3971" w:rsidRPr="005438A8">
        <w:rPr>
          <w:rFonts w:ascii="Arial" w:eastAsia="TimesNewRomanPS-BoldMT" w:hAnsi="Arial" w:cs="Arial"/>
          <w:b/>
          <w:bCs/>
          <w:lang w:val="sr-Cyrl-CS"/>
        </w:rPr>
        <w:t xml:space="preserve"> </w:t>
      </w:r>
      <w:r w:rsidR="001D75D6" w:rsidRPr="005438A8">
        <w:rPr>
          <w:rFonts w:ascii="Arial" w:eastAsia="TimesNewRomanPS-BoldMT" w:hAnsi="Arial" w:cs="Arial"/>
          <w:b/>
          <w:bCs/>
          <w:lang w:val="sr-Cyrl-CS"/>
        </w:rPr>
        <w:t>18/2019</w:t>
      </w:r>
      <w:r w:rsidR="00AC3971" w:rsidRPr="005438A8">
        <w:rPr>
          <w:rFonts w:ascii="Arial" w:eastAsia="TimesNewRomanPS-BoldMT" w:hAnsi="Arial" w:cs="Arial"/>
          <w:b/>
          <w:bCs/>
          <w:lang w:val="sr-Cyrl-CS"/>
        </w:rPr>
        <w:t xml:space="preserve"> </w:t>
      </w:r>
    </w:p>
    <w:p w:rsidR="00C755C5" w:rsidRPr="005438A8" w:rsidRDefault="00AC3971" w:rsidP="00CD0E8B">
      <w:pPr>
        <w:spacing w:line="240" w:lineRule="auto"/>
        <w:jc w:val="both"/>
        <w:rPr>
          <w:rFonts w:ascii="Arial" w:eastAsia="TimesNewRomanPSMT" w:hAnsi="Arial" w:cs="Arial"/>
          <w:lang w:val="sr-Cyrl-CS"/>
        </w:rPr>
      </w:pPr>
      <w:r w:rsidRPr="005438A8">
        <w:rPr>
          <w:rFonts w:ascii="Arial" w:eastAsia="TimesNewRomanPSMT" w:hAnsi="Arial" w:cs="Arial"/>
        </w:rPr>
        <w:t>Конкурсна документација садржи:</w:t>
      </w:r>
    </w:p>
    <w:tbl>
      <w:tblPr>
        <w:tblW w:w="9990" w:type="dxa"/>
        <w:tblInd w:w="-432" w:type="dxa"/>
        <w:tblLayout w:type="fixed"/>
        <w:tblLook w:val="0000"/>
      </w:tblPr>
      <w:tblGrid>
        <w:gridCol w:w="1530"/>
        <w:gridCol w:w="7200"/>
        <w:gridCol w:w="1260"/>
      </w:tblGrid>
      <w:tr w:rsidR="00AC3971" w:rsidRPr="005438A8" w:rsidTr="00DB1D2E">
        <w:trPr>
          <w:trHeight w:val="332"/>
        </w:trPr>
        <w:tc>
          <w:tcPr>
            <w:tcW w:w="1530" w:type="dxa"/>
            <w:tcBorders>
              <w:top w:val="single" w:sz="4" w:space="0" w:color="000000"/>
              <w:left w:val="single" w:sz="4" w:space="0" w:color="000000"/>
              <w:bottom w:val="single" w:sz="4" w:space="0" w:color="000000"/>
            </w:tcBorders>
            <w:shd w:val="clear" w:color="auto" w:fill="auto"/>
          </w:tcPr>
          <w:p w:rsidR="00AC3971" w:rsidRPr="005438A8" w:rsidRDefault="00AC3971" w:rsidP="00CD0E8B">
            <w:pPr>
              <w:spacing w:line="240" w:lineRule="auto"/>
              <w:rPr>
                <w:rFonts w:ascii="Arial" w:eastAsia="TimesNewRomanPSMT" w:hAnsi="Arial" w:cs="Arial"/>
                <w:b/>
                <w:i/>
              </w:rPr>
            </w:pPr>
            <w:r w:rsidRPr="005438A8">
              <w:rPr>
                <w:rFonts w:ascii="Arial" w:eastAsia="TimesNewRomanPSMT" w:hAnsi="Arial" w:cs="Arial"/>
                <w:b/>
                <w:i/>
                <w:lang w:val="sr-Cyrl-CS"/>
              </w:rPr>
              <w:t>Поглавље</w:t>
            </w:r>
          </w:p>
        </w:tc>
        <w:tc>
          <w:tcPr>
            <w:tcW w:w="7200" w:type="dxa"/>
            <w:tcBorders>
              <w:top w:val="single" w:sz="4" w:space="0" w:color="000000"/>
              <w:left w:val="single" w:sz="4" w:space="0" w:color="000000"/>
              <w:bottom w:val="single" w:sz="4" w:space="0" w:color="000000"/>
            </w:tcBorders>
            <w:shd w:val="clear" w:color="auto" w:fill="auto"/>
          </w:tcPr>
          <w:p w:rsidR="00AC3971" w:rsidRPr="005438A8" w:rsidRDefault="00AC3971" w:rsidP="00CD0E8B">
            <w:pPr>
              <w:spacing w:line="240" w:lineRule="auto"/>
              <w:jc w:val="center"/>
              <w:rPr>
                <w:rFonts w:ascii="Arial" w:eastAsia="TimesNewRomanPSMT" w:hAnsi="Arial" w:cs="Arial"/>
                <w:b/>
                <w:i/>
              </w:rPr>
            </w:pPr>
            <w:r w:rsidRPr="005438A8">
              <w:rPr>
                <w:rFonts w:ascii="Arial" w:eastAsia="TimesNewRomanPSMT" w:hAnsi="Arial" w:cs="Arial"/>
                <w:b/>
                <w:i/>
              </w:rPr>
              <w:t>Назив</w:t>
            </w:r>
            <w:r w:rsidRPr="005438A8">
              <w:rPr>
                <w:rFonts w:ascii="Arial" w:eastAsia="TimesNewRomanPSMT" w:hAnsi="Arial" w:cs="Arial"/>
                <w:b/>
                <w:i/>
                <w:lang w:val="sr-Cyrl-CS"/>
              </w:rPr>
              <w:t xml:space="preserve"> поглавља</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AC3971" w:rsidRPr="005438A8" w:rsidRDefault="00AC3971" w:rsidP="00DB1D2E">
            <w:pPr>
              <w:spacing w:line="240" w:lineRule="auto"/>
              <w:ind w:right="-198"/>
              <w:jc w:val="center"/>
              <w:rPr>
                <w:rFonts w:ascii="Arial" w:hAnsi="Arial" w:cs="Arial"/>
                <w:bCs/>
                <w:iCs/>
                <w:sz w:val="28"/>
                <w:szCs w:val="28"/>
              </w:rPr>
            </w:pPr>
            <w:r w:rsidRPr="005438A8">
              <w:rPr>
                <w:rFonts w:ascii="Arial" w:eastAsia="TimesNewRomanPSMT" w:hAnsi="Arial" w:cs="Arial"/>
                <w:b/>
                <w:i/>
              </w:rPr>
              <w:t>Страна</w:t>
            </w:r>
          </w:p>
        </w:tc>
      </w:tr>
      <w:tr w:rsidR="00AC3971" w:rsidRPr="005438A8" w:rsidTr="00DB1D2E">
        <w:tc>
          <w:tcPr>
            <w:tcW w:w="1530" w:type="dxa"/>
            <w:tcBorders>
              <w:top w:val="single" w:sz="4" w:space="0" w:color="000000"/>
              <w:left w:val="single" w:sz="4" w:space="0" w:color="000000"/>
              <w:bottom w:val="single" w:sz="4" w:space="0" w:color="000000"/>
            </w:tcBorders>
            <w:shd w:val="clear" w:color="auto" w:fill="auto"/>
          </w:tcPr>
          <w:p w:rsidR="00AC3971"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I</w:t>
            </w:r>
          </w:p>
        </w:tc>
        <w:tc>
          <w:tcPr>
            <w:tcW w:w="7200" w:type="dxa"/>
            <w:tcBorders>
              <w:top w:val="single" w:sz="4" w:space="0" w:color="000000"/>
              <w:left w:val="single" w:sz="4" w:space="0" w:color="000000"/>
              <w:bottom w:val="single" w:sz="4" w:space="0" w:color="000000"/>
            </w:tcBorders>
            <w:shd w:val="clear" w:color="auto" w:fill="auto"/>
          </w:tcPr>
          <w:p w:rsidR="00AC3971" w:rsidRPr="005438A8" w:rsidRDefault="00AC3971" w:rsidP="00CD0E8B">
            <w:pPr>
              <w:snapToGrid w:val="0"/>
              <w:spacing w:line="240" w:lineRule="auto"/>
              <w:rPr>
                <w:rFonts w:ascii="Arial" w:eastAsia="TimesNewRomanPSMT" w:hAnsi="Arial" w:cs="Arial"/>
                <w:color w:val="auto"/>
                <w:lang w:val="ru-RU"/>
              </w:rPr>
            </w:pPr>
            <w:r w:rsidRPr="005438A8">
              <w:rPr>
                <w:rFonts w:ascii="Arial" w:eastAsia="TimesNewRomanPSMT" w:hAnsi="Arial" w:cs="Arial"/>
                <w:lang w:val="ru-RU"/>
              </w:rPr>
              <w:t>Општи подаци о јавној набавци</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AC3971" w:rsidRPr="00AB0E84" w:rsidRDefault="00AB0E84" w:rsidP="00CD0E8B">
            <w:pPr>
              <w:snapToGrid w:val="0"/>
              <w:spacing w:line="240" w:lineRule="auto"/>
              <w:jc w:val="center"/>
              <w:rPr>
                <w:rFonts w:ascii="Arial" w:hAnsi="Arial" w:cs="Arial"/>
                <w:bCs/>
                <w:iCs/>
              </w:rPr>
            </w:pPr>
            <w:r>
              <w:rPr>
                <w:rFonts w:ascii="Arial" w:hAnsi="Arial" w:cs="Arial"/>
                <w:bCs/>
                <w:iCs/>
              </w:rPr>
              <w:t>3</w:t>
            </w:r>
          </w:p>
        </w:tc>
      </w:tr>
      <w:tr w:rsidR="00AC3971" w:rsidRPr="005438A8" w:rsidTr="00DB1D2E">
        <w:tc>
          <w:tcPr>
            <w:tcW w:w="1530" w:type="dxa"/>
            <w:tcBorders>
              <w:top w:val="single" w:sz="4" w:space="0" w:color="000000"/>
              <w:left w:val="single" w:sz="4" w:space="0" w:color="000000"/>
              <w:bottom w:val="single" w:sz="4" w:space="0" w:color="000000"/>
            </w:tcBorders>
            <w:shd w:val="clear" w:color="auto" w:fill="auto"/>
          </w:tcPr>
          <w:p w:rsidR="00AC3971"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II</w:t>
            </w:r>
          </w:p>
        </w:tc>
        <w:tc>
          <w:tcPr>
            <w:tcW w:w="7200" w:type="dxa"/>
            <w:tcBorders>
              <w:top w:val="single" w:sz="4" w:space="0" w:color="000000"/>
              <w:left w:val="single" w:sz="4" w:space="0" w:color="000000"/>
              <w:bottom w:val="single" w:sz="4" w:space="0" w:color="000000"/>
            </w:tcBorders>
            <w:shd w:val="clear" w:color="auto" w:fill="auto"/>
          </w:tcPr>
          <w:p w:rsidR="00AC3971" w:rsidRPr="005438A8" w:rsidRDefault="00AC3971" w:rsidP="00CD0E8B">
            <w:pPr>
              <w:snapToGrid w:val="0"/>
              <w:spacing w:line="240" w:lineRule="auto"/>
              <w:rPr>
                <w:rFonts w:ascii="Arial" w:eastAsia="TimesNewRomanPSMT" w:hAnsi="Arial" w:cs="Arial"/>
                <w:color w:val="auto"/>
                <w:lang w:val="ru-RU"/>
              </w:rPr>
            </w:pPr>
            <w:r w:rsidRPr="005438A8">
              <w:rPr>
                <w:rFonts w:ascii="Arial" w:eastAsia="TimesNewRomanPSMT" w:hAnsi="Arial" w:cs="Arial"/>
                <w:lang w:val="ru-RU"/>
              </w:rPr>
              <w:t>Подаци о предмету јавне набавке</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AC3971" w:rsidRPr="00AB0E84" w:rsidRDefault="00AB0E84" w:rsidP="00CD0E8B">
            <w:pPr>
              <w:snapToGrid w:val="0"/>
              <w:spacing w:line="240" w:lineRule="auto"/>
              <w:jc w:val="center"/>
              <w:rPr>
                <w:rFonts w:ascii="Arial" w:eastAsia="TimesNewRomanPSMT" w:hAnsi="Arial" w:cs="Arial"/>
              </w:rPr>
            </w:pPr>
            <w:r>
              <w:rPr>
                <w:rFonts w:ascii="Arial" w:eastAsia="TimesNewRomanPSMT" w:hAnsi="Arial" w:cs="Arial"/>
              </w:rPr>
              <w:t>3</w:t>
            </w:r>
          </w:p>
        </w:tc>
      </w:tr>
      <w:tr w:rsidR="00AC3971" w:rsidRPr="005438A8" w:rsidTr="00DB1D2E">
        <w:tc>
          <w:tcPr>
            <w:tcW w:w="1530" w:type="dxa"/>
            <w:tcBorders>
              <w:top w:val="single" w:sz="4" w:space="0" w:color="000000"/>
              <w:left w:val="single" w:sz="4" w:space="0" w:color="000000"/>
              <w:bottom w:val="single" w:sz="4" w:space="0" w:color="000000"/>
            </w:tcBorders>
            <w:shd w:val="clear" w:color="auto" w:fill="auto"/>
          </w:tcPr>
          <w:p w:rsidR="00AC3971"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III</w:t>
            </w:r>
          </w:p>
        </w:tc>
        <w:tc>
          <w:tcPr>
            <w:tcW w:w="7200" w:type="dxa"/>
            <w:tcBorders>
              <w:top w:val="single" w:sz="4" w:space="0" w:color="000000"/>
              <w:left w:val="single" w:sz="4" w:space="0" w:color="000000"/>
              <w:bottom w:val="single" w:sz="4" w:space="0" w:color="000000"/>
            </w:tcBorders>
            <w:shd w:val="clear" w:color="auto" w:fill="auto"/>
          </w:tcPr>
          <w:p w:rsidR="00AC3971" w:rsidRPr="005438A8" w:rsidRDefault="00AC3971" w:rsidP="00DB1D2E">
            <w:pPr>
              <w:snapToGrid w:val="0"/>
              <w:spacing w:line="240" w:lineRule="auto"/>
              <w:rPr>
                <w:rFonts w:ascii="Arial" w:eastAsia="TimesNewRomanPSMT" w:hAnsi="Arial" w:cs="Arial"/>
                <w:color w:val="auto"/>
                <w:lang w:val="ru-RU"/>
              </w:rPr>
            </w:pPr>
            <w:r w:rsidRPr="005438A8">
              <w:rPr>
                <w:rFonts w:ascii="Arial" w:eastAsia="TimesNewRomanPSMT" w:hAnsi="Arial" w:cs="Arial"/>
                <w:lang w:val="ru-RU"/>
              </w:rPr>
              <w:t>Врста, техничке карактеристике, квалитет, количина и опис радова, начин спровођења контроле и обезбеђења гаранције квалитета, рок извршења, место извршења, евентуалне додатне услуге</w:t>
            </w:r>
            <w:r w:rsidR="00DB1D2E">
              <w:rPr>
                <w:rFonts w:ascii="Arial" w:eastAsia="TimesNewRomanPSMT" w:hAnsi="Arial" w:cs="Arial"/>
                <w:lang w:val="ru-RU"/>
              </w:rPr>
              <w:t xml:space="preserve"> и сл.</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51580" w:rsidRPr="00AB0E84" w:rsidRDefault="00AB0E84" w:rsidP="00CD0E8B">
            <w:pPr>
              <w:snapToGrid w:val="0"/>
              <w:spacing w:line="240" w:lineRule="auto"/>
              <w:jc w:val="center"/>
              <w:rPr>
                <w:rFonts w:ascii="Arial" w:eastAsia="TimesNewRomanPSMT" w:hAnsi="Arial" w:cs="Arial"/>
                <w:color w:val="auto"/>
              </w:rPr>
            </w:pPr>
            <w:r>
              <w:rPr>
                <w:rFonts w:ascii="Arial" w:eastAsia="TimesNewRomanPSMT" w:hAnsi="Arial" w:cs="Arial"/>
                <w:color w:val="auto"/>
              </w:rPr>
              <w:t>4</w:t>
            </w:r>
          </w:p>
        </w:tc>
      </w:tr>
      <w:tr w:rsidR="00C755C5" w:rsidRPr="005438A8" w:rsidTr="00DB1D2E">
        <w:tc>
          <w:tcPr>
            <w:tcW w:w="1530" w:type="dxa"/>
            <w:tcBorders>
              <w:top w:val="single" w:sz="4" w:space="0" w:color="000000"/>
              <w:left w:val="single" w:sz="4" w:space="0" w:color="000000"/>
              <w:bottom w:val="single" w:sz="4" w:space="0" w:color="000000"/>
            </w:tcBorders>
            <w:shd w:val="clear" w:color="auto" w:fill="auto"/>
          </w:tcPr>
          <w:p w:rsidR="00C755C5"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IV</w:t>
            </w:r>
          </w:p>
        </w:tc>
        <w:tc>
          <w:tcPr>
            <w:tcW w:w="7200" w:type="dxa"/>
            <w:tcBorders>
              <w:top w:val="single" w:sz="4" w:space="0" w:color="000000"/>
              <w:left w:val="single" w:sz="4" w:space="0" w:color="000000"/>
              <w:bottom w:val="single" w:sz="4" w:space="0" w:color="000000"/>
            </w:tcBorders>
            <w:shd w:val="clear" w:color="auto" w:fill="auto"/>
          </w:tcPr>
          <w:p w:rsidR="00C755C5" w:rsidRPr="005438A8" w:rsidRDefault="00C755C5" w:rsidP="00CD0E8B">
            <w:pPr>
              <w:snapToGrid w:val="0"/>
              <w:spacing w:line="240" w:lineRule="auto"/>
              <w:rPr>
                <w:rFonts w:ascii="Arial" w:eastAsia="TimesNewRomanPSMT" w:hAnsi="Arial" w:cs="Arial"/>
                <w:lang w:val="ru-RU"/>
              </w:rPr>
            </w:pPr>
            <w:r w:rsidRPr="005438A8">
              <w:rPr>
                <w:rFonts w:ascii="Arial" w:eastAsia="TimesNewRomanPSMT" w:hAnsi="Arial" w:cs="Arial"/>
                <w:lang w:val="ru-RU"/>
              </w:rPr>
              <w:t>Спецификација радова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755C5" w:rsidRPr="003D57A4" w:rsidRDefault="003D57A4" w:rsidP="00CD0E8B">
            <w:pPr>
              <w:snapToGrid w:val="0"/>
              <w:spacing w:line="240" w:lineRule="auto"/>
              <w:jc w:val="center"/>
              <w:rPr>
                <w:rFonts w:ascii="Arial" w:eastAsia="TimesNewRomanPSMT" w:hAnsi="Arial" w:cs="Arial"/>
                <w:color w:val="auto"/>
              </w:rPr>
            </w:pPr>
            <w:r>
              <w:rPr>
                <w:rFonts w:ascii="Arial" w:eastAsia="TimesNewRomanPSMT" w:hAnsi="Arial" w:cs="Arial"/>
                <w:color w:val="auto"/>
              </w:rPr>
              <w:t>9</w:t>
            </w:r>
          </w:p>
        </w:tc>
      </w:tr>
      <w:tr w:rsidR="00AC3971" w:rsidRPr="005438A8" w:rsidTr="00DB1D2E">
        <w:tc>
          <w:tcPr>
            <w:tcW w:w="1530" w:type="dxa"/>
            <w:tcBorders>
              <w:top w:val="single" w:sz="4" w:space="0" w:color="000000"/>
              <w:left w:val="single" w:sz="4" w:space="0" w:color="000000"/>
              <w:bottom w:val="single" w:sz="4" w:space="0" w:color="000000"/>
            </w:tcBorders>
            <w:shd w:val="clear" w:color="auto" w:fill="auto"/>
          </w:tcPr>
          <w:p w:rsidR="00AC3971"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V</w:t>
            </w:r>
          </w:p>
        </w:tc>
        <w:tc>
          <w:tcPr>
            <w:tcW w:w="7200" w:type="dxa"/>
            <w:tcBorders>
              <w:top w:val="single" w:sz="4" w:space="0" w:color="000000"/>
              <w:left w:val="single" w:sz="4" w:space="0" w:color="000000"/>
              <w:bottom w:val="single" w:sz="4" w:space="0" w:color="000000"/>
            </w:tcBorders>
            <w:shd w:val="clear" w:color="auto" w:fill="auto"/>
          </w:tcPr>
          <w:p w:rsidR="00AC3971" w:rsidRPr="005438A8" w:rsidRDefault="00F85223" w:rsidP="00CD0E8B">
            <w:pPr>
              <w:snapToGrid w:val="0"/>
              <w:spacing w:line="240" w:lineRule="auto"/>
              <w:rPr>
                <w:rFonts w:ascii="Arial" w:eastAsia="TimesNewRomanPSMT" w:hAnsi="Arial" w:cs="Arial"/>
                <w:color w:val="auto"/>
              </w:rPr>
            </w:pPr>
            <w:r w:rsidRPr="005438A8">
              <w:rPr>
                <w:rFonts w:ascii="Arial" w:eastAsia="TimesNewRomanPSMT" w:hAnsi="Arial" w:cs="Arial"/>
                <w:color w:val="auto"/>
              </w:rPr>
              <w:t>Техничка документација и планови</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AC3971" w:rsidRPr="003D57A4" w:rsidRDefault="003D57A4" w:rsidP="00CD0E8B">
            <w:pPr>
              <w:snapToGrid w:val="0"/>
              <w:spacing w:line="240" w:lineRule="auto"/>
              <w:jc w:val="center"/>
              <w:rPr>
                <w:rFonts w:ascii="Arial" w:eastAsia="TimesNewRomanPSMT" w:hAnsi="Arial" w:cs="Arial"/>
                <w:color w:val="auto"/>
              </w:rPr>
            </w:pPr>
            <w:r>
              <w:rPr>
                <w:rFonts w:ascii="Arial" w:eastAsia="TimesNewRomanPSMT" w:hAnsi="Arial" w:cs="Arial"/>
                <w:color w:val="auto"/>
              </w:rPr>
              <w:t>48</w:t>
            </w:r>
          </w:p>
        </w:tc>
      </w:tr>
      <w:tr w:rsidR="00F85223" w:rsidRPr="005438A8" w:rsidTr="00DB1D2E">
        <w:tc>
          <w:tcPr>
            <w:tcW w:w="1530" w:type="dxa"/>
            <w:tcBorders>
              <w:top w:val="single" w:sz="4" w:space="0" w:color="000000"/>
              <w:left w:val="single" w:sz="4" w:space="0" w:color="000000"/>
              <w:bottom w:val="single" w:sz="4" w:space="0" w:color="000000"/>
            </w:tcBorders>
            <w:shd w:val="clear" w:color="auto" w:fill="auto"/>
          </w:tcPr>
          <w:p w:rsidR="00F85223"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VI</w:t>
            </w:r>
          </w:p>
        </w:tc>
        <w:tc>
          <w:tcPr>
            <w:tcW w:w="7200" w:type="dxa"/>
            <w:tcBorders>
              <w:top w:val="single" w:sz="4" w:space="0" w:color="000000"/>
              <w:left w:val="single" w:sz="4" w:space="0" w:color="000000"/>
              <w:bottom w:val="single" w:sz="4" w:space="0" w:color="000000"/>
            </w:tcBorders>
            <w:shd w:val="clear" w:color="auto" w:fill="auto"/>
          </w:tcPr>
          <w:p w:rsidR="00F85223" w:rsidRPr="005438A8" w:rsidRDefault="00F85223" w:rsidP="00CD0E8B">
            <w:pPr>
              <w:snapToGrid w:val="0"/>
              <w:spacing w:line="240" w:lineRule="auto"/>
              <w:rPr>
                <w:rFonts w:ascii="Arial" w:eastAsia="TimesNewRomanPSMT" w:hAnsi="Arial" w:cs="Arial"/>
                <w:lang w:val="ru-RU"/>
              </w:rPr>
            </w:pPr>
            <w:r w:rsidRPr="005438A8">
              <w:rPr>
                <w:rFonts w:ascii="Arial" w:eastAsia="TimesNewRomanPSMT" w:hAnsi="Arial" w:cs="Arial"/>
                <w:lang w:val="ru-RU"/>
              </w:rPr>
              <w:t>Услови за учешће у поступку јавне набавке из чл. 75. и 76. Закона и упутство како се доказује испуњеност тих услова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B0938" w:rsidRPr="003D57A4" w:rsidRDefault="003D57A4" w:rsidP="00CD0E8B">
            <w:pPr>
              <w:snapToGrid w:val="0"/>
              <w:spacing w:line="240" w:lineRule="auto"/>
              <w:jc w:val="center"/>
              <w:rPr>
                <w:rFonts w:ascii="Arial" w:eastAsia="TimesNewRomanPSMT" w:hAnsi="Arial" w:cs="Arial"/>
                <w:color w:val="auto"/>
              </w:rPr>
            </w:pPr>
            <w:r>
              <w:rPr>
                <w:rFonts w:ascii="Arial" w:eastAsia="TimesNewRomanPSMT" w:hAnsi="Arial" w:cs="Arial"/>
                <w:color w:val="auto"/>
              </w:rPr>
              <w:t>48</w:t>
            </w:r>
          </w:p>
        </w:tc>
      </w:tr>
      <w:tr w:rsidR="0023103F" w:rsidRPr="005438A8" w:rsidTr="00DB1D2E">
        <w:tc>
          <w:tcPr>
            <w:tcW w:w="1530" w:type="dxa"/>
            <w:tcBorders>
              <w:top w:val="single" w:sz="4" w:space="0" w:color="000000"/>
              <w:left w:val="single" w:sz="4" w:space="0" w:color="000000"/>
              <w:bottom w:val="single" w:sz="4" w:space="0" w:color="000000"/>
            </w:tcBorders>
            <w:shd w:val="clear" w:color="auto" w:fill="auto"/>
          </w:tcPr>
          <w:p w:rsidR="0023103F"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VII</w:t>
            </w:r>
          </w:p>
        </w:tc>
        <w:tc>
          <w:tcPr>
            <w:tcW w:w="7200" w:type="dxa"/>
            <w:tcBorders>
              <w:top w:val="single" w:sz="4" w:space="0" w:color="000000"/>
              <w:left w:val="single" w:sz="4" w:space="0" w:color="000000"/>
              <w:bottom w:val="single" w:sz="4" w:space="0" w:color="000000"/>
            </w:tcBorders>
            <w:shd w:val="clear" w:color="auto" w:fill="auto"/>
          </w:tcPr>
          <w:p w:rsidR="0023103F" w:rsidRPr="005438A8" w:rsidRDefault="0023103F" w:rsidP="00CD0E8B">
            <w:pPr>
              <w:snapToGrid w:val="0"/>
              <w:spacing w:line="240" w:lineRule="auto"/>
              <w:rPr>
                <w:rFonts w:ascii="Arial" w:eastAsia="TimesNewRomanPSMT" w:hAnsi="Arial" w:cs="Arial"/>
                <w:lang w:val="ru-RU"/>
              </w:rPr>
            </w:pPr>
            <w:r w:rsidRPr="005438A8">
              <w:rPr>
                <w:rFonts w:ascii="Arial" w:eastAsia="TimesNewRomanPSMT" w:hAnsi="Arial" w:cs="Arial"/>
                <w:lang w:val="sr-Cyrl-CS"/>
              </w:rPr>
              <w:t>Критеријуми за доделу уговора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23103F" w:rsidRPr="003D57A4" w:rsidRDefault="003D57A4" w:rsidP="00CD0E8B">
            <w:pPr>
              <w:snapToGrid w:val="0"/>
              <w:spacing w:line="240" w:lineRule="auto"/>
              <w:jc w:val="center"/>
              <w:rPr>
                <w:rFonts w:ascii="Arial" w:eastAsia="TimesNewRomanPSMT" w:hAnsi="Arial" w:cs="Arial"/>
              </w:rPr>
            </w:pPr>
            <w:r>
              <w:rPr>
                <w:rFonts w:ascii="Arial" w:eastAsia="TimesNewRomanPSMT" w:hAnsi="Arial" w:cs="Arial"/>
              </w:rPr>
              <w:t>54</w:t>
            </w:r>
          </w:p>
        </w:tc>
      </w:tr>
      <w:tr w:rsidR="00B80587" w:rsidRPr="005438A8" w:rsidTr="00DB1D2E">
        <w:tc>
          <w:tcPr>
            <w:tcW w:w="1530" w:type="dxa"/>
            <w:tcBorders>
              <w:top w:val="single" w:sz="4" w:space="0" w:color="000000"/>
              <w:left w:val="single" w:sz="4" w:space="0" w:color="000000"/>
              <w:bottom w:val="single" w:sz="4" w:space="0" w:color="000000"/>
            </w:tcBorders>
            <w:shd w:val="clear" w:color="auto" w:fill="auto"/>
          </w:tcPr>
          <w:p w:rsidR="00B80587"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VIII</w:t>
            </w:r>
          </w:p>
        </w:tc>
        <w:tc>
          <w:tcPr>
            <w:tcW w:w="7200" w:type="dxa"/>
            <w:tcBorders>
              <w:top w:val="single" w:sz="4" w:space="0" w:color="000000"/>
              <w:left w:val="single" w:sz="4" w:space="0" w:color="000000"/>
              <w:bottom w:val="single" w:sz="4" w:space="0" w:color="000000"/>
            </w:tcBorders>
            <w:shd w:val="clear" w:color="auto" w:fill="auto"/>
          </w:tcPr>
          <w:p w:rsidR="00B80587" w:rsidRPr="005438A8" w:rsidRDefault="00B80587" w:rsidP="00CD0E8B">
            <w:pPr>
              <w:snapToGrid w:val="0"/>
              <w:spacing w:line="240" w:lineRule="auto"/>
              <w:rPr>
                <w:rFonts w:ascii="Arial" w:eastAsia="TimesNewRomanPSMT" w:hAnsi="Arial" w:cs="Arial"/>
              </w:rPr>
            </w:pPr>
            <w:r w:rsidRPr="005438A8">
              <w:rPr>
                <w:rFonts w:ascii="Arial" w:eastAsia="TimesNewRomanPSMT" w:hAnsi="Arial" w:cs="Arial"/>
              </w:rPr>
              <w:t>Обрасци који чине саставни део понуде</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B80587" w:rsidRPr="003D57A4" w:rsidRDefault="003D57A4" w:rsidP="00CD0E8B">
            <w:pPr>
              <w:snapToGrid w:val="0"/>
              <w:spacing w:line="240" w:lineRule="auto"/>
              <w:jc w:val="center"/>
              <w:rPr>
                <w:rFonts w:ascii="Arial" w:eastAsia="TimesNewRomanPSMT" w:hAnsi="Arial" w:cs="Arial"/>
              </w:rPr>
            </w:pPr>
            <w:r>
              <w:rPr>
                <w:rFonts w:ascii="Arial" w:eastAsia="TimesNewRomanPSMT" w:hAnsi="Arial" w:cs="Arial"/>
              </w:rPr>
              <w:t>55</w:t>
            </w:r>
          </w:p>
        </w:tc>
      </w:tr>
      <w:tr w:rsidR="00C51C92" w:rsidRPr="005438A8" w:rsidTr="00DB1D2E">
        <w:tc>
          <w:tcPr>
            <w:tcW w:w="153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jc w:val="center"/>
              <w:rPr>
                <w:rFonts w:ascii="Arial" w:eastAsia="TimesNewRomanPSMT" w:hAnsi="Arial" w:cs="Arial"/>
              </w:rPr>
            </w:pPr>
            <w:r w:rsidRPr="005438A8">
              <w:rPr>
                <w:rFonts w:ascii="Arial" w:eastAsia="TimesNewRomanPSMT" w:hAnsi="Arial" w:cs="Arial"/>
              </w:rPr>
              <w:t>Образац 1</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color w:val="auto"/>
              </w:rPr>
            </w:pPr>
            <w:r w:rsidRPr="005438A8">
              <w:rPr>
                <w:rFonts w:ascii="Arial" w:eastAsia="TimesNewRomanPSMT" w:hAnsi="Arial" w:cs="Arial"/>
              </w:rPr>
              <w:t>Образац понуде</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3D57A4" w:rsidRDefault="003D57A4" w:rsidP="00CD0E8B">
            <w:pPr>
              <w:snapToGrid w:val="0"/>
              <w:spacing w:line="240" w:lineRule="auto"/>
              <w:jc w:val="center"/>
              <w:rPr>
                <w:rFonts w:ascii="Arial" w:eastAsia="TimesNewRomanPSMT" w:hAnsi="Arial" w:cs="Arial"/>
              </w:rPr>
            </w:pPr>
            <w:r>
              <w:rPr>
                <w:rFonts w:ascii="Arial" w:eastAsia="TimesNewRomanPSMT" w:hAnsi="Arial" w:cs="Arial"/>
              </w:rPr>
              <w:t>56</w:t>
            </w:r>
          </w:p>
        </w:tc>
      </w:tr>
      <w:tr w:rsidR="00C51C92" w:rsidRPr="005438A8" w:rsidTr="00DB1D2E">
        <w:tc>
          <w:tcPr>
            <w:tcW w:w="153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jc w:val="center"/>
              <w:rPr>
                <w:rFonts w:ascii="Arial" w:eastAsia="TimesNewRomanPSMT" w:hAnsi="Arial" w:cs="Arial"/>
              </w:rPr>
            </w:pPr>
            <w:r w:rsidRPr="005438A8">
              <w:rPr>
                <w:rFonts w:ascii="Arial" w:eastAsia="TimesNewRomanPSMT" w:hAnsi="Arial" w:cs="Arial"/>
              </w:rPr>
              <w:t>Образац 2</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lang w:val="sr-Cyrl-CS"/>
              </w:rPr>
            </w:pPr>
            <w:r w:rsidRPr="005438A8">
              <w:rPr>
                <w:rFonts w:ascii="Arial" w:eastAsia="TimesNewRomanPSMT" w:hAnsi="Arial" w:cs="Arial"/>
                <w:lang w:val="sr-Cyrl-CS"/>
              </w:rPr>
              <w:t>Образац структуре цене</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3D57A4" w:rsidRDefault="003D57A4" w:rsidP="00CD0E8B">
            <w:pPr>
              <w:snapToGrid w:val="0"/>
              <w:spacing w:line="240" w:lineRule="auto"/>
              <w:jc w:val="center"/>
              <w:rPr>
                <w:rFonts w:ascii="Arial" w:eastAsia="TimesNewRomanPSMT" w:hAnsi="Arial" w:cs="Arial"/>
              </w:rPr>
            </w:pPr>
            <w:r>
              <w:rPr>
                <w:rFonts w:ascii="Arial" w:eastAsia="TimesNewRomanPSMT" w:hAnsi="Arial" w:cs="Arial"/>
              </w:rPr>
              <w:t>60</w:t>
            </w:r>
          </w:p>
        </w:tc>
      </w:tr>
      <w:tr w:rsidR="00C51C92" w:rsidRPr="005438A8" w:rsidTr="00DB1D2E">
        <w:tc>
          <w:tcPr>
            <w:tcW w:w="153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jc w:val="center"/>
              <w:rPr>
                <w:rFonts w:ascii="Arial" w:eastAsia="TimesNewRomanPSMT" w:hAnsi="Arial" w:cs="Arial"/>
              </w:rPr>
            </w:pPr>
            <w:r w:rsidRPr="005438A8">
              <w:rPr>
                <w:rFonts w:ascii="Arial" w:eastAsia="TimesNewRomanPSMT" w:hAnsi="Arial" w:cs="Arial"/>
              </w:rPr>
              <w:t>Образац 3</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color w:val="auto"/>
              </w:rPr>
            </w:pPr>
            <w:r w:rsidRPr="005438A8">
              <w:rPr>
                <w:rFonts w:ascii="Arial" w:eastAsia="TimesNewRomanPSMT" w:hAnsi="Arial" w:cs="Arial"/>
              </w:rPr>
              <w:t>Образац трошкова припреме понуде</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E658D6" w:rsidRDefault="00E658D6" w:rsidP="00CD0E8B">
            <w:pPr>
              <w:snapToGrid w:val="0"/>
              <w:spacing w:line="240" w:lineRule="auto"/>
              <w:jc w:val="center"/>
              <w:rPr>
                <w:rFonts w:ascii="Arial" w:eastAsia="TimesNewRomanPSMT" w:hAnsi="Arial" w:cs="Arial"/>
                <w:lang w:val="sr-Cyrl-CS"/>
              </w:rPr>
            </w:pPr>
            <w:r>
              <w:rPr>
                <w:rFonts w:ascii="Arial" w:eastAsia="TimesNewRomanPSMT" w:hAnsi="Arial" w:cs="Arial"/>
                <w:lang w:val="sr-Cyrl-CS"/>
              </w:rPr>
              <w:t>62</w:t>
            </w:r>
          </w:p>
        </w:tc>
      </w:tr>
      <w:tr w:rsidR="00C51C92" w:rsidRPr="005438A8" w:rsidTr="00DB1D2E">
        <w:tc>
          <w:tcPr>
            <w:tcW w:w="153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jc w:val="center"/>
              <w:rPr>
                <w:rFonts w:ascii="Arial" w:eastAsia="TimesNewRomanPSMT" w:hAnsi="Arial" w:cs="Arial"/>
              </w:rPr>
            </w:pPr>
            <w:r w:rsidRPr="005438A8">
              <w:rPr>
                <w:rFonts w:ascii="Arial" w:eastAsia="TimesNewRomanPSMT" w:hAnsi="Arial" w:cs="Arial"/>
              </w:rPr>
              <w:t>Образац 4</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color w:val="auto"/>
                <w:lang w:val="ru-RU"/>
              </w:rPr>
            </w:pPr>
            <w:r w:rsidRPr="005438A8">
              <w:rPr>
                <w:rFonts w:ascii="Arial" w:eastAsia="TimesNewRomanPSMT" w:hAnsi="Arial" w:cs="Arial"/>
                <w:lang w:val="ru-RU"/>
              </w:rPr>
              <w:t>Образац изјаве о независној понуди</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E658D6" w:rsidRDefault="00E658D6" w:rsidP="00CD0E8B">
            <w:pPr>
              <w:snapToGrid w:val="0"/>
              <w:spacing w:line="240" w:lineRule="auto"/>
              <w:jc w:val="center"/>
              <w:rPr>
                <w:rFonts w:ascii="Arial" w:eastAsia="TimesNewRomanPSMT" w:hAnsi="Arial" w:cs="Arial"/>
                <w:lang w:val="sr-Cyrl-CS"/>
              </w:rPr>
            </w:pPr>
            <w:r>
              <w:rPr>
                <w:rFonts w:ascii="Arial" w:eastAsia="TimesNewRomanPSMT" w:hAnsi="Arial" w:cs="Arial"/>
                <w:lang w:val="sr-Cyrl-CS"/>
              </w:rPr>
              <w:t>63</w:t>
            </w:r>
          </w:p>
        </w:tc>
      </w:tr>
      <w:tr w:rsidR="00C51C92" w:rsidRPr="005438A8" w:rsidTr="00DB1D2E">
        <w:trPr>
          <w:trHeight w:val="265"/>
        </w:trPr>
        <w:tc>
          <w:tcPr>
            <w:tcW w:w="153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jc w:val="center"/>
              <w:rPr>
                <w:rFonts w:ascii="Arial" w:eastAsia="TimesNewRomanPSMT" w:hAnsi="Arial" w:cs="Arial"/>
              </w:rPr>
            </w:pPr>
            <w:r w:rsidRPr="005438A8">
              <w:rPr>
                <w:rFonts w:ascii="Arial" w:eastAsia="TimesNewRomanPSMT" w:hAnsi="Arial" w:cs="Arial"/>
              </w:rPr>
              <w:t>Образац 5</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color w:val="auto"/>
              </w:rPr>
            </w:pPr>
            <w:r w:rsidRPr="005438A8">
              <w:rPr>
                <w:rFonts w:ascii="Arial" w:eastAsia="TimesNewRomanPSMT" w:hAnsi="Arial" w:cs="Arial"/>
                <w:lang w:val="ru-RU"/>
              </w:rPr>
              <w:t>Образац изјаве</w:t>
            </w:r>
            <w:r w:rsidR="006E66B9" w:rsidRPr="005438A8">
              <w:rPr>
                <w:rFonts w:ascii="Arial" w:eastAsia="TimesNewRomanPSMT" w:hAnsi="Arial" w:cs="Arial"/>
                <w:lang w:val="ru-RU"/>
              </w:rPr>
              <w:t xml:space="preserve"> понуђача</w:t>
            </w:r>
            <w:r w:rsidRPr="005438A8">
              <w:rPr>
                <w:rFonts w:ascii="Arial" w:eastAsia="TimesNewRomanPSMT" w:hAnsi="Arial" w:cs="Arial"/>
                <w:lang w:val="ru-RU"/>
              </w:rPr>
              <w:t xml:space="preserve"> о поштовању обавеза из чл. 75. ст. 2. </w:t>
            </w:r>
            <w:r w:rsidRPr="005438A8">
              <w:rPr>
                <w:rFonts w:ascii="Arial" w:eastAsia="TimesNewRomanPSMT" w:hAnsi="Arial" w:cs="Arial"/>
              </w:rPr>
              <w:t>Закона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E658D6" w:rsidRDefault="00E658D6" w:rsidP="00CD0E8B">
            <w:pPr>
              <w:snapToGrid w:val="0"/>
              <w:spacing w:line="240" w:lineRule="auto"/>
              <w:jc w:val="center"/>
              <w:rPr>
                <w:rFonts w:ascii="Arial" w:eastAsia="TimesNewRomanPSMT" w:hAnsi="Arial" w:cs="Arial"/>
                <w:lang w:val="sr-Cyrl-CS"/>
              </w:rPr>
            </w:pPr>
            <w:r>
              <w:rPr>
                <w:rFonts w:ascii="Arial" w:eastAsia="TimesNewRomanPSMT" w:hAnsi="Arial" w:cs="Arial"/>
                <w:lang w:val="sr-Cyrl-CS"/>
              </w:rPr>
              <w:t>64</w:t>
            </w:r>
          </w:p>
        </w:tc>
      </w:tr>
      <w:tr w:rsidR="002E64E3" w:rsidRPr="005438A8" w:rsidTr="00DB1D2E">
        <w:trPr>
          <w:trHeight w:val="265"/>
        </w:trPr>
        <w:tc>
          <w:tcPr>
            <w:tcW w:w="1530" w:type="dxa"/>
            <w:tcBorders>
              <w:top w:val="single" w:sz="4" w:space="0" w:color="000000"/>
              <w:left w:val="single" w:sz="4" w:space="0" w:color="000000"/>
              <w:bottom w:val="single" w:sz="4" w:space="0" w:color="000000"/>
            </w:tcBorders>
            <w:shd w:val="clear" w:color="auto" w:fill="auto"/>
          </w:tcPr>
          <w:p w:rsidR="002E64E3" w:rsidRPr="005438A8" w:rsidRDefault="002E64E3" w:rsidP="00CD0E8B">
            <w:pPr>
              <w:snapToGrid w:val="0"/>
              <w:spacing w:line="240" w:lineRule="auto"/>
              <w:jc w:val="center"/>
              <w:rPr>
                <w:rFonts w:ascii="Arial" w:eastAsia="TimesNewRomanPSMT" w:hAnsi="Arial" w:cs="Arial"/>
              </w:rPr>
            </w:pPr>
            <w:r w:rsidRPr="005438A8">
              <w:rPr>
                <w:rFonts w:ascii="Arial" w:eastAsia="TimesNewRomanPSMT" w:hAnsi="Arial" w:cs="Arial"/>
              </w:rPr>
              <w:t>Образац 6</w:t>
            </w:r>
          </w:p>
        </w:tc>
        <w:tc>
          <w:tcPr>
            <w:tcW w:w="7200" w:type="dxa"/>
            <w:tcBorders>
              <w:top w:val="single" w:sz="4" w:space="0" w:color="000000"/>
              <w:left w:val="single" w:sz="4" w:space="0" w:color="000000"/>
              <w:bottom w:val="single" w:sz="4" w:space="0" w:color="000000"/>
            </w:tcBorders>
            <w:shd w:val="clear" w:color="auto" w:fill="auto"/>
          </w:tcPr>
          <w:p w:rsidR="002E64E3" w:rsidRPr="005438A8" w:rsidRDefault="002E64E3" w:rsidP="00CD0E8B">
            <w:pPr>
              <w:snapToGrid w:val="0"/>
              <w:spacing w:line="240" w:lineRule="auto"/>
              <w:rPr>
                <w:rFonts w:ascii="Arial" w:eastAsia="TimesNewRomanPSMT" w:hAnsi="Arial" w:cs="Arial"/>
                <w:lang w:val="ru-RU"/>
              </w:rPr>
            </w:pPr>
            <w:r w:rsidRPr="005438A8">
              <w:rPr>
                <w:rFonts w:ascii="Arial" w:eastAsia="TimesNewRomanPSMT" w:hAnsi="Arial" w:cs="Arial"/>
                <w:lang w:val="ru-RU"/>
              </w:rPr>
              <w:t xml:space="preserve">Образац изјаве подизвођача о поштовању обавеза из чл. 75. ст. 2. </w:t>
            </w:r>
            <w:r w:rsidRPr="005438A8">
              <w:rPr>
                <w:rFonts w:ascii="Arial" w:eastAsia="TimesNewRomanPSMT" w:hAnsi="Arial" w:cs="Arial"/>
              </w:rPr>
              <w:t>Закона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2E64E3" w:rsidRPr="00E658D6" w:rsidRDefault="00E658D6" w:rsidP="00CD0E8B">
            <w:pPr>
              <w:snapToGrid w:val="0"/>
              <w:spacing w:line="240" w:lineRule="auto"/>
              <w:jc w:val="center"/>
              <w:rPr>
                <w:rFonts w:ascii="Arial" w:eastAsia="TimesNewRomanPSMT" w:hAnsi="Arial" w:cs="Arial"/>
                <w:lang w:val="sr-Cyrl-CS"/>
              </w:rPr>
            </w:pPr>
            <w:r>
              <w:rPr>
                <w:rFonts w:ascii="Arial" w:eastAsia="TimesNewRomanPSMT" w:hAnsi="Arial" w:cs="Arial"/>
                <w:lang w:val="sr-Cyrl-CS"/>
              </w:rPr>
              <w:t>65</w:t>
            </w:r>
          </w:p>
        </w:tc>
      </w:tr>
      <w:tr w:rsidR="00D56951" w:rsidRPr="005438A8" w:rsidTr="00DB1D2E">
        <w:trPr>
          <w:trHeight w:val="265"/>
        </w:trPr>
        <w:tc>
          <w:tcPr>
            <w:tcW w:w="1530" w:type="dxa"/>
            <w:tcBorders>
              <w:top w:val="single" w:sz="4" w:space="0" w:color="000000"/>
              <w:left w:val="single" w:sz="4" w:space="0" w:color="000000"/>
              <w:bottom w:val="single" w:sz="4" w:space="0" w:color="000000"/>
            </w:tcBorders>
            <w:shd w:val="clear" w:color="auto" w:fill="auto"/>
          </w:tcPr>
          <w:p w:rsidR="00D56951" w:rsidRPr="00D56951" w:rsidRDefault="00D56951" w:rsidP="00CD0E8B">
            <w:pPr>
              <w:snapToGrid w:val="0"/>
              <w:spacing w:line="240" w:lineRule="auto"/>
              <w:jc w:val="center"/>
              <w:rPr>
                <w:rFonts w:ascii="Arial" w:eastAsia="TimesNewRomanPSMT" w:hAnsi="Arial" w:cs="Arial"/>
                <w:lang w:val="sr-Cyrl-CS"/>
              </w:rPr>
            </w:pPr>
            <w:r>
              <w:rPr>
                <w:rFonts w:ascii="Arial" w:eastAsia="TimesNewRomanPSMT" w:hAnsi="Arial" w:cs="Arial"/>
                <w:lang w:val="sr-Cyrl-CS"/>
              </w:rPr>
              <w:t>Образац 7</w:t>
            </w:r>
          </w:p>
        </w:tc>
        <w:tc>
          <w:tcPr>
            <w:tcW w:w="7200" w:type="dxa"/>
            <w:tcBorders>
              <w:top w:val="single" w:sz="4" w:space="0" w:color="000000"/>
              <w:left w:val="single" w:sz="4" w:space="0" w:color="000000"/>
              <w:bottom w:val="single" w:sz="4" w:space="0" w:color="000000"/>
            </w:tcBorders>
            <w:shd w:val="clear" w:color="auto" w:fill="auto"/>
          </w:tcPr>
          <w:p w:rsidR="00D56951" w:rsidRPr="005438A8" w:rsidRDefault="00D56951" w:rsidP="00CD0E8B">
            <w:pPr>
              <w:snapToGrid w:val="0"/>
              <w:spacing w:line="240" w:lineRule="auto"/>
              <w:rPr>
                <w:rFonts w:ascii="Arial" w:eastAsia="TimesNewRomanPSMT" w:hAnsi="Arial" w:cs="Arial"/>
                <w:lang w:val="ru-RU"/>
              </w:rPr>
            </w:pPr>
            <w:r>
              <w:rPr>
                <w:rFonts w:ascii="Arial" w:eastAsia="TimesNewRomanPSMT" w:hAnsi="Arial" w:cs="Arial"/>
                <w:lang w:val="ru-RU"/>
              </w:rPr>
              <w:t>Образац изјаве о достављању полисе осигурања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D56951" w:rsidRPr="00E658D6" w:rsidRDefault="00E658D6" w:rsidP="00CD0E8B">
            <w:pPr>
              <w:snapToGrid w:val="0"/>
              <w:spacing w:line="240" w:lineRule="auto"/>
              <w:jc w:val="center"/>
              <w:rPr>
                <w:rFonts w:ascii="Arial" w:eastAsia="TimesNewRomanPSMT" w:hAnsi="Arial" w:cs="Arial"/>
                <w:lang w:val="sr-Cyrl-CS"/>
              </w:rPr>
            </w:pPr>
            <w:r>
              <w:rPr>
                <w:rFonts w:ascii="Arial" w:eastAsia="TimesNewRomanPSMT" w:hAnsi="Arial" w:cs="Arial"/>
                <w:lang w:val="sr-Cyrl-CS"/>
              </w:rPr>
              <w:t>66</w:t>
            </w:r>
          </w:p>
        </w:tc>
      </w:tr>
      <w:tr w:rsidR="00C51C92" w:rsidRPr="005438A8" w:rsidTr="00DB1D2E">
        <w:trPr>
          <w:trHeight w:val="350"/>
        </w:trPr>
        <w:tc>
          <w:tcPr>
            <w:tcW w:w="1530" w:type="dxa"/>
            <w:tcBorders>
              <w:top w:val="single" w:sz="4" w:space="0" w:color="000000"/>
              <w:left w:val="single" w:sz="4" w:space="0" w:color="000000"/>
              <w:bottom w:val="single" w:sz="4" w:space="0" w:color="000000"/>
            </w:tcBorders>
            <w:shd w:val="clear" w:color="auto" w:fill="auto"/>
          </w:tcPr>
          <w:p w:rsidR="00C51C92" w:rsidRPr="00D56951" w:rsidRDefault="00C51C92" w:rsidP="00D56951">
            <w:pPr>
              <w:snapToGrid w:val="0"/>
              <w:spacing w:line="240" w:lineRule="auto"/>
              <w:jc w:val="center"/>
              <w:rPr>
                <w:rFonts w:ascii="Arial" w:eastAsia="TimesNewRomanPSMT" w:hAnsi="Arial" w:cs="Arial"/>
                <w:lang w:val="sr-Cyrl-CS"/>
              </w:rPr>
            </w:pPr>
            <w:r w:rsidRPr="005438A8">
              <w:rPr>
                <w:rFonts w:ascii="Arial" w:eastAsia="TimesNewRomanPSMT" w:hAnsi="Arial" w:cs="Arial"/>
              </w:rPr>
              <w:t xml:space="preserve">Образац </w:t>
            </w:r>
            <w:r w:rsidR="00D56951">
              <w:rPr>
                <w:rFonts w:ascii="Arial" w:eastAsia="TimesNewRomanPSMT" w:hAnsi="Arial" w:cs="Arial"/>
                <w:lang w:val="sr-Cyrl-CS"/>
              </w:rPr>
              <w:t>8</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lang w:val="sr-Cyrl-CS"/>
              </w:rPr>
            </w:pPr>
            <w:r w:rsidRPr="005438A8">
              <w:rPr>
                <w:rFonts w:ascii="Arial" w:eastAsia="TimesNewRomanPSMT" w:hAnsi="Arial" w:cs="Arial"/>
                <w:lang w:val="sr-Cyrl-CS"/>
              </w:rPr>
              <w:t>Изјава о кадровском капацитету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E658D6" w:rsidRDefault="00E658D6" w:rsidP="00CD0E8B">
            <w:pPr>
              <w:snapToGrid w:val="0"/>
              <w:spacing w:line="240" w:lineRule="auto"/>
              <w:jc w:val="center"/>
              <w:rPr>
                <w:rFonts w:ascii="Arial" w:hAnsi="Arial" w:cs="Arial"/>
                <w:lang w:val="sr-Cyrl-CS"/>
              </w:rPr>
            </w:pPr>
            <w:r>
              <w:rPr>
                <w:rFonts w:ascii="Arial" w:hAnsi="Arial" w:cs="Arial"/>
                <w:lang w:val="sr-Cyrl-CS"/>
              </w:rPr>
              <w:t>67</w:t>
            </w:r>
          </w:p>
        </w:tc>
      </w:tr>
      <w:tr w:rsidR="00C51C92" w:rsidRPr="005438A8" w:rsidTr="00DB1D2E">
        <w:tc>
          <w:tcPr>
            <w:tcW w:w="1530" w:type="dxa"/>
            <w:tcBorders>
              <w:top w:val="single" w:sz="4" w:space="0" w:color="000000"/>
              <w:left w:val="single" w:sz="4" w:space="0" w:color="000000"/>
              <w:bottom w:val="single" w:sz="4" w:space="0" w:color="000000"/>
            </w:tcBorders>
            <w:shd w:val="clear" w:color="auto" w:fill="auto"/>
          </w:tcPr>
          <w:p w:rsidR="00C51C92" w:rsidRPr="00D56951" w:rsidRDefault="00C51C92" w:rsidP="00D56951">
            <w:pPr>
              <w:snapToGrid w:val="0"/>
              <w:spacing w:line="240" w:lineRule="auto"/>
              <w:jc w:val="center"/>
              <w:rPr>
                <w:rFonts w:ascii="Arial" w:eastAsia="TimesNewRomanPSMT" w:hAnsi="Arial" w:cs="Arial"/>
                <w:lang w:val="sr-Cyrl-CS"/>
              </w:rPr>
            </w:pPr>
            <w:r w:rsidRPr="005438A8">
              <w:rPr>
                <w:rFonts w:ascii="Arial" w:eastAsia="TimesNewRomanPSMT" w:hAnsi="Arial" w:cs="Arial"/>
              </w:rPr>
              <w:t xml:space="preserve">Образац </w:t>
            </w:r>
            <w:r w:rsidR="00D56951">
              <w:rPr>
                <w:rFonts w:ascii="Arial" w:eastAsia="TimesNewRomanPSMT" w:hAnsi="Arial" w:cs="Arial"/>
                <w:lang w:val="sr-Cyrl-CS"/>
              </w:rPr>
              <w:t>9</w:t>
            </w:r>
          </w:p>
        </w:tc>
        <w:tc>
          <w:tcPr>
            <w:tcW w:w="7200" w:type="dxa"/>
            <w:tcBorders>
              <w:top w:val="single" w:sz="4" w:space="0" w:color="000000"/>
              <w:left w:val="single" w:sz="4" w:space="0" w:color="000000"/>
              <w:bottom w:val="single" w:sz="4" w:space="0" w:color="000000"/>
            </w:tcBorders>
            <w:shd w:val="clear" w:color="auto" w:fill="auto"/>
          </w:tcPr>
          <w:p w:rsidR="00C51C92" w:rsidRPr="005438A8" w:rsidRDefault="00C51C92" w:rsidP="00CD0E8B">
            <w:pPr>
              <w:snapToGrid w:val="0"/>
              <w:spacing w:line="240" w:lineRule="auto"/>
              <w:rPr>
                <w:rFonts w:ascii="Arial" w:eastAsia="TimesNewRomanPSMT" w:hAnsi="Arial" w:cs="Arial"/>
                <w:lang w:val="sr-Cyrl-CS"/>
              </w:rPr>
            </w:pPr>
            <w:r w:rsidRPr="005438A8">
              <w:rPr>
                <w:rFonts w:ascii="Arial" w:eastAsia="TimesNewRomanPSMT" w:hAnsi="Arial" w:cs="Arial"/>
                <w:lang w:val="sr-Cyrl-CS"/>
              </w:rPr>
              <w:t>Изјава о техничком капацитету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51C92"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68</w:t>
            </w:r>
          </w:p>
        </w:tc>
      </w:tr>
      <w:tr w:rsidR="00827B25" w:rsidRPr="005438A8" w:rsidTr="00DB1D2E">
        <w:tc>
          <w:tcPr>
            <w:tcW w:w="1530" w:type="dxa"/>
            <w:tcBorders>
              <w:top w:val="single" w:sz="4" w:space="0" w:color="000000"/>
              <w:left w:val="single" w:sz="4" w:space="0" w:color="000000"/>
              <w:bottom w:val="single" w:sz="4" w:space="0" w:color="000000"/>
            </w:tcBorders>
            <w:shd w:val="clear" w:color="auto" w:fill="auto"/>
          </w:tcPr>
          <w:p w:rsidR="00827B25" w:rsidRPr="00D56951" w:rsidRDefault="00827B25" w:rsidP="00D56951">
            <w:pPr>
              <w:snapToGrid w:val="0"/>
              <w:spacing w:line="240" w:lineRule="auto"/>
              <w:jc w:val="center"/>
              <w:rPr>
                <w:rFonts w:ascii="Arial" w:eastAsia="TimesNewRomanPSMT" w:hAnsi="Arial" w:cs="Arial"/>
                <w:lang w:val="sr-Cyrl-CS"/>
              </w:rPr>
            </w:pPr>
            <w:r w:rsidRPr="005438A8">
              <w:rPr>
                <w:rFonts w:ascii="Arial" w:eastAsia="TimesNewRomanPSMT" w:hAnsi="Arial" w:cs="Arial"/>
              </w:rPr>
              <w:t xml:space="preserve">Образац </w:t>
            </w:r>
            <w:r w:rsidR="00D56951">
              <w:rPr>
                <w:rFonts w:ascii="Arial" w:eastAsia="TimesNewRomanPSMT" w:hAnsi="Arial" w:cs="Arial"/>
                <w:lang w:val="sr-Cyrl-CS"/>
              </w:rPr>
              <w:t>10</w:t>
            </w:r>
          </w:p>
        </w:tc>
        <w:tc>
          <w:tcPr>
            <w:tcW w:w="7200" w:type="dxa"/>
            <w:tcBorders>
              <w:top w:val="single" w:sz="4" w:space="0" w:color="000000"/>
              <w:left w:val="single" w:sz="4" w:space="0" w:color="000000"/>
              <w:bottom w:val="single" w:sz="4" w:space="0" w:color="000000"/>
            </w:tcBorders>
            <w:shd w:val="clear" w:color="auto" w:fill="auto"/>
          </w:tcPr>
          <w:p w:rsidR="00827B25" w:rsidRPr="005438A8" w:rsidRDefault="00827B25" w:rsidP="00655B0D">
            <w:pPr>
              <w:snapToGrid w:val="0"/>
              <w:rPr>
                <w:rFonts w:ascii="Arial" w:eastAsia="TimesNewRomanPSMT" w:hAnsi="Arial" w:cs="Arial"/>
                <w:lang w:val="sr-Cyrl-CS"/>
              </w:rPr>
            </w:pPr>
            <w:r w:rsidRPr="005438A8">
              <w:rPr>
                <w:rFonts w:ascii="Arial" w:eastAsia="TimesNewRomanPSMT" w:hAnsi="Arial" w:cs="Arial"/>
                <w:lang w:val="sr-Cyrl-CS"/>
              </w:rPr>
              <w:t>Образац референтне листе</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827B25"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69</w:t>
            </w:r>
          </w:p>
        </w:tc>
      </w:tr>
      <w:tr w:rsidR="00827B25" w:rsidRPr="005438A8" w:rsidTr="00DB1D2E">
        <w:tc>
          <w:tcPr>
            <w:tcW w:w="1530" w:type="dxa"/>
            <w:tcBorders>
              <w:top w:val="single" w:sz="4" w:space="0" w:color="000000"/>
              <w:left w:val="single" w:sz="4" w:space="0" w:color="000000"/>
              <w:bottom w:val="single" w:sz="4" w:space="0" w:color="000000"/>
            </w:tcBorders>
            <w:shd w:val="clear" w:color="auto" w:fill="auto"/>
          </w:tcPr>
          <w:p w:rsidR="00827B25" w:rsidRPr="005438A8" w:rsidRDefault="00827B25" w:rsidP="00D56951">
            <w:pPr>
              <w:snapToGrid w:val="0"/>
              <w:spacing w:line="240" w:lineRule="auto"/>
              <w:jc w:val="center"/>
              <w:rPr>
                <w:rFonts w:ascii="Arial" w:eastAsia="TimesNewRomanPSMT" w:hAnsi="Arial" w:cs="Arial"/>
                <w:lang w:val="sr-Cyrl-CS"/>
              </w:rPr>
            </w:pPr>
            <w:r w:rsidRPr="005438A8">
              <w:rPr>
                <w:rFonts w:ascii="Arial" w:eastAsia="TimesNewRomanPSMT" w:hAnsi="Arial" w:cs="Arial"/>
              </w:rPr>
              <w:t xml:space="preserve">Образац </w:t>
            </w:r>
            <w:r w:rsidRPr="005438A8">
              <w:rPr>
                <w:rFonts w:ascii="Arial" w:eastAsia="TimesNewRomanPSMT" w:hAnsi="Arial" w:cs="Arial"/>
                <w:lang w:val="sr-Cyrl-CS"/>
              </w:rPr>
              <w:t>1</w:t>
            </w:r>
            <w:r w:rsidR="00D56951">
              <w:rPr>
                <w:rFonts w:ascii="Arial" w:eastAsia="TimesNewRomanPSMT" w:hAnsi="Arial" w:cs="Arial"/>
                <w:lang w:val="sr-Cyrl-CS"/>
              </w:rPr>
              <w:t>1</w:t>
            </w:r>
          </w:p>
        </w:tc>
        <w:tc>
          <w:tcPr>
            <w:tcW w:w="7200" w:type="dxa"/>
            <w:tcBorders>
              <w:top w:val="single" w:sz="4" w:space="0" w:color="000000"/>
              <w:left w:val="single" w:sz="4" w:space="0" w:color="000000"/>
              <w:bottom w:val="single" w:sz="4" w:space="0" w:color="000000"/>
            </w:tcBorders>
            <w:shd w:val="clear" w:color="auto" w:fill="auto"/>
          </w:tcPr>
          <w:p w:rsidR="00827B25" w:rsidRPr="005438A8" w:rsidRDefault="00827B25" w:rsidP="00655B0D">
            <w:pPr>
              <w:snapToGrid w:val="0"/>
              <w:rPr>
                <w:rFonts w:ascii="Arial" w:eastAsia="TimesNewRomanPSMT" w:hAnsi="Arial" w:cs="Arial"/>
                <w:lang w:val="sr-Cyrl-CS"/>
              </w:rPr>
            </w:pPr>
            <w:r w:rsidRPr="005438A8">
              <w:rPr>
                <w:rFonts w:ascii="Arial" w:eastAsia="TimesNewRomanPSMT" w:hAnsi="Arial" w:cs="Arial"/>
                <w:lang w:val="sr-Cyrl-CS"/>
              </w:rPr>
              <w:t>Потврда о реализацији закључених уговора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827B25"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70</w:t>
            </w:r>
          </w:p>
        </w:tc>
      </w:tr>
      <w:tr w:rsidR="004D39A3" w:rsidRPr="005438A8" w:rsidTr="00DB1D2E">
        <w:tc>
          <w:tcPr>
            <w:tcW w:w="1530" w:type="dxa"/>
            <w:tcBorders>
              <w:top w:val="single" w:sz="4" w:space="0" w:color="000000"/>
              <w:left w:val="single" w:sz="4" w:space="0" w:color="000000"/>
              <w:bottom w:val="single" w:sz="4" w:space="0" w:color="000000"/>
            </w:tcBorders>
            <w:shd w:val="clear" w:color="auto" w:fill="auto"/>
          </w:tcPr>
          <w:p w:rsidR="004D39A3" w:rsidRPr="005438A8" w:rsidRDefault="004D39A3" w:rsidP="00D56951">
            <w:pPr>
              <w:snapToGrid w:val="0"/>
              <w:spacing w:line="240" w:lineRule="auto"/>
              <w:jc w:val="center"/>
              <w:rPr>
                <w:rFonts w:ascii="Arial" w:eastAsia="TimesNewRomanPSMT" w:hAnsi="Arial" w:cs="Arial"/>
                <w:lang w:val="sr-Cyrl-CS"/>
              </w:rPr>
            </w:pPr>
            <w:r w:rsidRPr="005438A8">
              <w:rPr>
                <w:rFonts w:ascii="Arial" w:eastAsia="TimesNewRomanPSMT" w:hAnsi="Arial" w:cs="Arial"/>
              </w:rPr>
              <w:t xml:space="preserve">Образац </w:t>
            </w:r>
            <w:r w:rsidR="00827B25" w:rsidRPr="005438A8">
              <w:rPr>
                <w:rFonts w:ascii="Arial" w:eastAsia="TimesNewRomanPSMT" w:hAnsi="Arial" w:cs="Arial"/>
                <w:lang w:val="sr-Cyrl-CS"/>
              </w:rPr>
              <w:t>1</w:t>
            </w:r>
            <w:r w:rsidR="00D56951">
              <w:rPr>
                <w:rFonts w:ascii="Arial" w:eastAsia="TimesNewRomanPSMT" w:hAnsi="Arial" w:cs="Arial"/>
                <w:lang w:val="sr-Cyrl-CS"/>
              </w:rPr>
              <w:t>2</w:t>
            </w:r>
          </w:p>
        </w:tc>
        <w:tc>
          <w:tcPr>
            <w:tcW w:w="7200" w:type="dxa"/>
            <w:tcBorders>
              <w:top w:val="single" w:sz="4" w:space="0" w:color="000000"/>
              <w:left w:val="single" w:sz="4" w:space="0" w:color="000000"/>
              <w:bottom w:val="single" w:sz="4" w:space="0" w:color="000000"/>
            </w:tcBorders>
            <w:shd w:val="clear" w:color="auto" w:fill="auto"/>
          </w:tcPr>
          <w:p w:rsidR="004D39A3" w:rsidRPr="005438A8" w:rsidRDefault="004D39A3" w:rsidP="00CD0E8B">
            <w:pPr>
              <w:snapToGrid w:val="0"/>
              <w:spacing w:line="240" w:lineRule="auto"/>
              <w:rPr>
                <w:rFonts w:ascii="Arial" w:eastAsia="TimesNewRomanPSMT" w:hAnsi="Arial" w:cs="Arial"/>
              </w:rPr>
            </w:pPr>
            <w:r w:rsidRPr="005438A8">
              <w:rPr>
                <w:rFonts w:ascii="Arial" w:eastAsia="TimesNewRomanPSMT" w:hAnsi="Arial" w:cs="Arial"/>
              </w:rPr>
              <w:t>Изјава о обиласку локације за извођење радова и извршеном увиду у пројектну документацију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4D39A3"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71</w:t>
            </w:r>
          </w:p>
        </w:tc>
      </w:tr>
      <w:tr w:rsidR="00C03A06" w:rsidRPr="005438A8" w:rsidTr="00DB1D2E">
        <w:tc>
          <w:tcPr>
            <w:tcW w:w="1530" w:type="dxa"/>
            <w:tcBorders>
              <w:top w:val="single" w:sz="4" w:space="0" w:color="000000"/>
              <w:left w:val="single" w:sz="4" w:space="0" w:color="000000"/>
              <w:bottom w:val="single" w:sz="4" w:space="0" w:color="000000"/>
            </w:tcBorders>
            <w:shd w:val="clear" w:color="auto" w:fill="auto"/>
          </w:tcPr>
          <w:p w:rsidR="00C03A06"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IX</w:t>
            </w:r>
          </w:p>
        </w:tc>
        <w:tc>
          <w:tcPr>
            <w:tcW w:w="7200" w:type="dxa"/>
            <w:tcBorders>
              <w:top w:val="single" w:sz="4" w:space="0" w:color="000000"/>
              <w:left w:val="single" w:sz="4" w:space="0" w:color="000000"/>
              <w:bottom w:val="single" w:sz="4" w:space="0" w:color="000000"/>
            </w:tcBorders>
            <w:shd w:val="clear" w:color="auto" w:fill="auto"/>
          </w:tcPr>
          <w:p w:rsidR="00C03A06" w:rsidRPr="005438A8" w:rsidRDefault="00C03A06" w:rsidP="00CD0E8B">
            <w:pPr>
              <w:snapToGrid w:val="0"/>
              <w:spacing w:line="240" w:lineRule="auto"/>
              <w:rPr>
                <w:rFonts w:ascii="Arial" w:eastAsia="TimesNewRomanPSMT" w:hAnsi="Arial" w:cs="Arial"/>
                <w:lang w:val="sr-Cyrl-CS"/>
              </w:rPr>
            </w:pPr>
            <w:r w:rsidRPr="005438A8">
              <w:rPr>
                <w:rFonts w:ascii="Arial" w:eastAsia="TimesNewRomanPSMT" w:hAnsi="Arial" w:cs="Arial"/>
              </w:rPr>
              <w:t>Модел уговора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C03A06"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72</w:t>
            </w:r>
          </w:p>
        </w:tc>
      </w:tr>
      <w:tr w:rsidR="00E939D5" w:rsidRPr="005438A8" w:rsidTr="00DB1D2E">
        <w:tc>
          <w:tcPr>
            <w:tcW w:w="1530" w:type="dxa"/>
            <w:tcBorders>
              <w:top w:val="single" w:sz="4" w:space="0" w:color="000000"/>
              <w:left w:val="single" w:sz="4" w:space="0" w:color="000000"/>
              <w:bottom w:val="single" w:sz="4" w:space="0" w:color="000000"/>
            </w:tcBorders>
            <w:shd w:val="clear" w:color="auto" w:fill="auto"/>
          </w:tcPr>
          <w:p w:rsidR="00E939D5" w:rsidRPr="005438A8" w:rsidRDefault="00E939D5" w:rsidP="00CD0E8B">
            <w:pPr>
              <w:snapToGrid w:val="0"/>
              <w:spacing w:line="240" w:lineRule="auto"/>
              <w:jc w:val="center"/>
              <w:rPr>
                <w:rFonts w:ascii="Arial" w:eastAsia="TimesNewRomanPSMT" w:hAnsi="Arial" w:cs="Arial"/>
              </w:rPr>
            </w:pPr>
            <w:r w:rsidRPr="005438A8">
              <w:rPr>
                <w:rFonts w:ascii="Arial" w:eastAsia="TimesNewRomanPSMT" w:hAnsi="Arial" w:cs="Arial"/>
              </w:rPr>
              <w:t>X</w:t>
            </w:r>
          </w:p>
        </w:tc>
        <w:tc>
          <w:tcPr>
            <w:tcW w:w="7200" w:type="dxa"/>
            <w:tcBorders>
              <w:top w:val="single" w:sz="4" w:space="0" w:color="000000"/>
              <w:left w:val="single" w:sz="4" w:space="0" w:color="000000"/>
              <w:bottom w:val="single" w:sz="4" w:space="0" w:color="000000"/>
            </w:tcBorders>
            <w:shd w:val="clear" w:color="auto" w:fill="auto"/>
          </w:tcPr>
          <w:p w:rsidR="00E939D5" w:rsidRPr="005438A8" w:rsidRDefault="00E939D5" w:rsidP="00CD0E8B">
            <w:pPr>
              <w:snapToGrid w:val="0"/>
              <w:spacing w:line="240" w:lineRule="auto"/>
              <w:rPr>
                <w:rFonts w:ascii="Arial" w:eastAsia="TimesNewRomanPSMT" w:hAnsi="Arial" w:cs="Arial"/>
                <w:lang w:val="ru-RU"/>
              </w:rPr>
            </w:pPr>
            <w:r w:rsidRPr="005438A8">
              <w:rPr>
                <w:rFonts w:ascii="Arial" w:eastAsia="TimesNewRomanPSMT" w:hAnsi="Arial" w:cs="Arial"/>
                <w:lang w:val="ru-RU"/>
              </w:rPr>
              <w:t>Менично овлашћење</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E939D5"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85</w:t>
            </w:r>
          </w:p>
        </w:tc>
      </w:tr>
      <w:tr w:rsidR="0023103F" w:rsidRPr="005438A8" w:rsidTr="00DB1D2E">
        <w:tc>
          <w:tcPr>
            <w:tcW w:w="1530" w:type="dxa"/>
            <w:tcBorders>
              <w:top w:val="single" w:sz="4" w:space="0" w:color="000000"/>
              <w:left w:val="single" w:sz="4" w:space="0" w:color="000000"/>
              <w:bottom w:val="single" w:sz="4" w:space="0" w:color="000000"/>
            </w:tcBorders>
            <w:shd w:val="clear" w:color="auto" w:fill="auto"/>
          </w:tcPr>
          <w:p w:rsidR="0023103F"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X</w:t>
            </w:r>
            <w:r w:rsidR="00E939D5" w:rsidRPr="005438A8">
              <w:rPr>
                <w:rFonts w:ascii="Arial" w:eastAsia="TimesNewRomanPSMT" w:hAnsi="Arial" w:cs="Arial"/>
              </w:rPr>
              <w:t>I</w:t>
            </w:r>
          </w:p>
        </w:tc>
        <w:tc>
          <w:tcPr>
            <w:tcW w:w="7200" w:type="dxa"/>
            <w:tcBorders>
              <w:top w:val="single" w:sz="4" w:space="0" w:color="000000"/>
              <w:left w:val="single" w:sz="4" w:space="0" w:color="000000"/>
              <w:bottom w:val="single" w:sz="4" w:space="0" w:color="000000"/>
            </w:tcBorders>
            <w:shd w:val="clear" w:color="auto" w:fill="auto"/>
          </w:tcPr>
          <w:p w:rsidR="0023103F" w:rsidRPr="005438A8" w:rsidRDefault="0023103F" w:rsidP="00CD0E8B">
            <w:pPr>
              <w:snapToGrid w:val="0"/>
              <w:spacing w:line="240" w:lineRule="auto"/>
              <w:rPr>
                <w:rFonts w:ascii="Arial" w:eastAsia="TimesNewRomanPSMT" w:hAnsi="Arial" w:cs="Arial"/>
                <w:lang w:val="sr-Cyrl-CS"/>
              </w:rPr>
            </w:pPr>
            <w:r w:rsidRPr="005438A8">
              <w:rPr>
                <w:rFonts w:ascii="Arial" w:eastAsia="TimesNewRomanPSMT" w:hAnsi="Arial" w:cs="Arial"/>
                <w:lang w:val="ru-RU"/>
              </w:rPr>
              <w:t>Упутство понуђачима како да сачине понуду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bottom"/>
          </w:tcPr>
          <w:p w:rsidR="0023103F"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86</w:t>
            </w:r>
          </w:p>
        </w:tc>
      </w:tr>
      <w:tr w:rsidR="0023103F" w:rsidRPr="005438A8" w:rsidTr="00DB1D2E">
        <w:tc>
          <w:tcPr>
            <w:tcW w:w="1530" w:type="dxa"/>
            <w:tcBorders>
              <w:top w:val="single" w:sz="4" w:space="0" w:color="000000"/>
              <w:left w:val="single" w:sz="4" w:space="0" w:color="000000"/>
              <w:bottom w:val="single" w:sz="4" w:space="0" w:color="auto"/>
            </w:tcBorders>
            <w:shd w:val="clear" w:color="auto" w:fill="auto"/>
          </w:tcPr>
          <w:p w:rsidR="0023103F" w:rsidRPr="005438A8" w:rsidRDefault="00CE7B24" w:rsidP="00CD0E8B">
            <w:pPr>
              <w:snapToGrid w:val="0"/>
              <w:spacing w:line="240" w:lineRule="auto"/>
              <w:jc w:val="center"/>
              <w:rPr>
                <w:rFonts w:ascii="Arial" w:eastAsia="TimesNewRomanPSMT" w:hAnsi="Arial" w:cs="Arial"/>
              </w:rPr>
            </w:pPr>
            <w:r w:rsidRPr="005438A8">
              <w:rPr>
                <w:rFonts w:ascii="Arial" w:eastAsia="TimesNewRomanPSMT" w:hAnsi="Arial" w:cs="Arial"/>
              </w:rPr>
              <w:t>XI</w:t>
            </w:r>
            <w:r w:rsidR="00E939D5" w:rsidRPr="005438A8">
              <w:rPr>
                <w:rFonts w:ascii="Arial" w:eastAsia="TimesNewRomanPSMT" w:hAnsi="Arial" w:cs="Arial"/>
              </w:rPr>
              <w:t>I</w:t>
            </w:r>
          </w:p>
        </w:tc>
        <w:tc>
          <w:tcPr>
            <w:tcW w:w="7200" w:type="dxa"/>
            <w:tcBorders>
              <w:top w:val="single" w:sz="4" w:space="0" w:color="000000"/>
              <w:left w:val="single" w:sz="4" w:space="0" w:color="000000"/>
              <w:bottom w:val="single" w:sz="4" w:space="0" w:color="auto"/>
            </w:tcBorders>
            <w:shd w:val="clear" w:color="auto" w:fill="auto"/>
          </w:tcPr>
          <w:p w:rsidR="0023103F" w:rsidRPr="005438A8" w:rsidRDefault="0023103F" w:rsidP="00CD0E8B">
            <w:pPr>
              <w:snapToGrid w:val="0"/>
              <w:spacing w:line="240" w:lineRule="auto"/>
              <w:rPr>
                <w:rFonts w:ascii="Arial" w:eastAsia="TimesNewRomanPSMT" w:hAnsi="Arial" w:cs="Arial"/>
                <w:lang w:val="sr-Cyrl-CS"/>
              </w:rPr>
            </w:pPr>
            <w:r w:rsidRPr="005438A8">
              <w:rPr>
                <w:rFonts w:ascii="Arial" w:eastAsia="TimesNewRomanPSMT" w:hAnsi="Arial" w:cs="Arial"/>
                <w:lang w:val="sr-Cyrl-CS"/>
              </w:rPr>
              <w:t>Образац изјаве</w:t>
            </w:r>
          </w:p>
        </w:tc>
        <w:tc>
          <w:tcPr>
            <w:tcW w:w="1260" w:type="dxa"/>
            <w:tcBorders>
              <w:top w:val="single" w:sz="4" w:space="0" w:color="000000"/>
              <w:left w:val="single" w:sz="4" w:space="0" w:color="000000"/>
              <w:bottom w:val="single" w:sz="4" w:space="0" w:color="auto"/>
              <w:right w:val="single" w:sz="4" w:space="0" w:color="000000"/>
            </w:tcBorders>
            <w:shd w:val="clear" w:color="auto" w:fill="auto"/>
            <w:vAlign w:val="bottom"/>
          </w:tcPr>
          <w:p w:rsidR="0023103F" w:rsidRPr="00E658D6" w:rsidRDefault="00E658D6" w:rsidP="00CD0E8B">
            <w:pPr>
              <w:snapToGrid w:val="0"/>
              <w:spacing w:line="240" w:lineRule="auto"/>
              <w:jc w:val="center"/>
              <w:rPr>
                <w:rFonts w:ascii="Arial" w:eastAsia="TimesNewRomanPSMT" w:hAnsi="Arial" w:cs="Arial"/>
                <w:color w:val="auto"/>
                <w:lang w:val="sr-Cyrl-CS"/>
              </w:rPr>
            </w:pPr>
            <w:r>
              <w:rPr>
                <w:rFonts w:ascii="Arial" w:eastAsia="TimesNewRomanPSMT" w:hAnsi="Arial" w:cs="Arial"/>
                <w:color w:val="auto"/>
                <w:lang w:val="sr-Cyrl-CS"/>
              </w:rPr>
              <w:t>96</w:t>
            </w:r>
          </w:p>
        </w:tc>
      </w:tr>
    </w:tbl>
    <w:p w:rsidR="00F659FC" w:rsidRPr="005438A8" w:rsidRDefault="00FE7BF6" w:rsidP="00CD0E8B">
      <w:pPr>
        <w:shd w:val="clear" w:color="auto" w:fill="C6D9F1"/>
        <w:spacing w:line="240" w:lineRule="auto"/>
        <w:jc w:val="center"/>
        <w:rPr>
          <w:rFonts w:ascii="Arial" w:hAnsi="Arial" w:cs="Arial"/>
          <w:b/>
          <w:bCs/>
          <w:i/>
          <w:iCs/>
          <w:sz w:val="28"/>
          <w:szCs w:val="28"/>
          <w:lang w:val="sr-Cyrl-CS"/>
        </w:rPr>
      </w:pPr>
      <w:proofErr w:type="gramStart"/>
      <w:r w:rsidRPr="005438A8">
        <w:rPr>
          <w:rFonts w:ascii="Arial" w:hAnsi="Arial" w:cs="Arial"/>
          <w:b/>
          <w:bCs/>
          <w:i/>
          <w:iCs/>
          <w:sz w:val="28"/>
          <w:szCs w:val="28"/>
        </w:rPr>
        <w:lastRenderedPageBreak/>
        <w:t>I</w:t>
      </w:r>
      <w:r w:rsidR="00F659FC" w:rsidRPr="005438A8">
        <w:rPr>
          <w:rFonts w:ascii="Arial" w:hAnsi="Arial" w:cs="Arial"/>
          <w:b/>
          <w:bCs/>
          <w:i/>
          <w:iCs/>
          <w:sz w:val="28"/>
          <w:szCs w:val="28"/>
        </w:rPr>
        <w:t xml:space="preserve">  ОПШТИ</w:t>
      </w:r>
      <w:proofErr w:type="gramEnd"/>
      <w:r w:rsidR="00F659FC" w:rsidRPr="005438A8">
        <w:rPr>
          <w:rFonts w:ascii="Arial" w:hAnsi="Arial" w:cs="Arial"/>
          <w:b/>
          <w:bCs/>
          <w:i/>
          <w:iCs/>
          <w:sz w:val="28"/>
          <w:szCs w:val="28"/>
        </w:rPr>
        <w:t xml:space="preserve"> ПОДАЦИ О ЈАВНОЈ НАБАВЦИ</w:t>
      </w:r>
    </w:p>
    <w:p w:rsidR="00F659FC" w:rsidRPr="005438A8" w:rsidRDefault="00F659FC" w:rsidP="00CD0E8B">
      <w:pPr>
        <w:shd w:val="clear" w:color="auto" w:fill="C6D9F1"/>
        <w:spacing w:line="240" w:lineRule="auto"/>
        <w:jc w:val="center"/>
        <w:rPr>
          <w:rFonts w:ascii="Arial" w:hAnsi="Arial" w:cs="Arial"/>
          <w:b/>
          <w:bCs/>
          <w:i/>
          <w:iCs/>
          <w:sz w:val="28"/>
          <w:szCs w:val="28"/>
          <w:lang w:val="sr-Cyrl-CS"/>
        </w:rPr>
      </w:pPr>
    </w:p>
    <w:p w:rsidR="00F659FC" w:rsidRPr="005438A8" w:rsidRDefault="00F659FC" w:rsidP="00CD0E8B">
      <w:pPr>
        <w:spacing w:line="240" w:lineRule="auto"/>
        <w:jc w:val="both"/>
        <w:rPr>
          <w:rFonts w:ascii="Arial" w:hAnsi="Arial" w:cs="Arial"/>
          <w:b/>
          <w:bCs/>
          <w:i/>
          <w:iCs/>
          <w:sz w:val="28"/>
          <w:szCs w:val="28"/>
          <w:lang w:val="ru-RU"/>
        </w:rPr>
      </w:pPr>
    </w:p>
    <w:p w:rsidR="00AC3971" w:rsidRPr="005438A8" w:rsidRDefault="00AC3971" w:rsidP="00CD0E8B">
      <w:pPr>
        <w:spacing w:line="240" w:lineRule="auto"/>
        <w:jc w:val="both"/>
        <w:rPr>
          <w:rFonts w:ascii="Arial" w:hAnsi="Arial" w:cs="Arial"/>
          <w:b/>
          <w:bCs/>
          <w:lang w:val="ru-RU"/>
        </w:rPr>
      </w:pPr>
      <w:r w:rsidRPr="005438A8">
        <w:rPr>
          <w:rFonts w:ascii="Arial" w:hAnsi="Arial" w:cs="Arial"/>
          <w:b/>
          <w:bCs/>
          <w:lang w:val="ru-RU"/>
        </w:rPr>
        <w:t>1.Подаци о наручиоцу</w:t>
      </w:r>
    </w:p>
    <w:p w:rsidR="00AC3971" w:rsidRPr="0024707D" w:rsidRDefault="00AC3971" w:rsidP="00CD0E8B">
      <w:pPr>
        <w:pStyle w:val="Default"/>
        <w:jc w:val="both"/>
        <w:rPr>
          <w:lang w:val="sr-Cyrl-CS"/>
        </w:rPr>
      </w:pPr>
      <w:r w:rsidRPr="005438A8">
        <w:t xml:space="preserve">Наручилац: </w:t>
      </w:r>
      <w:r w:rsidR="0024707D">
        <w:t>Општина Баточина</w:t>
      </w:r>
    </w:p>
    <w:p w:rsidR="00AC3971" w:rsidRPr="005438A8" w:rsidRDefault="00AC3971" w:rsidP="00CD0E8B">
      <w:pPr>
        <w:spacing w:line="240" w:lineRule="auto"/>
        <w:jc w:val="both"/>
        <w:rPr>
          <w:rFonts w:ascii="Arial" w:hAnsi="Arial" w:cs="Arial"/>
          <w:lang w:val="sr-Cyrl-CS"/>
        </w:rPr>
      </w:pPr>
      <w:r w:rsidRPr="005438A8">
        <w:rPr>
          <w:rFonts w:ascii="Arial" w:hAnsi="Arial" w:cs="Arial"/>
          <w:lang w:val="sr-Cyrl-CS"/>
        </w:rPr>
        <w:t xml:space="preserve">Адреса: Ул. Краља Петра </w:t>
      </w:r>
      <w:r w:rsidR="00912F80" w:rsidRPr="005438A8">
        <w:rPr>
          <w:rFonts w:ascii="Arial" w:hAnsi="Arial" w:cs="Arial"/>
          <w:lang w:val="sr-Latn-CS"/>
        </w:rPr>
        <w:t>I</w:t>
      </w:r>
      <w:r w:rsidRPr="005438A8">
        <w:rPr>
          <w:rFonts w:ascii="Arial" w:hAnsi="Arial" w:cs="Arial"/>
          <w:lang w:val="sr-Cyrl-CS"/>
        </w:rPr>
        <w:t xml:space="preserve"> бр.</w:t>
      </w:r>
      <w:r w:rsidR="00002459" w:rsidRPr="005438A8">
        <w:rPr>
          <w:rFonts w:ascii="Arial" w:hAnsi="Arial" w:cs="Arial"/>
          <w:lang w:val="sr-Latn-CS"/>
        </w:rPr>
        <w:t>3</w:t>
      </w:r>
      <w:r w:rsidR="00002459" w:rsidRPr="005438A8">
        <w:rPr>
          <w:rFonts w:ascii="Arial" w:hAnsi="Arial" w:cs="Arial"/>
        </w:rPr>
        <w:t>2</w:t>
      </w:r>
      <w:r w:rsidRPr="005438A8">
        <w:rPr>
          <w:rFonts w:ascii="Arial" w:hAnsi="Arial" w:cs="Arial"/>
          <w:lang w:val="sr-Cyrl-CS"/>
        </w:rPr>
        <w:t xml:space="preserve">, </w:t>
      </w:r>
      <w:r w:rsidR="00CF41B8" w:rsidRPr="005438A8">
        <w:rPr>
          <w:rFonts w:ascii="Arial" w:hAnsi="Arial" w:cs="Arial"/>
          <w:lang w:val="sr-Cyrl-CS"/>
        </w:rPr>
        <w:t>3</w:t>
      </w:r>
      <w:r w:rsidRPr="005438A8">
        <w:rPr>
          <w:rFonts w:ascii="Arial" w:hAnsi="Arial" w:cs="Arial"/>
          <w:lang w:val="sr-Latn-CS"/>
        </w:rPr>
        <w:t>4227</w:t>
      </w:r>
      <w:r w:rsidRPr="005438A8">
        <w:rPr>
          <w:rFonts w:ascii="Arial" w:hAnsi="Arial" w:cs="Arial"/>
          <w:lang w:val="sr-Cyrl-CS"/>
        </w:rPr>
        <w:t xml:space="preserve"> Баточина</w:t>
      </w:r>
    </w:p>
    <w:p w:rsidR="00AC3971" w:rsidRPr="005438A8" w:rsidRDefault="00AC3971" w:rsidP="00CD0E8B">
      <w:pPr>
        <w:spacing w:line="240" w:lineRule="auto"/>
        <w:jc w:val="both"/>
        <w:rPr>
          <w:rFonts w:ascii="Arial" w:hAnsi="Arial" w:cs="Arial"/>
          <w:lang w:val="sr-Latn-CS"/>
        </w:rPr>
      </w:pPr>
      <w:r w:rsidRPr="005438A8">
        <w:rPr>
          <w:rFonts w:ascii="Arial" w:hAnsi="Arial" w:cs="Arial"/>
          <w:lang w:val="sr-Cyrl-CS"/>
        </w:rPr>
        <w:t xml:space="preserve">Интернет страница: </w:t>
      </w:r>
      <w:hyperlink r:id="rId10" w:history="1">
        <w:r w:rsidR="00912F80" w:rsidRPr="005438A8">
          <w:rPr>
            <w:rStyle w:val="Hyperlink"/>
            <w:rFonts w:ascii="Arial" w:hAnsi="Arial" w:cs="Arial"/>
            <w:lang w:val="sr-Latn-CS"/>
          </w:rPr>
          <w:t>www.sobatocina.org.rs</w:t>
        </w:r>
      </w:hyperlink>
    </w:p>
    <w:p w:rsidR="00AC3971" w:rsidRPr="005438A8" w:rsidRDefault="00AC3971" w:rsidP="00CD0E8B">
      <w:pPr>
        <w:spacing w:line="240" w:lineRule="auto"/>
        <w:jc w:val="both"/>
        <w:rPr>
          <w:rFonts w:ascii="Arial" w:hAnsi="Arial" w:cs="Arial"/>
          <w:lang w:val="ru-RU"/>
        </w:rPr>
      </w:pPr>
    </w:p>
    <w:p w:rsidR="00AC3971" w:rsidRPr="005438A8" w:rsidRDefault="00AC3971" w:rsidP="00CD0E8B">
      <w:pPr>
        <w:spacing w:line="240" w:lineRule="auto"/>
        <w:jc w:val="both"/>
        <w:rPr>
          <w:rFonts w:ascii="Arial" w:hAnsi="Arial" w:cs="Arial"/>
          <w:b/>
          <w:bCs/>
          <w:lang w:val="ru-RU"/>
        </w:rPr>
      </w:pPr>
      <w:r w:rsidRPr="005438A8">
        <w:rPr>
          <w:rFonts w:ascii="Arial" w:hAnsi="Arial" w:cs="Arial"/>
          <w:b/>
          <w:bCs/>
          <w:lang w:val="ru-RU"/>
        </w:rPr>
        <w:t>2. Врста поступка јавне набавке</w:t>
      </w:r>
    </w:p>
    <w:p w:rsidR="00AC3971" w:rsidRPr="005438A8" w:rsidRDefault="00AC3971" w:rsidP="00CD0E8B">
      <w:pPr>
        <w:spacing w:line="240" w:lineRule="auto"/>
        <w:jc w:val="both"/>
        <w:rPr>
          <w:rFonts w:ascii="Arial" w:hAnsi="Arial" w:cs="Arial"/>
          <w:lang w:val="ru-RU"/>
        </w:rPr>
      </w:pPr>
      <w:r w:rsidRPr="005438A8">
        <w:rPr>
          <w:rFonts w:ascii="Arial" w:hAnsi="Arial" w:cs="Arial"/>
          <w:lang w:val="ru-RU"/>
        </w:rPr>
        <w:t xml:space="preserve">Предметна јавна набавка се спроводи у </w:t>
      </w:r>
      <w:r w:rsidRPr="005438A8">
        <w:rPr>
          <w:rFonts w:ascii="Arial" w:hAnsi="Arial" w:cs="Arial"/>
          <w:b/>
          <w:lang w:val="sr-Cyrl-CS"/>
        </w:rPr>
        <w:t>отвореном поступку</w:t>
      </w:r>
      <w:r w:rsidRPr="005438A8">
        <w:rPr>
          <w:rFonts w:ascii="Arial" w:hAnsi="Arial" w:cs="Arial"/>
          <w:lang w:val="sr-Cyrl-CS"/>
        </w:rPr>
        <w:t xml:space="preserve">, </w:t>
      </w:r>
      <w:r w:rsidRPr="005438A8">
        <w:rPr>
          <w:rFonts w:ascii="Arial" w:hAnsi="Arial" w:cs="Arial"/>
          <w:lang w:val="ru-RU"/>
        </w:rPr>
        <w:t>у складу са законом и подзаконским актима којима се уређују јавне набавке.</w:t>
      </w:r>
    </w:p>
    <w:p w:rsidR="00AC3971" w:rsidRPr="005438A8" w:rsidRDefault="00AC3971" w:rsidP="00CD0E8B">
      <w:pPr>
        <w:spacing w:line="240" w:lineRule="auto"/>
        <w:jc w:val="both"/>
        <w:rPr>
          <w:rFonts w:ascii="Arial" w:hAnsi="Arial" w:cs="Arial"/>
          <w:lang w:val="ru-RU"/>
        </w:rPr>
      </w:pPr>
    </w:p>
    <w:p w:rsidR="00AC3971" w:rsidRPr="005438A8" w:rsidRDefault="00AC3971" w:rsidP="00CD0E8B">
      <w:pPr>
        <w:spacing w:line="240" w:lineRule="auto"/>
        <w:jc w:val="both"/>
        <w:rPr>
          <w:rFonts w:ascii="Arial" w:hAnsi="Arial" w:cs="Arial"/>
          <w:b/>
          <w:bCs/>
          <w:lang w:val="ru-RU"/>
        </w:rPr>
      </w:pPr>
      <w:r w:rsidRPr="005438A8">
        <w:rPr>
          <w:rFonts w:ascii="Arial" w:hAnsi="Arial" w:cs="Arial"/>
          <w:b/>
          <w:bCs/>
          <w:lang w:val="ru-RU"/>
        </w:rPr>
        <w:t>3. Предмет јавне набавке</w:t>
      </w:r>
    </w:p>
    <w:p w:rsidR="00D06A95" w:rsidRPr="005438A8" w:rsidRDefault="00AC3971" w:rsidP="00D06A95">
      <w:pPr>
        <w:spacing w:line="240" w:lineRule="auto"/>
        <w:jc w:val="both"/>
        <w:rPr>
          <w:rFonts w:ascii="Arial" w:hAnsi="Arial" w:cs="Arial"/>
          <w:b/>
          <w:lang w:val="sr-Latn-CS"/>
        </w:rPr>
      </w:pPr>
      <w:r w:rsidRPr="005438A8">
        <w:rPr>
          <w:rFonts w:ascii="Arial" w:hAnsi="Arial" w:cs="Arial"/>
          <w:lang w:val="ru-RU"/>
        </w:rPr>
        <w:t xml:space="preserve">Предмет јавне набавке </w:t>
      </w:r>
      <w:r w:rsidR="00D720D1" w:rsidRPr="005438A8">
        <w:rPr>
          <w:rFonts w:ascii="Arial" w:hAnsi="Arial" w:cs="Arial"/>
          <w:lang w:val="ru-RU"/>
        </w:rPr>
        <w:t>интерног броја</w:t>
      </w:r>
      <w:r w:rsidRPr="005438A8">
        <w:rPr>
          <w:rFonts w:ascii="Arial" w:hAnsi="Arial" w:cs="Arial"/>
          <w:lang w:val="ru-RU"/>
        </w:rPr>
        <w:t xml:space="preserve"> </w:t>
      </w:r>
      <w:r w:rsidR="001D75D6" w:rsidRPr="005438A8">
        <w:rPr>
          <w:rFonts w:ascii="Arial" w:hAnsi="Arial" w:cs="Arial"/>
          <w:lang w:val="ru-RU"/>
        </w:rPr>
        <w:t>18/2019</w:t>
      </w:r>
      <w:r w:rsidR="00D720D1" w:rsidRPr="005438A8">
        <w:rPr>
          <w:rFonts w:ascii="Arial" w:hAnsi="Arial" w:cs="Arial"/>
          <w:lang w:val="ru-RU"/>
        </w:rPr>
        <w:t>,</w:t>
      </w:r>
      <w:r w:rsidRPr="005438A8">
        <w:rPr>
          <w:rFonts w:ascii="Arial" w:hAnsi="Arial" w:cs="Arial"/>
          <w:lang w:val="ru-RU"/>
        </w:rPr>
        <w:t xml:space="preserve"> </w:t>
      </w:r>
      <w:r w:rsidR="00D720D1"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r w:rsidR="00D720D1" w:rsidRPr="005438A8">
        <w:rPr>
          <w:rFonts w:ascii="Arial" w:hAnsi="Arial" w:cs="Arial"/>
          <w:lang w:val="ru-RU"/>
        </w:rPr>
        <w:t xml:space="preserve"> </w:t>
      </w:r>
      <w:r w:rsidRPr="005438A8">
        <w:rPr>
          <w:rFonts w:ascii="Arial" w:hAnsi="Arial" w:cs="Arial"/>
          <w:lang w:val="ru-RU"/>
        </w:rPr>
        <w:t>су</w:t>
      </w:r>
      <w:r w:rsidR="0091218C" w:rsidRPr="005438A8">
        <w:rPr>
          <w:rFonts w:ascii="Arial" w:hAnsi="Arial" w:cs="Arial"/>
          <w:lang w:val="ru-RU"/>
        </w:rPr>
        <w:t xml:space="preserve"> </w:t>
      </w:r>
      <w:r w:rsidR="0091218C" w:rsidRPr="005438A8">
        <w:rPr>
          <w:rFonts w:ascii="Arial" w:hAnsi="Arial" w:cs="Arial"/>
          <w:b/>
          <w:lang w:val="ru-RU"/>
        </w:rPr>
        <w:t>Радови на реконструкцији и изградњи спортских терена у Баточини, насеље Стара Лозница</w:t>
      </w:r>
      <w:r w:rsidR="00D06A95" w:rsidRPr="005438A8">
        <w:rPr>
          <w:rFonts w:ascii="Arial" w:hAnsi="Arial" w:cs="Arial"/>
          <w:b/>
          <w:lang w:val="sr-Cyrl-CS"/>
        </w:rPr>
        <w:t xml:space="preserve">, </w:t>
      </w:r>
      <w:r w:rsidR="00D06A95" w:rsidRPr="005438A8">
        <w:rPr>
          <w:rFonts w:ascii="Arial" w:hAnsi="Arial" w:cs="Arial"/>
        </w:rPr>
        <w:t>О</w:t>
      </w:r>
      <w:r w:rsidR="00D06A95" w:rsidRPr="005438A8">
        <w:rPr>
          <w:rFonts w:ascii="Arial" w:hAnsi="Arial" w:cs="Arial"/>
          <w:lang w:val="sr-Cyrl-CS"/>
        </w:rPr>
        <w:t xml:space="preserve">РН: </w:t>
      </w:r>
      <w:r w:rsidR="00D06A95" w:rsidRPr="005438A8">
        <w:rPr>
          <w:rFonts w:ascii="Arial" w:hAnsi="Arial" w:cs="Arial"/>
          <w:lang w:val="ru-RU"/>
        </w:rPr>
        <w:t>452</w:t>
      </w:r>
      <w:r w:rsidR="002F096F">
        <w:rPr>
          <w:rFonts w:ascii="Arial" w:hAnsi="Arial" w:cs="Arial"/>
          <w:lang w:val="ru-RU"/>
        </w:rPr>
        <w:t>1</w:t>
      </w:r>
      <w:r w:rsidR="0091218C" w:rsidRPr="005438A8">
        <w:rPr>
          <w:rFonts w:ascii="Arial" w:hAnsi="Arial" w:cs="Arial"/>
          <w:lang w:val="ru-RU"/>
        </w:rPr>
        <w:t>2000</w:t>
      </w:r>
      <w:r w:rsidR="00D06A95" w:rsidRPr="005438A8">
        <w:rPr>
          <w:rFonts w:ascii="Arial" w:hAnsi="Arial" w:cs="Arial"/>
          <w:lang w:val="ru-RU"/>
        </w:rPr>
        <w:t xml:space="preserve"> –</w:t>
      </w:r>
      <w:r w:rsidR="002F096F">
        <w:rPr>
          <w:rFonts w:ascii="Arial" w:hAnsi="Arial" w:cs="Arial"/>
          <w:lang w:val="ru-RU"/>
        </w:rPr>
        <w:t>Радови на изградњи зграда за рекреативне активности, спорт, културу, смештај и угоститељство.</w:t>
      </w:r>
    </w:p>
    <w:p w:rsidR="00AC3971" w:rsidRPr="005438A8" w:rsidRDefault="00AC3971" w:rsidP="00CD0E8B">
      <w:pPr>
        <w:spacing w:line="240" w:lineRule="auto"/>
        <w:jc w:val="both"/>
        <w:rPr>
          <w:rFonts w:ascii="Arial" w:hAnsi="Arial" w:cs="Arial"/>
        </w:rPr>
      </w:pPr>
    </w:p>
    <w:p w:rsidR="00AC3971" w:rsidRPr="005438A8" w:rsidRDefault="00AC3971" w:rsidP="00CD0E8B">
      <w:pPr>
        <w:spacing w:line="240" w:lineRule="auto"/>
        <w:jc w:val="both"/>
        <w:rPr>
          <w:rFonts w:ascii="Arial" w:hAnsi="Arial" w:cs="Arial"/>
          <w:b/>
          <w:bCs/>
          <w:lang w:val="sr-Cyrl-CS"/>
        </w:rPr>
      </w:pPr>
      <w:r w:rsidRPr="005438A8">
        <w:rPr>
          <w:rFonts w:ascii="Arial" w:hAnsi="Arial" w:cs="Arial"/>
          <w:b/>
          <w:bCs/>
          <w:lang w:val="sr-Cyrl-CS"/>
        </w:rPr>
        <w:t>4. Циљ поступка</w:t>
      </w:r>
    </w:p>
    <w:p w:rsidR="00AC3971" w:rsidRPr="005438A8" w:rsidRDefault="00AC3971" w:rsidP="00CD0E8B">
      <w:pPr>
        <w:spacing w:line="240" w:lineRule="auto"/>
        <w:jc w:val="both"/>
        <w:rPr>
          <w:rFonts w:ascii="Arial" w:hAnsi="Arial" w:cs="Arial"/>
          <w:lang w:val="sr-Cyrl-CS"/>
        </w:rPr>
      </w:pPr>
      <w:r w:rsidRPr="005438A8">
        <w:rPr>
          <w:rFonts w:ascii="Arial" w:hAnsi="Arial" w:cs="Arial"/>
          <w:lang w:val="sr-Cyrl-CS"/>
        </w:rPr>
        <w:t>Поступак јавне набавке се спроводи ради закључења уговора о јавној набавци.</w:t>
      </w:r>
    </w:p>
    <w:p w:rsidR="0091218C" w:rsidRPr="005438A8" w:rsidRDefault="0091218C" w:rsidP="00CD0E8B">
      <w:pPr>
        <w:spacing w:line="240" w:lineRule="auto"/>
        <w:jc w:val="both"/>
        <w:rPr>
          <w:rFonts w:ascii="Arial" w:hAnsi="Arial" w:cs="Arial"/>
          <w:lang w:val="sr-Cyrl-CS"/>
        </w:rPr>
      </w:pPr>
    </w:p>
    <w:p w:rsidR="0091218C" w:rsidRPr="005438A8" w:rsidRDefault="0091218C" w:rsidP="00CD0E8B">
      <w:pPr>
        <w:spacing w:line="240" w:lineRule="auto"/>
        <w:jc w:val="both"/>
        <w:rPr>
          <w:rFonts w:ascii="Arial" w:hAnsi="Arial" w:cs="Arial"/>
          <w:b/>
          <w:i/>
          <w:iCs/>
          <w:lang w:val="sr-Cyrl-CS"/>
        </w:rPr>
      </w:pPr>
      <w:r w:rsidRPr="005438A8">
        <w:rPr>
          <w:rFonts w:ascii="Arial" w:hAnsi="Arial" w:cs="Arial"/>
          <w:b/>
          <w:lang w:val="sr-Cyrl-CS"/>
        </w:rPr>
        <w:t xml:space="preserve">6. Процењена вредност јавне набавке: </w:t>
      </w:r>
      <w:r w:rsidR="00827A46" w:rsidRPr="005438A8">
        <w:rPr>
          <w:rFonts w:ascii="Arial" w:hAnsi="Arial" w:cs="Arial"/>
          <w:b/>
          <w:lang w:val="sr-Cyrl-CS"/>
        </w:rPr>
        <w:t>17.394.371,</w:t>
      </w:r>
      <w:r w:rsidRPr="005438A8">
        <w:rPr>
          <w:rFonts w:ascii="Arial" w:hAnsi="Arial" w:cs="Arial"/>
          <w:b/>
          <w:lang w:val="sr-Cyrl-CS"/>
        </w:rPr>
        <w:t>00 рсд без ПДВ-а.</w:t>
      </w:r>
    </w:p>
    <w:p w:rsidR="00AC3971" w:rsidRPr="005438A8" w:rsidRDefault="00AC3971" w:rsidP="00CD0E8B">
      <w:pPr>
        <w:spacing w:line="240" w:lineRule="auto"/>
        <w:jc w:val="both"/>
        <w:rPr>
          <w:rFonts w:ascii="Arial" w:hAnsi="Arial" w:cs="Arial"/>
          <w:b/>
          <w:bCs/>
          <w:i/>
          <w:iCs/>
          <w:lang w:val="sr-Cyrl-CS"/>
        </w:rPr>
      </w:pPr>
    </w:p>
    <w:p w:rsidR="00AC3971" w:rsidRPr="005438A8" w:rsidRDefault="00AC3971" w:rsidP="00CD0E8B">
      <w:pPr>
        <w:spacing w:line="240" w:lineRule="auto"/>
        <w:jc w:val="both"/>
        <w:rPr>
          <w:rFonts w:ascii="Arial" w:hAnsi="Arial" w:cs="Arial"/>
          <w:b/>
          <w:bCs/>
          <w:iCs/>
          <w:lang w:val="sr-Cyrl-CS"/>
        </w:rPr>
      </w:pPr>
      <w:r w:rsidRPr="005438A8">
        <w:rPr>
          <w:rFonts w:ascii="Arial" w:hAnsi="Arial" w:cs="Arial"/>
          <w:b/>
          <w:bCs/>
          <w:i/>
          <w:iCs/>
          <w:lang w:val="sr-Cyrl-CS"/>
        </w:rPr>
        <w:t>5.</w:t>
      </w:r>
      <w:r w:rsidRPr="005438A8">
        <w:rPr>
          <w:rFonts w:ascii="Arial" w:hAnsi="Arial" w:cs="Arial"/>
          <w:b/>
          <w:bCs/>
          <w:iCs/>
          <w:lang w:val="sr-Cyrl-CS"/>
        </w:rPr>
        <w:t xml:space="preserve"> Контакт</w:t>
      </w:r>
    </w:p>
    <w:p w:rsidR="00AC3971" w:rsidRPr="005438A8" w:rsidRDefault="000A518D" w:rsidP="00CD0E8B">
      <w:pPr>
        <w:spacing w:line="240" w:lineRule="auto"/>
        <w:jc w:val="both"/>
        <w:rPr>
          <w:rFonts w:ascii="Arial" w:hAnsi="Arial" w:cs="Arial"/>
          <w:lang w:val="ru-RU"/>
        </w:rPr>
      </w:pPr>
      <w:r w:rsidRPr="005438A8">
        <w:rPr>
          <w:rFonts w:ascii="Arial" w:hAnsi="Arial" w:cs="Arial"/>
          <w:lang w:val="ru-RU"/>
        </w:rPr>
        <w:t>Лица</w:t>
      </w:r>
      <w:r w:rsidR="00AC3971" w:rsidRPr="005438A8">
        <w:rPr>
          <w:rFonts w:ascii="Arial" w:hAnsi="Arial" w:cs="Arial"/>
          <w:lang w:val="ru-RU"/>
        </w:rPr>
        <w:t xml:space="preserve"> за контакт: </w:t>
      </w:r>
      <w:r w:rsidR="00AC3971" w:rsidRPr="005438A8">
        <w:rPr>
          <w:rFonts w:ascii="Arial" w:hAnsi="Arial" w:cs="Arial"/>
          <w:lang w:val="sr-Cyrl-CS"/>
        </w:rPr>
        <w:t>Оливера Јашовић</w:t>
      </w:r>
      <w:r w:rsidR="007C187A" w:rsidRPr="005438A8">
        <w:rPr>
          <w:rFonts w:ascii="Arial" w:hAnsi="Arial" w:cs="Arial"/>
          <w:lang w:val="sr-Cyrl-CS"/>
        </w:rPr>
        <w:t xml:space="preserve"> и Јелена Драгељевић</w:t>
      </w:r>
    </w:p>
    <w:p w:rsidR="00D720D1" w:rsidRPr="005438A8" w:rsidRDefault="00D720D1" w:rsidP="00CD0E8B">
      <w:pPr>
        <w:spacing w:line="240" w:lineRule="auto"/>
        <w:jc w:val="both"/>
        <w:rPr>
          <w:rFonts w:ascii="Arial" w:hAnsi="Arial" w:cs="Arial"/>
          <w:lang w:val="sr-Cyrl-CS"/>
        </w:rPr>
      </w:pPr>
      <w:r w:rsidRPr="005438A8">
        <w:rPr>
          <w:rFonts w:ascii="Arial" w:hAnsi="Arial" w:cs="Arial"/>
          <w:lang w:val="sr-Cyrl-CS"/>
        </w:rPr>
        <w:t xml:space="preserve">Е - mail адреса: </w:t>
      </w:r>
      <w:hyperlink r:id="rId11" w:history="1">
        <w:r w:rsidRPr="005438A8">
          <w:rPr>
            <w:rStyle w:val="Hyperlink"/>
            <w:rFonts w:ascii="Arial" w:hAnsi="Arial" w:cs="Arial"/>
            <w:lang w:val="sr-Latn-CS"/>
          </w:rPr>
          <w:t>olja.jasovic</w:t>
        </w:r>
        <w:r w:rsidRPr="005438A8">
          <w:rPr>
            <w:rStyle w:val="Hyperlink"/>
            <w:rFonts w:ascii="Arial" w:hAnsi="Arial" w:cs="Arial"/>
            <w:lang w:val="ru-RU"/>
          </w:rPr>
          <w:t>@</w:t>
        </w:r>
        <w:r w:rsidRPr="005438A8">
          <w:rPr>
            <w:rStyle w:val="Hyperlink"/>
            <w:rFonts w:ascii="Arial" w:hAnsi="Arial" w:cs="Arial"/>
          </w:rPr>
          <w:t>sobatocina</w:t>
        </w:r>
        <w:r w:rsidRPr="005438A8">
          <w:rPr>
            <w:rStyle w:val="Hyperlink"/>
            <w:rFonts w:ascii="Arial" w:hAnsi="Arial" w:cs="Arial"/>
            <w:lang w:val="ru-RU"/>
          </w:rPr>
          <w:t>.</w:t>
        </w:r>
        <w:r w:rsidRPr="005438A8">
          <w:rPr>
            <w:rStyle w:val="Hyperlink"/>
            <w:rFonts w:ascii="Arial" w:hAnsi="Arial" w:cs="Arial"/>
          </w:rPr>
          <w:t>org</w:t>
        </w:r>
        <w:r w:rsidRPr="005438A8">
          <w:rPr>
            <w:rStyle w:val="Hyperlink"/>
            <w:rFonts w:ascii="Arial" w:hAnsi="Arial" w:cs="Arial"/>
            <w:lang w:val="ru-RU"/>
          </w:rPr>
          <w:t>.</w:t>
        </w:r>
        <w:r w:rsidRPr="005438A8">
          <w:rPr>
            <w:rStyle w:val="Hyperlink"/>
            <w:rFonts w:ascii="Arial" w:hAnsi="Arial" w:cs="Arial"/>
          </w:rPr>
          <w:t>rs</w:t>
        </w:r>
      </w:hyperlink>
      <w:r w:rsidR="00002459" w:rsidRPr="005438A8">
        <w:rPr>
          <w:rFonts w:ascii="Arial" w:hAnsi="Arial" w:cs="Arial"/>
        </w:rPr>
        <w:t xml:space="preserve">; </w:t>
      </w:r>
      <w:hyperlink r:id="rId12" w:history="1">
        <w:r w:rsidR="007C187A" w:rsidRPr="005438A8">
          <w:rPr>
            <w:rStyle w:val="Hyperlink"/>
            <w:rFonts w:ascii="Arial" w:hAnsi="Arial" w:cs="Arial"/>
          </w:rPr>
          <w:t>jelenadrageljevic@ymail.com</w:t>
        </w:r>
      </w:hyperlink>
      <w:r w:rsidR="007C187A" w:rsidRPr="005438A8">
        <w:rPr>
          <w:rFonts w:ascii="Arial" w:hAnsi="Arial" w:cs="Arial"/>
          <w:lang w:val="sr-Cyrl-CS"/>
        </w:rPr>
        <w:t>;</w:t>
      </w:r>
    </w:p>
    <w:p w:rsidR="00D720D1" w:rsidRPr="005438A8" w:rsidRDefault="00D720D1" w:rsidP="00CD0E8B">
      <w:pPr>
        <w:spacing w:line="240" w:lineRule="auto"/>
        <w:jc w:val="both"/>
        <w:rPr>
          <w:rFonts w:ascii="Arial" w:hAnsi="Arial" w:cs="Arial"/>
          <w:bCs/>
          <w:lang w:val="sr-Cyrl-CS"/>
        </w:rPr>
      </w:pPr>
      <w:r w:rsidRPr="005438A8">
        <w:rPr>
          <w:rFonts w:ascii="Arial" w:hAnsi="Arial" w:cs="Arial"/>
          <w:lang w:val="sr-Cyrl-CS"/>
        </w:rPr>
        <w:t>Факс: 034/6842-314</w:t>
      </w:r>
    </w:p>
    <w:p w:rsidR="008826E7" w:rsidRPr="005438A8" w:rsidRDefault="008826E7" w:rsidP="00CD0E8B">
      <w:pPr>
        <w:spacing w:line="240" w:lineRule="auto"/>
        <w:jc w:val="both"/>
        <w:rPr>
          <w:rFonts w:ascii="Arial" w:hAnsi="Arial" w:cs="Arial"/>
          <w:bCs/>
          <w:color w:val="C00000"/>
          <w:lang w:val="ru-RU"/>
        </w:rPr>
      </w:pPr>
    </w:p>
    <w:p w:rsidR="00F86198" w:rsidRPr="005438A8" w:rsidRDefault="00F86198" w:rsidP="00CD0E8B">
      <w:pPr>
        <w:spacing w:line="240" w:lineRule="auto"/>
        <w:jc w:val="both"/>
        <w:rPr>
          <w:rFonts w:ascii="Arial" w:hAnsi="Arial" w:cs="Arial"/>
          <w:bCs/>
          <w:color w:val="C00000"/>
          <w:lang w:val="ru-RU"/>
        </w:rPr>
      </w:pPr>
    </w:p>
    <w:p w:rsidR="00AC3971" w:rsidRPr="005438A8" w:rsidRDefault="00FE7BF6" w:rsidP="00CD0E8B">
      <w:pPr>
        <w:shd w:val="clear" w:color="auto" w:fill="C6D9F1"/>
        <w:spacing w:line="240" w:lineRule="auto"/>
        <w:jc w:val="center"/>
        <w:rPr>
          <w:rFonts w:ascii="Arial" w:hAnsi="Arial" w:cs="Arial"/>
          <w:b/>
          <w:bCs/>
          <w:i/>
          <w:iCs/>
          <w:sz w:val="28"/>
          <w:szCs w:val="28"/>
          <w:lang w:val="ru-RU"/>
        </w:rPr>
      </w:pPr>
      <w:proofErr w:type="gramStart"/>
      <w:r w:rsidRPr="005438A8">
        <w:rPr>
          <w:rFonts w:ascii="Arial" w:hAnsi="Arial" w:cs="Arial"/>
          <w:b/>
          <w:bCs/>
          <w:i/>
          <w:iCs/>
          <w:sz w:val="28"/>
          <w:szCs w:val="28"/>
        </w:rPr>
        <w:t>II</w:t>
      </w:r>
      <w:r w:rsidR="00AC3971" w:rsidRPr="005438A8">
        <w:rPr>
          <w:rFonts w:ascii="Arial" w:hAnsi="Arial" w:cs="Arial"/>
          <w:b/>
          <w:bCs/>
          <w:i/>
          <w:iCs/>
          <w:sz w:val="28"/>
          <w:szCs w:val="28"/>
          <w:lang w:val="ru-RU"/>
        </w:rPr>
        <w:t xml:space="preserve">  ПОДАЦИ</w:t>
      </w:r>
      <w:proofErr w:type="gramEnd"/>
      <w:r w:rsidR="00AC3971" w:rsidRPr="005438A8">
        <w:rPr>
          <w:rFonts w:ascii="Arial" w:hAnsi="Arial" w:cs="Arial"/>
          <w:b/>
          <w:bCs/>
          <w:i/>
          <w:iCs/>
          <w:sz w:val="28"/>
          <w:szCs w:val="28"/>
          <w:lang w:val="ru-RU"/>
        </w:rPr>
        <w:t xml:space="preserve"> О ПРЕДМЕТУ ЈАВНЕ НАБАВКЕ</w:t>
      </w:r>
    </w:p>
    <w:p w:rsidR="00AC3971" w:rsidRPr="005438A8" w:rsidRDefault="00AC3971" w:rsidP="00CD0E8B">
      <w:pPr>
        <w:shd w:val="clear" w:color="auto" w:fill="C6D9F1"/>
        <w:spacing w:line="240" w:lineRule="auto"/>
        <w:jc w:val="center"/>
        <w:rPr>
          <w:rFonts w:ascii="Arial" w:hAnsi="Arial" w:cs="Arial"/>
          <w:b/>
          <w:bCs/>
          <w:i/>
          <w:iCs/>
          <w:sz w:val="28"/>
          <w:szCs w:val="28"/>
          <w:lang w:val="ru-RU"/>
        </w:rPr>
      </w:pPr>
    </w:p>
    <w:p w:rsidR="00AC3971" w:rsidRPr="005438A8" w:rsidRDefault="00AC3971" w:rsidP="00CD0E8B">
      <w:pPr>
        <w:spacing w:line="240" w:lineRule="auto"/>
        <w:jc w:val="both"/>
        <w:rPr>
          <w:rFonts w:ascii="Arial" w:hAnsi="Arial" w:cs="Arial"/>
          <w:b/>
          <w:bCs/>
          <w:i/>
          <w:iCs/>
          <w:sz w:val="28"/>
          <w:szCs w:val="28"/>
          <w:lang w:val="ru-RU"/>
        </w:rPr>
      </w:pPr>
    </w:p>
    <w:p w:rsidR="00AC3971" w:rsidRPr="005438A8" w:rsidRDefault="00AC3971" w:rsidP="0074046F">
      <w:pPr>
        <w:numPr>
          <w:ilvl w:val="0"/>
          <w:numId w:val="1"/>
        </w:numPr>
        <w:spacing w:line="240" w:lineRule="auto"/>
        <w:jc w:val="both"/>
        <w:rPr>
          <w:rFonts w:ascii="Arial" w:hAnsi="Arial" w:cs="Arial"/>
          <w:b/>
          <w:bCs/>
        </w:rPr>
      </w:pPr>
      <w:r w:rsidRPr="005438A8">
        <w:rPr>
          <w:rFonts w:ascii="Arial" w:hAnsi="Arial" w:cs="Arial"/>
          <w:b/>
          <w:bCs/>
        </w:rPr>
        <w:t>Предмет јавне набавке</w:t>
      </w:r>
    </w:p>
    <w:p w:rsidR="007133A7" w:rsidRPr="005438A8" w:rsidRDefault="007133A7" w:rsidP="00CD0E8B">
      <w:pPr>
        <w:spacing w:line="240" w:lineRule="auto"/>
        <w:ind w:left="540"/>
        <w:jc w:val="both"/>
        <w:rPr>
          <w:rFonts w:ascii="Arial" w:hAnsi="Arial" w:cs="Arial"/>
          <w:b/>
          <w:bCs/>
        </w:rPr>
      </w:pPr>
    </w:p>
    <w:p w:rsidR="002F096F" w:rsidRPr="005438A8" w:rsidRDefault="00AC3971" w:rsidP="002F096F">
      <w:pPr>
        <w:spacing w:line="240" w:lineRule="auto"/>
        <w:jc w:val="both"/>
        <w:rPr>
          <w:rFonts w:ascii="Arial" w:hAnsi="Arial" w:cs="Arial"/>
          <w:b/>
          <w:lang w:val="sr-Latn-CS"/>
        </w:rPr>
      </w:pPr>
      <w:r w:rsidRPr="005438A8">
        <w:rPr>
          <w:rFonts w:ascii="Arial" w:hAnsi="Arial" w:cs="Arial"/>
          <w:lang w:val="ru-RU"/>
        </w:rPr>
        <w:t xml:space="preserve">Предмет јавне набавке </w:t>
      </w:r>
      <w:r w:rsidR="00D720D1" w:rsidRPr="005438A8">
        <w:rPr>
          <w:rFonts w:ascii="Arial" w:hAnsi="Arial" w:cs="Arial"/>
          <w:lang w:val="ru-RU"/>
        </w:rPr>
        <w:t xml:space="preserve">интерног броја </w:t>
      </w:r>
      <w:r w:rsidR="001D75D6" w:rsidRPr="005438A8">
        <w:rPr>
          <w:rFonts w:ascii="Arial" w:hAnsi="Arial" w:cs="Arial"/>
          <w:lang w:val="ru-RU"/>
        </w:rPr>
        <w:t>18/2019</w:t>
      </w:r>
      <w:r w:rsidR="00D720D1" w:rsidRPr="005438A8">
        <w:rPr>
          <w:rFonts w:ascii="Arial" w:hAnsi="Arial" w:cs="Arial"/>
          <w:lang w:val="ru-RU"/>
        </w:rPr>
        <w:t xml:space="preserve">, наведене у Плану јавних набавки под бројем </w:t>
      </w:r>
      <w:r w:rsidR="001D75D6" w:rsidRPr="005438A8">
        <w:rPr>
          <w:rFonts w:ascii="Arial" w:hAnsi="Arial" w:cs="Arial"/>
          <w:lang w:val="ru-RU"/>
        </w:rPr>
        <w:t>1.3.1/19</w:t>
      </w:r>
      <w:r w:rsidRPr="005438A8">
        <w:rPr>
          <w:rFonts w:ascii="Arial" w:hAnsi="Arial" w:cs="Arial"/>
          <w:lang w:val="ru-RU"/>
        </w:rPr>
        <w:t xml:space="preserve"> су</w:t>
      </w:r>
      <w:r w:rsidR="009E1DFC" w:rsidRPr="005438A8">
        <w:rPr>
          <w:rFonts w:ascii="Arial" w:hAnsi="Arial" w:cs="Arial"/>
          <w:lang w:val="ru-RU"/>
        </w:rPr>
        <w:t xml:space="preserve"> </w:t>
      </w:r>
      <w:r w:rsidR="0091218C" w:rsidRPr="005438A8">
        <w:rPr>
          <w:rFonts w:ascii="Arial" w:hAnsi="Arial" w:cs="Arial"/>
          <w:b/>
          <w:lang w:val="ru-RU"/>
        </w:rPr>
        <w:t>Радови на реконструкцији и изградњи спортских терена у Баточини, насеље Стара Лозница</w:t>
      </w:r>
      <w:r w:rsidR="0091218C" w:rsidRPr="005438A8">
        <w:rPr>
          <w:rFonts w:ascii="Arial" w:hAnsi="Arial" w:cs="Arial"/>
          <w:b/>
          <w:lang w:val="sr-Cyrl-CS"/>
        </w:rPr>
        <w:t xml:space="preserve">, </w:t>
      </w:r>
      <w:r w:rsidR="0091218C" w:rsidRPr="005438A8">
        <w:rPr>
          <w:rFonts w:ascii="Arial" w:hAnsi="Arial" w:cs="Arial"/>
        </w:rPr>
        <w:t>О</w:t>
      </w:r>
      <w:r w:rsidR="0091218C" w:rsidRPr="005438A8">
        <w:rPr>
          <w:rFonts w:ascii="Arial" w:hAnsi="Arial" w:cs="Arial"/>
          <w:lang w:val="sr-Cyrl-CS"/>
        </w:rPr>
        <w:t xml:space="preserve">РН: </w:t>
      </w:r>
      <w:r w:rsidR="002F096F" w:rsidRPr="005438A8">
        <w:rPr>
          <w:rFonts w:ascii="Arial" w:hAnsi="Arial" w:cs="Arial"/>
          <w:lang w:val="ru-RU"/>
        </w:rPr>
        <w:t>452</w:t>
      </w:r>
      <w:r w:rsidR="002F096F">
        <w:rPr>
          <w:rFonts w:ascii="Arial" w:hAnsi="Arial" w:cs="Arial"/>
          <w:lang w:val="ru-RU"/>
        </w:rPr>
        <w:t>1</w:t>
      </w:r>
      <w:r w:rsidR="002F096F" w:rsidRPr="005438A8">
        <w:rPr>
          <w:rFonts w:ascii="Arial" w:hAnsi="Arial" w:cs="Arial"/>
          <w:lang w:val="ru-RU"/>
        </w:rPr>
        <w:t>2000 –</w:t>
      </w:r>
      <w:r w:rsidR="002F096F">
        <w:rPr>
          <w:rFonts w:ascii="Arial" w:hAnsi="Arial" w:cs="Arial"/>
          <w:lang w:val="ru-RU"/>
        </w:rPr>
        <w:t>Радови на изградњи зграда за рекреативне активности, спорт, културу, смештај и угоститељство.</w:t>
      </w:r>
    </w:p>
    <w:p w:rsidR="00AC3971" w:rsidRPr="005438A8" w:rsidRDefault="00AC3971" w:rsidP="00CD0E8B">
      <w:pPr>
        <w:spacing w:line="240" w:lineRule="auto"/>
        <w:jc w:val="both"/>
        <w:rPr>
          <w:rFonts w:ascii="Arial" w:hAnsi="Arial" w:cs="Arial"/>
          <w:lang w:val="ru-RU"/>
        </w:rPr>
      </w:pPr>
    </w:p>
    <w:p w:rsidR="007133A7" w:rsidRPr="005438A8" w:rsidRDefault="00AC3971" w:rsidP="0074046F">
      <w:pPr>
        <w:numPr>
          <w:ilvl w:val="0"/>
          <w:numId w:val="1"/>
        </w:numPr>
        <w:spacing w:line="240" w:lineRule="auto"/>
        <w:jc w:val="both"/>
        <w:rPr>
          <w:rFonts w:ascii="Arial" w:hAnsi="Arial" w:cs="Arial"/>
        </w:rPr>
      </w:pPr>
      <w:r w:rsidRPr="005438A8">
        <w:rPr>
          <w:rFonts w:ascii="Arial" w:hAnsi="Arial" w:cs="Arial"/>
          <w:b/>
          <w:bCs/>
          <w:lang w:val="sr-Cyrl-CS"/>
        </w:rPr>
        <w:t>Партије</w:t>
      </w:r>
      <w:r w:rsidR="007133A7" w:rsidRPr="005438A8">
        <w:rPr>
          <w:rFonts w:ascii="Arial" w:hAnsi="Arial" w:cs="Arial"/>
          <w:lang w:val="sr-Cyrl-CS"/>
        </w:rPr>
        <w:t xml:space="preserve"> </w:t>
      </w:r>
    </w:p>
    <w:p w:rsidR="005438A8" w:rsidRPr="005438A8" w:rsidRDefault="005438A8" w:rsidP="005438A8">
      <w:pPr>
        <w:spacing w:line="240" w:lineRule="auto"/>
        <w:ind w:left="540"/>
        <w:jc w:val="both"/>
        <w:rPr>
          <w:rFonts w:ascii="Arial" w:hAnsi="Arial" w:cs="Arial"/>
        </w:rPr>
      </w:pPr>
    </w:p>
    <w:p w:rsidR="00063376" w:rsidRPr="005438A8" w:rsidRDefault="00672EEF" w:rsidP="005438A8">
      <w:pPr>
        <w:spacing w:line="240" w:lineRule="auto"/>
        <w:contextualSpacing/>
        <w:jc w:val="both"/>
        <w:rPr>
          <w:rFonts w:ascii="Arial" w:hAnsi="Arial" w:cs="Arial"/>
          <w:noProof/>
          <w:lang w:val="sr-Cyrl-CS"/>
        </w:rPr>
      </w:pPr>
      <w:r w:rsidRPr="005438A8">
        <w:rPr>
          <w:rFonts w:ascii="Arial" w:hAnsi="Arial" w:cs="Arial"/>
          <w:lang w:val="sr-Cyrl-CS"/>
        </w:rPr>
        <w:t xml:space="preserve">Набавка </w:t>
      </w:r>
      <w:r w:rsidR="0091218C" w:rsidRPr="005438A8">
        <w:rPr>
          <w:rFonts w:ascii="Arial" w:hAnsi="Arial" w:cs="Arial"/>
          <w:lang w:val="sr-Cyrl-CS"/>
        </w:rPr>
        <w:t>није обликована по партијама.</w:t>
      </w:r>
    </w:p>
    <w:p w:rsidR="00647CFF" w:rsidRPr="005438A8" w:rsidRDefault="00647CFF" w:rsidP="00CD0E8B">
      <w:pPr>
        <w:pStyle w:val="ListParagraph"/>
        <w:spacing w:line="240" w:lineRule="auto"/>
        <w:contextualSpacing/>
        <w:jc w:val="both"/>
        <w:rPr>
          <w:rFonts w:ascii="Arial" w:hAnsi="Arial" w:cs="Arial"/>
          <w:noProof/>
          <w:lang w:val="sr-Cyrl-CS"/>
        </w:rPr>
      </w:pPr>
    </w:p>
    <w:p w:rsidR="00647CFF" w:rsidRPr="005438A8" w:rsidRDefault="00647CFF" w:rsidP="00CD0E8B">
      <w:pPr>
        <w:pStyle w:val="ListParagraph"/>
        <w:spacing w:line="240" w:lineRule="auto"/>
        <w:contextualSpacing/>
        <w:jc w:val="both"/>
        <w:rPr>
          <w:rFonts w:ascii="Arial" w:hAnsi="Arial" w:cs="Arial"/>
          <w:noProof/>
          <w:lang w:val="sr-Cyrl-CS"/>
        </w:rPr>
      </w:pPr>
    </w:p>
    <w:p w:rsidR="00D04500" w:rsidRDefault="00D04500" w:rsidP="00CD0E8B">
      <w:pPr>
        <w:pStyle w:val="ListParagraph"/>
        <w:spacing w:line="240" w:lineRule="auto"/>
        <w:contextualSpacing/>
        <w:jc w:val="both"/>
        <w:rPr>
          <w:rFonts w:ascii="Arial" w:hAnsi="Arial" w:cs="Arial"/>
          <w:noProof/>
        </w:rPr>
      </w:pPr>
    </w:p>
    <w:p w:rsidR="00DB1D2E" w:rsidRPr="00DB1D2E" w:rsidRDefault="00DB1D2E" w:rsidP="00CD0E8B">
      <w:pPr>
        <w:pStyle w:val="ListParagraph"/>
        <w:spacing w:line="240" w:lineRule="auto"/>
        <w:contextualSpacing/>
        <w:jc w:val="both"/>
        <w:rPr>
          <w:rFonts w:ascii="Arial" w:hAnsi="Arial" w:cs="Arial"/>
          <w:noProof/>
        </w:rPr>
      </w:pPr>
    </w:p>
    <w:p w:rsidR="00002459" w:rsidRPr="005438A8" w:rsidRDefault="00002459" w:rsidP="00CD0E8B">
      <w:pPr>
        <w:spacing w:line="240" w:lineRule="auto"/>
        <w:contextualSpacing/>
        <w:jc w:val="both"/>
        <w:rPr>
          <w:rFonts w:ascii="Arial" w:hAnsi="Arial" w:cs="Arial"/>
          <w:noProof/>
          <w:lang w:val="sr-Cyrl-CS"/>
        </w:rPr>
      </w:pPr>
    </w:p>
    <w:p w:rsidR="00BF5E65" w:rsidRPr="005438A8" w:rsidRDefault="00FE7BF6" w:rsidP="00CD0E8B">
      <w:pPr>
        <w:shd w:val="clear" w:color="auto" w:fill="C6D9F1"/>
        <w:spacing w:line="240" w:lineRule="auto"/>
        <w:jc w:val="center"/>
        <w:rPr>
          <w:rFonts w:ascii="Arial" w:hAnsi="Arial" w:cs="Arial"/>
          <w:b/>
          <w:bCs/>
          <w:i/>
          <w:iCs/>
          <w:sz w:val="28"/>
          <w:szCs w:val="28"/>
          <w:lang w:val="ru-RU"/>
        </w:rPr>
      </w:pPr>
      <w:proofErr w:type="gramStart"/>
      <w:r w:rsidRPr="005438A8">
        <w:rPr>
          <w:rFonts w:ascii="Arial" w:hAnsi="Arial" w:cs="Arial"/>
          <w:b/>
          <w:bCs/>
          <w:i/>
          <w:iCs/>
          <w:sz w:val="28"/>
          <w:szCs w:val="28"/>
        </w:rPr>
        <w:lastRenderedPageBreak/>
        <w:t>III</w:t>
      </w:r>
      <w:r w:rsidR="00AC3971" w:rsidRPr="005438A8">
        <w:rPr>
          <w:rFonts w:ascii="Arial" w:hAnsi="Arial" w:cs="Arial"/>
          <w:b/>
          <w:bCs/>
          <w:i/>
          <w:iCs/>
          <w:sz w:val="28"/>
          <w:szCs w:val="28"/>
          <w:lang w:val="ru-RU"/>
        </w:rPr>
        <w:t xml:space="preserve">  ВРСТА</w:t>
      </w:r>
      <w:proofErr w:type="gramEnd"/>
      <w:r w:rsidR="00AC3971" w:rsidRPr="005438A8">
        <w:rPr>
          <w:rFonts w:ascii="Arial" w:hAnsi="Arial" w:cs="Arial"/>
          <w:b/>
          <w:bCs/>
          <w:i/>
          <w:iCs/>
          <w:sz w:val="28"/>
          <w:szCs w:val="28"/>
          <w:lang w:val="ru-RU"/>
        </w:rPr>
        <w:t>, ТЕХНИЧКЕ</w:t>
      </w:r>
    </w:p>
    <w:p w:rsidR="00AC3971" w:rsidRPr="005438A8" w:rsidRDefault="00AC3971" w:rsidP="006A461D">
      <w:pPr>
        <w:shd w:val="clear" w:color="auto" w:fill="C6D9F1"/>
        <w:spacing w:line="240" w:lineRule="auto"/>
        <w:jc w:val="center"/>
        <w:rPr>
          <w:rFonts w:ascii="Arial" w:hAnsi="Arial" w:cs="Arial"/>
          <w:b/>
          <w:bCs/>
          <w:i/>
          <w:iCs/>
          <w:sz w:val="28"/>
          <w:szCs w:val="28"/>
          <w:lang w:val="ru-RU"/>
        </w:rPr>
      </w:pPr>
      <w:r w:rsidRPr="005438A8">
        <w:rPr>
          <w:rFonts w:ascii="Arial" w:hAnsi="Arial" w:cs="Arial"/>
          <w:b/>
          <w:bCs/>
          <w:i/>
          <w:iCs/>
          <w:sz w:val="28"/>
          <w:szCs w:val="28"/>
          <w:lang w:val="ru-RU"/>
        </w:rPr>
        <w:t xml:space="preserve"> КАРАКТЕРИСТИКЕ, КВАЛИТЕТ, КОЛИЧИНА И ОПИС РАДОВА, НАЧИН СПРОВОЂЕЊА КОНТРОЛЕ И ОБЕЗБЕЂИВАЊА ГАРАНЦИЈЕ КВАЛИТЕТА, РОК ИЗВРШЕЊА, </w:t>
      </w:r>
      <w:r w:rsidRPr="005438A8">
        <w:rPr>
          <w:rFonts w:ascii="Arial" w:hAnsi="Arial" w:cs="Arial"/>
          <w:b/>
          <w:bCs/>
          <w:i/>
          <w:iCs/>
          <w:sz w:val="28"/>
          <w:szCs w:val="28"/>
          <w:lang w:val="sr-Cyrl-CS"/>
        </w:rPr>
        <w:t>МЕСТО ИЗВРШЕЊА</w:t>
      </w:r>
      <w:r w:rsidR="006A461D" w:rsidRPr="005438A8">
        <w:rPr>
          <w:rFonts w:ascii="Arial" w:hAnsi="Arial" w:cs="Arial"/>
          <w:b/>
          <w:bCs/>
          <w:i/>
          <w:iCs/>
          <w:sz w:val="28"/>
          <w:szCs w:val="28"/>
          <w:lang w:val="sr-Cyrl-CS"/>
        </w:rPr>
        <w:t>,</w:t>
      </w:r>
      <w:r w:rsidRPr="005438A8">
        <w:rPr>
          <w:rFonts w:ascii="Arial" w:hAnsi="Arial" w:cs="Arial"/>
          <w:b/>
          <w:bCs/>
          <w:i/>
          <w:iCs/>
          <w:sz w:val="28"/>
          <w:szCs w:val="28"/>
          <w:lang w:val="sr-Cyrl-CS"/>
        </w:rPr>
        <w:t xml:space="preserve"> </w:t>
      </w:r>
      <w:r w:rsidRPr="005438A8">
        <w:rPr>
          <w:rFonts w:ascii="Arial" w:hAnsi="Arial" w:cs="Arial"/>
          <w:b/>
          <w:bCs/>
          <w:i/>
          <w:iCs/>
          <w:sz w:val="28"/>
          <w:szCs w:val="28"/>
          <w:lang w:val="ru-RU"/>
        </w:rPr>
        <w:t>ЕВЕНТУАЛНЕ ДОДАТНЕ УСЛУГЕ И СЛ.</w:t>
      </w:r>
    </w:p>
    <w:p w:rsidR="00AC3971" w:rsidRPr="005438A8" w:rsidRDefault="00AC3971" w:rsidP="00CD0E8B">
      <w:pPr>
        <w:shd w:val="clear" w:color="auto" w:fill="C6D9F1"/>
        <w:spacing w:line="240" w:lineRule="auto"/>
        <w:jc w:val="center"/>
        <w:rPr>
          <w:rFonts w:ascii="Arial" w:hAnsi="Arial" w:cs="Arial"/>
          <w:b/>
          <w:bCs/>
          <w:i/>
          <w:iCs/>
          <w:lang w:val="ru-RU"/>
        </w:rPr>
      </w:pPr>
    </w:p>
    <w:p w:rsidR="00AC3971" w:rsidRPr="005438A8" w:rsidRDefault="00AC3971" w:rsidP="00CD0E8B">
      <w:pPr>
        <w:spacing w:line="240" w:lineRule="auto"/>
        <w:rPr>
          <w:rFonts w:ascii="Arial" w:hAnsi="Arial" w:cs="Arial"/>
          <w:b/>
          <w:bCs/>
          <w:i/>
          <w:iCs/>
        </w:rPr>
      </w:pPr>
    </w:p>
    <w:p w:rsidR="002F096F" w:rsidRDefault="007B010F" w:rsidP="002F096F">
      <w:pPr>
        <w:spacing w:line="240" w:lineRule="auto"/>
        <w:jc w:val="both"/>
        <w:rPr>
          <w:rFonts w:ascii="Arial" w:hAnsi="Arial" w:cs="Arial"/>
          <w:lang w:val="ru-RU"/>
        </w:rPr>
      </w:pPr>
      <w:r w:rsidRPr="005438A8">
        <w:rPr>
          <w:rFonts w:ascii="Arial" w:eastAsiaTheme="minorHAnsi" w:hAnsi="Arial" w:cs="Arial"/>
          <w:b/>
          <w:bCs/>
          <w:color w:val="auto"/>
          <w:kern w:val="0"/>
          <w:lang w:eastAsia="en-US"/>
        </w:rPr>
        <w:t xml:space="preserve">Предмет </w:t>
      </w:r>
      <w:r w:rsidRPr="005438A8">
        <w:rPr>
          <w:rFonts w:ascii="Arial" w:eastAsiaTheme="minorHAnsi" w:hAnsi="Arial" w:cs="Arial"/>
          <w:bCs/>
          <w:color w:val="auto"/>
          <w:kern w:val="0"/>
          <w:lang w:eastAsia="en-US"/>
        </w:rPr>
        <w:t xml:space="preserve">јавне набавке </w:t>
      </w:r>
      <w:r w:rsidR="002F096F">
        <w:rPr>
          <w:rFonts w:ascii="Arial" w:eastAsiaTheme="minorHAnsi" w:hAnsi="Arial" w:cs="Arial"/>
          <w:bCs/>
          <w:color w:val="auto"/>
          <w:kern w:val="0"/>
          <w:lang w:eastAsia="en-US"/>
        </w:rPr>
        <w:t>су радови</w:t>
      </w:r>
      <w:r w:rsidR="00F85223" w:rsidRPr="005438A8">
        <w:rPr>
          <w:rFonts w:ascii="Arial" w:eastAsiaTheme="minorHAnsi" w:hAnsi="Arial" w:cs="Arial"/>
          <w:bCs/>
          <w:color w:val="auto"/>
          <w:kern w:val="0"/>
          <w:lang w:eastAsia="en-US"/>
        </w:rPr>
        <w:t xml:space="preserve"> </w:t>
      </w:r>
      <w:r w:rsidR="00F86198" w:rsidRPr="005438A8">
        <w:rPr>
          <w:rFonts w:ascii="Arial" w:hAnsi="Arial" w:cs="Arial"/>
          <w:lang w:val="ru-RU"/>
        </w:rPr>
        <w:t xml:space="preserve">на </w:t>
      </w:r>
      <w:r w:rsidR="00776198" w:rsidRPr="005438A8">
        <w:rPr>
          <w:rFonts w:ascii="Arial" w:hAnsi="Arial" w:cs="Arial"/>
          <w:lang w:val="ru-RU"/>
        </w:rPr>
        <w:t>реконструкцији и изградњи спортских терена у Баточини, насеље Стара Лозница</w:t>
      </w:r>
      <w:r w:rsidR="00776198" w:rsidRPr="005438A8">
        <w:rPr>
          <w:rFonts w:ascii="Arial" w:hAnsi="Arial" w:cs="Arial"/>
          <w:lang w:val="sr-Cyrl-CS"/>
        </w:rPr>
        <w:t xml:space="preserve">, </w:t>
      </w:r>
      <w:r w:rsidR="00776198" w:rsidRPr="005438A8">
        <w:rPr>
          <w:rFonts w:ascii="Arial" w:hAnsi="Arial" w:cs="Arial"/>
        </w:rPr>
        <w:t>О</w:t>
      </w:r>
      <w:r w:rsidR="00776198" w:rsidRPr="005438A8">
        <w:rPr>
          <w:rFonts w:ascii="Arial" w:hAnsi="Arial" w:cs="Arial"/>
          <w:lang w:val="sr-Cyrl-CS"/>
        </w:rPr>
        <w:t xml:space="preserve">РН: </w:t>
      </w:r>
      <w:r w:rsidR="002F096F" w:rsidRPr="005438A8">
        <w:rPr>
          <w:rFonts w:ascii="Arial" w:hAnsi="Arial" w:cs="Arial"/>
          <w:lang w:val="ru-RU"/>
        </w:rPr>
        <w:t>452</w:t>
      </w:r>
      <w:r w:rsidR="002F096F">
        <w:rPr>
          <w:rFonts w:ascii="Arial" w:hAnsi="Arial" w:cs="Arial"/>
          <w:lang w:val="ru-RU"/>
        </w:rPr>
        <w:t>1</w:t>
      </w:r>
      <w:r w:rsidR="002F096F" w:rsidRPr="005438A8">
        <w:rPr>
          <w:rFonts w:ascii="Arial" w:hAnsi="Arial" w:cs="Arial"/>
          <w:lang w:val="ru-RU"/>
        </w:rPr>
        <w:t>2000 –</w:t>
      </w:r>
      <w:r w:rsidR="002F096F">
        <w:rPr>
          <w:rFonts w:ascii="Arial" w:hAnsi="Arial" w:cs="Arial"/>
          <w:lang w:val="ru-RU"/>
        </w:rPr>
        <w:t>Радови на изградњи зграда за рекреативне активности, спорт, културу, смештај и угоститељство.</w:t>
      </w:r>
    </w:p>
    <w:p w:rsidR="00F67E21" w:rsidRPr="005438A8" w:rsidRDefault="00F67E21" w:rsidP="00F67E21">
      <w:pPr>
        <w:widowControl w:val="0"/>
        <w:autoSpaceDE w:val="0"/>
        <w:autoSpaceDN w:val="0"/>
        <w:adjustRightInd w:val="0"/>
        <w:spacing w:line="240" w:lineRule="auto"/>
        <w:jc w:val="both"/>
        <w:rPr>
          <w:rFonts w:ascii="Arial" w:eastAsia="TimesNewRomanPSMT" w:hAnsi="Arial" w:cs="Arial"/>
          <w:lang w:val="sr-Cyrl-CS"/>
        </w:rPr>
      </w:pPr>
      <w:r w:rsidRPr="005438A8">
        <w:rPr>
          <w:rFonts w:ascii="Arial" w:hAnsi="Arial" w:cs="Arial"/>
          <w:b/>
          <w:iCs/>
          <w:lang w:val="sr-Cyrl-CS"/>
        </w:rPr>
        <w:tab/>
      </w:r>
      <w:r w:rsidRPr="005438A8">
        <w:rPr>
          <w:rFonts w:ascii="Arial" w:hAnsi="Arial" w:cs="Arial"/>
          <w:iCs/>
          <w:lang w:val="sr-Cyrl-CS"/>
        </w:rPr>
        <w:t>Локација спортског терена је у Баточини на кп.бр.</w:t>
      </w:r>
      <w:r w:rsidRPr="005438A8">
        <w:rPr>
          <w:rFonts w:ascii="Arial" w:eastAsiaTheme="minorHAnsi" w:hAnsi="Arial" w:cs="Arial"/>
          <w:color w:val="auto"/>
          <w:kern w:val="0"/>
          <w:lang w:eastAsia="en-US"/>
        </w:rPr>
        <w:t xml:space="preserve"> </w:t>
      </w:r>
      <w:r w:rsidRPr="005438A8">
        <w:rPr>
          <w:rFonts w:ascii="Arial" w:eastAsiaTheme="minorHAnsi" w:hAnsi="Arial" w:cs="Arial"/>
          <w:color w:val="auto"/>
          <w:kern w:val="0"/>
          <w:lang w:val="sr-Cyrl-CS" w:eastAsia="en-US"/>
        </w:rPr>
        <w:t>2162, 2163 и 2164/1</w:t>
      </w:r>
      <w:r w:rsidRPr="005438A8">
        <w:rPr>
          <w:rFonts w:ascii="Arial" w:eastAsiaTheme="minorHAnsi" w:hAnsi="Arial" w:cs="Arial"/>
          <w:color w:val="auto"/>
          <w:kern w:val="0"/>
          <w:lang w:eastAsia="en-US"/>
        </w:rPr>
        <w:t xml:space="preserve"> KO Баточина варошица</w:t>
      </w:r>
      <w:r w:rsidRPr="005438A8">
        <w:rPr>
          <w:rFonts w:ascii="Arial" w:eastAsiaTheme="minorHAnsi" w:hAnsi="Arial" w:cs="Arial"/>
          <w:color w:val="auto"/>
          <w:kern w:val="0"/>
          <w:lang w:val="sr-Cyrl-CS" w:eastAsia="en-US"/>
        </w:rPr>
        <w:t>.</w:t>
      </w:r>
      <w:r w:rsidRPr="005438A8">
        <w:rPr>
          <w:rFonts w:ascii="Arial" w:eastAsia="TimesNewRomanPSMT" w:hAnsi="Arial" w:cs="Arial"/>
          <w:lang w:val="sr-Cyrl-CS"/>
        </w:rPr>
        <w:t xml:space="preserve"> Парцела је неправилног облика </w:t>
      </w:r>
      <w:r w:rsidRPr="005438A8">
        <w:rPr>
          <w:rFonts w:ascii="Arial" w:eastAsiaTheme="minorHAnsi" w:hAnsi="Arial" w:cs="Arial"/>
          <w:color w:val="auto"/>
          <w:kern w:val="0"/>
          <w:lang w:val="sr-Cyrl-CS" w:eastAsia="en-US"/>
        </w:rPr>
        <w:t>површине 5100</w:t>
      </w:r>
      <w:r w:rsidRPr="005438A8">
        <w:rPr>
          <w:rFonts w:ascii="Arial" w:eastAsia="TimesNewRomanPSMT" w:hAnsi="Arial" w:cs="Arial"/>
        </w:rPr>
        <w:t xml:space="preserve"> m</w:t>
      </w:r>
      <w:r w:rsidRPr="005438A8">
        <w:rPr>
          <w:rFonts w:ascii="Arial" w:eastAsia="TimesNewRomanPSMT" w:hAnsi="Arial" w:cs="Arial"/>
          <w:vertAlign w:val="superscript"/>
          <w:lang w:val="sr-Cyrl-CS"/>
        </w:rPr>
        <w:t>2</w:t>
      </w:r>
      <w:r w:rsidRPr="005438A8">
        <w:rPr>
          <w:rFonts w:ascii="Arial" w:eastAsia="TimesNewRomanPSMT" w:hAnsi="Arial" w:cs="Arial"/>
          <w:lang w:val="sr-Cyrl-CS"/>
        </w:rPr>
        <w:t xml:space="preserve">, </w:t>
      </w:r>
      <w:r>
        <w:rPr>
          <w:rFonts w:ascii="Arial" w:eastAsia="TimesNewRomanPSMT" w:hAnsi="Arial" w:cs="Arial"/>
          <w:lang w:val="sr-Cyrl-CS"/>
        </w:rPr>
        <w:t>са прилазом из улице Војводе Ст</w:t>
      </w:r>
      <w:r w:rsidRPr="005438A8">
        <w:rPr>
          <w:rFonts w:ascii="Arial" w:eastAsia="TimesNewRomanPSMT" w:hAnsi="Arial" w:cs="Arial"/>
          <w:lang w:val="sr-Cyrl-CS"/>
        </w:rPr>
        <w:t xml:space="preserve">епе. Постојећим партерним уређењем расположив простор није искоришћен у потпуности. Постоји један терен за мали фудбал, који је ограђен заштитном оградом – мрежом висине 4.5 </w:t>
      </w:r>
      <w:r w:rsidRPr="005438A8">
        <w:rPr>
          <w:rFonts w:ascii="Arial" w:eastAsia="TimesNewRomanPSMT" w:hAnsi="Arial" w:cs="Arial"/>
          <w:lang w:val="sr-Latn-CS"/>
        </w:rPr>
        <w:t>m</w:t>
      </w:r>
      <w:r w:rsidRPr="005438A8">
        <w:rPr>
          <w:rFonts w:ascii="Arial" w:eastAsia="TimesNewRomanPSMT" w:hAnsi="Arial" w:cs="Arial"/>
          <w:lang w:val="sr-Cyrl-CS"/>
        </w:rPr>
        <w:t>, око којег су велике травнате површине.  Такође постоје справе за дечије игралиште које се новопројектованим решењем уклања.</w:t>
      </w:r>
    </w:p>
    <w:p w:rsidR="00F67E21" w:rsidRPr="005438A8" w:rsidRDefault="00F67E21" w:rsidP="00F67E21">
      <w:pPr>
        <w:spacing w:line="240" w:lineRule="auto"/>
        <w:ind w:firstLine="720"/>
        <w:jc w:val="both"/>
        <w:rPr>
          <w:rFonts w:ascii="Arial" w:hAnsi="Arial" w:cs="Arial"/>
          <w:iCs/>
          <w:lang w:val="sr-Cyrl-CS"/>
        </w:rPr>
      </w:pPr>
      <w:r w:rsidRPr="005438A8">
        <w:rPr>
          <w:rFonts w:ascii="Arial" w:hAnsi="Arial" w:cs="Arial"/>
          <w:iCs/>
          <w:lang w:val="sr-Cyrl-CS"/>
        </w:rPr>
        <w:t>Пројектом је предви</w:t>
      </w:r>
      <w:r>
        <w:rPr>
          <w:rFonts w:ascii="Arial" w:hAnsi="Arial" w:cs="Arial"/>
          <w:iCs/>
          <w:lang w:val="sr-Cyrl-CS"/>
        </w:rPr>
        <w:t>ђ</w:t>
      </w:r>
      <w:r w:rsidRPr="005438A8">
        <w:rPr>
          <w:rFonts w:ascii="Arial" w:hAnsi="Arial" w:cs="Arial"/>
          <w:iCs/>
          <w:lang w:val="sr-Cyrl-CS"/>
        </w:rPr>
        <w:t>ена реконструкција и изградња  нових спортских терена и дечијег игралишта. Реконструкција подразумева замену ограде и постављање свих пратећих садржаја на терену за мали фудбал димензије 20 х 40</w:t>
      </w:r>
      <w:r w:rsidRPr="005438A8">
        <w:rPr>
          <w:rFonts w:ascii="Arial" w:hAnsi="Arial" w:cs="Arial"/>
          <w:iCs/>
          <w:lang w:val="sr-Latn-CS"/>
        </w:rPr>
        <w:t xml:space="preserve">m. </w:t>
      </w:r>
      <w:r w:rsidRPr="005438A8">
        <w:rPr>
          <w:rFonts w:ascii="Arial" w:hAnsi="Arial" w:cs="Arial"/>
          <w:iCs/>
          <w:lang w:val="sr-Cyrl-CS"/>
        </w:rPr>
        <w:t>Такође је предвиђена изградња још 2 нова спортска терена – терен за одбојку 18 х 9</w:t>
      </w:r>
      <w:r w:rsidRPr="005438A8">
        <w:rPr>
          <w:rFonts w:ascii="Arial" w:hAnsi="Arial" w:cs="Arial"/>
          <w:iCs/>
          <w:lang w:val="sr-Latn-CS"/>
        </w:rPr>
        <w:t>m</w:t>
      </w:r>
      <w:r w:rsidRPr="005438A8">
        <w:rPr>
          <w:rFonts w:ascii="Arial" w:hAnsi="Arial" w:cs="Arial"/>
          <w:iCs/>
          <w:lang w:val="sr-Cyrl-CS"/>
        </w:rPr>
        <w:t>, терен за кошарку 15 х 11</w:t>
      </w:r>
      <w:r w:rsidRPr="005438A8">
        <w:rPr>
          <w:rFonts w:ascii="Arial" w:hAnsi="Arial" w:cs="Arial"/>
          <w:iCs/>
          <w:lang w:val="sr-Latn-CS"/>
        </w:rPr>
        <w:t>m</w:t>
      </w:r>
      <w:r w:rsidRPr="005438A8">
        <w:rPr>
          <w:rFonts w:ascii="Arial" w:hAnsi="Arial" w:cs="Arial"/>
          <w:iCs/>
          <w:lang w:val="sr-Cyrl-CS"/>
        </w:rPr>
        <w:t xml:space="preserve">, као и формирање приступних стаза у свему према правилнику приступачности за особе са посебним потребама. Предвиђен је и простор за игру деце на мекој гуменој подлози. </w:t>
      </w:r>
    </w:p>
    <w:p w:rsidR="00F67E21" w:rsidRDefault="00F67E21" w:rsidP="00F67E21">
      <w:pPr>
        <w:spacing w:line="240" w:lineRule="auto"/>
        <w:ind w:firstLine="720"/>
        <w:jc w:val="both"/>
        <w:rPr>
          <w:rFonts w:ascii="Arial" w:hAnsi="Arial" w:cs="Arial"/>
          <w:iCs/>
          <w:lang w:val="sr-Cyrl-CS"/>
        </w:rPr>
      </w:pPr>
      <w:r w:rsidRPr="005438A8">
        <w:rPr>
          <w:rFonts w:ascii="Arial" w:hAnsi="Arial" w:cs="Arial"/>
          <w:iCs/>
          <w:lang w:val="sr-Cyrl-CS"/>
        </w:rPr>
        <w:t>Огр</w:t>
      </w:r>
      <w:r>
        <w:rPr>
          <w:rFonts w:ascii="Arial" w:hAnsi="Arial" w:cs="Arial"/>
          <w:iCs/>
          <w:lang w:val="sr-Cyrl-CS"/>
        </w:rPr>
        <w:t xml:space="preserve">ада </w:t>
      </w:r>
      <w:r w:rsidRPr="005438A8">
        <w:rPr>
          <w:rFonts w:ascii="Arial" w:hAnsi="Arial" w:cs="Arial"/>
          <w:iCs/>
          <w:lang w:val="sr-Cyrl-CS"/>
        </w:rPr>
        <w:t>се и</w:t>
      </w:r>
      <w:r>
        <w:rPr>
          <w:rFonts w:ascii="Arial" w:hAnsi="Arial" w:cs="Arial"/>
          <w:iCs/>
          <w:lang w:val="sr-Cyrl-CS"/>
        </w:rPr>
        <w:t>з</w:t>
      </w:r>
      <w:r w:rsidRPr="005438A8">
        <w:rPr>
          <w:rFonts w:ascii="Arial" w:hAnsi="Arial" w:cs="Arial"/>
          <w:iCs/>
          <w:lang w:val="sr-Cyrl-CS"/>
        </w:rPr>
        <w:t>рађује од панелне жице висине 4.0</w:t>
      </w:r>
      <w:r w:rsidRPr="005438A8">
        <w:rPr>
          <w:rFonts w:ascii="Arial" w:hAnsi="Arial" w:cs="Arial"/>
          <w:iCs/>
          <w:lang w:val="sr-Latn-CS"/>
        </w:rPr>
        <w:t>m</w:t>
      </w:r>
      <w:r w:rsidRPr="005438A8">
        <w:rPr>
          <w:rFonts w:ascii="Arial" w:hAnsi="Arial" w:cs="Arial"/>
          <w:iCs/>
          <w:lang w:val="sr-Cyrl-CS"/>
        </w:rPr>
        <w:t xml:space="preserve"> за спортски терен, а дечије игралиште од дрвета висине 1.1</w:t>
      </w:r>
      <w:r w:rsidRPr="005438A8">
        <w:rPr>
          <w:rFonts w:ascii="Arial" w:hAnsi="Arial" w:cs="Arial"/>
          <w:iCs/>
          <w:lang w:val="sr-Latn-CS"/>
        </w:rPr>
        <w:t>m</w:t>
      </w:r>
      <w:r w:rsidRPr="005438A8">
        <w:rPr>
          <w:rFonts w:ascii="Arial" w:hAnsi="Arial" w:cs="Arial"/>
          <w:iCs/>
          <w:lang w:val="sr-Cyrl-CS"/>
        </w:rPr>
        <w:t>.</w:t>
      </w:r>
    </w:p>
    <w:p w:rsidR="00F67E21" w:rsidRPr="00F67E21" w:rsidRDefault="00F67E21" w:rsidP="00F67E21">
      <w:pPr>
        <w:spacing w:line="240" w:lineRule="auto"/>
        <w:ind w:firstLine="720"/>
        <w:jc w:val="both"/>
        <w:rPr>
          <w:rFonts w:ascii="Arial" w:hAnsi="Arial" w:cs="Arial"/>
          <w:iCs/>
        </w:rPr>
      </w:pPr>
      <w:r>
        <w:rPr>
          <w:rFonts w:ascii="Arial" w:hAnsi="Arial" w:cs="Arial"/>
          <w:iCs/>
          <w:lang w:val="sr-Cyrl-CS"/>
        </w:rPr>
        <w:t>Предметни радови обухватају изградњу јавног осветљења тер</w:t>
      </w:r>
      <w:r w:rsidR="001D4220">
        <w:rPr>
          <w:rFonts w:ascii="Arial" w:hAnsi="Arial" w:cs="Arial"/>
          <w:iCs/>
          <w:lang w:val="sr-Cyrl-CS"/>
        </w:rPr>
        <w:t>е</w:t>
      </w:r>
      <w:r>
        <w:rPr>
          <w:rFonts w:ascii="Arial" w:hAnsi="Arial" w:cs="Arial"/>
          <w:iCs/>
          <w:lang w:val="sr-Cyrl-CS"/>
        </w:rPr>
        <w:t>на за мали фудбал, терена за кошарку, терена за одбојку, игралишта за децу и осветљење стаза. Предвиђена је демонтажа постојеће инсталације јавног осветљења, као и измештање постојећег 10</w:t>
      </w:r>
      <w:r>
        <w:rPr>
          <w:rFonts w:ascii="Arial" w:hAnsi="Arial" w:cs="Arial"/>
          <w:iCs/>
        </w:rPr>
        <w:t>kV кабла.</w:t>
      </w:r>
    </w:p>
    <w:p w:rsidR="002F096F" w:rsidRPr="006D53CF" w:rsidRDefault="007B010F" w:rsidP="00F67E21">
      <w:pPr>
        <w:spacing w:line="240" w:lineRule="auto"/>
        <w:ind w:firstLine="720"/>
        <w:jc w:val="both"/>
        <w:rPr>
          <w:rFonts w:ascii="Arial" w:eastAsia="Times New Roman" w:hAnsi="Arial" w:cs="Arial"/>
          <w:bCs/>
          <w:color w:val="auto"/>
          <w:kern w:val="0"/>
          <w:lang w:val="sr-Cyrl-CS" w:eastAsia="en-US"/>
        </w:rPr>
      </w:pPr>
      <w:r w:rsidRPr="005438A8">
        <w:rPr>
          <w:rFonts w:ascii="Arial" w:eastAsiaTheme="minorHAnsi" w:hAnsi="Arial" w:cs="Arial"/>
          <w:color w:val="auto"/>
          <w:kern w:val="0"/>
          <w:lang w:eastAsia="en-US"/>
        </w:rPr>
        <w:t xml:space="preserve">Средства за </w:t>
      </w:r>
      <w:r w:rsidR="0035577D" w:rsidRPr="005438A8">
        <w:rPr>
          <w:rFonts w:ascii="Arial" w:eastAsiaTheme="minorHAnsi" w:hAnsi="Arial" w:cs="Arial"/>
          <w:color w:val="auto"/>
          <w:kern w:val="0"/>
          <w:lang w:eastAsia="en-US"/>
        </w:rPr>
        <w:t xml:space="preserve">реализацију </w:t>
      </w:r>
      <w:r w:rsidR="00C87261" w:rsidRPr="005438A8">
        <w:rPr>
          <w:rFonts w:ascii="Arial" w:eastAsiaTheme="minorHAnsi" w:hAnsi="Arial" w:cs="Arial"/>
          <w:color w:val="auto"/>
          <w:kern w:val="0"/>
          <w:lang w:eastAsia="en-US"/>
        </w:rPr>
        <w:t xml:space="preserve">отвореног поступка </w:t>
      </w:r>
      <w:r w:rsidR="0035577D" w:rsidRPr="005438A8">
        <w:rPr>
          <w:rFonts w:ascii="Arial" w:eastAsiaTheme="minorHAnsi" w:hAnsi="Arial" w:cs="Arial"/>
          <w:color w:val="auto"/>
          <w:kern w:val="0"/>
          <w:lang w:eastAsia="en-US"/>
        </w:rPr>
        <w:t xml:space="preserve">јавне набавке </w:t>
      </w:r>
      <w:r w:rsidR="00D720D1" w:rsidRPr="005438A8">
        <w:rPr>
          <w:rFonts w:ascii="Arial" w:hAnsi="Arial" w:cs="Arial"/>
          <w:lang w:val="ru-RU"/>
        </w:rPr>
        <w:t xml:space="preserve">интерног броја </w:t>
      </w:r>
      <w:r w:rsidR="001D75D6" w:rsidRPr="005438A8">
        <w:rPr>
          <w:rFonts w:ascii="Arial" w:hAnsi="Arial" w:cs="Arial"/>
          <w:lang w:val="ru-RU"/>
        </w:rPr>
        <w:t>18/2019</w:t>
      </w:r>
      <w:r w:rsidR="00D720D1" w:rsidRPr="005438A8">
        <w:rPr>
          <w:rFonts w:ascii="Arial" w:hAnsi="Arial" w:cs="Arial"/>
          <w:lang w:val="ru-RU"/>
        </w:rPr>
        <w:t xml:space="preserve">, наведене у Плану јавних набавки под бројем </w:t>
      </w:r>
      <w:r w:rsidR="001D75D6" w:rsidRPr="005438A8">
        <w:rPr>
          <w:rFonts w:ascii="Arial" w:hAnsi="Arial" w:cs="Arial"/>
          <w:lang w:val="ru-RU"/>
        </w:rPr>
        <w:t>1.3.1/19</w:t>
      </w:r>
      <w:r w:rsidR="006328C3" w:rsidRPr="005438A8">
        <w:rPr>
          <w:rFonts w:ascii="Arial" w:eastAsiaTheme="minorHAnsi" w:hAnsi="Arial" w:cs="Arial"/>
          <w:color w:val="auto"/>
          <w:kern w:val="0"/>
          <w:lang w:eastAsia="en-US"/>
        </w:rPr>
        <w:t>, обезбеђена су</w:t>
      </w:r>
      <w:r w:rsidR="0035577D" w:rsidRPr="005438A8">
        <w:rPr>
          <w:rFonts w:ascii="Arial" w:eastAsiaTheme="minorHAnsi" w:hAnsi="Arial" w:cs="Arial"/>
          <w:color w:val="auto"/>
          <w:kern w:val="0"/>
          <w:lang w:eastAsia="en-US"/>
        </w:rPr>
        <w:t xml:space="preserve"> </w:t>
      </w:r>
      <w:r w:rsidR="002F096F">
        <w:rPr>
          <w:rFonts w:ascii="Arial" w:eastAsiaTheme="minorHAnsi" w:hAnsi="Arial" w:cs="Arial"/>
          <w:color w:val="auto"/>
          <w:kern w:val="0"/>
          <w:lang w:eastAsia="en-US"/>
        </w:rPr>
        <w:t xml:space="preserve">из извора 01-буџетска средства и </w:t>
      </w:r>
      <w:r w:rsidR="002F096F" w:rsidRPr="005438A8">
        <w:rPr>
          <w:rFonts w:ascii="Arial" w:eastAsia="Times New Roman" w:hAnsi="Arial" w:cs="Arial"/>
          <w:bCs/>
          <w:color w:val="auto"/>
          <w:kern w:val="0"/>
          <w:lang w:val="sr-Cyrl-CS" w:eastAsia="en-US"/>
        </w:rPr>
        <w:t>Уговором о донацији за изградњу и реконструкцију спортских терена у општини Баточина</w:t>
      </w:r>
      <w:r w:rsidR="002F096F">
        <w:rPr>
          <w:rFonts w:ascii="Arial" w:eastAsia="Times New Roman" w:hAnsi="Arial" w:cs="Arial"/>
          <w:bCs/>
          <w:color w:val="auto"/>
          <w:kern w:val="0"/>
          <w:lang w:val="sr-Cyrl-CS" w:eastAsia="en-US"/>
        </w:rPr>
        <w:t xml:space="preserve">, закљученим између општине Баточина и </w:t>
      </w:r>
      <w:r w:rsidR="002F096F">
        <w:rPr>
          <w:rFonts w:ascii="Arial" w:hAnsi="Arial" w:cs="Arial"/>
          <w:bCs/>
          <w:iCs/>
          <w:lang w:val="sr-Cyrl-CS"/>
        </w:rPr>
        <w:t>Канцеларије Уједињених нација за пројектне услуге (</w:t>
      </w:r>
      <w:r w:rsidR="002F096F">
        <w:rPr>
          <w:rFonts w:ascii="Arial" w:hAnsi="Arial" w:cs="Arial"/>
          <w:bCs/>
          <w:iCs/>
        </w:rPr>
        <w:t>UNOPS)</w:t>
      </w:r>
      <w:r w:rsidR="002F096F" w:rsidRPr="005438A8">
        <w:rPr>
          <w:rFonts w:ascii="Arial" w:eastAsia="Times New Roman" w:hAnsi="Arial" w:cs="Arial"/>
          <w:bCs/>
          <w:color w:val="auto"/>
          <w:kern w:val="0"/>
          <w:lang w:val="sr-Cyrl-CS" w:eastAsia="en-US"/>
        </w:rPr>
        <w:t xml:space="preserve">, број 401-228/18-01 од 18.10.2018. </w:t>
      </w:r>
    </w:p>
    <w:p w:rsidR="00F67E21" w:rsidRDefault="00F67E21"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r>
        <w:rPr>
          <w:rFonts w:ascii="Arial" w:eastAsia="Times New Roman" w:hAnsi="Arial" w:cs="Arial"/>
          <w:bCs/>
          <w:noProof/>
          <w:color w:val="auto"/>
          <w:kern w:val="0"/>
          <w:lang w:eastAsia="en-US"/>
        </w:rPr>
        <w:lastRenderedPageBreak/>
        <w:drawing>
          <wp:inline distT="0" distB="0" distL="0" distR="0">
            <wp:extent cx="5731510" cy="5731510"/>
            <wp:effectExtent l="19050" t="0" r="2540" b="0"/>
            <wp:docPr id="1" name="Picture 0" descr="0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2.jpg"/>
                    <pic:cNvPicPr/>
                  </pic:nvPicPr>
                  <pic:blipFill>
                    <a:blip r:embed="rId13" cstate="print"/>
                    <a:stretch>
                      <a:fillRect/>
                    </a:stretch>
                  </pic:blipFill>
                  <pic:spPr>
                    <a:xfrm>
                      <a:off x="0" y="0"/>
                      <a:ext cx="5731510" cy="5731510"/>
                    </a:xfrm>
                    <a:prstGeom prst="rect">
                      <a:avLst/>
                    </a:prstGeom>
                  </pic:spPr>
                </pic:pic>
              </a:graphicData>
            </a:graphic>
          </wp:inline>
        </w:drawing>
      </w:r>
      <w:r>
        <w:rPr>
          <w:rFonts w:ascii="Arial" w:eastAsia="Times New Roman" w:hAnsi="Arial" w:cs="Arial"/>
          <w:bCs/>
          <w:noProof/>
          <w:color w:val="auto"/>
          <w:kern w:val="0"/>
          <w:lang w:eastAsia="en-US"/>
        </w:rPr>
        <w:lastRenderedPageBreak/>
        <w:drawing>
          <wp:inline distT="0" distB="0" distL="0" distR="0">
            <wp:extent cx="5731510" cy="5731510"/>
            <wp:effectExtent l="19050" t="0" r="2540" b="0"/>
            <wp:docPr id="2" name="Picture 1" descr="0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3.jpg"/>
                    <pic:cNvPicPr/>
                  </pic:nvPicPr>
                  <pic:blipFill>
                    <a:blip r:embed="rId14" cstate="print"/>
                    <a:stretch>
                      <a:fillRect/>
                    </a:stretch>
                  </pic:blipFill>
                  <pic:spPr>
                    <a:xfrm>
                      <a:off x="0" y="0"/>
                      <a:ext cx="5731510" cy="5731510"/>
                    </a:xfrm>
                    <a:prstGeom prst="rect">
                      <a:avLst/>
                    </a:prstGeom>
                  </pic:spPr>
                </pic:pic>
              </a:graphicData>
            </a:graphic>
          </wp:inline>
        </w:drawing>
      </w:r>
      <w:r>
        <w:rPr>
          <w:rFonts w:ascii="Arial" w:eastAsia="Times New Roman" w:hAnsi="Arial" w:cs="Arial"/>
          <w:bCs/>
          <w:noProof/>
          <w:color w:val="auto"/>
          <w:kern w:val="0"/>
          <w:lang w:eastAsia="en-US"/>
        </w:rPr>
        <w:lastRenderedPageBreak/>
        <w:drawing>
          <wp:inline distT="0" distB="0" distL="0" distR="0">
            <wp:extent cx="5731510" cy="5731510"/>
            <wp:effectExtent l="19050" t="0" r="2540" b="0"/>
            <wp:docPr id="4" name="Picture 3" descr="0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4.jpg"/>
                    <pic:cNvPicPr/>
                  </pic:nvPicPr>
                  <pic:blipFill>
                    <a:blip r:embed="rId15" cstate="print"/>
                    <a:stretch>
                      <a:fillRect/>
                    </a:stretch>
                  </pic:blipFill>
                  <pic:spPr>
                    <a:xfrm>
                      <a:off x="0" y="0"/>
                      <a:ext cx="5731510" cy="5731510"/>
                    </a:xfrm>
                    <a:prstGeom prst="rect">
                      <a:avLst/>
                    </a:prstGeom>
                  </pic:spPr>
                </pic:pic>
              </a:graphicData>
            </a:graphic>
          </wp:inline>
        </w:drawing>
      </w: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Default="00E6688B" w:rsidP="00063376">
      <w:pPr>
        <w:spacing w:line="240" w:lineRule="auto"/>
        <w:jc w:val="both"/>
        <w:rPr>
          <w:rFonts w:ascii="Arial" w:eastAsia="Times New Roman" w:hAnsi="Arial" w:cs="Arial"/>
          <w:bCs/>
          <w:color w:val="auto"/>
          <w:kern w:val="0"/>
          <w:lang w:eastAsia="en-US"/>
        </w:rPr>
      </w:pPr>
    </w:p>
    <w:p w:rsidR="00E6688B" w:rsidRPr="00E6688B" w:rsidRDefault="00E6688B" w:rsidP="00063376">
      <w:pPr>
        <w:spacing w:line="240" w:lineRule="auto"/>
        <w:jc w:val="both"/>
        <w:rPr>
          <w:rFonts w:ascii="Arial" w:eastAsia="Times New Roman" w:hAnsi="Arial" w:cs="Arial"/>
          <w:bCs/>
          <w:color w:val="auto"/>
          <w:kern w:val="0"/>
          <w:lang w:eastAsia="en-US"/>
        </w:rPr>
      </w:pPr>
    </w:p>
    <w:p w:rsidR="007B010F" w:rsidRPr="005438A8" w:rsidRDefault="007B010F" w:rsidP="00063376">
      <w:pPr>
        <w:spacing w:line="240" w:lineRule="auto"/>
        <w:jc w:val="both"/>
        <w:rPr>
          <w:rFonts w:ascii="Arial" w:eastAsiaTheme="minorHAnsi" w:hAnsi="Arial" w:cs="Arial"/>
          <w:b/>
          <w:bCs/>
          <w:color w:val="auto"/>
          <w:kern w:val="0"/>
          <w:lang w:eastAsia="en-US"/>
        </w:rPr>
      </w:pPr>
      <w:r w:rsidRPr="005438A8">
        <w:rPr>
          <w:rFonts w:ascii="Arial" w:eastAsiaTheme="minorHAnsi" w:hAnsi="Arial" w:cs="Arial"/>
          <w:b/>
          <w:bCs/>
          <w:color w:val="auto"/>
          <w:kern w:val="0"/>
          <w:lang w:eastAsia="en-US"/>
        </w:rPr>
        <w:lastRenderedPageBreak/>
        <w:t>Надзор над радовима</w:t>
      </w:r>
    </w:p>
    <w:p w:rsidR="000E739B" w:rsidRPr="005438A8" w:rsidRDefault="007B010F" w:rsidP="00CD0E8B">
      <w:pPr>
        <w:suppressAutoHyphens w:val="0"/>
        <w:autoSpaceDE w:val="0"/>
        <w:autoSpaceDN w:val="0"/>
        <w:adjustRightInd w:val="0"/>
        <w:spacing w:line="240" w:lineRule="auto"/>
        <w:jc w:val="both"/>
        <w:rPr>
          <w:rFonts w:ascii="Arial" w:hAnsi="Arial" w:cs="Arial"/>
          <w:b/>
          <w:bCs/>
          <w:i/>
          <w:iCs/>
          <w:lang w:val="sr-Cyrl-CS"/>
        </w:rPr>
      </w:pPr>
      <w:r w:rsidRPr="005438A8">
        <w:rPr>
          <w:rFonts w:ascii="Arial" w:eastAsiaTheme="minorHAnsi" w:hAnsi="Arial" w:cs="Arial"/>
          <w:color w:val="auto"/>
          <w:kern w:val="0"/>
          <w:lang w:eastAsia="en-US"/>
        </w:rPr>
        <w:t xml:space="preserve">Надзор над </w:t>
      </w:r>
      <w:r w:rsidR="002F096F">
        <w:rPr>
          <w:rFonts w:ascii="Arial" w:eastAsiaTheme="minorHAnsi" w:hAnsi="Arial" w:cs="Arial"/>
          <w:color w:val="auto"/>
          <w:kern w:val="0"/>
          <w:lang w:val="sr-Cyrl-CS" w:eastAsia="en-US"/>
        </w:rPr>
        <w:t xml:space="preserve">предметним </w:t>
      </w:r>
      <w:r w:rsidRPr="005438A8">
        <w:rPr>
          <w:rFonts w:ascii="Arial" w:eastAsiaTheme="minorHAnsi" w:hAnsi="Arial" w:cs="Arial"/>
          <w:color w:val="auto"/>
          <w:kern w:val="0"/>
          <w:lang w:eastAsia="en-US"/>
        </w:rPr>
        <w:t>радовима, треба да утврди да ли</w:t>
      </w:r>
      <w:r w:rsidR="00B32C29"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су радо</w:t>
      </w:r>
      <w:r w:rsidR="002F096F">
        <w:rPr>
          <w:rFonts w:ascii="Arial" w:eastAsiaTheme="minorHAnsi" w:hAnsi="Arial" w:cs="Arial"/>
          <w:color w:val="auto"/>
          <w:kern w:val="0"/>
          <w:lang w:eastAsia="en-US"/>
        </w:rPr>
        <w:t>ви изведени у складу са решењ</w:t>
      </w:r>
      <w:r w:rsidR="002F096F">
        <w:rPr>
          <w:rFonts w:ascii="Arial" w:eastAsiaTheme="minorHAnsi" w:hAnsi="Arial" w:cs="Arial"/>
          <w:color w:val="auto"/>
          <w:kern w:val="0"/>
          <w:lang w:val="sr-Cyrl-CS" w:eastAsia="en-US"/>
        </w:rPr>
        <w:t>ем</w:t>
      </w:r>
      <w:r w:rsidRPr="005438A8">
        <w:rPr>
          <w:rFonts w:ascii="Arial" w:eastAsiaTheme="minorHAnsi" w:hAnsi="Arial" w:cs="Arial"/>
          <w:color w:val="auto"/>
          <w:kern w:val="0"/>
          <w:lang w:eastAsia="en-US"/>
        </w:rPr>
        <w:t xml:space="preserve"> Одељења за </w:t>
      </w:r>
      <w:r w:rsidR="00B32C29" w:rsidRPr="005438A8">
        <w:rPr>
          <w:rFonts w:ascii="Arial" w:eastAsiaTheme="minorHAnsi" w:hAnsi="Arial" w:cs="Arial"/>
          <w:color w:val="auto"/>
          <w:kern w:val="0"/>
          <w:lang w:val="sr-Cyrl-CS" w:eastAsia="en-US"/>
        </w:rPr>
        <w:t>обједињену процедуру</w:t>
      </w:r>
      <w:r w:rsidR="00A03758" w:rsidRPr="005438A8">
        <w:rPr>
          <w:rFonts w:ascii="Arial" w:eastAsiaTheme="minorHAnsi" w:hAnsi="Arial" w:cs="Arial"/>
          <w:color w:val="auto"/>
          <w:kern w:val="0"/>
          <w:lang w:val="sr-Cyrl-CS" w:eastAsia="en-US"/>
        </w:rPr>
        <w:t xml:space="preserve"> јединице локалне самоуправе</w:t>
      </w:r>
      <w:r w:rsidRPr="005438A8">
        <w:rPr>
          <w:rFonts w:ascii="Arial" w:eastAsiaTheme="minorHAnsi" w:hAnsi="Arial" w:cs="Arial"/>
          <w:color w:val="auto"/>
          <w:kern w:val="0"/>
          <w:lang w:eastAsia="en-US"/>
        </w:rPr>
        <w:t>, у складу са</w:t>
      </w:r>
      <w:r w:rsidR="007A579B"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 xml:space="preserve">Законом о планирању и изградњи ("Сл.гласник РС" бр. </w:t>
      </w:r>
      <w:r w:rsidR="007A579B" w:rsidRPr="005438A8">
        <w:rPr>
          <w:rFonts w:ascii="Arial" w:hAnsi="Arial" w:cs="Arial"/>
          <w:i/>
          <w:iCs/>
          <w:sz w:val="26"/>
          <w:szCs w:val="26"/>
        </w:rPr>
        <w:t xml:space="preserve">бр. </w:t>
      </w:r>
      <w:r w:rsidR="007A579B" w:rsidRPr="005438A8">
        <w:rPr>
          <w:rFonts w:ascii="Arial" w:hAnsi="Arial" w:cs="Arial"/>
          <w:i/>
          <w:iCs/>
        </w:rPr>
        <w:t>72/2009, 81/2009 - испр., 64/2010 –одлука УС, 24/2011, 121/2012, 42/2013 - одлука УС, 50/2013 - одлука УС</w:t>
      </w:r>
      <w:r w:rsidR="00672EEF" w:rsidRPr="005438A8">
        <w:rPr>
          <w:rFonts w:ascii="Arial" w:hAnsi="Arial" w:cs="Arial"/>
          <w:i/>
          <w:iCs/>
        </w:rPr>
        <w:t>, 98/2013 - одлука УС, 132/2014</w:t>
      </w:r>
      <w:r w:rsidR="00672EEF" w:rsidRPr="005438A8">
        <w:rPr>
          <w:rFonts w:ascii="Arial" w:hAnsi="Arial" w:cs="Arial"/>
          <w:i/>
          <w:iCs/>
          <w:lang w:val="sr-Cyrl-CS"/>
        </w:rPr>
        <w:t xml:space="preserve">, </w:t>
      </w:r>
      <w:r w:rsidR="007A579B" w:rsidRPr="005438A8">
        <w:rPr>
          <w:rFonts w:ascii="Arial" w:hAnsi="Arial" w:cs="Arial"/>
          <w:i/>
          <w:iCs/>
        </w:rPr>
        <w:t>145/2014</w:t>
      </w:r>
      <w:r w:rsidR="00672EEF" w:rsidRPr="005438A8">
        <w:rPr>
          <w:rFonts w:ascii="Arial" w:hAnsi="Arial" w:cs="Arial"/>
          <w:i/>
          <w:iCs/>
          <w:lang w:val="sr-Cyrl-CS"/>
        </w:rPr>
        <w:t>, 83/2018, 31/2019 и 37/2019-др.закон</w:t>
      </w:r>
      <w:r w:rsidR="007A579B" w:rsidRPr="005438A8">
        <w:rPr>
          <w:rFonts w:ascii="Arial" w:hAnsi="Arial" w:cs="Arial"/>
          <w:i/>
          <w:iCs/>
        </w:rPr>
        <w:t>)</w:t>
      </w:r>
      <w:r w:rsidRPr="005438A8">
        <w:rPr>
          <w:rFonts w:ascii="Arial" w:eastAsiaTheme="minorHAnsi" w:hAnsi="Arial" w:cs="Arial"/>
          <w:color w:val="auto"/>
          <w:kern w:val="0"/>
          <w:lang w:eastAsia="en-US"/>
        </w:rPr>
        <w:t xml:space="preserve">, </w:t>
      </w:r>
      <w:r w:rsidR="002F096F">
        <w:rPr>
          <w:rFonts w:ascii="Arial" w:hAnsi="Arial" w:cs="Arial"/>
          <w:lang w:val="sr-Cyrl-CS"/>
        </w:rPr>
        <w:t xml:space="preserve">Правилником о безбедности дечјих игралишта („Сл.гласник РС“, бр. 63/2018) </w:t>
      </w:r>
      <w:r w:rsidR="002F096F" w:rsidRPr="00926144">
        <w:rPr>
          <w:rFonts w:ascii="Arial" w:hAnsi="Arial" w:cs="Arial"/>
          <w:lang w:val="sr-Cyrl-CS"/>
        </w:rPr>
        <w:t>као и</w:t>
      </w:r>
      <w:r w:rsidR="002F096F" w:rsidRPr="00926144">
        <w:rPr>
          <w:rFonts w:ascii="Arial" w:hAnsi="Arial" w:cs="Arial"/>
        </w:rPr>
        <w:t xml:space="preserve"> са законима, прописима, стандардима</w:t>
      </w:r>
      <w:r w:rsidR="002F096F" w:rsidRPr="00926144">
        <w:rPr>
          <w:rFonts w:ascii="Arial" w:hAnsi="Arial" w:cs="Arial"/>
          <w:lang w:val="sr-Cyrl-CS"/>
        </w:rPr>
        <w:t>, нормама квалитета</w:t>
      </w:r>
      <w:r w:rsidR="002F096F" w:rsidRPr="00926144">
        <w:rPr>
          <w:rFonts w:ascii="Arial" w:hAnsi="Arial" w:cs="Arial"/>
        </w:rPr>
        <w:t xml:space="preserve"> и техничким условима који важе</w:t>
      </w:r>
      <w:r w:rsidR="002F096F" w:rsidRPr="00926144">
        <w:rPr>
          <w:rFonts w:ascii="Arial" w:hAnsi="Arial" w:cs="Arial"/>
          <w:lang w:val="sr-Cyrl-CS"/>
        </w:rPr>
        <w:t xml:space="preserve"> за предметне</w:t>
      </w:r>
      <w:r w:rsidR="002F096F" w:rsidRPr="005438A8">
        <w:rPr>
          <w:rFonts w:ascii="Arial" w:eastAsiaTheme="minorHAnsi" w:hAnsi="Arial" w:cs="Arial"/>
          <w:color w:val="auto"/>
          <w:kern w:val="0"/>
          <w:lang w:eastAsia="en-US"/>
        </w:rPr>
        <w:t xml:space="preserve"> </w:t>
      </w:r>
      <w:r w:rsidR="002F096F">
        <w:rPr>
          <w:rFonts w:ascii="Arial" w:eastAsiaTheme="minorHAnsi" w:hAnsi="Arial" w:cs="Arial"/>
          <w:color w:val="auto"/>
          <w:kern w:val="0"/>
          <w:lang w:val="sr-Cyrl-CS" w:eastAsia="en-US"/>
        </w:rPr>
        <w:t xml:space="preserve">радове, као </w:t>
      </w:r>
      <w:r w:rsidRPr="005438A8">
        <w:rPr>
          <w:rFonts w:ascii="Arial" w:eastAsiaTheme="minorHAnsi" w:hAnsi="Arial" w:cs="Arial"/>
          <w:color w:val="auto"/>
          <w:kern w:val="0"/>
          <w:lang w:eastAsia="en-US"/>
        </w:rPr>
        <w:t>и предвиђеном</w:t>
      </w:r>
      <w:r w:rsidR="007A579B"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спецификацијом радова у погледу врсте, количине, у погледу рока за извођење радова, што ће</w:t>
      </w:r>
      <w:r w:rsidR="007A579B"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се констатовати Записником о примопредаји радова</w:t>
      </w:r>
      <w:r w:rsidR="007A579B" w:rsidRPr="005438A8">
        <w:rPr>
          <w:rFonts w:ascii="Arial" w:eastAsiaTheme="minorHAnsi" w:hAnsi="Arial" w:cs="Arial"/>
          <w:color w:val="auto"/>
          <w:kern w:val="0"/>
          <w:lang w:val="sr-Cyrl-CS" w:eastAsia="en-US"/>
        </w:rPr>
        <w:t>.</w:t>
      </w:r>
    </w:p>
    <w:p w:rsidR="007A579B" w:rsidRPr="005438A8" w:rsidRDefault="002F096F" w:rsidP="0074046F">
      <w:pPr>
        <w:pStyle w:val="ListParagraph"/>
        <w:numPr>
          <w:ilvl w:val="0"/>
          <w:numId w:val="7"/>
        </w:numPr>
        <w:suppressAutoHyphens w:val="0"/>
        <w:autoSpaceDE w:val="0"/>
        <w:autoSpaceDN w:val="0"/>
        <w:adjustRightInd w:val="0"/>
        <w:spacing w:line="240" w:lineRule="auto"/>
        <w:ind w:left="360" w:firstLine="0"/>
        <w:jc w:val="both"/>
        <w:rPr>
          <w:rFonts w:ascii="Arial" w:eastAsiaTheme="minorHAnsi" w:hAnsi="Arial" w:cs="Arial"/>
          <w:b/>
          <w:bCs/>
          <w:color w:val="auto"/>
          <w:kern w:val="0"/>
          <w:lang w:eastAsia="en-US"/>
        </w:rPr>
      </w:pPr>
      <w:r>
        <w:rPr>
          <w:rFonts w:ascii="Arial" w:eastAsiaTheme="minorHAnsi" w:hAnsi="Arial" w:cs="Arial"/>
          <w:b/>
          <w:bCs/>
          <w:color w:val="auto"/>
          <w:kern w:val="0"/>
          <w:lang w:eastAsia="en-US"/>
        </w:rPr>
        <w:t>Период изв</w:t>
      </w:r>
      <w:r>
        <w:rPr>
          <w:rFonts w:ascii="Arial" w:eastAsiaTheme="minorHAnsi" w:hAnsi="Arial" w:cs="Arial"/>
          <w:b/>
          <w:bCs/>
          <w:color w:val="auto"/>
          <w:kern w:val="0"/>
          <w:lang w:val="sr-Cyrl-CS" w:eastAsia="en-US"/>
        </w:rPr>
        <w:t>ођења радова</w:t>
      </w:r>
    </w:p>
    <w:p w:rsidR="008C6E8F" w:rsidRPr="005438A8" w:rsidRDefault="0045459F" w:rsidP="0087119F">
      <w:pPr>
        <w:pStyle w:val="ListParagraph"/>
        <w:suppressAutoHyphens w:val="0"/>
        <w:autoSpaceDE w:val="0"/>
        <w:autoSpaceDN w:val="0"/>
        <w:adjustRightInd w:val="0"/>
        <w:spacing w:line="240" w:lineRule="auto"/>
        <w:ind w:left="0"/>
        <w:jc w:val="both"/>
        <w:rPr>
          <w:rFonts w:ascii="Arial" w:eastAsiaTheme="minorHAnsi" w:hAnsi="Arial" w:cs="Arial"/>
          <w:color w:val="auto"/>
          <w:kern w:val="0"/>
          <w:lang w:val="sr-Cyrl-CS" w:eastAsia="en-US"/>
        </w:rPr>
      </w:pPr>
      <w:proofErr w:type="gramStart"/>
      <w:r w:rsidRPr="005438A8">
        <w:rPr>
          <w:rFonts w:ascii="Arial" w:eastAsiaTheme="minorHAnsi" w:hAnsi="Arial" w:cs="Arial"/>
          <w:color w:val="auto"/>
          <w:kern w:val="0"/>
          <w:lang w:eastAsia="en-US"/>
        </w:rPr>
        <w:t>Пре</w:t>
      </w:r>
      <w:r w:rsidRPr="005438A8">
        <w:rPr>
          <w:rFonts w:ascii="Arial" w:eastAsiaTheme="minorHAnsi" w:hAnsi="Arial" w:cs="Arial"/>
          <w:color w:val="auto"/>
          <w:kern w:val="0"/>
          <w:lang w:val="sr-Cyrl-CS" w:eastAsia="en-US"/>
        </w:rPr>
        <w:t>дметне</w:t>
      </w:r>
      <w:r w:rsidR="007A579B" w:rsidRPr="005438A8">
        <w:rPr>
          <w:rFonts w:ascii="Arial" w:eastAsiaTheme="minorHAnsi" w:hAnsi="Arial" w:cs="Arial"/>
          <w:color w:val="auto"/>
          <w:kern w:val="0"/>
          <w:lang w:eastAsia="en-US"/>
        </w:rPr>
        <w:t xml:space="preserve"> радове извођач радова треба да изведе у предвиђеном року који не може бити</w:t>
      </w:r>
      <w:r w:rsidR="007A579B" w:rsidRPr="005438A8">
        <w:rPr>
          <w:rFonts w:ascii="Arial" w:eastAsiaTheme="minorHAnsi" w:hAnsi="Arial" w:cs="Arial"/>
          <w:color w:val="auto"/>
          <w:kern w:val="0"/>
          <w:lang w:val="sr-Cyrl-CS" w:eastAsia="en-US"/>
        </w:rPr>
        <w:t xml:space="preserve"> </w:t>
      </w:r>
      <w:r w:rsidR="007A579B" w:rsidRPr="005438A8">
        <w:rPr>
          <w:rFonts w:ascii="Arial" w:eastAsiaTheme="minorHAnsi" w:hAnsi="Arial" w:cs="Arial"/>
          <w:color w:val="auto"/>
          <w:kern w:val="0"/>
          <w:lang w:eastAsia="en-US"/>
        </w:rPr>
        <w:t xml:space="preserve">дужи од </w:t>
      </w:r>
      <w:r w:rsidR="00D35463" w:rsidRPr="005438A8">
        <w:rPr>
          <w:rFonts w:ascii="Arial" w:eastAsiaTheme="minorHAnsi" w:hAnsi="Arial" w:cs="Arial"/>
          <w:color w:val="auto"/>
          <w:kern w:val="0"/>
          <w:lang w:val="sr-Cyrl-CS" w:eastAsia="en-US"/>
        </w:rPr>
        <w:t>60</w:t>
      </w:r>
      <w:r w:rsidR="007A579B" w:rsidRPr="005438A8">
        <w:rPr>
          <w:rFonts w:ascii="Arial" w:eastAsiaTheme="minorHAnsi" w:hAnsi="Arial" w:cs="Arial"/>
          <w:color w:val="auto"/>
          <w:kern w:val="0"/>
          <w:lang w:eastAsia="en-US"/>
        </w:rPr>
        <w:t xml:space="preserve"> </w:t>
      </w:r>
      <w:r w:rsidR="00A513D0" w:rsidRPr="005438A8">
        <w:rPr>
          <w:rFonts w:ascii="Arial" w:eastAsiaTheme="minorHAnsi" w:hAnsi="Arial" w:cs="Arial"/>
          <w:color w:val="auto"/>
          <w:kern w:val="0"/>
          <w:lang w:eastAsia="en-US"/>
        </w:rPr>
        <w:t>календарских</w:t>
      </w:r>
      <w:r w:rsidR="007A579B" w:rsidRPr="005438A8">
        <w:rPr>
          <w:rFonts w:ascii="Arial" w:eastAsiaTheme="minorHAnsi" w:hAnsi="Arial" w:cs="Arial"/>
          <w:color w:val="auto"/>
          <w:kern w:val="0"/>
          <w:lang w:eastAsia="en-US"/>
        </w:rPr>
        <w:t xml:space="preserve"> </w:t>
      </w:r>
      <w:r w:rsidR="00776198" w:rsidRPr="005438A8">
        <w:rPr>
          <w:rFonts w:ascii="Arial" w:eastAsiaTheme="minorHAnsi" w:hAnsi="Arial" w:cs="Arial"/>
          <w:color w:val="auto"/>
          <w:kern w:val="0"/>
          <w:lang w:val="sr-Cyrl-CS" w:eastAsia="en-US"/>
        </w:rPr>
        <w:t xml:space="preserve">дана </w:t>
      </w:r>
      <w:r w:rsidR="00F81127" w:rsidRPr="005438A8">
        <w:rPr>
          <w:rFonts w:ascii="Arial" w:eastAsiaTheme="minorHAnsi" w:hAnsi="Arial" w:cs="Arial"/>
          <w:color w:val="auto"/>
          <w:kern w:val="0"/>
          <w:lang w:eastAsia="en-US"/>
        </w:rPr>
        <w:t>од</w:t>
      </w:r>
      <w:r w:rsidR="00D40D47" w:rsidRPr="005438A8">
        <w:rPr>
          <w:rFonts w:ascii="Arial" w:eastAsiaTheme="minorHAnsi" w:hAnsi="Arial" w:cs="Arial"/>
          <w:color w:val="auto"/>
          <w:kern w:val="0"/>
          <w:lang w:eastAsia="en-US"/>
        </w:rPr>
        <w:t xml:space="preserve"> дана увођења извођача у посао</w:t>
      </w:r>
      <w:r w:rsidR="002F096F">
        <w:rPr>
          <w:rFonts w:ascii="Arial" w:eastAsiaTheme="minorHAnsi" w:hAnsi="Arial" w:cs="Arial"/>
          <w:color w:val="auto"/>
          <w:kern w:val="0"/>
          <w:lang w:val="sr-Cyrl-CS" w:eastAsia="en-US"/>
        </w:rPr>
        <w:t>.</w:t>
      </w:r>
      <w:proofErr w:type="gramEnd"/>
    </w:p>
    <w:p w:rsidR="0060025A" w:rsidRPr="005438A8" w:rsidRDefault="0060025A" w:rsidP="0074046F">
      <w:pPr>
        <w:pStyle w:val="nabrajanjebold"/>
        <w:numPr>
          <w:ilvl w:val="0"/>
          <w:numId w:val="8"/>
        </w:numPr>
        <w:ind w:left="0" w:firstLine="360"/>
        <w:jc w:val="both"/>
        <w:rPr>
          <w:rFonts w:ascii="Arial" w:hAnsi="Arial" w:cs="Arial"/>
          <w:sz w:val="21"/>
          <w:szCs w:val="21"/>
        </w:rPr>
      </w:pPr>
      <w:r w:rsidRPr="005438A8">
        <w:rPr>
          <w:rFonts w:ascii="Arial" w:hAnsi="Arial" w:cs="Arial"/>
        </w:rPr>
        <w:t>Обилазак локације за извођење радова и увид у пројектну</w:t>
      </w:r>
      <w:r w:rsidR="008C6E8F" w:rsidRPr="005438A8">
        <w:rPr>
          <w:rFonts w:ascii="Arial" w:hAnsi="Arial" w:cs="Arial"/>
          <w:lang w:val="sr-Cyrl-CS"/>
        </w:rPr>
        <w:t xml:space="preserve"> </w:t>
      </w:r>
      <w:r w:rsidRPr="005438A8">
        <w:rPr>
          <w:rFonts w:ascii="Arial" w:hAnsi="Arial" w:cs="Arial"/>
        </w:rPr>
        <w:t>документацију</w:t>
      </w:r>
    </w:p>
    <w:p w:rsidR="0060025A" w:rsidRPr="005438A8" w:rsidRDefault="0060025A" w:rsidP="00CD0E8B">
      <w:pPr>
        <w:autoSpaceDE w:val="0"/>
        <w:autoSpaceDN w:val="0"/>
        <w:adjustRightInd w:val="0"/>
        <w:spacing w:line="240" w:lineRule="auto"/>
        <w:jc w:val="both"/>
        <w:rPr>
          <w:rFonts w:ascii="Arial" w:eastAsia="Calibri-Bold" w:hAnsi="Arial" w:cs="Arial"/>
        </w:rPr>
      </w:pPr>
      <w:r w:rsidRPr="005438A8">
        <w:rPr>
          <w:rFonts w:ascii="Arial" w:eastAsia="Calibri-Bold" w:hAnsi="Arial" w:cs="Arial"/>
        </w:rPr>
        <w:t xml:space="preserve">Ради обезбеђивања услова за припрему прихватљивих понуда, Наручилац ће омогућити обилазак локације за извођење радова и увид у пројектну документацију за предметну јавну набавку, али само уз претходну пријаву, која се подноси дан пре </w:t>
      </w:r>
      <w:r w:rsidR="008C6E8F" w:rsidRPr="005438A8">
        <w:rPr>
          <w:rFonts w:ascii="Arial" w:eastAsia="Calibri-Bold" w:hAnsi="Arial" w:cs="Arial"/>
        </w:rPr>
        <w:t xml:space="preserve">намераваног обиласка локације, </w:t>
      </w:r>
      <w:r w:rsidRPr="005438A8">
        <w:rPr>
          <w:rFonts w:ascii="Arial" w:eastAsia="Calibri-Bold" w:hAnsi="Arial" w:cs="Arial"/>
        </w:rPr>
        <w:t xml:space="preserve">на меморандуму заинтересованог лица и која садржи податке о лицима овлашћеним за обилазак локације. </w:t>
      </w:r>
    </w:p>
    <w:p w:rsidR="0060025A" w:rsidRPr="005438A8" w:rsidRDefault="0060025A" w:rsidP="00CD0E8B">
      <w:pPr>
        <w:autoSpaceDE w:val="0"/>
        <w:autoSpaceDN w:val="0"/>
        <w:adjustRightInd w:val="0"/>
        <w:spacing w:line="240" w:lineRule="auto"/>
        <w:jc w:val="both"/>
        <w:rPr>
          <w:rFonts w:ascii="Arial" w:eastAsia="Calibri-Bold" w:hAnsi="Arial" w:cs="Arial"/>
        </w:rPr>
      </w:pPr>
      <w:r w:rsidRPr="005438A8">
        <w:rPr>
          <w:rFonts w:ascii="Arial" w:eastAsia="Calibri-Bold" w:hAnsi="Arial" w:cs="Arial"/>
        </w:rPr>
        <w:t xml:space="preserve">Заинтересована лица достављају пријаве на e-mail адресу </w:t>
      </w:r>
      <w:proofErr w:type="gramStart"/>
      <w:r w:rsidRPr="005438A8">
        <w:rPr>
          <w:rFonts w:ascii="Arial" w:eastAsia="Calibri-Bold" w:hAnsi="Arial" w:cs="Arial"/>
        </w:rPr>
        <w:t>Наручиоца</w:t>
      </w:r>
      <w:bookmarkStart w:id="0" w:name="Text21"/>
      <w:r w:rsidRPr="005438A8">
        <w:rPr>
          <w:rFonts w:ascii="Arial" w:eastAsia="Calibri-Bold" w:hAnsi="Arial" w:cs="Arial"/>
        </w:rPr>
        <w:t xml:space="preserve"> </w:t>
      </w:r>
      <w:r w:rsidRPr="005438A8">
        <w:rPr>
          <w:rFonts w:ascii="Arial" w:hAnsi="Arial" w:cs="Arial"/>
        </w:rPr>
        <w:t xml:space="preserve"> </w:t>
      </w:r>
      <w:proofErr w:type="gramEnd"/>
      <w:r w:rsidR="00730FCD">
        <w:fldChar w:fldCharType="begin"/>
      </w:r>
      <w:r w:rsidR="00756620">
        <w:instrText>HYPERLINK "mailto:opstinabatocina@gmail.com"</w:instrText>
      </w:r>
      <w:r w:rsidR="00730FCD">
        <w:fldChar w:fldCharType="separate"/>
      </w:r>
      <w:r w:rsidR="00CF41B8" w:rsidRPr="005438A8">
        <w:rPr>
          <w:rStyle w:val="Hyperlink"/>
          <w:rFonts w:ascii="Arial" w:hAnsi="Arial" w:cs="Arial"/>
        </w:rPr>
        <w:t>opstinabatocina@gmail.com</w:t>
      </w:r>
      <w:r w:rsidR="00730FCD">
        <w:fldChar w:fldCharType="end"/>
      </w:r>
      <w:bookmarkEnd w:id="0"/>
      <w:r w:rsidRPr="005438A8">
        <w:rPr>
          <w:rFonts w:ascii="Arial" w:eastAsia="Calibri-Bold" w:hAnsi="Arial" w:cs="Arial"/>
        </w:rPr>
        <w:t>, које морају бити примљене</w:t>
      </w:r>
      <w:r w:rsidR="000A3F28" w:rsidRPr="005438A8">
        <w:rPr>
          <w:rFonts w:ascii="Arial" w:eastAsia="Calibri-Bold" w:hAnsi="Arial" w:cs="Arial"/>
          <w:lang w:val="sr-Cyrl-CS"/>
        </w:rPr>
        <w:t xml:space="preserve"> </w:t>
      </w:r>
      <w:r w:rsidRPr="005438A8">
        <w:rPr>
          <w:rFonts w:ascii="Arial" w:eastAsia="Calibri-Bold" w:hAnsi="Arial" w:cs="Arial"/>
        </w:rPr>
        <w:t>од</w:t>
      </w:r>
      <w:r w:rsidR="000A3F28" w:rsidRPr="005438A8">
        <w:rPr>
          <w:rFonts w:ascii="Arial" w:eastAsia="Calibri-Bold" w:hAnsi="Arial" w:cs="Arial"/>
          <w:lang w:val="sr-Cyrl-CS"/>
        </w:rPr>
        <w:t xml:space="preserve"> стране</w:t>
      </w:r>
      <w:r w:rsidRPr="005438A8">
        <w:rPr>
          <w:rFonts w:ascii="Arial" w:eastAsia="Calibri-Bold" w:hAnsi="Arial" w:cs="Arial"/>
        </w:rPr>
        <w:t xml:space="preserve"> Наручиоца најкасније два дана пре истека рока за пријем понуда. </w:t>
      </w:r>
      <w:proofErr w:type="gramStart"/>
      <w:r w:rsidRPr="005438A8">
        <w:rPr>
          <w:rFonts w:ascii="Arial" w:eastAsia="Calibri-Bold" w:hAnsi="Arial" w:cs="Arial"/>
        </w:rPr>
        <w:t>Обилазак локације није могућ на дан истека рока за пријем понуда.</w:t>
      </w:r>
      <w:proofErr w:type="gramEnd"/>
      <w:r w:rsidRPr="005438A8">
        <w:rPr>
          <w:rFonts w:ascii="Arial" w:eastAsia="Calibri-Bold" w:hAnsi="Arial" w:cs="Arial"/>
        </w:rPr>
        <w:t xml:space="preserve"> </w:t>
      </w:r>
      <w:r w:rsidRPr="005438A8">
        <w:rPr>
          <w:rFonts w:ascii="Arial" w:eastAsia="Calibri-Bold" w:hAnsi="Arial" w:cs="Arial"/>
          <w:color w:val="FF0000"/>
        </w:rPr>
        <w:t xml:space="preserve"> </w:t>
      </w:r>
    </w:p>
    <w:p w:rsidR="0060025A" w:rsidRPr="005438A8" w:rsidRDefault="0060025A" w:rsidP="00CD0E8B">
      <w:pPr>
        <w:autoSpaceDE w:val="0"/>
        <w:autoSpaceDN w:val="0"/>
        <w:adjustRightInd w:val="0"/>
        <w:spacing w:line="240" w:lineRule="auto"/>
        <w:rPr>
          <w:rFonts w:ascii="Arial" w:eastAsia="Calibri-Bold" w:hAnsi="Arial" w:cs="Arial"/>
        </w:rPr>
      </w:pPr>
      <w:r w:rsidRPr="005438A8">
        <w:rPr>
          <w:rFonts w:ascii="Arial" w:eastAsia="Calibri-Bold" w:hAnsi="Arial" w:cs="Arial"/>
        </w:rPr>
        <w:t xml:space="preserve">Лице за контакт: </w:t>
      </w:r>
      <w:r w:rsidR="002F096F">
        <w:rPr>
          <w:rFonts w:ascii="Arial" w:hAnsi="Arial" w:cs="Arial"/>
          <w:lang w:val="sr-Cyrl-CS"/>
        </w:rPr>
        <w:t>Ненад Милић</w:t>
      </w:r>
      <w:r w:rsidR="008C6E8F" w:rsidRPr="005438A8">
        <w:rPr>
          <w:rFonts w:ascii="Arial" w:hAnsi="Arial" w:cs="Arial"/>
          <w:lang w:val="sr-Cyrl-CS"/>
        </w:rPr>
        <w:t>,</w:t>
      </w:r>
      <w:r w:rsidRPr="005438A8">
        <w:rPr>
          <w:rFonts w:ascii="Arial" w:eastAsia="Calibri-Bold" w:hAnsi="Arial" w:cs="Arial"/>
        </w:rPr>
        <w:t xml:space="preserve"> телефон</w:t>
      </w:r>
      <w:bookmarkStart w:id="1" w:name="Text23"/>
      <w:r w:rsidR="008C6E8F" w:rsidRPr="005438A8">
        <w:rPr>
          <w:rFonts w:ascii="Arial" w:eastAsia="Calibri-Bold" w:hAnsi="Arial" w:cs="Arial"/>
          <w:lang w:val="sr-Cyrl-CS"/>
        </w:rPr>
        <w:t xml:space="preserve">: </w:t>
      </w:r>
      <w:bookmarkEnd w:id="1"/>
      <w:r w:rsidR="002F096F">
        <w:rPr>
          <w:rFonts w:ascii="Arial" w:hAnsi="Arial" w:cs="Arial"/>
          <w:lang w:val="sr-Cyrl-CS"/>
        </w:rPr>
        <w:t>065/9202001</w:t>
      </w:r>
      <w:r w:rsidR="00F74EF5" w:rsidRPr="005438A8">
        <w:rPr>
          <w:rFonts w:ascii="Arial" w:hAnsi="Arial" w:cs="Arial"/>
        </w:rPr>
        <w:t>.</w:t>
      </w:r>
    </w:p>
    <w:p w:rsidR="0060025A" w:rsidRPr="005438A8" w:rsidRDefault="0060025A" w:rsidP="00CD0E8B">
      <w:pPr>
        <w:autoSpaceDE w:val="0"/>
        <w:autoSpaceDN w:val="0"/>
        <w:adjustRightInd w:val="0"/>
        <w:spacing w:line="240" w:lineRule="auto"/>
        <w:jc w:val="both"/>
        <w:rPr>
          <w:rFonts w:ascii="Arial" w:eastAsia="Calibri-Bold" w:hAnsi="Arial" w:cs="Arial"/>
        </w:rPr>
      </w:pPr>
      <w:proofErr w:type="gramStart"/>
      <w:r w:rsidRPr="005438A8">
        <w:rPr>
          <w:rFonts w:ascii="Arial" w:eastAsia="Calibri-Bold" w:hAnsi="Arial" w:cs="Arial"/>
        </w:rPr>
        <w:t xml:space="preserve">Сва заинтересована лица која намеравају да поднесу понуду </w:t>
      </w:r>
      <w:r w:rsidR="002F096F">
        <w:rPr>
          <w:rFonts w:ascii="Arial" w:eastAsia="Calibri-Bold" w:hAnsi="Arial" w:cs="Arial"/>
          <w:lang w:val="sr-Cyrl-CS"/>
        </w:rPr>
        <w:t>треба</w:t>
      </w:r>
      <w:r w:rsidRPr="005438A8">
        <w:rPr>
          <w:rFonts w:ascii="Arial" w:eastAsia="Calibri-Bold" w:hAnsi="Arial" w:cs="Arial"/>
        </w:rPr>
        <w:t xml:space="preserve"> да изврше обилазак локације за извођење радова </w:t>
      </w:r>
      <w:r w:rsidRPr="005438A8">
        <w:rPr>
          <w:rFonts w:ascii="Arial" w:eastAsia="Calibri-Bold" w:hAnsi="Arial" w:cs="Arial"/>
          <w:bCs/>
        </w:rPr>
        <w:t>и увид у пројектну документацију</w:t>
      </w:r>
      <w:r w:rsidRPr="005438A8">
        <w:rPr>
          <w:rFonts w:ascii="Arial" w:eastAsia="Calibri-Bold" w:hAnsi="Arial" w:cs="Arial"/>
        </w:rPr>
        <w:t>, што ће се евидентирати од стране Наручиоца.</w:t>
      </w:r>
      <w:proofErr w:type="gramEnd"/>
    </w:p>
    <w:p w:rsidR="0060025A" w:rsidRPr="005438A8" w:rsidRDefault="0060025A" w:rsidP="00F74EF5">
      <w:pPr>
        <w:spacing w:line="240" w:lineRule="auto"/>
        <w:jc w:val="both"/>
        <w:rPr>
          <w:rFonts w:ascii="Arial" w:hAnsi="Arial" w:cs="Arial"/>
          <w:b/>
        </w:rPr>
      </w:pPr>
      <w:proofErr w:type="gramStart"/>
      <w:r w:rsidRPr="005438A8">
        <w:rPr>
          <w:rFonts w:ascii="Arial" w:eastAsia="Calibri-Bold" w:hAnsi="Arial" w:cs="Arial"/>
        </w:rPr>
        <w:t xml:space="preserve">О извршеном обиласку локације за извођење радова и о извршеном увиду у пројектну документацију, понуђач даје изјаву на Обрасцу изјаве о обиласку локације за извођење радова и извршеном увиду у пројектну документацију (Поглавље </w:t>
      </w:r>
      <w:r w:rsidRPr="005438A8">
        <w:rPr>
          <w:rFonts w:ascii="Arial" w:hAnsi="Arial" w:cs="Arial"/>
          <w:bCs/>
          <w:iCs/>
        </w:rPr>
        <w:t>VII</w:t>
      </w:r>
      <w:r w:rsidR="004D39A3" w:rsidRPr="005438A8">
        <w:rPr>
          <w:rFonts w:ascii="Arial" w:hAnsi="Arial" w:cs="Arial"/>
          <w:bCs/>
          <w:iCs/>
        </w:rPr>
        <w:t xml:space="preserve">I, образац </w:t>
      </w:r>
      <w:r w:rsidR="00827B25" w:rsidRPr="005438A8">
        <w:rPr>
          <w:rFonts w:ascii="Arial" w:hAnsi="Arial" w:cs="Arial"/>
          <w:bCs/>
          <w:iCs/>
          <w:lang w:val="sr-Cyrl-CS"/>
        </w:rPr>
        <w:t>1</w:t>
      </w:r>
      <w:r w:rsidR="0024707D">
        <w:rPr>
          <w:rFonts w:ascii="Arial" w:hAnsi="Arial" w:cs="Arial"/>
          <w:bCs/>
          <w:iCs/>
          <w:lang w:val="sr-Cyrl-CS"/>
        </w:rPr>
        <w:t>2</w:t>
      </w:r>
      <w:r w:rsidRPr="005438A8">
        <w:rPr>
          <w:rFonts w:ascii="Arial" w:hAnsi="Arial" w:cs="Arial"/>
          <w:bCs/>
          <w:iCs/>
        </w:rPr>
        <w:t xml:space="preserve"> Конкурсне документације).</w:t>
      </w:r>
      <w:proofErr w:type="gramEnd"/>
    </w:p>
    <w:p w:rsidR="0060025A" w:rsidRPr="005438A8" w:rsidRDefault="007A579B" w:rsidP="0074046F">
      <w:pPr>
        <w:pStyle w:val="ListParagraph"/>
        <w:numPr>
          <w:ilvl w:val="0"/>
          <w:numId w:val="8"/>
        </w:numPr>
        <w:suppressAutoHyphens w:val="0"/>
        <w:autoSpaceDE w:val="0"/>
        <w:autoSpaceDN w:val="0"/>
        <w:adjustRightInd w:val="0"/>
        <w:spacing w:line="240" w:lineRule="auto"/>
        <w:ind w:left="0" w:firstLine="0"/>
        <w:jc w:val="both"/>
        <w:rPr>
          <w:rFonts w:ascii="Arial" w:eastAsiaTheme="minorHAnsi" w:hAnsi="Arial" w:cs="Arial"/>
          <w:color w:val="auto"/>
          <w:kern w:val="0"/>
          <w:lang w:val="sr-Cyrl-CS" w:eastAsia="en-US"/>
        </w:rPr>
      </w:pPr>
      <w:r w:rsidRPr="005438A8">
        <w:rPr>
          <w:rFonts w:ascii="Arial" w:eastAsiaTheme="minorHAnsi" w:hAnsi="Arial" w:cs="Arial"/>
          <w:b/>
          <w:bCs/>
          <w:color w:val="auto"/>
          <w:kern w:val="0"/>
          <w:lang w:eastAsia="en-US"/>
        </w:rPr>
        <w:t>Понуђач је дужан</w:t>
      </w:r>
      <w:r w:rsidR="0045459F" w:rsidRPr="005438A8">
        <w:rPr>
          <w:rFonts w:ascii="Arial" w:eastAsiaTheme="minorHAnsi" w:hAnsi="Arial" w:cs="Arial"/>
          <w:b/>
          <w:bCs/>
          <w:color w:val="auto"/>
          <w:kern w:val="0"/>
          <w:lang w:val="sr-Cyrl-CS" w:eastAsia="en-US"/>
        </w:rPr>
        <w:t>,</w:t>
      </w:r>
      <w:r w:rsidRPr="005438A8">
        <w:rPr>
          <w:rFonts w:ascii="Arial" w:eastAsiaTheme="minorHAnsi" w:hAnsi="Arial" w:cs="Arial"/>
          <w:b/>
          <w:bCs/>
          <w:color w:val="auto"/>
          <w:kern w:val="0"/>
          <w:lang w:eastAsia="en-US"/>
        </w:rPr>
        <w:t xml:space="preserve"> </w:t>
      </w:r>
      <w:r w:rsidRPr="005438A8">
        <w:rPr>
          <w:rFonts w:ascii="Arial" w:eastAsiaTheme="minorHAnsi" w:hAnsi="Arial" w:cs="Arial"/>
          <w:color w:val="auto"/>
          <w:kern w:val="0"/>
          <w:lang w:eastAsia="en-US"/>
        </w:rPr>
        <w:t>приликом достављања своје понуде, да достави изјаву</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дату под кривичном и материјалном одговоршћу да је поштовао све обавезе које произилазе</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из важећих прописа о заштити на раду, запошљавању и условима рада, заштити животне</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 xml:space="preserve">средине, као и да </w:t>
      </w:r>
      <w:r w:rsidRPr="005438A8">
        <w:rPr>
          <w:rFonts w:ascii="Arial" w:eastAsiaTheme="minorHAnsi" w:hAnsi="Arial" w:cs="Arial"/>
          <w:color w:val="auto"/>
          <w:kern w:val="0"/>
          <w:lang w:val="sr-Cyrl-CS" w:eastAsia="en-US"/>
        </w:rPr>
        <w:t>нема забрану обављања делатности која је на снази у време подношења понуде.</w:t>
      </w:r>
    </w:p>
    <w:p w:rsidR="0001128F" w:rsidRPr="005438A8" w:rsidRDefault="007A579B" w:rsidP="0074046F">
      <w:pPr>
        <w:pStyle w:val="ListParagraph"/>
        <w:numPr>
          <w:ilvl w:val="0"/>
          <w:numId w:val="8"/>
        </w:numPr>
        <w:suppressAutoHyphens w:val="0"/>
        <w:autoSpaceDE w:val="0"/>
        <w:autoSpaceDN w:val="0"/>
        <w:adjustRightInd w:val="0"/>
        <w:spacing w:line="240" w:lineRule="auto"/>
        <w:ind w:left="0" w:firstLine="0"/>
        <w:jc w:val="both"/>
        <w:rPr>
          <w:rFonts w:ascii="Arial" w:eastAsiaTheme="minorHAnsi" w:hAnsi="Arial" w:cs="Arial"/>
          <w:color w:val="auto"/>
          <w:kern w:val="0"/>
          <w:lang w:val="sr-Cyrl-CS" w:eastAsia="en-US"/>
        </w:rPr>
      </w:pPr>
      <w:r w:rsidRPr="005438A8">
        <w:rPr>
          <w:rFonts w:ascii="Arial" w:eastAsiaTheme="minorHAnsi" w:hAnsi="Arial" w:cs="Arial"/>
          <w:b/>
          <w:bCs/>
          <w:color w:val="auto"/>
          <w:kern w:val="0"/>
          <w:lang w:eastAsia="en-US"/>
        </w:rPr>
        <w:t xml:space="preserve">Битни захтеви </w:t>
      </w:r>
      <w:r w:rsidRPr="005438A8">
        <w:rPr>
          <w:rFonts w:ascii="Arial" w:eastAsiaTheme="minorHAnsi" w:hAnsi="Arial" w:cs="Arial"/>
          <w:color w:val="auto"/>
          <w:kern w:val="0"/>
          <w:lang w:eastAsia="en-US"/>
        </w:rPr>
        <w:t>који нису укључени у важеће техничке норме и стандарде, а који се односе на</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заштиту животне средине, безбедност и друге околности од општег интереса, морају да се</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поштују приликом извршења уговора.</w:t>
      </w:r>
    </w:p>
    <w:p w:rsidR="007A579B" w:rsidRPr="005438A8" w:rsidRDefault="007A579B" w:rsidP="0074046F">
      <w:pPr>
        <w:pStyle w:val="ListParagraph"/>
        <w:numPr>
          <w:ilvl w:val="0"/>
          <w:numId w:val="8"/>
        </w:numPr>
        <w:suppressAutoHyphens w:val="0"/>
        <w:autoSpaceDE w:val="0"/>
        <w:autoSpaceDN w:val="0"/>
        <w:adjustRightInd w:val="0"/>
        <w:spacing w:line="240" w:lineRule="auto"/>
        <w:ind w:left="0" w:firstLine="0"/>
        <w:jc w:val="both"/>
        <w:rPr>
          <w:rFonts w:ascii="Arial" w:eastAsiaTheme="minorHAnsi" w:hAnsi="Arial" w:cs="Arial"/>
          <w:b/>
          <w:bCs/>
          <w:color w:val="auto"/>
          <w:kern w:val="0"/>
          <w:lang w:eastAsia="en-US"/>
        </w:rPr>
      </w:pPr>
      <w:r w:rsidRPr="005438A8">
        <w:rPr>
          <w:rFonts w:ascii="Arial" w:eastAsiaTheme="minorHAnsi" w:hAnsi="Arial" w:cs="Arial"/>
          <w:b/>
          <w:bCs/>
          <w:color w:val="auto"/>
          <w:kern w:val="0"/>
          <w:lang w:eastAsia="en-US"/>
        </w:rPr>
        <w:t>Место извођења радова</w:t>
      </w:r>
    </w:p>
    <w:p w:rsidR="0060025A" w:rsidRPr="005438A8" w:rsidRDefault="004472B3" w:rsidP="00F356E4">
      <w:pPr>
        <w:widowControl w:val="0"/>
        <w:autoSpaceDE w:val="0"/>
        <w:autoSpaceDN w:val="0"/>
        <w:adjustRightInd w:val="0"/>
        <w:spacing w:line="240" w:lineRule="auto"/>
        <w:jc w:val="both"/>
        <w:rPr>
          <w:rFonts w:ascii="Arial" w:eastAsia="Times New Roman" w:hAnsi="Arial" w:cs="Arial"/>
          <w:color w:val="auto"/>
          <w:kern w:val="0"/>
          <w:lang w:val="sr-Cyrl-CS" w:eastAsia="en-US"/>
        </w:rPr>
      </w:pPr>
      <w:proofErr w:type="gramStart"/>
      <w:r w:rsidRPr="005438A8">
        <w:rPr>
          <w:rFonts w:ascii="Arial" w:eastAsiaTheme="minorHAnsi" w:hAnsi="Arial" w:cs="Arial"/>
          <w:color w:val="auto"/>
          <w:kern w:val="0"/>
          <w:lang w:eastAsia="en-US"/>
        </w:rPr>
        <w:t>Предвиђене радове, извођач радова треба да</w:t>
      </w:r>
      <w:r w:rsidR="0001128F" w:rsidRPr="005438A8">
        <w:rPr>
          <w:rFonts w:ascii="Arial" w:eastAsiaTheme="minorHAnsi" w:hAnsi="Arial" w:cs="Arial"/>
          <w:color w:val="auto"/>
          <w:kern w:val="0"/>
          <w:lang w:eastAsia="en-US"/>
        </w:rPr>
        <w:t xml:space="preserve"> </w:t>
      </w:r>
      <w:r w:rsidR="003F0979" w:rsidRPr="005438A8">
        <w:rPr>
          <w:rFonts w:ascii="Arial" w:eastAsiaTheme="minorHAnsi" w:hAnsi="Arial" w:cs="Arial"/>
          <w:color w:val="auto"/>
          <w:kern w:val="0"/>
          <w:lang w:val="sr-Cyrl-CS" w:eastAsia="en-US"/>
        </w:rPr>
        <w:t>изведе</w:t>
      </w:r>
      <w:r w:rsidR="002F096F">
        <w:rPr>
          <w:rFonts w:ascii="Arial" w:eastAsiaTheme="minorHAnsi" w:hAnsi="Arial" w:cs="Arial"/>
          <w:color w:val="auto"/>
          <w:kern w:val="0"/>
          <w:lang w:val="sr-Cyrl-CS" w:eastAsia="en-US"/>
        </w:rPr>
        <w:t xml:space="preserve"> у Баточини, ул.</w:t>
      </w:r>
      <w:proofErr w:type="gramEnd"/>
      <w:r w:rsidR="002F096F">
        <w:rPr>
          <w:rFonts w:ascii="Arial" w:eastAsiaTheme="minorHAnsi" w:hAnsi="Arial" w:cs="Arial"/>
          <w:color w:val="auto"/>
          <w:kern w:val="0"/>
          <w:lang w:val="sr-Cyrl-CS" w:eastAsia="en-US"/>
        </w:rPr>
        <w:t xml:space="preserve"> Војводе Степе, на</w:t>
      </w:r>
      <w:r w:rsidR="003F0979" w:rsidRPr="005438A8">
        <w:rPr>
          <w:rFonts w:ascii="Arial" w:eastAsiaTheme="minorHAnsi" w:hAnsi="Arial" w:cs="Arial"/>
          <w:color w:val="auto"/>
          <w:kern w:val="0"/>
          <w:lang w:val="sr-Cyrl-CS" w:eastAsia="en-US"/>
        </w:rPr>
        <w:t xml:space="preserve"> </w:t>
      </w:r>
      <w:r w:rsidR="00776198" w:rsidRPr="005438A8">
        <w:rPr>
          <w:rFonts w:ascii="Arial" w:eastAsiaTheme="minorHAnsi" w:hAnsi="Arial" w:cs="Arial"/>
          <w:color w:val="auto"/>
          <w:kern w:val="0"/>
          <w:lang w:eastAsia="en-US"/>
        </w:rPr>
        <w:t xml:space="preserve">кп.бр. </w:t>
      </w:r>
      <w:r w:rsidR="00776198" w:rsidRPr="005438A8">
        <w:rPr>
          <w:rFonts w:ascii="Arial" w:eastAsiaTheme="minorHAnsi" w:hAnsi="Arial" w:cs="Arial"/>
          <w:color w:val="auto"/>
          <w:kern w:val="0"/>
          <w:lang w:val="sr-Cyrl-CS" w:eastAsia="en-US"/>
        </w:rPr>
        <w:t>2162, 2163 и 2164/1</w:t>
      </w:r>
      <w:r w:rsidR="00776198" w:rsidRPr="005438A8">
        <w:rPr>
          <w:rFonts w:ascii="Arial" w:eastAsiaTheme="minorHAnsi" w:hAnsi="Arial" w:cs="Arial"/>
          <w:color w:val="auto"/>
          <w:kern w:val="0"/>
          <w:lang w:eastAsia="en-US"/>
        </w:rPr>
        <w:t xml:space="preserve"> KO Баточина варошица</w:t>
      </w:r>
      <w:r w:rsidR="00E719A3" w:rsidRPr="005438A8">
        <w:rPr>
          <w:rFonts w:ascii="Arial" w:eastAsiaTheme="minorHAnsi" w:hAnsi="Arial" w:cs="Arial"/>
          <w:color w:val="auto"/>
          <w:kern w:val="0"/>
          <w:lang w:val="sr-Cyrl-CS" w:eastAsia="en-US"/>
        </w:rPr>
        <w:t>.</w:t>
      </w:r>
    </w:p>
    <w:p w:rsidR="0060025A" w:rsidRPr="005438A8" w:rsidRDefault="0060025A" w:rsidP="00CD0E8B">
      <w:pPr>
        <w:pStyle w:val="ListParagraph"/>
        <w:suppressAutoHyphens w:val="0"/>
        <w:autoSpaceDE w:val="0"/>
        <w:autoSpaceDN w:val="0"/>
        <w:adjustRightInd w:val="0"/>
        <w:spacing w:line="240" w:lineRule="auto"/>
        <w:ind w:left="90"/>
        <w:jc w:val="both"/>
        <w:rPr>
          <w:rFonts w:ascii="Arial" w:eastAsia="Times New Roman" w:hAnsi="Arial" w:cs="Arial"/>
          <w:color w:val="auto"/>
          <w:kern w:val="0"/>
          <w:lang w:val="sr-Cyrl-CS" w:eastAsia="en-US"/>
        </w:rPr>
      </w:pPr>
    </w:p>
    <w:p w:rsidR="001A2954" w:rsidRPr="005438A8" w:rsidRDefault="00AF23A8" w:rsidP="00CD0E8B">
      <w:pPr>
        <w:pStyle w:val="ListParagraph"/>
        <w:suppressAutoHyphens w:val="0"/>
        <w:autoSpaceDE w:val="0"/>
        <w:autoSpaceDN w:val="0"/>
        <w:adjustRightInd w:val="0"/>
        <w:spacing w:line="240" w:lineRule="auto"/>
        <w:ind w:left="90"/>
        <w:jc w:val="both"/>
        <w:rPr>
          <w:rFonts w:ascii="Arial" w:eastAsia="Times New Roman" w:hAnsi="Arial" w:cs="Arial"/>
          <w:color w:val="auto"/>
          <w:kern w:val="0"/>
          <w:lang w:eastAsia="en-US"/>
        </w:rPr>
      </w:pPr>
      <w:r w:rsidRPr="005438A8">
        <w:rPr>
          <w:rFonts w:ascii="Arial" w:eastAsia="Times New Roman" w:hAnsi="Arial" w:cs="Arial"/>
          <w:color w:val="auto"/>
          <w:kern w:val="0"/>
          <w:lang w:val="sr-Cyrl-CS" w:eastAsia="en-US"/>
        </w:rPr>
        <w:t xml:space="preserve">                                                            </w:t>
      </w:r>
    </w:p>
    <w:p w:rsidR="00A92879" w:rsidRPr="005438A8" w:rsidRDefault="00AF23A8" w:rsidP="00CD0E8B">
      <w:pPr>
        <w:suppressAutoHyphens w:val="0"/>
        <w:autoSpaceDE w:val="0"/>
        <w:autoSpaceDN w:val="0"/>
        <w:adjustRightInd w:val="0"/>
        <w:spacing w:line="240" w:lineRule="auto"/>
        <w:jc w:val="both"/>
        <w:rPr>
          <w:rFonts w:ascii="Arial" w:hAnsi="Arial" w:cs="Arial"/>
          <w:b/>
          <w:bCs/>
          <w:i/>
          <w:iCs/>
          <w:lang w:val="sr-Latn-CS"/>
        </w:rPr>
      </w:pPr>
      <w:r w:rsidRPr="005438A8">
        <w:rPr>
          <w:rFonts w:ascii="Arial" w:eastAsia="Times New Roman" w:hAnsi="Arial" w:cs="Arial"/>
          <w:color w:val="auto"/>
          <w:kern w:val="0"/>
          <w:lang w:val="sr-Cyrl-CS" w:eastAsia="en-US"/>
        </w:rPr>
        <w:t xml:space="preserve">                                                                                                                                                                                                                                                                                                                                   </w:t>
      </w:r>
    </w:p>
    <w:p w:rsidR="007B7A41" w:rsidRPr="005438A8" w:rsidRDefault="007B7A41" w:rsidP="007B7A41">
      <w:pPr>
        <w:shd w:val="clear" w:color="auto" w:fill="C6D9F1"/>
        <w:spacing w:line="240" w:lineRule="auto"/>
        <w:jc w:val="center"/>
        <w:rPr>
          <w:rFonts w:ascii="Arial" w:hAnsi="Arial" w:cs="Arial"/>
          <w:b/>
          <w:bCs/>
          <w:i/>
          <w:iCs/>
          <w:sz w:val="28"/>
          <w:szCs w:val="28"/>
        </w:rPr>
        <w:sectPr w:rsidR="007B7A41" w:rsidRPr="005438A8" w:rsidSect="002E64E3">
          <w:headerReference w:type="even" r:id="rId16"/>
          <w:footerReference w:type="default" r:id="rId17"/>
          <w:pgSz w:w="11906" w:h="16838"/>
          <w:pgMar w:top="1296" w:right="1440" w:bottom="1296" w:left="1440" w:header="677" w:footer="677" w:gutter="0"/>
          <w:cols w:space="720"/>
          <w:docGrid w:linePitch="360" w:charSpace="32768"/>
        </w:sectPr>
      </w:pPr>
    </w:p>
    <w:p w:rsidR="005A27D9" w:rsidRPr="005438A8" w:rsidRDefault="00FE7BF6" w:rsidP="007B7A41">
      <w:pPr>
        <w:shd w:val="clear" w:color="auto" w:fill="C6D9F1"/>
        <w:spacing w:line="240" w:lineRule="auto"/>
        <w:jc w:val="center"/>
        <w:rPr>
          <w:rFonts w:ascii="Arial" w:hAnsi="Arial" w:cs="Arial"/>
          <w:b/>
          <w:bCs/>
          <w:i/>
          <w:iCs/>
          <w:sz w:val="28"/>
          <w:szCs w:val="28"/>
        </w:rPr>
      </w:pPr>
      <w:r w:rsidRPr="005438A8">
        <w:rPr>
          <w:rFonts w:ascii="Arial" w:hAnsi="Arial" w:cs="Arial"/>
          <w:b/>
          <w:bCs/>
          <w:i/>
          <w:iCs/>
          <w:sz w:val="28"/>
          <w:szCs w:val="28"/>
        </w:rPr>
        <w:lastRenderedPageBreak/>
        <w:t>IV</w:t>
      </w:r>
      <w:r w:rsidR="005A27D9" w:rsidRPr="005438A8">
        <w:rPr>
          <w:rFonts w:ascii="Arial" w:hAnsi="Arial" w:cs="Arial"/>
          <w:b/>
          <w:bCs/>
          <w:i/>
          <w:iCs/>
          <w:sz w:val="28"/>
          <w:szCs w:val="28"/>
        </w:rPr>
        <w:t xml:space="preserve"> – СПЕЦИФИКАЦИЈА РАДОВА</w:t>
      </w:r>
    </w:p>
    <w:p w:rsidR="005A27D9" w:rsidRPr="005438A8" w:rsidRDefault="005A27D9" w:rsidP="007B7A41">
      <w:pPr>
        <w:shd w:val="clear" w:color="auto" w:fill="C6D9F1"/>
        <w:spacing w:line="240" w:lineRule="auto"/>
        <w:jc w:val="center"/>
        <w:rPr>
          <w:rFonts w:ascii="Arial" w:hAnsi="Arial" w:cs="Arial"/>
          <w:b/>
          <w:bCs/>
          <w:i/>
          <w:iCs/>
          <w:lang w:val="ru-RU"/>
        </w:rPr>
      </w:pPr>
    </w:p>
    <w:p w:rsidR="00F67E21" w:rsidRPr="005438A8" w:rsidRDefault="00F67E21" w:rsidP="007B7A41">
      <w:pPr>
        <w:spacing w:line="240" w:lineRule="auto"/>
        <w:contextualSpacing/>
        <w:jc w:val="both"/>
        <w:rPr>
          <w:rFonts w:ascii="Arial" w:hAnsi="Arial" w:cs="Arial"/>
          <w:noProof/>
          <w:lang w:val="sr-Cyrl-CS"/>
        </w:rPr>
      </w:pPr>
    </w:p>
    <w:tbl>
      <w:tblPr>
        <w:tblW w:w="15147"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9"/>
        <w:gridCol w:w="7120"/>
        <w:gridCol w:w="744"/>
        <w:gridCol w:w="1340"/>
        <w:gridCol w:w="346"/>
        <w:gridCol w:w="1440"/>
        <w:gridCol w:w="363"/>
        <w:gridCol w:w="65"/>
        <w:gridCol w:w="2795"/>
        <w:gridCol w:w="65"/>
      </w:tblGrid>
      <w:tr w:rsidR="004D0DE9" w:rsidRPr="009B7CFF" w:rsidTr="00AB2169">
        <w:trPr>
          <w:trHeight w:val="367"/>
        </w:trPr>
        <w:tc>
          <w:tcPr>
            <w:tcW w:w="15147" w:type="dxa"/>
            <w:gridSpan w:val="10"/>
            <w:shd w:val="clear" w:color="auto" w:fill="auto"/>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PARTERNO UREĐENJE DVORIŠTA U BATOČINI NA KP.BR.2162,2163,2164/1</w:t>
            </w:r>
            <w:r w:rsidR="00AB2169">
              <w:rPr>
                <w:rFonts w:eastAsia="Times New Roman"/>
                <w:b/>
                <w:bCs/>
                <w:color w:val="auto"/>
                <w:kern w:val="0"/>
                <w:sz w:val="26"/>
                <w:szCs w:val="26"/>
                <w:lang w:eastAsia="en-US"/>
              </w:rPr>
              <w:t xml:space="preserve"> KO BATOČINA VAROŠICA</w:t>
            </w:r>
          </w:p>
        </w:tc>
      </w:tr>
      <w:tr w:rsidR="00AB2169" w:rsidRPr="009B7CFF" w:rsidTr="00BD6D11">
        <w:tc>
          <w:tcPr>
            <w:tcW w:w="15147" w:type="dxa"/>
            <w:gridSpan w:val="10"/>
            <w:shd w:val="clear" w:color="auto" w:fill="auto"/>
            <w:vAlign w:val="center"/>
            <w:hideMark/>
          </w:tcPr>
          <w:p w:rsidR="00AB2169" w:rsidRPr="009B7CFF" w:rsidRDefault="00AB2169" w:rsidP="00AB216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LOKACIJA: Batočina</w:t>
            </w:r>
          </w:p>
        </w:tc>
      </w:tr>
      <w:tr w:rsidR="004D0DE9" w:rsidRPr="009B7CFF" w:rsidTr="00AB2169">
        <w:tc>
          <w:tcPr>
            <w:tcW w:w="15147" w:type="dxa"/>
            <w:gridSpan w:val="10"/>
            <w:shd w:val="clear" w:color="000000" w:fill="DDD9C3"/>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PREDMER I PREDRAČUN RADOVA - URBANI MOBILIJAR , OPREMA ZA DEČIJE IGRALIŠTE I IZRADA DEČIJEG IGRALIŠTA</w:t>
            </w:r>
          </w:p>
        </w:tc>
      </w:tr>
      <w:tr w:rsidR="004D0DE9" w:rsidRPr="009B7CFF" w:rsidTr="00AB2169">
        <w:trPr>
          <w:trHeight w:val="230"/>
        </w:trPr>
        <w:tc>
          <w:tcPr>
            <w:tcW w:w="15147" w:type="dxa"/>
            <w:gridSpan w:val="10"/>
            <w:vMerge w:val="restart"/>
            <w:shd w:val="clear" w:color="auto" w:fill="auto"/>
            <w:vAlign w:val="center"/>
            <w:hideMark/>
          </w:tcPr>
          <w:p w:rsidR="00AB2169" w:rsidRDefault="004D0DE9" w:rsidP="004D0DE9">
            <w:pPr>
              <w:suppressAutoHyphens w:val="0"/>
              <w:spacing w:line="240" w:lineRule="auto"/>
              <w:rPr>
                <w:rFonts w:eastAsia="Times New Roman"/>
                <w:b/>
                <w:bCs/>
                <w:color w:val="auto"/>
                <w:kern w:val="0"/>
                <w:sz w:val="20"/>
                <w:szCs w:val="20"/>
                <w:lang w:eastAsia="en-US"/>
              </w:rPr>
            </w:pPr>
            <w:r w:rsidRPr="009B7CFF">
              <w:rPr>
                <w:rFonts w:eastAsia="Times New Roman"/>
                <w:b/>
                <w:bCs/>
                <w:color w:val="auto"/>
                <w:kern w:val="0"/>
                <w:sz w:val="20"/>
                <w:szCs w:val="20"/>
                <w:lang w:eastAsia="en-US"/>
              </w:rPr>
              <w:t>OPŠTE ODREDBE I USLOVI ZA IZVOĐENJE GR</w:t>
            </w:r>
            <w:r w:rsidR="00AB2169">
              <w:rPr>
                <w:rFonts w:eastAsia="Times New Roman"/>
                <w:b/>
                <w:bCs/>
                <w:color w:val="auto"/>
                <w:kern w:val="0"/>
                <w:sz w:val="20"/>
                <w:szCs w:val="20"/>
                <w:lang w:eastAsia="en-US"/>
              </w:rPr>
              <w:t xml:space="preserve">AĐ. I GRAĐ-ZANATSKIH RADOVA    </w:t>
            </w:r>
            <w:r w:rsidRPr="009B7CFF">
              <w:rPr>
                <w:rFonts w:eastAsia="Times New Roman"/>
                <w:b/>
                <w:bCs/>
                <w:color w:val="auto"/>
                <w:kern w:val="0"/>
                <w:sz w:val="20"/>
                <w:szCs w:val="20"/>
                <w:lang w:eastAsia="en-US"/>
              </w:rPr>
              <w:br/>
              <w:t xml:space="preserve">Sve odredbe i uslovi su sastavni delovi svakog poglavlja svake pozicije i podpozicije ovog predmera i predračuna radova. Sve radove u svemu izvesti kvalitetno, stručnom radnom snagom prema arhitektonsko građevinskom projektu, detaljima, tehničkom opisu, predmeru i predračunu radova, važećim tehničkim propisima, državnim standardima i uputstvima projektanta i nadzornog organa. Jediničnom cenom za svaku poziciju radova predviđenu ovim predmerom i predračunom radova obuhvaćeni su: </w:t>
            </w:r>
            <w:r w:rsidRPr="009B7CFF">
              <w:rPr>
                <w:rFonts w:eastAsia="Times New Roman"/>
                <w:b/>
                <w:bCs/>
                <w:color w:val="auto"/>
                <w:kern w:val="0"/>
                <w:sz w:val="20"/>
                <w:szCs w:val="20"/>
                <w:lang w:eastAsia="en-US"/>
              </w:rPr>
              <w:br/>
              <w:t xml:space="preserve">A)   Potpuno dovršenje svih radova sa svim operacijama, predradnjama i transportom. </w:t>
            </w:r>
            <w:r w:rsidRPr="009B7CFF">
              <w:rPr>
                <w:rFonts w:eastAsia="Times New Roman"/>
                <w:b/>
                <w:bCs/>
                <w:color w:val="auto"/>
                <w:kern w:val="0"/>
                <w:sz w:val="20"/>
                <w:szCs w:val="20"/>
                <w:lang w:eastAsia="en-US"/>
              </w:rPr>
              <w:br/>
              <w:t xml:space="preserve">B)   Sav materijal, rad, sredstva za rad i alati, skladištenje materijala, amortizacija, kao i svi ostali troškovi koji terete gradnju. </w:t>
            </w:r>
            <w:r w:rsidRPr="009B7CFF">
              <w:rPr>
                <w:rFonts w:eastAsia="Times New Roman"/>
                <w:b/>
                <w:bCs/>
                <w:color w:val="auto"/>
                <w:kern w:val="0"/>
                <w:sz w:val="20"/>
                <w:szCs w:val="20"/>
                <w:lang w:eastAsia="en-US"/>
              </w:rPr>
              <w:br/>
              <w:t xml:space="preserve">C)   Sve mere higijensko tehničke zaštite na radu i protivpožarne zaštite po važećim propisima. </w:t>
            </w:r>
            <w:r w:rsidRPr="009B7CFF">
              <w:rPr>
                <w:rFonts w:eastAsia="Times New Roman"/>
                <w:b/>
                <w:bCs/>
                <w:color w:val="auto"/>
                <w:kern w:val="0"/>
                <w:sz w:val="20"/>
                <w:szCs w:val="20"/>
                <w:lang w:eastAsia="en-US"/>
              </w:rPr>
              <w:br/>
              <w:t xml:space="preserve">D)   Sve pomoćne skele (radne, transportne) sa montažom i demontažom. </w:t>
            </w:r>
            <w:r w:rsidRPr="009B7CFF">
              <w:rPr>
                <w:rFonts w:eastAsia="Times New Roman"/>
                <w:b/>
                <w:bCs/>
                <w:color w:val="auto"/>
                <w:kern w:val="0"/>
                <w:sz w:val="20"/>
                <w:szCs w:val="20"/>
                <w:lang w:eastAsia="en-US"/>
              </w:rPr>
              <w:br/>
              <w:t>E)   Svi pripremni, pripremno-završni radovi i obeležavanja u objektu.</w:t>
            </w:r>
            <w:r w:rsidRPr="009B7CFF">
              <w:rPr>
                <w:rFonts w:eastAsia="Times New Roman"/>
                <w:b/>
                <w:bCs/>
                <w:color w:val="auto"/>
                <w:kern w:val="0"/>
                <w:sz w:val="20"/>
                <w:szCs w:val="20"/>
                <w:lang w:eastAsia="en-US"/>
              </w:rPr>
              <w:br/>
              <w:t xml:space="preserve">F)   Izrada i postavljanje potrebnog broja paknica za ugrađivanje stolarije, bravarije, limarije i dr. </w:t>
            </w:r>
            <w:r w:rsidRPr="009B7CFF">
              <w:rPr>
                <w:rFonts w:eastAsia="Times New Roman"/>
                <w:b/>
                <w:bCs/>
                <w:color w:val="auto"/>
                <w:kern w:val="0"/>
                <w:sz w:val="20"/>
                <w:szCs w:val="20"/>
                <w:lang w:eastAsia="en-US"/>
              </w:rPr>
              <w:br/>
              <w:t xml:space="preserve">G)   Izrada šliceva u zidovima i otvora u međuspratnim konstrukcijama za prolaz instalacija i njihovo zatvaranje. </w:t>
            </w:r>
            <w:r w:rsidRPr="009B7CFF">
              <w:rPr>
                <w:rFonts w:eastAsia="Times New Roman"/>
                <w:b/>
                <w:bCs/>
                <w:color w:val="auto"/>
                <w:kern w:val="0"/>
                <w:sz w:val="20"/>
                <w:szCs w:val="20"/>
                <w:lang w:eastAsia="en-US"/>
              </w:rPr>
              <w:br/>
              <w:t>H)   Čišćenje i stalno održavanje gradilišta za sve vreme građenja objekta, kao i završno čišćenje objekta nakon završetka svih radova.</w:t>
            </w:r>
            <w:r w:rsidRPr="009B7CFF">
              <w:rPr>
                <w:rFonts w:eastAsia="Times New Roman"/>
                <w:b/>
                <w:bCs/>
                <w:color w:val="auto"/>
                <w:kern w:val="0"/>
                <w:sz w:val="20"/>
                <w:szCs w:val="20"/>
                <w:lang w:eastAsia="en-US"/>
              </w:rPr>
              <w:br/>
              <w:t xml:space="preserve">I)    Troškovi za osiguranje i čuvanje objekta do dana predaje investitoru. </w:t>
            </w:r>
            <w:r w:rsidRPr="009B7CFF">
              <w:rPr>
                <w:rFonts w:eastAsia="Times New Roman"/>
                <w:b/>
                <w:bCs/>
                <w:color w:val="auto"/>
                <w:kern w:val="0"/>
                <w:sz w:val="20"/>
                <w:szCs w:val="20"/>
                <w:lang w:eastAsia="en-US"/>
              </w:rPr>
              <w:br/>
              <w:t>J)    Izvođač je dužan da ogradi gradilište privremenom ogradom visine h=2.00m</w:t>
            </w:r>
            <w:proofErr w:type="gramStart"/>
            <w:r w:rsidRPr="009B7CFF">
              <w:rPr>
                <w:rFonts w:eastAsia="Times New Roman"/>
                <w:b/>
                <w:bCs/>
                <w:color w:val="auto"/>
                <w:kern w:val="0"/>
                <w:sz w:val="20"/>
                <w:szCs w:val="20"/>
                <w:lang w:eastAsia="en-US"/>
              </w:rPr>
              <w:t>,obezbedi</w:t>
            </w:r>
            <w:proofErr w:type="gramEnd"/>
            <w:r w:rsidRPr="009B7CFF">
              <w:rPr>
                <w:rFonts w:eastAsia="Times New Roman"/>
                <w:b/>
                <w:bCs/>
                <w:color w:val="auto"/>
                <w:kern w:val="0"/>
                <w:sz w:val="20"/>
                <w:szCs w:val="20"/>
                <w:lang w:eastAsia="en-US"/>
              </w:rPr>
              <w:t xml:space="preserve"> kontejnere za izvođača i nadzornog organa. </w:t>
            </w:r>
            <w:r w:rsidRPr="009B7CFF">
              <w:rPr>
                <w:rFonts w:eastAsia="Times New Roman"/>
                <w:b/>
                <w:bCs/>
                <w:color w:val="auto"/>
                <w:kern w:val="0"/>
                <w:sz w:val="20"/>
                <w:szCs w:val="20"/>
                <w:lang w:eastAsia="en-US"/>
              </w:rPr>
              <w:br/>
              <w:t xml:space="preserve">K)   Izrada i postavljanje limene table sa potrebnom čeličnom podkonstrukcijom za označavanje gradilišta    </w:t>
            </w:r>
            <w:r w:rsidRPr="009B7CFF">
              <w:rPr>
                <w:rFonts w:eastAsia="Times New Roman"/>
                <w:b/>
                <w:bCs/>
                <w:color w:val="auto"/>
                <w:kern w:val="0"/>
                <w:sz w:val="20"/>
                <w:szCs w:val="20"/>
                <w:lang w:eastAsia="en-US"/>
              </w:rPr>
              <w:br/>
              <w:t xml:space="preserve">      (sa podacima o objektu, investitoru</w:t>
            </w:r>
            <w:proofErr w:type="gramStart"/>
            <w:r w:rsidRPr="009B7CFF">
              <w:rPr>
                <w:rFonts w:eastAsia="Times New Roman"/>
                <w:b/>
                <w:bCs/>
                <w:color w:val="auto"/>
                <w:kern w:val="0"/>
                <w:sz w:val="20"/>
                <w:szCs w:val="20"/>
                <w:lang w:eastAsia="en-US"/>
              </w:rPr>
              <w:t>,izvođaču,odgovornom</w:t>
            </w:r>
            <w:proofErr w:type="gramEnd"/>
            <w:r w:rsidRPr="009B7CFF">
              <w:rPr>
                <w:rFonts w:eastAsia="Times New Roman"/>
                <w:b/>
                <w:bCs/>
                <w:color w:val="auto"/>
                <w:kern w:val="0"/>
                <w:sz w:val="20"/>
                <w:szCs w:val="20"/>
                <w:lang w:eastAsia="en-US"/>
              </w:rPr>
              <w:t xml:space="preserve"> projektantu,građevinskoj dozvoli,početku i završetku izgradnje objekta.) </w:t>
            </w:r>
            <w:r w:rsidRPr="009B7CFF">
              <w:rPr>
                <w:rFonts w:eastAsia="Times New Roman"/>
                <w:b/>
                <w:bCs/>
                <w:color w:val="auto"/>
                <w:kern w:val="0"/>
                <w:sz w:val="20"/>
                <w:szCs w:val="20"/>
                <w:lang w:eastAsia="en-US"/>
              </w:rPr>
              <w:br/>
              <w:t xml:space="preserve">L)   Sva nastala oštećenja na objektu koja nisu predmet radova troškove snosi izvođač radova. </w:t>
            </w:r>
            <w:r w:rsidRPr="009B7CFF">
              <w:rPr>
                <w:rFonts w:eastAsia="Times New Roman"/>
                <w:b/>
                <w:bCs/>
                <w:color w:val="auto"/>
                <w:kern w:val="0"/>
                <w:sz w:val="20"/>
                <w:szCs w:val="20"/>
                <w:lang w:eastAsia="en-US"/>
              </w:rPr>
              <w:br/>
              <w:t xml:space="preserve">M)  Obaveza prilikom popunjavanja tendera: </w:t>
            </w:r>
            <w:r w:rsidRPr="009B7CFF">
              <w:rPr>
                <w:rFonts w:eastAsia="Times New Roman"/>
                <w:b/>
                <w:bCs/>
                <w:color w:val="auto"/>
                <w:kern w:val="0"/>
                <w:sz w:val="20"/>
                <w:szCs w:val="20"/>
                <w:lang w:eastAsia="en-US"/>
              </w:rPr>
              <w:br/>
              <w:t xml:space="preserve">      Svako ko popunjava tender sa cenama za ponudu, OBAVEZNO </w:t>
            </w:r>
            <w:proofErr w:type="gramStart"/>
            <w:r w:rsidRPr="009B7CFF">
              <w:rPr>
                <w:rFonts w:eastAsia="Times New Roman"/>
                <w:b/>
                <w:bCs/>
                <w:color w:val="auto"/>
                <w:kern w:val="0"/>
                <w:sz w:val="20"/>
                <w:szCs w:val="20"/>
                <w:lang w:eastAsia="en-US"/>
              </w:rPr>
              <w:t>da  proveri</w:t>
            </w:r>
            <w:proofErr w:type="gramEnd"/>
            <w:r w:rsidRPr="009B7CFF">
              <w:rPr>
                <w:rFonts w:eastAsia="Times New Roman"/>
                <w:b/>
                <w:bCs/>
                <w:color w:val="auto"/>
                <w:kern w:val="0"/>
                <w:sz w:val="20"/>
                <w:szCs w:val="20"/>
                <w:lang w:eastAsia="en-US"/>
              </w:rPr>
              <w:t xml:space="preserve"> da li su sve pojedinačne cene  pozicije uračunate u sumu </w:t>
            </w:r>
            <w:r w:rsidRPr="009B7CFF">
              <w:rPr>
                <w:rFonts w:eastAsia="Times New Roman"/>
                <w:b/>
                <w:bCs/>
                <w:color w:val="auto"/>
                <w:kern w:val="0"/>
                <w:sz w:val="20"/>
                <w:szCs w:val="20"/>
                <w:lang w:eastAsia="en-US"/>
              </w:rPr>
              <w:br/>
              <w:t xml:space="preserve">      sabiraka za svaku pojedinačnu poziciju i to isto proveriti u REKAPITULACIJI kao konačni zbir svih pozicija.</w:t>
            </w:r>
            <w:r w:rsidRPr="009B7CFF">
              <w:rPr>
                <w:rFonts w:eastAsia="Times New Roman"/>
                <w:b/>
                <w:bCs/>
                <w:color w:val="auto"/>
                <w:kern w:val="0"/>
                <w:sz w:val="20"/>
                <w:szCs w:val="20"/>
                <w:lang w:eastAsia="en-US"/>
              </w:rPr>
              <w:br/>
              <w:t>N)  Geodetsko obeležavanje parcele i objekta pre početka radova sa izradom protokola o obeležavanju objekta.</w:t>
            </w:r>
            <w:r w:rsidRPr="009B7CFF">
              <w:rPr>
                <w:rFonts w:eastAsia="Times New Roman"/>
                <w:b/>
                <w:bCs/>
                <w:color w:val="auto"/>
                <w:kern w:val="0"/>
                <w:sz w:val="20"/>
                <w:szCs w:val="20"/>
                <w:lang w:eastAsia="en-US"/>
              </w:rPr>
              <w:br/>
              <w:t xml:space="preserve">O)  Sečenje i čišćenje terena od niskog i visokog rastinja i korova, sa utovarom i odvozom </w:t>
            </w:r>
            <w:r w:rsidR="00AB2169">
              <w:rPr>
                <w:rFonts w:eastAsia="Times New Roman"/>
                <w:b/>
                <w:bCs/>
                <w:color w:val="auto"/>
                <w:kern w:val="0"/>
                <w:sz w:val="20"/>
                <w:szCs w:val="20"/>
                <w:lang w:eastAsia="en-US"/>
              </w:rPr>
              <w:t>na gradsku deponiju.</w:t>
            </w:r>
            <w:r w:rsidR="00AB2169">
              <w:rPr>
                <w:rFonts w:eastAsia="Times New Roman"/>
                <w:b/>
                <w:bCs/>
                <w:color w:val="auto"/>
                <w:kern w:val="0"/>
                <w:sz w:val="20"/>
                <w:szCs w:val="20"/>
                <w:lang w:eastAsia="en-US"/>
              </w:rPr>
              <w:br/>
              <w:t>NAPOMENA:</w:t>
            </w:r>
          </w:p>
          <w:p w:rsidR="004D0DE9" w:rsidRPr="009B7CFF" w:rsidRDefault="004D0DE9" w:rsidP="004D0DE9">
            <w:pPr>
              <w:suppressAutoHyphens w:val="0"/>
              <w:spacing w:line="240" w:lineRule="auto"/>
              <w:rPr>
                <w:rFonts w:eastAsia="Times New Roman"/>
                <w:b/>
                <w:bCs/>
                <w:color w:val="auto"/>
                <w:kern w:val="0"/>
                <w:sz w:val="20"/>
                <w:szCs w:val="20"/>
                <w:lang w:eastAsia="en-US"/>
              </w:rPr>
            </w:pPr>
            <w:r w:rsidRPr="009B7CFF">
              <w:rPr>
                <w:rFonts w:eastAsia="Times New Roman"/>
                <w:b/>
                <w:bCs/>
                <w:color w:val="auto"/>
                <w:kern w:val="0"/>
                <w:sz w:val="20"/>
                <w:szCs w:val="20"/>
                <w:lang w:eastAsia="en-US"/>
              </w:rPr>
              <w:br/>
              <w:t xml:space="preserve">1.  SVI MATERIJALI KOJI SE PRIMENJUJU MORAJU DA POSEDUJU SERTIFIKATE DA SU U SKLADU SA VAŽEĆIM SRPS I POTREBNU ATESTNU </w:t>
            </w:r>
            <w:r w:rsidRPr="009B7CFF">
              <w:rPr>
                <w:rFonts w:eastAsia="Times New Roman"/>
                <w:b/>
                <w:bCs/>
                <w:color w:val="auto"/>
                <w:kern w:val="0"/>
                <w:sz w:val="20"/>
                <w:szCs w:val="20"/>
                <w:lang w:eastAsia="en-US"/>
              </w:rPr>
              <w:br/>
              <w:t xml:space="preserve">     </w:t>
            </w:r>
            <w:proofErr w:type="gramStart"/>
            <w:r w:rsidRPr="009B7CFF">
              <w:rPr>
                <w:rFonts w:eastAsia="Times New Roman"/>
                <w:b/>
                <w:bCs/>
                <w:color w:val="auto"/>
                <w:kern w:val="0"/>
                <w:sz w:val="20"/>
                <w:szCs w:val="20"/>
                <w:lang w:eastAsia="en-US"/>
              </w:rPr>
              <w:t>DOKUMENTACIJU !</w:t>
            </w:r>
            <w:proofErr w:type="gramEnd"/>
            <w:r w:rsidRPr="009B7CFF">
              <w:rPr>
                <w:rFonts w:eastAsia="Times New Roman"/>
                <w:b/>
                <w:bCs/>
                <w:color w:val="auto"/>
                <w:kern w:val="0"/>
                <w:sz w:val="20"/>
                <w:szCs w:val="20"/>
                <w:lang w:eastAsia="en-US"/>
              </w:rPr>
              <w:br/>
              <w:t xml:space="preserve">2.  NE PRIHVATA SE STRUČNO MIŠLJENJE ZA MATERIJALE I OPREMU U </w:t>
            </w:r>
            <w:proofErr w:type="gramStart"/>
            <w:r w:rsidRPr="009B7CFF">
              <w:rPr>
                <w:rFonts w:eastAsia="Times New Roman"/>
                <w:b/>
                <w:bCs/>
                <w:color w:val="auto"/>
                <w:kern w:val="0"/>
                <w:sz w:val="20"/>
                <w:szCs w:val="20"/>
                <w:lang w:eastAsia="en-US"/>
              </w:rPr>
              <w:t>PONUDI !</w:t>
            </w:r>
            <w:proofErr w:type="gramEnd"/>
            <w:r w:rsidRPr="009B7CFF">
              <w:rPr>
                <w:rFonts w:eastAsia="Times New Roman"/>
                <w:b/>
                <w:bCs/>
                <w:color w:val="auto"/>
                <w:kern w:val="0"/>
                <w:sz w:val="20"/>
                <w:szCs w:val="20"/>
                <w:lang w:eastAsia="en-US"/>
              </w:rPr>
              <w:br/>
              <w:t>3.  UZ PONUDU DOSTAVITI INVESTITORU DOKAZ DA SU PONUĐENI MATERIJALI U SKLADU SA NAVEDENIM STAVKAMA (1</w:t>
            </w:r>
            <w:proofErr w:type="gramStart"/>
            <w:r w:rsidRPr="009B7CFF">
              <w:rPr>
                <w:rFonts w:eastAsia="Times New Roman"/>
                <w:b/>
                <w:bCs/>
                <w:color w:val="auto"/>
                <w:kern w:val="0"/>
                <w:sz w:val="20"/>
                <w:szCs w:val="20"/>
                <w:lang w:eastAsia="en-US"/>
              </w:rPr>
              <w:t>,2</w:t>
            </w:r>
            <w:proofErr w:type="gramEnd"/>
            <w:r w:rsidRPr="009B7CFF">
              <w:rPr>
                <w:rFonts w:eastAsia="Times New Roman"/>
                <w:b/>
                <w:bCs/>
                <w:color w:val="auto"/>
                <w:kern w:val="0"/>
                <w:sz w:val="20"/>
                <w:szCs w:val="20"/>
                <w:lang w:eastAsia="en-US"/>
              </w:rPr>
              <w:t xml:space="preserve"> )!</w:t>
            </w:r>
            <w:r w:rsidRPr="009B7CFF">
              <w:rPr>
                <w:rFonts w:eastAsia="Times New Roman"/>
                <w:b/>
                <w:bCs/>
                <w:color w:val="auto"/>
                <w:kern w:val="0"/>
                <w:sz w:val="20"/>
                <w:szCs w:val="20"/>
                <w:lang w:eastAsia="en-US"/>
              </w:rPr>
              <w:br/>
              <w:t>4. CENE DATE U PREDMERU I PREDRAČUNU RADOVA SU PROJEKTANTSKE!</w:t>
            </w:r>
          </w:p>
        </w:tc>
      </w:tr>
      <w:tr w:rsidR="004D0DE9" w:rsidRPr="009B7CFF" w:rsidTr="00AB2169">
        <w:trPr>
          <w:trHeight w:val="230"/>
        </w:trPr>
        <w:tc>
          <w:tcPr>
            <w:tcW w:w="15147" w:type="dxa"/>
            <w:gridSpan w:val="10"/>
            <w:vMerge/>
            <w:vAlign w:val="center"/>
            <w:hideMark/>
          </w:tcPr>
          <w:p w:rsidR="004D0DE9" w:rsidRPr="009B7CFF" w:rsidRDefault="004D0DE9" w:rsidP="004D0DE9">
            <w:pPr>
              <w:suppressAutoHyphens w:val="0"/>
              <w:spacing w:line="240" w:lineRule="auto"/>
              <w:rPr>
                <w:rFonts w:eastAsia="Times New Roman"/>
                <w:b/>
                <w:bCs/>
                <w:color w:val="auto"/>
                <w:kern w:val="0"/>
                <w:sz w:val="20"/>
                <w:szCs w:val="20"/>
                <w:lang w:eastAsia="en-US"/>
              </w:rPr>
            </w:pPr>
          </w:p>
        </w:tc>
      </w:tr>
      <w:tr w:rsidR="004D0DE9" w:rsidRPr="009B7CFF" w:rsidTr="00AB2169">
        <w:tc>
          <w:tcPr>
            <w:tcW w:w="869" w:type="dxa"/>
            <w:shd w:val="clear" w:color="auto" w:fill="auto"/>
            <w:noWrap/>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lastRenderedPageBreak/>
              <w:t>R.br.</w:t>
            </w:r>
          </w:p>
        </w:tc>
        <w:tc>
          <w:tcPr>
            <w:tcW w:w="7120" w:type="dxa"/>
            <w:shd w:val="clear" w:color="auto" w:fill="auto"/>
            <w:noWrap/>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Opis pozicije</w:t>
            </w:r>
          </w:p>
        </w:tc>
        <w:tc>
          <w:tcPr>
            <w:tcW w:w="744" w:type="dxa"/>
            <w:shd w:val="clear" w:color="auto" w:fill="auto"/>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proofErr w:type="gramStart"/>
            <w:r w:rsidRPr="009B7CFF">
              <w:rPr>
                <w:rFonts w:eastAsia="Times New Roman"/>
                <w:b/>
                <w:bCs/>
                <w:color w:val="auto"/>
                <w:kern w:val="0"/>
                <w:sz w:val="26"/>
                <w:szCs w:val="26"/>
                <w:lang w:eastAsia="en-US"/>
              </w:rPr>
              <w:t>jed</w:t>
            </w:r>
            <w:proofErr w:type="gramEnd"/>
            <w:r w:rsidRPr="009B7CFF">
              <w:rPr>
                <w:rFonts w:eastAsia="Times New Roman"/>
                <w:b/>
                <w:bCs/>
                <w:color w:val="auto"/>
                <w:kern w:val="0"/>
                <w:sz w:val="26"/>
                <w:szCs w:val="26"/>
                <w:lang w:eastAsia="en-US"/>
              </w:rPr>
              <w:t>. mer.</w:t>
            </w:r>
          </w:p>
        </w:tc>
        <w:tc>
          <w:tcPr>
            <w:tcW w:w="1340" w:type="dxa"/>
            <w:shd w:val="clear" w:color="auto" w:fill="auto"/>
            <w:noWrap/>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količina</w:t>
            </w:r>
          </w:p>
        </w:tc>
        <w:tc>
          <w:tcPr>
            <w:tcW w:w="346" w:type="dxa"/>
            <w:shd w:val="clear" w:color="auto" w:fill="auto"/>
            <w:noWrap/>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 </w:t>
            </w:r>
          </w:p>
        </w:tc>
        <w:tc>
          <w:tcPr>
            <w:tcW w:w="1440" w:type="dxa"/>
            <w:shd w:val="clear" w:color="auto" w:fill="auto"/>
            <w:noWrap/>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cena</w:t>
            </w:r>
          </w:p>
        </w:tc>
        <w:tc>
          <w:tcPr>
            <w:tcW w:w="428" w:type="dxa"/>
            <w:gridSpan w:val="2"/>
            <w:shd w:val="clear" w:color="auto" w:fill="auto"/>
            <w:noWrap/>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r w:rsidRPr="009B7CFF">
              <w:rPr>
                <w:rFonts w:eastAsia="Times New Roman"/>
                <w:b/>
                <w:bCs/>
                <w:color w:val="auto"/>
                <w:kern w:val="0"/>
                <w:sz w:val="26"/>
                <w:szCs w:val="26"/>
                <w:lang w:eastAsia="en-US"/>
              </w:rPr>
              <w:t> </w:t>
            </w:r>
          </w:p>
        </w:tc>
        <w:tc>
          <w:tcPr>
            <w:tcW w:w="2860" w:type="dxa"/>
            <w:gridSpan w:val="2"/>
            <w:shd w:val="clear" w:color="auto" w:fill="auto"/>
            <w:noWrap/>
            <w:vAlign w:val="center"/>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r w:rsidRPr="009B7CFF">
              <w:rPr>
                <w:rFonts w:eastAsia="Times New Roman"/>
                <w:b/>
                <w:bCs/>
                <w:color w:val="auto"/>
                <w:kern w:val="0"/>
                <w:sz w:val="26"/>
                <w:szCs w:val="26"/>
                <w:lang w:eastAsia="en-US"/>
              </w:rPr>
              <w:t>ukupno</w:t>
            </w:r>
          </w:p>
        </w:tc>
      </w:tr>
      <w:tr w:rsidR="004D0DE9" w:rsidRPr="009B7CFF" w:rsidTr="00AB2169">
        <w:tc>
          <w:tcPr>
            <w:tcW w:w="869" w:type="dxa"/>
            <w:shd w:val="clear" w:color="auto" w:fill="auto"/>
            <w:noWrap/>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p>
        </w:tc>
        <w:tc>
          <w:tcPr>
            <w:tcW w:w="7120" w:type="dxa"/>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c>
          <w:tcPr>
            <w:tcW w:w="744" w:type="dxa"/>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c>
          <w:tcPr>
            <w:tcW w:w="1340" w:type="dxa"/>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c>
          <w:tcPr>
            <w:tcW w:w="346" w:type="dxa"/>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c>
          <w:tcPr>
            <w:tcW w:w="1440" w:type="dxa"/>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c>
          <w:tcPr>
            <w:tcW w:w="428" w:type="dxa"/>
            <w:gridSpan w:val="2"/>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c>
          <w:tcPr>
            <w:tcW w:w="2860" w:type="dxa"/>
            <w:gridSpan w:val="2"/>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r>
      <w:tr w:rsidR="004D0DE9" w:rsidRPr="009B7CFF" w:rsidTr="00AB2169">
        <w:tc>
          <w:tcPr>
            <w:tcW w:w="869" w:type="dxa"/>
            <w:shd w:val="clear" w:color="auto" w:fill="FFFF00"/>
            <w:noWrap/>
            <w:vAlign w:val="center"/>
            <w:hideMark/>
          </w:tcPr>
          <w:p w:rsidR="004D0DE9" w:rsidRPr="004D0DE9" w:rsidRDefault="004D0DE9" w:rsidP="004D0DE9">
            <w:pPr>
              <w:suppressAutoHyphens w:val="0"/>
              <w:spacing w:line="240" w:lineRule="auto"/>
              <w:jc w:val="center"/>
              <w:rPr>
                <w:rFonts w:eastAsia="Times New Roman"/>
                <w:b/>
                <w:bCs/>
                <w:color w:val="auto"/>
                <w:kern w:val="0"/>
                <w:sz w:val="26"/>
                <w:szCs w:val="26"/>
                <w:highlight w:val="yellow"/>
                <w:lang w:eastAsia="en-US"/>
              </w:rPr>
            </w:pPr>
            <w:r w:rsidRPr="004D0DE9">
              <w:rPr>
                <w:rFonts w:eastAsia="Times New Roman"/>
                <w:b/>
                <w:bCs/>
                <w:color w:val="auto"/>
                <w:kern w:val="0"/>
                <w:sz w:val="26"/>
                <w:szCs w:val="26"/>
                <w:lang w:eastAsia="en-US"/>
              </w:rPr>
              <w:t>1</w:t>
            </w:r>
          </w:p>
        </w:tc>
        <w:tc>
          <w:tcPr>
            <w:tcW w:w="7120" w:type="dxa"/>
            <w:shd w:val="clear" w:color="auto" w:fill="FFFF00"/>
            <w:noWrap/>
            <w:vAlign w:val="center"/>
            <w:hideMark/>
          </w:tcPr>
          <w:p w:rsidR="004D0DE9" w:rsidRPr="004D0DE9" w:rsidRDefault="004D0DE9" w:rsidP="004D0DE9">
            <w:pPr>
              <w:suppressAutoHyphens w:val="0"/>
              <w:spacing w:line="240" w:lineRule="auto"/>
              <w:rPr>
                <w:rFonts w:eastAsia="Times New Roman"/>
                <w:b/>
                <w:bCs/>
                <w:color w:val="auto"/>
                <w:kern w:val="0"/>
                <w:sz w:val="26"/>
                <w:szCs w:val="26"/>
                <w:lang w:eastAsia="en-US"/>
              </w:rPr>
            </w:pPr>
            <w:r w:rsidRPr="004D0DE9">
              <w:rPr>
                <w:rFonts w:eastAsia="Times New Roman"/>
                <w:b/>
                <w:bCs/>
                <w:color w:val="auto"/>
                <w:kern w:val="0"/>
                <w:sz w:val="26"/>
                <w:szCs w:val="26"/>
                <w:lang w:eastAsia="en-US"/>
              </w:rPr>
              <w:t>PRIPREMNI RADOVI</w:t>
            </w:r>
          </w:p>
        </w:tc>
        <w:tc>
          <w:tcPr>
            <w:tcW w:w="744" w:type="dxa"/>
            <w:shd w:val="clear" w:color="auto" w:fill="FFFF00"/>
            <w:noWrap/>
            <w:vAlign w:val="bottom"/>
            <w:hideMark/>
          </w:tcPr>
          <w:p w:rsidR="004D0DE9" w:rsidRPr="004D0DE9" w:rsidRDefault="004D0DE9" w:rsidP="004D0DE9">
            <w:pPr>
              <w:suppressAutoHyphens w:val="0"/>
              <w:spacing w:line="240" w:lineRule="auto"/>
              <w:rPr>
                <w:rFonts w:eastAsia="Times New Roman"/>
                <w:color w:val="auto"/>
                <w:kern w:val="0"/>
                <w:sz w:val="26"/>
                <w:szCs w:val="26"/>
                <w:lang w:eastAsia="en-US"/>
              </w:rPr>
            </w:pPr>
          </w:p>
        </w:tc>
        <w:tc>
          <w:tcPr>
            <w:tcW w:w="1340" w:type="dxa"/>
            <w:shd w:val="clear" w:color="auto" w:fill="FFFF00"/>
            <w:noWrap/>
            <w:vAlign w:val="bottom"/>
            <w:hideMark/>
          </w:tcPr>
          <w:p w:rsidR="004D0DE9" w:rsidRPr="004D0DE9" w:rsidRDefault="004D0DE9" w:rsidP="004D0DE9">
            <w:pPr>
              <w:suppressAutoHyphens w:val="0"/>
              <w:spacing w:line="240" w:lineRule="auto"/>
              <w:rPr>
                <w:rFonts w:eastAsia="Times New Roman"/>
                <w:b/>
                <w:bCs/>
                <w:color w:val="auto"/>
                <w:kern w:val="0"/>
                <w:sz w:val="26"/>
                <w:szCs w:val="26"/>
                <w:lang w:eastAsia="en-US"/>
              </w:rPr>
            </w:pPr>
          </w:p>
        </w:tc>
        <w:tc>
          <w:tcPr>
            <w:tcW w:w="346" w:type="dxa"/>
            <w:shd w:val="clear" w:color="auto" w:fill="FFFF00"/>
            <w:noWrap/>
            <w:vAlign w:val="bottom"/>
            <w:hideMark/>
          </w:tcPr>
          <w:p w:rsidR="004D0DE9" w:rsidRPr="004D0DE9" w:rsidRDefault="004D0DE9" w:rsidP="004D0DE9">
            <w:pPr>
              <w:suppressAutoHyphens w:val="0"/>
              <w:spacing w:line="240" w:lineRule="auto"/>
              <w:rPr>
                <w:rFonts w:eastAsia="Times New Roman"/>
                <w:color w:val="auto"/>
                <w:kern w:val="0"/>
                <w:sz w:val="26"/>
                <w:szCs w:val="26"/>
                <w:lang w:eastAsia="en-US"/>
              </w:rPr>
            </w:pPr>
          </w:p>
        </w:tc>
        <w:tc>
          <w:tcPr>
            <w:tcW w:w="1440" w:type="dxa"/>
            <w:shd w:val="clear" w:color="auto" w:fill="FFFF00"/>
            <w:noWrap/>
            <w:vAlign w:val="bottom"/>
            <w:hideMark/>
          </w:tcPr>
          <w:p w:rsidR="004D0DE9" w:rsidRPr="004D0DE9" w:rsidRDefault="004D0DE9" w:rsidP="004D0DE9">
            <w:pPr>
              <w:suppressAutoHyphens w:val="0"/>
              <w:spacing w:line="240" w:lineRule="auto"/>
              <w:rPr>
                <w:rFonts w:eastAsia="Times New Roman"/>
                <w:color w:val="auto"/>
                <w:kern w:val="0"/>
                <w:sz w:val="26"/>
                <w:szCs w:val="26"/>
                <w:lang w:eastAsia="en-US"/>
              </w:rPr>
            </w:pPr>
          </w:p>
        </w:tc>
        <w:tc>
          <w:tcPr>
            <w:tcW w:w="428" w:type="dxa"/>
            <w:gridSpan w:val="2"/>
            <w:shd w:val="clear" w:color="auto" w:fill="FFFF00"/>
            <w:noWrap/>
            <w:vAlign w:val="bottom"/>
            <w:hideMark/>
          </w:tcPr>
          <w:p w:rsidR="004D0DE9" w:rsidRPr="004D0DE9" w:rsidRDefault="004D0DE9" w:rsidP="004D0DE9">
            <w:pPr>
              <w:suppressAutoHyphens w:val="0"/>
              <w:spacing w:line="240" w:lineRule="auto"/>
              <w:rPr>
                <w:rFonts w:eastAsia="Times New Roman"/>
                <w:color w:val="auto"/>
                <w:kern w:val="0"/>
                <w:sz w:val="26"/>
                <w:szCs w:val="26"/>
                <w:lang w:eastAsia="en-US"/>
              </w:rPr>
            </w:pPr>
          </w:p>
        </w:tc>
        <w:tc>
          <w:tcPr>
            <w:tcW w:w="2860" w:type="dxa"/>
            <w:gridSpan w:val="2"/>
            <w:shd w:val="clear" w:color="auto" w:fill="FFFF00"/>
            <w:noWrap/>
            <w:vAlign w:val="bottom"/>
            <w:hideMark/>
          </w:tcPr>
          <w:p w:rsidR="004D0DE9" w:rsidRPr="004D0DE9" w:rsidRDefault="004D0DE9" w:rsidP="004D0DE9">
            <w:pPr>
              <w:suppressAutoHyphens w:val="0"/>
              <w:spacing w:line="240" w:lineRule="auto"/>
              <w:jc w:val="right"/>
              <w:rPr>
                <w:rFonts w:eastAsia="Times New Roman"/>
                <w:b/>
                <w:bCs/>
                <w:color w:val="auto"/>
                <w:kern w:val="0"/>
                <w:sz w:val="26"/>
                <w:szCs w:val="26"/>
                <w:lang w:eastAsia="en-US"/>
              </w:rPr>
            </w:pPr>
          </w:p>
        </w:tc>
      </w:tr>
      <w:tr w:rsidR="004D0DE9" w:rsidRPr="009B7CFF" w:rsidTr="00AB2169">
        <w:tc>
          <w:tcPr>
            <w:tcW w:w="869" w:type="dxa"/>
            <w:shd w:val="clear" w:color="auto" w:fill="auto"/>
            <w:noWrap/>
            <w:vAlign w:val="center"/>
            <w:hideMark/>
          </w:tcPr>
          <w:p w:rsidR="004D0DE9" w:rsidRPr="009B7CFF" w:rsidRDefault="004D0DE9" w:rsidP="004D0DE9">
            <w:pPr>
              <w:suppressAutoHyphens w:val="0"/>
              <w:spacing w:line="240" w:lineRule="auto"/>
              <w:jc w:val="center"/>
              <w:rPr>
                <w:rFonts w:eastAsia="Times New Roman"/>
                <w:b/>
                <w:bCs/>
                <w:color w:val="auto"/>
                <w:kern w:val="0"/>
                <w:sz w:val="26"/>
                <w:szCs w:val="26"/>
                <w:lang w:eastAsia="en-US"/>
              </w:rPr>
            </w:pPr>
          </w:p>
        </w:tc>
        <w:tc>
          <w:tcPr>
            <w:tcW w:w="7120" w:type="dxa"/>
            <w:shd w:val="clear" w:color="auto" w:fill="auto"/>
            <w:noWrap/>
            <w:vAlign w:val="center"/>
            <w:hideMark/>
          </w:tcPr>
          <w:p w:rsidR="004D0DE9" w:rsidRPr="009B7CFF" w:rsidRDefault="004D0DE9" w:rsidP="004D0DE9">
            <w:pPr>
              <w:suppressAutoHyphens w:val="0"/>
              <w:spacing w:line="240" w:lineRule="auto"/>
              <w:rPr>
                <w:rFonts w:eastAsia="Times New Roman"/>
                <w:b/>
                <w:bCs/>
                <w:color w:val="auto"/>
                <w:kern w:val="0"/>
                <w:sz w:val="26"/>
                <w:szCs w:val="26"/>
                <w:lang w:eastAsia="en-US"/>
              </w:rPr>
            </w:pPr>
          </w:p>
        </w:tc>
        <w:tc>
          <w:tcPr>
            <w:tcW w:w="744" w:type="dxa"/>
            <w:shd w:val="clear" w:color="auto" w:fill="auto"/>
            <w:noWrap/>
            <w:vAlign w:val="bottom"/>
            <w:hideMark/>
          </w:tcPr>
          <w:p w:rsidR="004D0DE9" w:rsidRPr="009B7CFF" w:rsidRDefault="004D0DE9" w:rsidP="004D0DE9">
            <w:pPr>
              <w:suppressAutoHyphens w:val="0"/>
              <w:spacing w:line="240" w:lineRule="auto"/>
              <w:rPr>
                <w:rFonts w:eastAsia="Times New Roman"/>
                <w:color w:val="auto"/>
                <w:kern w:val="0"/>
                <w:sz w:val="26"/>
                <w:szCs w:val="26"/>
                <w:lang w:eastAsia="en-US"/>
              </w:rPr>
            </w:pPr>
          </w:p>
        </w:tc>
        <w:tc>
          <w:tcPr>
            <w:tcW w:w="1340" w:type="dxa"/>
            <w:shd w:val="clear" w:color="auto" w:fill="auto"/>
            <w:noWrap/>
            <w:vAlign w:val="bottom"/>
            <w:hideMark/>
          </w:tcPr>
          <w:p w:rsidR="004D0DE9" w:rsidRPr="009B7CFF" w:rsidRDefault="004D0DE9" w:rsidP="004D0DE9">
            <w:pPr>
              <w:suppressAutoHyphens w:val="0"/>
              <w:spacing w:line="240" w:lineRule="auto"/>
              <w:rPr>
                <w:rFonts w:eastAsia="Times New Roman"/>
                <w:b/>
                <w:bCs/>
                <w:color w:val="auto"/>
                <w:kern w:val="0"/>
                <w:sz w:val="26"/>
                <w:szCs w:val="26"/>
                <w:lang w:eastAsia="en-US"/>
              </w:rPr>
            </w:pPr>
          </w:p>
        </w:tc>
        <w:tc>
          <w:tcPr>
            <w:tcW w:w="346" w:type="dxa"/>
            <w:shd w:val="clear" w:color="auto" w:fill="auto"/>
            <w:noWrap/>
            <w:vAlign w:val="bottom"/>
            <w:hideMark/>
          </w:tcPr>
          <w:p w:rsidR="004D0DE9" w:rsidRPr="009B7CFF" w:rsidRDefault="004D0DE9" w:rsidP="004D0DE9">
            <w:pPr>
              <w:suppressAutoHyphens w:val="0"/>
              <w:spacing w:line="240" w:lineRule="auto"/>
              <w:rPr>
                <w:rFonts w:eastAsia="Times New Roman"/>
                <w:color w:val="auto"/>
                <w:kern w:val="0"/>
                <w:sz w:val="26"/>
                <w:szCs w:val="26"/>
                <w:lang w:eastAsia="en-US"/>
              </w:rPr>
            </w:pPr>
          </w:p>
        </w:tc>
        <w:tc>
          <w:tcPr>
            <w:tcW w:w="1440" w:type="dxa"/>
            <w:shd w:val="clear" w:color="auto" w:fill="auto"/>
            <w:noWrap/>
            <w:vAlign w:val="bottom"/>
            <w:hideMark/>
          </w:tcPr>
          <w:p w:rsidR="004D0DE9" w:rsidRPr="009B7CFF" w:rsidRDefault="004D0DE9" w:rsidP="004D0DE9">
            <w:pPr>
              <w:suppressAutoHyphens w:val="0"/>
              <w:spacing w:line="240" w:lineRule="auto"/>
              <w:rPr>
                <w:rFonts w:eastAsia="Times New Roman"/>
                <w:color w:val="auto"/>
                <w:kern w:val="0"/>
                <w:sz w:val="26"/>
                <w:szCs w:val="26"/>
                <w:lang w:eastAsia="en-US"/>
              </w:rPr>
            </w:pPr>
          </w:p>
        </w:tc>
        <w:tc>
          <w:tcPr>
            <w:tcW w:w="428" w:type="dxa"/>
            <w:gridSpan w:val="2"/>
            <w:shd w:val="clear" w:color="auto" w:fill="auto"/>
            <w:noWrap/>
            <w:vAlign w:val="bottom"/>
            <w:hideMark/>
          </w:tcPr>
          <w:p w:rsidR="004D0DE9" w:rsidRPr="009B7CFF" w:rsidRDefault="004D0DE9" w:rsidP="004D0DE9">
            <w:pPr>
              <w:suppressAutoHyphens w:val="0"/>
              <w:spacing w:line="240" w:lineRule="auto"/>
              <w:rPr>
                <w:rFonts w:eastAsia="Times New Roman"/>
                <w:color w:val="auto"/>
                <w:kern w:val="0"/>
                <w:sz w:val="26"/>
                <w:szCs w:val="26"/>
                <w:lang w:eastAsia="en-US"/>
              </w:rPr>
            </w:pPr>
          </w:p>
        </w:tc>
        <w:tc>
          <w:tcPr>
            <w:tcW w:w="2860" w:type="dxa"/>
            <w:gridSpan w:val="2"/>
            <w:shd w:val="clear" w:color="auto" w:fill="auto"/>
            <w:noWrap/>
            <w:vAlign w:val="bottom"/>
            <w:hideMark/>
          </w:tcPr>
          <w:p w:rsidR="004D0DE9" w:rsidRPr="009B7CFF" w:rsidRDefault="004D0DE9" w:rsidP="004D0DE9">
            <w:pPr>
              <w:suppressAutoHyphens w:val="0"/>
              <w:spacing w:line="240" w:lineRule="auto"/>
              <w:jc w:val="right"/>
              <w:rPr>
                <w:rFonts w:eastAsia="Times New Roman"/>
                <w:b/>
                <w:bCs/>
                <w:color w:val="auto"/>
                <w:kern w:val="0"/>
                <w:sz w:val="26"/>
                <w:szCs w:val="26"/>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Pažljiva demontaža i uklanjanje mobilijara dečijeg igrališta. Potrebno je demontirati i ukloniti 3 dvostruke metalne ljuljaške, 3 dvostrane metalne klackalice, 2 drvene kućice. Demontiran mobilijar sklopiti, utovariti na kamion i odvesti na deponiju koju odredi investitor. Obračun po komadu mobilijara.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Pažljiva demontaža i uklanjanje </w:t>
            </w:r>
            <w:proofErr w:type="gramStart"/>
            <w:r w:rsidRPr="00DB1D2E">
              <w:rPr>
                <w:rFonts w:ascii="Arial" w:eastAsia="Times New Roman" w:hAnsi="Arial" w:cs="Arial"/>
                <w:color w:val="auto"/>
                <w:kern w:val="0"/>
                <w:sz w:val="22"/>
                <w:szCs w:val="22"/>
                <w:lang w:eastAsia="en-US"/>
              </w:rPr>
              <w:t>mobilijara .</w:t>
            </w:r>
            <w:proofErr w:type="gramEnd"/>
            <w:r w:rsidRPr="00DB1D2E">
              <w:rPr>
                <w:rFonts w:ascii="Arial" w:eastAsia="Times New Roman" w:hAnsi="Arial" w:cs="Arial"/>
                <w:color w:val="auto"/>
                <w:kern w:val="0"/>
                <w:sz w:val="22"/>
                <w:szCs w:val="22"/>
                <w:lang w:eastAsia="en-US"/>
              </w:rPr>
              <w:t xml:space="preserve"> Potrebno je demontirati i ukloniti 5 drvenih klupica. Demontiran mobilijar sklopiti, utovariti na kamion i odvesti na deponiju do 15km koju odredi investitor. Obračun po komadu mobilijara.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Geodetsko obeležavanje parcele i objekta pre početka radova sa izradom protokola o obeležavanju objekta.</w:t>
            </w:r>
            <w:r w:rsidRPr="00DB1D2E">
              <w:rPr>
                <w:rFonts w:ascii="Arial" w:eastAsia="Times New Roman" w:hAnsi="Arial" w:cs="Arial"/>
                <w:color w:val="auto"/>
                <w:kern w:val="0"/>
                <w:sz w:val="22"/>
                <w:szCs w:val="22"/>
                <w:lang w:eastAsia="en-US"/>
              </w:rPr>
              <w:br/>
              <w:t>Obračun sve komplet po kom.</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Izrada i postavljanje građevinske table obaveštenja da se izvode građevinski radovi, sa osnovnim podacima o objektu, izvođaču, investitoru i projektantu.  </w:t>
            </w:r>
            <w:r w:rsidRPr="00DB1D2E">
              <w:rPr>
                <w:rFonts w:ascii="Arial" w:eastAsia="Times New Roman" w:hAnsi="Arial" w:cs="Arial"/>
                <w:color w:val="auto"/>
                <w:kern w:val="0"/>
                <w:sz w:val="22"/>
                <w:szCs w:val="22"/>
                <w:lang w:eastAsia="en-US"/>
              </w:rPr>
              <w:br/>
              <w:t>Obračun po komadu table.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0000FF"/>
                <w:kern w:val="0"/>
                <w:lang w:eastAsia="en-US"/>
              </w:rPr>
            </w:pPr>
          </w:p>
        </w:tc>
        <w:tc>
          <w:tcPr>
            <w:tcW w:w="11418" w:type="dxa"/>
            <w:gridSpan w:val="7"/>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PRIPREMNI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0000FF"/>
                <w:kern w:val="0"/>
                <w:lang w:eastAsia="en-US"/>
              </w:rPr>
            </w:pPr>
          </w:p>
        </w:tc>
        <w:tc>
          <w:tcPr>
            <w:tcW w:w="7120" w:type="dxa"/>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869" w:type="dxa"/>
            <w:shd w:val="clear" w:color="auto" w:fill="FFFF00"/>
            <w:noWrap/>
            <w:vAlign w:val="center"/>
            <w:hideMark/>
          </w:tcPr>
          <w:p w:rsidR="004D0DE9" w:rsidRPr="00DB1D2E" w:rsidRDefault="004D0DE9" w:rsidP="00965FF4">
            <w:pPr>
              <w:shd w:val="clear" w:color="auto" w:fill="FFFF00"/>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FFFF00"/>
            <w:noWrap/>
            <w:vAlign w:val="center"/>
            <w:hideMark/>
          </w:tcPr>
          <w:p w:rsidR="004D0DE9" w:rsidRPr="00DB1D2E" w:rsidRDefault="004D0DE9" w:rsidP="00965FF4">
            <w:pPr>
              <w:shd w:val="clear" w:color="auto" w:fill="FFFF00"/>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FFFF00"/>
            <w:noWrap/>
            <w:vAlign w:val="bottom"/>
            <w:hideMark/>
          </w:tcPr>
          <w:p w:rsidR="004D0DE9" w:rsidRPr="00DB1D2E" w:rsidRDefault="004D0DE9" w:rsidP="00965FF4">
            <w:pPr>
              <w:shd w:val="clear" w:color="auto" w:fill="FFFF00"/>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965FF4">
            <w:pPr>
              <w:shd w:val="clear" w:color="auto" w:fill="FFFF00"/>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965FF4">
            <w:pPr>
              <w:shd w:val="clear" w:color="auto" w:fill="FFFF00"/>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965FF4">
            <w:pPr>
              <w:shd w:val="clear" w:color="auto" w:fill="FFFF00"/>
              <w:suppressAutoHyphens w:val="0"/>
              <w:spacing w:line="240" w:lineRule="auto"/>
              <w:rPr>
                <w:rFonts w:ascii="Arial" w:eastAsia="Times New Roman" w:hAnsi="Arial" w:cs="Arial"/>
                <w:color w:val="auto"/>
                <w:kern w:val="0"/>
                <w:lang w:eastAsia="en-US"/>
              </w:rPr>
            </w:pPr>
          </w:p>
        </w:tc>
        <w:tc>
          <w:tcPr>
            <w:tcW w:w="428" w:type="dxa"/>
            <w:gridSpan w:val="2"/>
            <w:shd w:val="clear" w:color="auto" w:fill="FFFF00"/>
            <w:noWrap/>
            <w:vAlign w:val="bottom"/>
            <w:hideMark/>
          </w:tcPr>
          <w:p w:rsidR="004D0DE9" w:rsidRPr="00DB1D2E" w:rsidRDefault="004D0DE9" w:rsidP="00965FF4">
            <w:pPr>
              <w:shd w:val="clear" w:color="auto" w:fill="FFFF00"/>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965FF4">
            <w:pPr>
              <w:shd w:val="clear" w:color="auto" w:fill="FFFF00"/>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Mašinski iskop podloge terena ispod dečijeg igrališta i behaton ploča rovokopačem 90% i ručno 10%, sa odvozom. Površina iskopa 110m2+63m2. Dubina </w:t>
            </w:r>
            <w:proofErr w:type="gramStart"/>
            <w:r w:rsidRPr="00DB1D2E">
              <w:rPr>
                <w:rFonts w:ascii="Arial" w:eastAsia="Times New Roman" w:hAnsi="Arial" w:cs="Arial"/>
                <w:color w:val="auto"/>
                <w:kern w:val="0"/>
                <w:sz w:val="22"/>
                <w:szCs w:val="22"/>
                <w:lang w:eastAsia="en-US"/>
              </w:rPr>
              <w:t>u  proseku</w:t>
            </w:r>
            <w:proofErr w:type="gramEnd"/>
            <w:r w:rsidRPr="00DB1D2E">
              <w:rPr>
                <w:rFonts w:ascii="Arial" w:eastAsia="Times New Roman" w:hAnsi="Arial" w:cs="Arial"/>
                <w:color w:val="auto"/>
                <w:kern w:val="0"/>
                <w:sz w:val="22"/>
                <w:szCs w:val="22"/>
                <w:lang w:eastAsia="en-US"/>
              </w:rPr>
              <w:t xml:space="preserve"> 40 cm prema projektovanim kotama. Iskop izvesti i nivelisati prema projektu i datim kotama. Iskopanu zemlju utovariti na kamion i odvesti na deponiju udaljenu do 15km. Deponiju određuje naručilac. </w:t>
            </w:r>
            <w:r w:rsidRPr="00DB1D2E">
              <w:rPr>
                <w:rFonts w:ascii="Arial" w:eastAsia="Times New Roman" w:hAnsi="Arial" w:cs="Arial"/>
                <w:color w:val="auto"/>
                <w:kern w:val="0"/>
                <w:sz w:val="22"/>
                <w:szCs w:val="22"/>
                <w:lang w:eastAsia="en-US"/>
              </w:rPr>
              <w:br/>
              <w:t>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73,50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2.2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Ručni iskop zemlje III kategorije za temelje ograde igrališta dužine 66m1. Iskop izvesti prema projektu i datim kotama. Bočne strane pravilno odseći, a dno nivelisati. Iskopanu zemlju utovariti na kamion i odvesti na deponiju udaljenu do 15km. Deponiju određuje naručilac. Obračun po m3 zemlje, mereno uraslo.</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Ručni iskop zemlje III kategorije za podnu podlogu za klupe I oglasnu tablu.Iskop izvesti prema projektu I datim kotama.Bočne strane pravilno odseći.a dno nivelisati.Iskopanu zemlju prevesti kolicima.nasuti i nivelisati teren ili utovariti na kamion i odvesti na gradsku deponiju udaljenu do 15km.Obračun po m3 zemlje</w:t>
            </w:r>
            <w:proofErr w:type="gramStart"/>
            <w:r w:rsidRPr="00DB1D2E">
              <w:rPr>
                <w:rFonts w:ascii="Arial" w:eastAsia="Times New Roman" w:hAnsi="Arial" w:cs="Arial"/>
                <w:color w:val="auto"/>
                <w:kern w:val="0"/>
                <w:sz w:val="22"/>
                <w:szCs w:val="22"/>
                <w:lang w:eastAsia="en-US"/>
              </w:rPr>
              <w:t>..</w:t>
            </w:r>
            <w:proofErr w:type="gramEnd"/>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0,80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prirodnog šljunka d=20cm na dečijem igralištu ispod betonske podloge. Na isplaniranu posteljicu ugraditi tamponski sloj od 20cm. Materijal za izradu mora biti u skladu sa standardima za ovu vrstu 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MC=50MN/m2.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prirodnog šljunka d=</w:t>
            </w:r>
            <w:proofErr w:type="gramStart"/>
            <w:r w:rsidRPr="00DB1D2E">
              <w:rPr>
                <w:rFonts w:ascii="Arial" w:eastAsia="Times New Roman" w:hAnsi="Arial" w:cs="Arial"/>
                <w:color w:val="auto"/>
                <w:kern w:val="0"/>
                <w:sz w:val="22"/>
                <w:szCs w:val="22"/>
                <w:lang w:eastAsia="en-US"/>
              </w:rPr>
              <w:t>20cm  granulacije</w:t>
            </w:r>
            <w:proofErr w:type="gramEnd"/>
            <w:r w:rsidRPr="00DB1D2E">
              <w:rPr>
                <w:rFonts w:ascii="Arial" w:eastAsia="Times New Roman" w:hAnsi="Arial" w:cs="Arial"/>
                <w:color w:val="auto"/>
                <w:kern w:val="0"/>
                <w:sz w:val="22"/>
                <w:szCs w:val="22"/>
                <w:lang w:eastAsia="en-US"/>
              </w:rPr>
              <w:t xml:space="preserve"> 0-32mm, ispod behaton ploča. Materijal za izradu mora biti u skladu sa standardima za ovu vrstu 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MC=50MN/m2.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p w:rsidR="00DB1D2E" w:rsidRPr="00DB1D2E" w:rsidRDefault="00DB1D2E"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13,30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2.5</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razastiranje kamenog agregata granulacije </w:t>
            </w:r>
            <w:r w:rsidRPr="00DB1D2E">
              <w:rPr>
                <w:rFonts w:ascii="Arial" w:eastAsia="Times New Roman" w:hAnsi="Arial" w:cs="Arial"/>
                <w:color w:val="auto"/>
                <w:kern w:val="0"/>
                <w:sz w:val="22"/>
                <w:szCs w:val="22"/>
                <w:lang w:eastAsia="en-US"/>
              </w:rPr>
              <w:br/>
              <w:t>(0-16mm,) prljava rizla u sloju debljine 8 cm, ispod platoa. Tamponski sloj agregata nasuti u slojevima, nabiti i fino isplanirati sa tolerancijom po visini +1 cm. Obračun po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5,30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2.6</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razastiranje sloja peska, granulacije (4-8mm), u sloju debljine 4 cm, ispod platoa. Tamponski sloj peska nasuti u slojevima, nabiti i fino isplanirati sa tolerancijom po visini +1 cm. </w:t>
            </w:r>
            <w:r w:rsidRPr="00DB1D2E">
              <w:rPr>
                <w:rFonts w:ascii="Arial" w:eastAsia="Times New Roman" w:hAnsi="Arial" w:cs="Arial"/>
                <w:color w:val="auto"/>
                <w:kern w:val="0"/>
                <w:sz w:val="22"/>
                <w:szCs w:val="22"/>
                <w:lang w:eastAsia="en-US"/>
              </w:rPr>
              <w:br/>
              <w:t>Obračun po m3 nabijenog peska.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2,70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2.7</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prirodnog šljunka d=</w:t>
            </w:r>
            <w:proofErr w:type="gramStart"/>
            <w:r w:rsidRPr="00DB1D2E">
              <w:rPr>
                <w:rFonts w:ascii="Arial" w:eastAsia="Times New Roman" w:hAnsi="Arial" w:cs="Arial"/>
                <w:color w:val="auto"/>
                <w:kern w:val="0"/>
                <w:sz w:val="22"/>
                <w:szCs w:val="22"/>
                <w:lang w:eastAsia="en-US"/>
              </w:rPr>
              <w:t>10cm  ispod</w:t>
            </w:r>
            <w:proofErr w:type="gramEnd"/>
            <w:r w:rsidRPr="00DB1D2E">
              <w:rPr>
                <w:rFonts w:ascii="Arial" w:eastAsia="Times New Roman" w:hAnsi="Arial" w:cs="Arial"/>
                <w:color w:val="auto"/>
                <w:kern w:val="0"/>
                <w:sz w:val="22"/>
                <w:szCs w:val="22"/>
                <w:lang w:eastAsia="en-US"/>
              </w:rPr>
              <w:t xml:space="preserve"> temelja ograde . Materijal za izradu mora biti u skladu sa standardima za ovu vrstu radova, kao i da zadovoljava u pogledu otpornosti na mraz. Zbijanje tamponskog sloja izvesti vibro sredstvima.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w:t>
            </w:r>
            <w:r w:rsidRPr="00DB1D2E">
              <w:rPr>
                <w:rFonts w:ascii="Arial" w:eastAsia="Times New Roman" w:hAnsi="Arial" w:cs="Arial"/>
                <w:color w:val="auto"/>
                <w:kern w:val="0"/>
                <w:sz w:val="22"/>
                <w:szCs w:val="22"/>
                <w:lang w:eastAsia="en-US"/>
              </w:rPr>
              <w:br/>
              <w:t>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18" w:type="dxa"/>
            <w:gridSpan w:val="7"/>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ZEMLJANI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izrada armirano betonske podloge ispod gumene podloge igrališta, debljine 15 cm, marke MB 30, sa padom 0.5%  prema drenažnim cevima. Izraditi podlogu na mestu dečijeg </w:t>
            </w:r>
            <w:proofErr w:type="gramStart"/>
            <w:r w:rsidRPr="00DB1D2E">
              <w:rPr>
                <w:rFonts w:ascii="Arial" w:eastAsia="Times New Roman" w:hAnsi="Arial" w:cs="Arial"/>
                <w:color w:val="auto"/>
                <w:kern w:val="0"/>
                <w:sz w:val="22"/>
                <w:szCs w:val="22"/>
                <w:lang w:eastAsia="en-US"/>
              </w:rPr>
              <w:t>igrališta .</w:t>
            </w:r>
            <w:proofErr w:type="gramEnd"/>
            <w:r w:rsidRPr="00DB1D2E">
              <w:rPr>
                <w:rFonts w:ascii="Arial" w:eastAsia="Times New Roman" w:hAnsi="Arial" w:cs="Arial"/>
                <w:color w:val="auto"/>
                <w:kern w:val="0"/>
                <w:sz w:val="22"/>
                <w:szCs w:val="22"/>
                <w:lang w:eastAsia="en-US"/>
              </w:rPr>
              <w:t xml:space="preserve"> Pod armirati mrežastom armaturom, prema projektu i statičkom proračunu i betonirati. Gornju površinu izravnjati i beton negovati. U cenu je uračunata i oplata i drenažne cevi. Obračun po </w:t>
            </w:r>
            <w:proofErr w:type="gramStart"/>
            <w:r w:rsidRPr="00DB1D2E">
              <w:rPr>
                <w:rFonts w:ascii="Arial" w:eastAsia="Times New Roman" w:hAnsi="Arial" w:cs="Arial"/>
                <w:color w:val="auto"/>
                <w:kern w:val="0"/>
                <w:sz w:val="22"/>
                <w:szCs w:val="22"/>
                <w:lang w:eastAsia="en-US"/>
              </w:rPr>
              <w:t>m2 .</w:t>
            </w:r>
            <w:proofErr w:type="gramEnd"/>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w:t>
            </w:r>
            <w:proofErr w:type="gramStart"/>
            <w:r w:rsidRPr="00DB1D2E">
              <w:rPr>
                <w:rFonts w:ascii="Arial" w:eastAsia="Times New Roman" w:hAnsi="Arial" w:cs="Arial"/>
                <w:color w:val="auto"/>
                <w:kern w:val="0"/>
                <w:sz w:val="22"/>
                <w:szCs w:val="22"/>
                <w:lang w:eastAsia="en-US"/>
              </w:rPr>
              <w:t>izrada  betonskih</w:t>
            </w:r>
            <w:proofErr w:type="gramEnd"/>
            <w:r w:rsidRPr="00DB1D2E">
              <w:rPr>
                <w:rFonts w:ascii="Arial" w:eastAsia="Times New Roman" w:hAnsi="Arial" w:cs="Arial"/>
                <w:color w:val="auto"/>
                <w:kern w:val="0"/>
                <w:sz w:val="22"/>
                <w:szCs w:val="22"/>
                <w:lang w:eastAsia="en-US"/>
              </w:rPr>
              <w:t xml:space="preserve"> trakastih temelja ograde dečijeg igrališta dimenzija 0.2x0.3m, marke MB 30, prema grafičkom prilogu. U cenu je uračunata i oplata. Obračun po </w:t>
            </w:r>
            <w:proofErr w:type="gramStart"/>
            <w:r w:rsidRPr="00DB1D2E">
              <w:rPr>
                <w:rFonts w:ascii="Arial" w:eastAsia="Times New Roman" w:hAnsi="Arial" w:cs="Arial"/>
                <w:color w:val="auto"/>
                <w:kern w:val="0"/>
                <w:sz w:val="22"/>
                <w:szCs w:val="22"/>
                <w:lang w:eastAsia="en-US"/>
              </w:rPr>
              <w:t>m3 .</w:t>
            </w:r>
            <w:proofErr w:type="gramEnd"/>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4,20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transport i ugradnja vibropresovanih dvoslojnih behaton ploča, raster, model EKO DECK u sivoj boji, dimenzije 20*20  u debljini od 8cm, sa izbačenim distancerima ili drugog proizvodjača istih ili </w:t>
            </w:r>
            <w:r w:rsidRPr="00DB1D2E">
              <w:rPr>
                <w:rFonts w:ascii="Arial" w:eastAsia="Times New Roman" w:hAnsi="Arial" w:cs="Arial"/>
                <w:color w:val="auto"/>
                <w:kern w:val="0"/>
                <w:sz w:val="22"/>
                <w:szCs w:val="22"/>
                <w:lang w:eastAsia="en-US"/>
              </w:rPr>
              <w:lastRenderedPageBreak/>
              <w:t>boljih karakteristika.</w:t>
            </w:r>
            <w:r w:rsidRPr="00DB1D2E">
              <w:rPr>
                <w:rFonts w:ascii="Arial" w:eastAsia="Times New Roman" w:hAnsi="Arial" w:cs="Arial"/>
                <w:color w:val="auto"/>
                <w:kern w:val="0"/>
                <w:sz w:val="22"/>
                <w:szCs w:val="22"/>
                <w:lang w:eastAsia="en-US"/>
              </w:rPr>
              <w:br/>
              <w:t xml:space="preserve">Betonske ploče se sastoje od dva sloja I to donji nosivi sloj debljine oko 5 cm I gornji habajući sloj debljine do 1 cm. </w:t>
            </w:r>
            <w:r w:rsidRPr="00DB1D2E">
              <w:rPr>
                <w:rFonts w:ascii="Arial" w:eastAsia="Times New Roman" w:hAnsi="Arial" w:cs="Arial"/>
                <w:color w:val="auto"/>
                <w:kern w:val="0"/>
                <w:sz w:val="22"/>
                <w:szCs w:val="22"/>
                <w:lang w:eastAsia="en-US"/>
              </w:rPr>
              <w:br/>
              <w:t>Ploče moraju da zadovolje kvalitet po standardima:</w:t>
            </w:r>
            <w:r w:rsidRPr="00DB1D2E">
              <w:rPr>
                <w:rFonts w:ascii="Arial" w:eastAsia="Times New Roman" w:hAnsi="Arial" w:cs="Arial"/>
                <w:color w:val="auto"/>
                <w:kern w:val="0"/>
                <w:sz w:val="22"/>
                <w:szCs w:val="22"/>
                <w:lang w:eastAsia="en-US"/>
              </w:rPr>
              <w:br/>
              <w:t>- čvrstoća na zatezanje cepanjem, SRPS EN 1338                   -čvrstoća pri pritisku, DIN 18501                                                        - upijanje vode, SRPS EN 1338                                                          - otpornost na habanje bršenje SRPS EN 1338                                    -otpornost na dejstvo mraza i soli SRPS U.M1.055                               -otpornost na dejstvo mraza SRPS U.M1.016                                       -otpornost na klizanje SRPS EN 1338</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temelja za ivičnjak od nabijenog betona marke MB 20, dimenzija 20x20 cm. Temelje izvesti po projektu i detaljima, preko prethodno razastrtog šljunka debljine sloja 10 cm. Beton ugraditi i negovati. U cenu ulaze i oplata i tampon šljunka. Obračun po m1 izvedenog temelja.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3.5</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w:t>
            </w:r>
            <w:proofErr w:type="gramStart"/>
            <w:r w:rsidRPr="00DB1D2E">
              <w:rPr>
                <w:rFonts w:ascii="Arial" w:eastAsia="Times New Roman" w:hAnsi="Arial" w:cs="Arial"/>
                <w:color w:val="auto"/>
                <w:kern w:val="0"/>
                <w:sz w:val="22"/>
                <w:szCs w:val="22"/>
                <w:lang w:eastAsia="en-US"/>
              </w:rPr>
              <w:t>i  postavljanje</w:t>
            </w:r>
            <w:proofErr w:type="gramEnd"/>
            <w:r w:rsidRPr="00DB1D2E">
              <w:rPr>
                <w:rFonts w:ascii="Arial" w:eastAsia="Times New Roman" w:hAnsi="Arial" w:cs="Arial"/>
                <w:color w:val="auto"/>
                <w:kern w:val="0"/>
                <w:sz w:val="22"/>
                <w:szCs w:val="22"/>
                <w:lang w:eastAsia="en-US"/>
              </w:rPr>
              <w:t xml:space="preserve"> sivih betonskih ivičnjaka na kant, preseka 7x18x80 cm. Ivičnjake postaviti u sloju cementnog maltera razmere 1:2. Spojnice fugovati i blago uvući u odnosu na ivičnjak. Obračun po m1 ivičnjaka.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3.6</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izrada armirano betonske podloge ispod klupa za sedenje, dimenzija 150x40cm, debljine 10 cm i </w:t>
            </w:r>
            <w:proofErr w:type="gramStart"/>
            <w:r w:rsidRPr="00DB1D2E">
              <w:rPr>
                <w:rFonts w:ascii="Arial" w:eastAsia="Times New Roman" w:hAnsi="Arial" w:cs="Arial"/>
                <w:color w:val="auto"/>
                <w:kern w:val="0"/>
                <w:sz w:val="22"/>
                <w:szCs w:val="22"/>
                <w:lang w:eastAsia="en-US"/>
              </w:rPr>
              <w:t>ispod  oglasne</w:t>
            </w:r>
            <w:proofErr w:type="gramEnd"/>
            <w:r w:rsidRPr="00DB1D2E">
              <w:rPr>
                <w:rFonts w:ascii="Arial" w:eastAsia="Times New Roman" w:hAnsi="Arial" w:cs="Arial"/>
                <w:color w:val="auto"/>
                <w:kern w:val="0"/>
                <w:sz w:val="22"/>
                <w:szCs w:val="22"/>
                <w:lang w:eastAsia="en-US"/>
              </w:rPr>
              <w:t xml:space="preserve"> table, marke MB 30 . Pod armirati mrežastom armaturom, prema projektu i statičkom proračunu i betonirati. Gornju površinu izravnjati i beton negovati. U cenu je uračunata i oplata i tampon šljunka. </w:t>
            </w:r>
            <w:r w:rsidRPr="00DB1D2E">
              <w:rPr>
                <w:rFonts w:ascii="Arial" w:eastAsia="Times New Roman" w:hAnsi="Arial" w:cs="Arial"/>
                <w:color w:val="auto"/>
                <w:kern w:val="0"/>
                <w:sz w:val="22"/>
                <w:szCs w:val="22"/>
                <w:lang w:eastAsia="en-US"/>
              </w:rPr>
              <w:br/>
              <w:t xml:space="preserve">Obračun po </w:t>
            </w:r>
            <w:proofErr w:type="gramStart"/>
            <w:r w:rsidRPr="00DB1D2E">
              <w:rPr>
                <w:rFonts w:ascii="Arial" w:eastAsia="Times New Roman" w:hAnsi="Arial" w:cs="Arial"/>
                <w:color w:val="auto"/>
                <w:kern w:val="0"/>
                <w:sz w:val="22"/>
                <w:szCs w:val="22"/>
                <w:lang w:eastAsia="en-US"/>
              </w:rPr>
              <w:t>m3 .</w:t>
            </w:r>
            <w:proofErr w:type="gramEnd"/>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0,40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18" w:type="dxa"/>
            <w:gridSpan w:val="7"/>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BETONSKI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ARMIRAČKI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i postavljanje jednostruke mrežaste armature ČBM 500/560, </w:t>
            </w:r>
            <w:proofErr w:type="gramStart"/>
            <w:r w:rsidRPr="00DB1D2E">
              <w:rPr>
                <w:rFonts w:ascii="Arial" w:eastAsia="Times New Roman" w:hAnsi="Arial" w:cs="Arial"/>
                <w:color w:val="auto"/>
                <w:kern w:val="0"/>
                <w:sz w:val="22"/>
                <w:szCs w:val="22"/>
                <w:lang w:eastAsia="en-US"/>
              </w:rPr>
              <w:t>Q188 .</w:t>
            </w:r>
            <w:proofErr w:type="gramEnd"/>
            <w:r w:rsidRPr="00DB1D2E">
              <w:rPr>
                <w:rFonts w:ascii="Arial" w:eastAsia="Times New Roman" w:hAnsi="Arial" w:cs="Arial"/>
                <w:color w:val="auto"/>
                <w:kern w:val="0"/>
                <w:sz w:val="22"/>
                <w:szCs w:val="22"/>
                <w:lang w:eastAsia="en-US"/>
              </w:rPr>
              <w:t xml:space="preserve"> Armaturu očistiti, iseći, ugraditi prema projektu i statičkim </w:t>
            </w:r>
            <w:r w:rsidRPr="00DB1D2E">
              <w:rPr>
                <w:rFonts w:ascii="Arial" w:eastAsia="Times New Roman" w:hAnsi="Arial" w:cs="Arial"/>
                <w:color w:val="auto"/>
                <w:kern w:val="0"/>
                <w:sz w:val="22"/>
                <w:szCs w:val="22"/>
                <w:lang w:eastAsia="en-US"/>
              </w:rPr>
              <w:lastRenderedPageBreak/>
              <w:t>detaljima. Armaturu pre betoniranja mora da pregleda i pismenim putem odobri nadzorni organ. Obračun po kg armature.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kg</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450,00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i postavljanje jednostruke mrežaste armature ČBM 500/560, Q131. Armaturu očistiti, iseći, ugraditi prema projektu i statičkim detaljima. Armaturu pre betoniranja mora da pregleda i pismenim putem odobri nadzorni organ. Obračun po kg armature.</w:t>
            </w:r>
            <w:r w:rsidRPr="00DB1D2E">
              <w:rPr>
                <w:rFonts w:ascii="Arial" w:eastAsia="Times New Roman" w:hAnsi="Arial" w:cs="Arial"/>
                <w:color w:val="auto"/>
                <w:kern w:val="0"/>
                <w:sz w:val="22"/>
                <w:szCs w:val="22"/>
                <w:lang w:eastAsia="en-US"/>
              </w:rPr>
              <w:br w:type="page"/>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kg</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17,00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18" w:type="dxa"/>
            <w:gridSpan w:val="7"/>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ARMIRAČKI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965FF4" w:rsidRPr="00DB1D2E" w:rsidTr="00AB2169">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MOBILIJAR</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Nabavka,transport i ugradnja klupe dimenzija 160x50x82cm,koja se sastoji od pet (5) drvenih letvica poprečnog preseka 45x95mm,pričvršćenih na dva(2) metalna nosača.Nosači su dizajnirani tako da čine klupu,nakon montaže drvenih letvica,anatomski udobnu za krajnjeg korisnika.a ujedno i suptilnog oblika.Drvene letvice su sa zaobljenim ivicama i ušrafljuju se za nosače zavrtanjem M8x60mm i navrtkama.                                                                                               Drvene letvice</w:t>
            </w:r>
            <w:proofErr w:type="gramStart"/>
            <w:r w:rsidRPr="00DB1D2E">
              <w:rPr>
                <w:rFonts w:ascii="Arial" w:eastAsia="Times New Roman" w:hAnsi="Arial" w:cs="Arial"/>
                <w:color w:val="auto"/>
                <w:kern w:val="0"/>
                <w:sz w:val="22"/>
                <w:szCs w:val="22"/>
                <w:lang w:eastAsia="en-US"/>
              </w:rPr>
              <w:t>:L</w:t>
            </w:r>
            <w:proofErr w:type="gramEnd"/>
            <w:r w:rsidRPr="00DB1D2E">
              <w:rPr>
                <w:rFonts w:ascii="Arial" w:eastAsia="Times New Roman" w:hAnsi="Arial" w:cs="Arial"/>
                <w:color w:val="auto"/>
                <w:kern w:val="0"/>
                <w:sz w:val="22"/>
                <w:szCs w:val="22"/>
                <w:lang w:eastAsia="en-US"/>
              </w:rPr>
              <w:t xml:space="preserve"> 1600mm.poprečnog preseka 45x95mm.napravljene su od suvog lameliranog drveta (bor.ukupne vlažnosti svedene na 8-10% čime se rasušivanje i upijanje svodi na minimum).Sve ivice su obrađene i zaobljene.Isušivanjem se povećava čvrstoća i trajnost drveta usled spoljašnih klimatskih faktora i bioloških promena.                                                                                                                              Lakovi i boje koji se koriste za zaštitu drveta su pogodni za spoljnu upotrebu proizvoda.Nema opasnih </w:t>
            </w:r>
            <w:proofErr w:type="gramStart"/>
            <w:r w:rsidRPr="00DB1D2E">
              <w:rPr>
                <w:rFonts w:ascii="Arial" w:eastAsia="Times New Roman" w:hAnsi="Arial" w:cs="Arial"/>
                <w:color w:val="auto"/>
                <w:kern w:val="0"/>
                <w:sz w:val="22"/>
                <w:szCs w:val="22"/>
                <w:lang w:eastAsia="en-US"/>
              </w:rPr>
              <w:t>supstanci(</w:t>
            </w:r>
            <w:proofErr w:type="gramEnd"/>
            <w:r w:rsidRPr="00DB1D2E">
              <w:rPr>
                <w:rFonts w:ascii="Arial" w:eastAsia="Times New Roman" w:hAnsi="Arial" w:cs="Arial"/>
                <w:color w:val="auto"/>
                <w:kern w:val="0"/>
                <w:sz w:val="22"/>
                <w:szCs w:val="22"/>
                <w:lang w:eastAsia="en-US"/>
              </w:rPr>
              <w:t>olovo.hrom.kadmijim ili drugi teški metali).Sve boje i lakovi su na vodenoj bazi.neškodljivi za decu.                                      Svi metalni elementi su napravljeni od toplo pocinkovanog čelika (u skladu sa EN14301-SS2333).Sečenje i oblikovanje metalnih elemenata se vrši laserskom tehnologijom.Da bi se dodatno zaštitili. kao i iz esteckih razloga.pocinkovani metalni elementi se farbajuelektrostatičkim poliesterom u prahu(2 sloja).Time se postiže maksimalna zaštita od korozije.čineći ovakve metalne konstrukcije pogodnim za upotrebu u agresivnim sredinama(pored mora).Priprema metalnih površina i toplo pocinkovanje se vrši u potpunosti u skladu sa standardima EN ISO14713 i EN ISO 1461</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Nabavka,transport I ugradnja dvostrukih metalnih ljuljaški dimenzija 285x150x230xcm za uzrast 3+god.Dupla metalna ljuljaška se sastoji od jedne(1) horizoltalne metalne ograde koja je ujedno rotaciona osa,četri(4) metalna stuba sa podesevim dodatkom za temelj.dva(2) sedišta.Horizotalna metalna greda:f76,L=2850mm.metalni stubovi:L=3000mm,f60mm.Sedište:metalno (aluminijumsko)jezgro.oblozeno mekanom prirodnom gumom(kaučukom).            Gumena obloga je čvrsta.izdrživlja i otporna na UV zrake.lanci kojima se vezuje sedište su napravljeni od toplo pocinkovanog čelika.Sedište je sertifikovano u skladu sa standardom EN1176.Svi metalni elementi su napravljeni od toplo pocinkovanog čelika.Sečenje i oblikovanje metalnih elemenata se vrši laserskom tehnologijom.Da bi se dodatno zaštitili.kao i iz esteckih razloga,pocinkovani metalni elementi se farbaju elektrostatičkim poliesterom u prahu (2).Time se postiže maksimalna zaštita od korozije.svi plastični delovi koji se koriste za proizvodnju naše opreme su visoko otporni na UV zračenje i najsurovije spoljašnje klimatske uslove.Napravljeni su od reciklabilnih materijala-polietilena (PE),polippropilena (PP) i poliamida(PA),obogaćenih stabilizatorima za zaštitu od UV zračenja sunca.Svi zavrtnji koji vire iz opreme preko 5mm su prekriveni plastičnim čepovima od polipropilena.                                                                                           Ljuljaška je proizvedena i sertifikovana u skladu sa standardima EN1176.Obračun se vrši po komadu.</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Nabavka,transport I ugradnja ljuljaške orlovo gnezdo dimenzije 275x100x180cm za uzrast 3+god.Metalna ljuljaška "Gnezdo"se sastoji od dva (2) zakrivljena metalna stuba jednog(1)sedišta u obliku gnezda.Metalni stubovi:F90mm,debljina zida 4mm,L=2250mm,toplo pocinkovani čelik.Ram sedišta je napravljen od kružne cevi prečnika 900-1000m,obložene polietilenskim konopcem.Središnji deo sedišta je napravljen od ispletene mreže od polietilenskog konopca,čineći oblik gnezda.Maksimalni razmak konopca je 120x120mm.Ljuljaška je proizvedena i sertifikovana u skladu sa standardima EN1176.Svi metalni elementi su napravljeni od toplo pocinkovanog čelika.Sečenje i </w:t>
            </w:r>
            <w:r w:rsidRPr="00DB1D2E">
              <w:rPr>
                <w:rFonts w:ascii="Arial" w:eastAsia="Times New Roman" w:hAnsi="Arial" w:cs="Arial"/>
                <w:color w:val="auto"/>
                <w:kern w:val="0"/>
                <w:sz w:val="22"/>
                <w:szCs w:val="22"/>
                <w:lang w:eastAsia="en-US"/>
              </w:rPr>
              <w:lastRenderedPageBreak/>
              <w:t>oblikovanje metalnih elemenata se vrši laserskom tehnologijom.Da bi se dodatno zaštitili,kao i iz esteckih razloga,pocinkovani metalni elementi se farbaju elekstrostatičkim poliesterom u prahu(2sloja).Time se postiže maksimalna zaštita od korozije.Svi plastični delovi koji se koriste za proizvodnju naše opreme su visoko otporni na UV zračenje i surovije spoljašne klimacke uslove.Napravljeni su od reciklabilnih materijala-polietilena(PP) i poliamida (PA),obogaćenih stabilizatorima za zaštitu od UV zračenja sunca.                                  Svi zavrtnji koji vire iz opreme preko 5mm su prekriveni plastičnim čepovima od polipropilena.Obračun se vrši po komadu.</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Nabavka, transport i ugradnja vrteške. Metalni kostur vrteške se sastoji od jedne (1) horizontalne metalne osovine (d=1220mm, poprečnog preseka 38x20mm, debljine t=2,5mm), sa četri metalna krila (preseka 38x20mm), spojena u centru kruga</w:t>
            </w:r>
            <w:r w:rsidRPr="00DB1D2E">
              <w:rPr>
                <w:rFonts w:ascii="Arial" w:eastAsia="Times New Roman" w:hAnsi="Arial" w:cs="Arial"/>
                <w:color w:val="auto"/>
                <w:kern w:val="0"/>
                <w:sz w:val="22"/>
                <w:szCs w:val="22"/>
                <w:lang w:eastAsia="en-US"/>
              </w:rPr>
              <w:br w:type="page"/>
              <w:t>podloškom Ø35mm. U centru kruga, je postavljena vertikalna osovina (h=270mm). Na oba kraja vertikalne osovine se nalaze</w:t>
            </w:r>
            <w:r w:rsidRPr="00DB1D2E">
              <w:rPr>
                <w:rFonts w:ascii="Arial" w:eastAsia="Times New Roman" w:hAnsi="Arial" w:cs="Arial"/>
                <w:color w:val="auto"/>
                <w:kern w:val="0"/>
                <w:sz w:val="22"/>
                <w:szCs w:val="22"/>
                <w:lang w:eastAsia="en-US"/>
              </w:rPr>
              <w:br w:type="page"/>
              <w:t>ležajevi (jedan na dnu i jedan na vrhu). Oko vertikalne osovine i vertikalno na pod vrteške, četri metalne cevi “П profila</w:t>
            </w:r>
            <w:proofErr w:type="gramStart"/>
            <w:r w:rsidRPr="00DB1D2E">
              <w:rPr>
                <w:rFonts w:ascii="Arial" w:eastAsia="Times New Roman" w:hAnsi="Arial" w:cs="Arial"/>
                <w:color w:val="auto"/>
                <w:kern w:val="0"/>
                <w:sz w:val="22"/>
                <w:szCs w:val="22"/>
                <w:lang w:eastAsia="en-US"/>
              </w:rPr>
              <w:t>“ i</w:t>
            </w:r>
            <w:proofErr w:type="gramEnd"/>
            <w:r w:rsidRPr="00DB1D2E">
              <w:rPr>
                <w:rFonts w:ascii="Arial" w:eastAsia="Times New Roman" w:hAnsi="Arial" w:cs="Arial"/>
                <w:color w:val="auto"/>
                <w:kern w:val="0"/>
                <w:sz w:val="22"/>
                <w:szCs w:val="22"/>
                <w:lang w:eastAsia="en-US"/>
              </w:rPr>
              <w:t xml:space="preserve"> poprečnog preseka 1“ su postavljene kao rukohvat za korisnike.</w:t>
            </w:r>
            <w:r w:rsidRPr="00DB1D2E">
              <w:rPr>
                <w:rFonts w:ascii="Arial" w:eastAsia="Times New Roman" w:hAnsi="Arial" w:cs="Arial"/>
                <w:color w:val="auto"/>
                <w:kern w:val="0"/>
                <w:sz w:val="22"/>
                <w:szCs w:val="22"/>
                <w:lang w:eastAsia="en-US"/>
              </w:rPr>
              <w:br w:type="page"/>
              <w:t xml:space="preserve">Pod vrteške je napravljen od blažujke (debljine 20mm) presvučene specijalnim neklizajućim slojem. Vrteška je proizvedena i sertifikovana u skladu sa standardima EN1176. Svi metalni elementi su napravljeni od toplo pocinkovanog čelika (u skladu sa EN14301 - SS2333). Sečenje i oblikovanje metalnih elemenata se vrši laserskom tehnologijom. Nabavka i ugradnja u svemu prema proizvođaču. Obračun se vrši po komadu.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5.5</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transport i ugradnja njihalice na opruzi za </w:t>
            </w:r>
            <w:proofErr w:type="gramStart"/>
            <w:r w:rsidRPr="00DB1D2E">
              <w:rPr>
                <w:rFonts w:ascii="Arial" w:eastAsia="Times New Roman" w:hAnsi="Arial" w:cs="Arial"/>
                <w:color w:val="auto"/>
                <w:kern w:val="0"/>
                <w:sz w:val="22"/>
                <w:szCs w:val="22"/>
                <w:lang w:eastAsia="en-US"/>
              </w:rPr>
              <w:t>decu  dimenzija</w:t>
            </w:r>
            <w:proofErr w:type="gramEnd"/>
            <w:r w:rsidRPr="00DB1D2E">
              <w:rPr>
                <w:rFonts w:ascii="Arial" w:eastAsia="Times New Roman" w:hAnsi="Arial" w:cs="Arial"/>
                <w:color w:val="auto"/>
                <w:kern w:val="0"/>
                <w:sz w:val="22"/>
                <w:szCs w:val="22"/>
                <w:lang w:eastAsia="en-US"/>
              </w:rPr>
              <w:t xml:space="preserve"> 95x30x90cm.Glavni deo: Panel od vodootpornog špera - blažujke (debljine 20mm) - po izboru kupca. Panel je izrezan u obliku morskog konjića. Sve ivice su zaobljene i to poluprečnika minimum 20mm. Plastični držači (za ruke i noge) su čvrsto povezane za panel i ne mogu se okretati. Postavljene su u idealan položaj za udobno i bezbedno korišćenje sprave. Krajevi držača za ruke i noge su osigurani zaobljenim plastičnim čepovima kako bi se sprečile </w:t>
            </w:r>
            <w:r w:rsidRPr="00DB1D2E">
              <w:rPr>
                <w:rFonts w:ascii="Arial" w:eastAsia="Times New Roman" w:hAnsi="Arial" w:cs="Arial"/>
                <w:color w:val="auto"/>
                <w:kern w:val="0"/>
                <w:sz w:val="22"/>
                <w:szCs w:val="22"/>
                <w:lang w:eastAsia="en-US"/>
              </w:rPr>
              <w:lastRenderedPageBreak/>
              <w:t>eventualne povrede. Sedište: Blažujka (debljine 20mm). Dimenzije sedišta: 325 x 300mm. Opruga: L = 400mm, d = 200mm, t =20mm i dve (2) metalne ploče (gornje i donje) koje povezuju celu konstrukciju sa ankerom. Tokom upotrebe njihalice, zazor svih spojenih delova nije veći od 12mm</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br/>
              <w:t>Boje panela su po izboru kupca. Svi metalni elementi su napravljeni od toplo pocinkovanog čelika (u skladu sa EN14301 - SS2333).</w:t>
            </w:r>
            <w:r w:rsidRPr="00DB1D2E">
              <w:rPr>
                <w:rFonts w:ascii="Arial" w:eastAsia="Times New Roman" w:hAnsi="Arial" w:cs="Arial"/>
                <w:color w:val="auto"/>
                <w:kern w:val="0"/>
                <w:sz w:val="22"/>
                <w:szCs w:val="22"/>
                <w:lang w:eastAsia="en-US"/>
              </w:rPr>
              <w:br/>
              <w:t xml:space="preserve">Sečenje i oblikovanje metalnih elemenata se vrši laserskom tehnologijom. Da bi se dodatno zaštitili, kao i iz estetskih razloga, pocinkovani metalni elementi se farbaju elektrostatičkim poliesterom u prahu (2 sloja). Nabavka i postavljanje u svemu prema opisu proizvođača. Obračun se vrši po komadu.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5.6</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transport i </w:t>
            </w:r>
            <w:proofErr w:type="gramStart"/>
            <w:r w:rsidRPr="00DB1D2E">
              <w:rPr>
                <w:rFonts w:ascii="Arial" w:eastAsia="Times New Roman" w:hAnsi="Arial" w:cs="Arial"/>
                <w:color w:val="auto"/>
                <w:kern w:val="0"/>
                <w:sz w:val="22"/>
                <w:szCs w:val="22"/>
                <w:lang w:eastAsia="en-US"/>
              </w:rPr>
              <w:t>ugradnja  dvostrukie</w:t>
            </w:r>
            <w:proofErr w:type="gramEnd"/>
            <w:r w:rsidRPr="00DB1D2E">
              <w:rPr>
                <w:rFonts w:ascii="Arial" w:eastAsia="Times New Roman" w:hAnsi="Arial" w:cs="Arial"/>
                <w:color w:val="auto"/>
                <w:kern w:val="0"/>
                <w:sz w:val="22"/>
                <w:szCs w:val="22"/>
                <w:lang w:eastAsia="en-US"/>
              </w:rPr>
              <w:t xml:space="preserve"> metalne klackalice dimenzija 265x50x65cm. Klackalica se sastoji od jedne (1) horizontalne metalne osovine, oslonjene na metalni nosač koji se temelji, dva (2) </w:t>
            </w:r>
            <w:proofErr w:type="gramStart"/>
            <w:r w:rsidRPr="00DB1D2E">
              <w:rPr>
                <w:rFonts w:ascii="Arial" w:eastAsia="Times New Roman" w:hAnsi="Arial" w:cs="Arial"/>
                <w:color w:val="auto"/>
                <w:kern w:val="0"/>
                <w:sz w:val="22"/>
                <w:szCs w:val="22"/>
                <w:lang w:eastAsia="en-US"/>
              </w:rPr>
              <w:t>sedišta  i</w:t>
            </w:r>
            <w:proofErr w:type="gramEnd"/>
            <w:r w:rsidRPr="00DB1D2E">
              <w:rPr>
                <w:rFonts w:ascii="Arial" w:eastAsia="Times New Roman" w:hAnsi="Arial" w:cs="Arial"/>
                <w:color w:val="auto"/>
                <w:kern w:val="0"/>
                <w:sz w:val="22"/>
                <w:szCs w:val="22"/>
                <w:lang w:eastAsia="en-US"/>
              </w:rPr>
              <w:t xml:space="preserve"> dva (2) rukohvata. Horizontalna metalna osovina: cev 2'', t=3mm debljine, L = 2650mm dužine. Na polovini svoje dužine ima pričvršćen metalni prsten, preko koga se oslanja na nosač. Na svojim krajevima, sa donje strane (ispod sedišta), ima pričvršćene gumene prstenove koji amortizuju svaki dodir klackalice sa podlogom. Metalni nosač: cev 2'', t = 3mm debljine, h = 450mm visine. Sedišta: napravljena od suvog bora (ukupna vlažnost svedena na 8-10%). Sve ivice su obrađene i zaobljene, kako bi se sprečile bilo kakve povrede. Drvena građa koja se koristi za proizvodnju opreme firme Parcotechniki potiče iz izvora sertifikovanih od strane FSC organizacije (Forest Stewardship Council). Rukohvati: cev plastični držači, specijalno izrađeni, pričvršćeni preko perforirane ploče za horizontalnu osovinu, neposredno ispred sedišta. Metalna klackalica je proizvedena i sertifikovana u skladu sa standardima EN1176. Konstrukcija je ankerisana u betonsku ploču. Svi metalni elementi su napravljeni od toplo pocinkovanog čelika. Sečenje i oblikovanje metalnih elemenata se vrši laserskom tehnologijom. Da bi se dodatno zaštitili, kao i iz estetskih razloga</w:t>
            </w:r>
            <w:proofErr w:type="gramStart"/>
            <w:r w:rsidRPr="00DB1D2E">
              <w:rPr>
                <w:rFonts w:ascii="Arial" w:eastAsia="Times New Roman" w:hAnsi="Arial" w:cs="Arial"/>
                <w:color w:val="auto"/>
                <w:kern w:val="0"/>
                <w:sz w:val="22"/>
                <w:szCs w:val="22"/>
                <w:lang w:eastAsia="en-US"/>
              </w:rPr>
              <w:t>,  pocinkovani</w:t>
            </w:r>
            <w:proofErr w:type="gramEnd"/>
            <w:r w:rsidRPr="00DB1D2E">
              <w:rPr>
                <w:rFonts w:ascii="Arial" w:eastAsia="Times New Roman" w:hAnsi="Arial" w:cs="Arial"/>
                <w:color w:val="auto"/>
                <w:kern w:val="0"/>
                <w:sz w:val="22"/>
                <w:szCs w:val="22"/>
                <w:lang w:eastAsia="en-US"/>
              </w:rPr>
              <w:t xml:space="preserve"> metalni elementi se farbaju elektrostatičkim poliesterom u prahu (2 sloja). Svi plastični delovi koji </w:t>
            </w:r>
            <w:r w:rsidRPr="00DB1D2E">
              <w:rPr>
                <w:rFonts w:ascii="Arial" w:eastAsia="Times New Roman" w:hAnsi="Arial" w:cs="Arial"/>
                <w:color w:val="auto"/>
                <w:kern w:val="0"/>
                <w:sz w:val="22"/>
                <w:szCs w:val="22"/>
                <w:lang w:eastAsia="en-US"/>
              </w:rPr>
              <w:lastRenderedPageBreak/>
              <w:t xml:space="preserve">se koriste za proizvodnju opreme su visoko otporni na UV zračenje i najsurovije spoljašnje klimatske uslove. Napravljeni su od reciklabilnih materijala - polietilena (PE), polipropilena (PP) i poliamida (PA), obogaćenih stabilizatorima za zaštitu od UV zračenja sunca. Svi zavrtnji koji vire iz opreme preko 5mm su prekriveni plastičnim čepovima od polipropilena. </w:t>
            </w:r>
            <w:proofErr w:type="gramStart"/>
            <w:r w:rsidRPr="00DB1D2E">
              <w:rPr>
                <w:rFonts w:ascii="Arial" w:eastAsia="Times New Roman" w:hAnsi="Arial" w:cs="Arial"/>
                <w:color w:val="auto"/>
                <w:kern w:val="0"/>
                <w:sz w:val="22"/>
                <w:szCs w:val="22"/>
                <w:lang w:eastAsia="en-US"/>
              </w:rPr>
              <w:t>Ugradnja  prema</w:t>
            </w:r>
            <w:proofErr w:type="gramEnd"/>
            <w:r w:rsidRPr="00DB1D2E">
              <w:rPr>
                <w:rFonts w:ascii="Arial" w:eastAsia="Times New Roman" w:hAnsi="Arial" w:cs="Arial"/>
                <w:color w:val="auto"/>
                <w:kern w:val="0"/>
                <w:sz w:val="22"/>
                <w:szCs w:val="22"/>
                <w:lang w:eastAsia="en-US"/>
              </w:rPr>
              <w:t xml:space="preserve"> proizvođaču.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5.7</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transport i ugradnja podne podloge - od sigurnosnih gumenih ploča sa EPDM-om za dečije igralište. Ploče su dimenzija 50x50cm debljine 7cm. Površinski materijal: guma EPDM sa PU vezivom.  Gumene ploče su dimenzija 50x50cm i specifične težine 660kg/m3, za maksimalnu visinu pada 2m. Završni sloj podloge je ojačan specijalnim materijalom čime se povećava otpornost na habanje. Gornje ivice su blago zaobljene i imaju sa bočnih strana kanaliće za odvođenje vode. Ploče se međusobno spajaju klinovima (koji se ubadaju u fabrički ostavljene rupe na bočnim stranama ploča), dok se krajnje ploče lepe poliuretanskim lijepkom. Boja podloge crvena. Sigurnosne gumene ploče sa EPDM-om poseduju sertifikat EN1177. </w:t>
            </w:r>
            <w:r w:rsidRPr="00DB1D2E">
              <w:rPr>
                <w:rFonts w:ascii="Arial" w:eastAsia="Times New Roman" w:hAnsi="Arial" w:cs="Arial"/>
                <w:color w:val="auto"/>
                <w:kern w:val="0"/>
                <w:sz w:val="22"/>
                <w:szCs w:val="22"/>
                <w:lang w:eastAsia="en-US"/>
              </w:rPr>
              <w:br w:type="page"/>
              <w:t>Obračun po m2.</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5.8</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i ugradnja drvene ograde dimenzija v-1100x d-1500x </w:t>
            </w:r>
            <w:r w:rsidRPr="00DB1D2E">
              <w:rPr>
                <w:rFonts w:ascii="Arial" w:eastAsia="Times New Roman" w:hAnsi="Arial" w:cs="Arial"/>
                <w:color w:val="auto"/>
                <w:kern w:val="0"/>
                <w:sz w:val="22"/>
                <w:szCs w:val="22"/>
                <w:lang w:eastAsia="en-US"/>
              </w:rPr>
              <w:br/>
              <w:t>h-100mm, koja se ankeriše u betonski temelj. Svaki modul od 1,5m drvene ograde se sastoji od dva (2) drvena stuba, dve (2) paralelne drvene grede između stubova i vertikalnih drvenih prečki. Drveni stubovi preseka 95x95mm, drvene grede preseka 45x95mm, kao i drvene prečke napravljeni</w:t>
            </w:r>
            <w:r w:rsidRPr="00DB1D2E">
              <w:rPr>
                <w:rFonts w:ascii="Arial" w:eastAsia="Times New Roman" w:hAnsi="Arial" w:cs="Arial"/>
                <w:color w:val="auto"/>
                <w:kern w:val="0"/>
                <w:sz w:val="22"/>
                <w:szCs w:val="22"/>
                <w:lang w:eastAsia="en-US"/>
              </w:rPr>
              <w:br/>
              <w:t>su od suvog lameliranog drveta (bor, ukupne vlažnosti svedene na 8-10%, čime se rasušivanje i upijanje svodi na minimum). Sve ivice su obrađene i zaobljene.</w:t>
            </w:r>
            <w:r w:rsidRPr="00DB1D2E">
              <w:rPr>
                <w:rFonts w:ascii="Arial" w:eastAsia="Times New Roman" w:hAnsi="Arial" w:cs="Arial"/>
                <w:color w:val="auto"/>
                <w:kern w:val="0"/>
                <w:sz w:val="22"/>
                <w:szCs w:val="22"/>
                <w:lang w:eastAsia="en-US"/>
              </w:rPr>
              <w:br/>
              <w:t>Lakovi i boje koji se koriste za zaštitu drveta su pogodni za spoljnu upotrebu proizvoda. Nema opasnih</w:t>
            </w:r>
            <w:proofErr w:type="gramStart"/>
            <w:r w:rsidRPr="00DB1D2E">
              <w:rPr>
                <w:rFonts w:ascii="Arial" w:eastAsia="Times New Roman" w:hAnsi="Arial" w:cs="Arial"/>
                <w:color w:val="auto"/>
                <w:kern w:val="0"/>
                <w:sz w:val="22"/>
                <w:szCs w:val="22"/>
                <w:lang w:eastAsia="en-US"/>
              </w:rPr>
              <w:t>,supstanci</w:t>
            </w:r>
            <w:proofErr w:type="gramEnd"/>
            <w:r w:rsidRPr="00DB1D2E">
              <w:rPr>
                <w:rFonts w:ascii="Arial" w:eastAsia="Times New Roman" w:hAnsi="Arial" w:cs="Arial"/>
                <w:color w:val="auto"/>
                <w:kern w:val="0"/>
                <w:sz w:val="22"/>
                <w:szCs w:val="22"/>
                <w:lang w:eastAsia="en-US"/>
              </w:rPr>
              <w:t xml:space="preserve"> (olovo, hrom , kadmijum ili drugi teški metali). Sve boje i lakovi su na vodenoj bazi,</w:t>
            </w:r>
            <w:proofErr w:type="gramStart"/>
            <w:r w:rsidRPr="00DB1D2E">
              <w:rPr>
                <w:rFonts w:ascii="Arial" w:eastAsia="Times New Roman" w:hAnsi="Arial" w:cs="Arial"/>
                <w:color w:val="auto"/>
                <w:kern w:val="0"/>
                <w:sz w:val="22"/>
                <w:szCs w:val="22"/>
                <w:lang w:eastAsia="en-US"/>
              </w:rPr>
              <w:t>,neškodljivi</w:t>
            </w:r>
            <w:proofErr w:type="gramEnd"/>
            <w:r w:rsidRPr="00DB1D2E">
              <w:rPr>
                <w:rFonts w:ascii="Arial" w:eastAsia="Times New Roman" w:hAnsi="Arial" w:cs="Arial"/>
                <w:color w:val="auto"/>
                <w:kern w:val="0"/>
                <w:sz w:val="22"/>
                <w:szCs w:val="22"/>
                <w:lang w:eastAsia="en-US"/>
              </w:rPr>
              <w:t xml:space="preserve"> za decu. Svi metalni elementi su napravljeni od toplo pocinkovanog čelika (u skladu sa EN14301 - SS2333).</w:t>
            </w:r>
            <w:r w:rsidRPr="00DB1D2E">
              <w:rPr>
                <w:rFonts w:ascii="Arial" w:eastAsia="Times New Roman" w:hAnsi="Arial" w:cs="Arial"/>
                <w:color w:val="auto"/>
                <w:kern w:val="0"/>
                <w:sz w:val="22"/>
                <w:szCs w:val="22"/>
                <w:lang w:eastAsia="en-US"/>
              </w:rPr>
              <w:br/>
              <w:t xml:space="preserve">Da bi se dodatno zaštitili, kao i iz estetskih razloga, pocinkovani </w:t>
            </w:r>
            <w:r w:rsidRPr="00DB1D2E">
              <w:rPr>
                <w:rFonts w:ascii="Arial" w:eastAsia="Times New Roman" w:hAnsi="Arial" w:cs="Arial"/>
                <w:color w:val="auto"/>
                <w:kern w:val="0"/>
                <w:sz w:val="22"/>
                <w:szCs w:val="22"/>
                <w:lang w:eastAsia="en-US"/>
              </w:rPr>
              <w:lastRenderedPageBreak/>
              <w:t xml:space="preserve">metalni elementi se farbaju elektrostatičkim poliesterom u </w:t>
            </w:r>
            <w:proofErr w:type="gramStart"/>
            <w:r w:rsidRPr="00DB1D2E">
              <w:rPr>
                <w:rFonts w:ascii="Arial" w:eastAsia="Times New Roman" w:hAnsi="Arial" w:cs="Arial"/>
                <w:color w:val="auto"/>
                <w:kern w:val="0"/>
                <w:sz w:val="22"/>
                <w:szCs w:val="22"/>
                <w:lang w:eastAsia="en-US"/>
              </w:rPr>
              <w:t>prahu</w:t>
            </w:r>
            <w:proofErr w:type="gramEnd"/>
            <w:r w:rsidRPr="00DB1D2E">
              <w:rPr>
                <w:rFonts w:ascii="Arial" w:eastAsia="Times New Roman" w:hAnsi="Arial" w:cs="Arial"/>
                <w:color w:val="auto"/>
                <w:kern w:val="0"/>
                <w:sz w:val="22"/>
                <w:szCs w:val="22"/>
                <w:lang w:eastAsia="en-US"/>
              </w:rPr>
              <w:br/>
              <w:t>(2 sloja). Priprema metalnih površina i toplo</w:t>
            </w:r>
            <w:proofErr w:type="gramStart"/>
            <w:r w:rsidRPr="00DB1D2E">
              <w:rPr>
                <w:rFonts w:ascii="Arial" w:eastAsia="Times New Roman" w:hAnsi="Arial" w:cs="Arial"/>
                <w:color w:val="auto"/>
                <w:kern w:val="0"/>
                <w:sz w:val="22"/>
                <w:szCs w:val="22"/>
                <w:lang w:eastAsia="en-US"/>
              </w:rPr>
              <w:t>,pocinkovanje</w:t>
            </w:r>
            <w:proofErr w:type="gramEnd"/>
            <w:r w:rsidRPr="00DB1D2E">
              <w:rPr>
                <w:rFonts w:ascii="Arial" w:eastAsia="Times New Roman" w:hAnsi="Arial" w:cs="Arial"/>
                <w:color w:val="auto"/>
                <w:kern w:val="0"/>
                <w:sz w:val="22"/>
                <w:szCs w:val="22"/>
                <w:lang w:eastAsia="en-US"/>
              </w:rPr>
              <w:t xml:space="preserve"> se vrši u potpunosti u skladu sa standardima EN ISO 14713 i EN ISO 1461.</w:t>
            </w:r>
            <w:r w:rsidRPr="00DB1D2E">
              <w:rPr>
                <w:rFonts w:ascii="Arial" w:eastAsia="Times New Roman" w:hAnsi="Arial" w:cs="Arial"/>
                <w:color w:val="auto"/>
                <w:kern w:val="0"/>
                <w:sz w:val="22"/>
                <w:szCs w:val="22"/>
                <w:lang w:eastAsia="en-US"/>
              </w:rPr>
              <w:br/>
              <w:t>Obračun po m1.</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ograda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kapija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5.9</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i ugradnja metalne info table za dečija igrališta koja se ankeriše u betonski temelj. Dimenzija table 1.5x1.5m, sa nosećim elementima od kutijastih profila 40x40mm, visine 1m.</w:t>
            </w:r>
            <w:r w:rsidRPr="00DB1D2E">
              <w:rPr>
                <w:rFonts w:ascii="Arial" w:eastAsia="Times New Roman" w:hAnsi="Arial" w:cs="Arial"/>
                <w:color w:val="auto"/>
                <w:kern w:val="0"/>
                <w:sz w:val="22"/>
                <w:szCs w:val="22"/>
                <w:lang w:eastAsia="en-US"/>
              </w:rPr>
              <w:br/>
              <w:t>Obračun po kom.</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428" w:type="dxa"/>
            <w:gridSpan w:val="2"/>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18" w:type="dxa"/>
            <w:gridSpan w:val="7"/>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MOBILIJAR:</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428" w:type="dxa"/>
            <w:gridSpan w:val="2"/>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PRIPREMNI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428" w:type="dxa"/>
            <w:gridSpan w:val="2"/>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428" w:type="dxa"/>
            <w:gridSpan w:val="2"/>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428" w:type="dxa"/>
            <w:gridSpan w:val="2"/>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ARMIRAČKI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428" w:type="dxa"/>
            <w:gridSpan w:val="2"/>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MOBILIJAR</w:t>
            </w:r>
          </w:p>
        </w:tc>
        <w:tc>
          <w:tcPr>
            <w:tcW w:w="74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428" w:type="dxa"/>
            <w:gridSpan w:val="2"/>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869" w:type="dxa"/>
            <w:shd w:val="clear" w:color="auto" w:fill="FFFF00"/>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428"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auto"/>
            <w:noWrap/>
            <w:vAlign w:val="bottom"/>
            <w:hideMark/>
          </w:tcPr>
          <w:p w:rsidR="00AB2169" w:rsidRPr="00DB1D2E" w:rsidRDefault="00AB2169" w:rsidP="00DB1D2E">
            <w:pPr>
              <w:suppressAutoHyphens w:val="0"/>
              <w:spacing w:line="240" w:lineRule="auto"/>
              <w:rPr>
                <w:rFonts w:ascii="Arial" w:eastAsia="Times New Roman" w:hAnsi="Arial" w:cs="Arial"/>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DB1D2E">
            <w:pPr>
              <w:suppressAutoHyphens w:val="0"/>
              <w:spacing w:line="240" w:lineRule="auto"/>
              <w:rPr>
                <w:rFonts w:ascii="Arial" w:eastAsia="Times New Roman" w:hAnsi="Arial" w:cs="Arial"/>
                <w:b/>
                <w:bCs/>
                <w:kern w:val="0"/>
                <w:lang w:eastAsia="en-US"/>
              </w:rPr>
            </w:pPr>
          </w:p>
        </w:tc>
        <w:tc>
          <w:tcPr>
            <w:tcW w:w="428"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gridSpan w:val="2"/>
            <w:shd w:val="clear" w:color="auto" w:fill="auto"/>
            <w:noWrap/>
            <w:vAlign w:val="bottom"/>
            <w:hideMark/>
          </w:tcPr>
          <w:p w:rsidR="004D0DE9" w:rsidRPr="00DB1D2E" w:rsidRDefault="004D0DE9" w:rsidP="00DB1D2E">
            <w:pPr>
              <w:suppressAutoHyphens w:val="0"/>
              <w:spacing w:line="240" w:lineRule="auto"/>
              <w:rPr>
                <w:rFonts w:ascii="Arial" w:eastAsia="Times New Roman" w:hAnsi="Arial" w:cs="Arial"/>
                <w:b/>
                <w:bCs/>
                <w:kern w:val="0"/>
                <w:lang w:eastAsia="en-US"/>
              </w:rPr>
            </w:pPr>
          </w:p>
        </w:tc>
      </w:tr>
      <w:tr w:rsidR="004D0DE9" w:rsidRPr="00DB1D2E" w:rsidTr="00AB2169">
        <w:trPr>
          <w:gridAfter w:val="1"/>
          <w:wAfter w:w="65" w:type="dxa"/>
        </w:trPr>
        <w:tc>
          <w:tcPr>
            <w:tcW w:w="10073" w:type="dxa"/>
            <w:gridSpan w:val="4"/>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2860" w:type="dxa"/>
            <w:gridSpan w:val="2"/>
            <w:shd w:val="clear" w:color="auto" w:fill="auto"/>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15082" w:type="dxa"/>
            <w:gridSpan w:val="9"/>
            <w:shd w:val="clear" w:color="000000" w:fill="DDD9C3"/>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PREDMER I PREDRAČUN RADOVA - OGRADA</w:t>
            </w:r>
          </w:p>
        </w:tc>
      </w:tr>
      <w:tr w:rsidR="004D0DE9" w:rsidRPr="00DB1D2E" w:rsidTr="00AB2169">
        <w:trPr>
          <w:gridAfter w:val="1"/>
          <w:wAfter w:w="65" w:type="dxa"/>
          <w:trHeight w:val="276"/>
        </w:trPr>
        <w:tc>
          <w:tcPr>
            <w:tcW w:w="15082" w:type="dxa"/>
            <w:gridSpan w:val="9"/>
            <w:vMerge w:val="restart"/>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OPŠTE ODREDBE I USLOVI ZA IZVOĐENJE GR</w:t>
            </w:r>
            <w:r w:rsidR="00DB1D2E" w:rsidRPr="00DB1D2E">
              <w:rPr>
                <w:rFonts w:ascii="Arial" w:eastAsia="Times New Roman" w:hAnsi="Arial" w:cs="Arial"/>
                <w:b/>
                <w:bCs/>
                <w:color w:val="auto"/>
                <w:kern w:val="0"/>
                <w:sz w:val="22"/>
                <w:szCs w:val="22"/>
                <w:lang w:eastAsia="en-US"/>
              </w:rPr>
              <w:t xml:space="preserve">AĐ. I GRAĐ-ZANATSKIH RADOVA    </w:t>
            </w:r>
            <w:r w:rsidRPr="00DB1D2E">
              <w:rPr>
                <w:rFonts w:ascii="Arial" w:eastAsia="Times New Roman" w:hAnsi="Arial" w:cs="Arial"/>
                <w:b/>
                <w:bCs/>
                <w:color w:val="auto"/>
                <w:kern w:val="0"/>
                <w:sz w:val="22"/>
                <w:szCs w:val="22"/>
                <w:lang w:eastAsia="en-US"/>
              </w:rPr>
              <w:br/>
              <w:t xml:space="preserve">Sve odredbe i uslovi su sastavni delovi svakog poglavlja svake pozicije i podpozicije ovog predmera i predračuna radova. Sve radove u svemu izvesti kvalitetno, stručnom radnom snagom prema arhitektonsko građevinskom projektu, detaljima, tehničkom opisu, predmeru i predračunu radova, važećim tehničkim propisima, državnim standardima i uputstvima projektanta i nadzornog organa. Jediničnom cenom za svaku poziciju radova predviđenu ovim predmerom i predračunom radova obuhvaćeni su: </w:t>
            </w:r>
            <w:r w:rsidRPr="00DB1D2E">
              <w:rPr>
                <w:rFonts w:ascii="Arial" w:eastAsia="Times New Roman" w:hAnsi="Arial" w:cs="Arial"/>
                <w:b/>
                <w:bCs/>
                <w:color w:val="auto"/>
                <w:kern w:val="0"/>
                <w:sz w:val="22"/>
                <w:szCs w:val="22"/>
                <w:lang w:eastAsia="en-US"/>
              </w:rPr>
              <w:br/>
              <w:t xml:space="preserve">A)   Potpuno dovršenje svih radova sa svim operacijama, predradnjama i transportom. </w:t>
            </w:r>
            <w:r w:rsidRPr="00DB1D2E">
              <w:rPr>
                <w:rFonts w:ascii="Arial" w:eastAsia="Times New Roman" w:hAnsi="Arial" w:cs="Arial"/>
                <w:b/>
                <w:bCs/>
                <w:color w:val="auto"/>
                <w:kern w:val="0"/>
                <w:sz w:val="22"/>
                <w:szCs w:val="22"/>
                <w:lang w:eastAsia="en-US"/>
              </w:rPr>
              <w:br/>
              <w:t xml:space="preserve">B)   Sav materijal, rad, sredstva za rad i alati, skladištenje materijala, amortizacija, kao i svi ostali troškovi koji terete gradnju. </w:t>
            </w:r>
            <w:r w:rsidRPr="00DB1D2E">
              <w:rPr>
                <w:rFonts w:ascii="Arial" w:eastAsia="Times New Roman" w:hAnsi="Arial" w:cs="Arial"/>
                <w:b/>
                <w:bCs/>
                <w:color w:val="auto"/>
                <w:kern w:val="0"/>
                <w:sz w:val="22"/>
                <w:szCs w:val="22"/>
                <w:lang w:eastAsia="en-US"/>
              </w:rPr>
              <w:br/>
              <w:t xml:space="preserve">C)   Sve mere higijensko tehničke zaštite na radu i protivpožarne zaštite po važećim propisima. </w:t>
            </w:r>
            <w:r w:rsidRPr="00DB1D2E">
              <w:rPr>
                <w:rFonts w:ascii="Arial" w:eastAsia="Times New Roman" w:hAnsi="Arial" w:cs="Arial"/>
                <w:b/>
                <w:bCs/>
                <w:color w:val="auto"/>
                <w:kern w:val="0"/>
                <w:sz w:val="22"/>
                <w:szCs w:val="22"/>
                <w:lang w:eastAsia="en-US"/>
              </w:rPr>
              <w:br/>
              <w:t xml:space="preserve">D)   Sve pomoćne skele (radne, transportne) sa montažom i demontažom. </w:t>
            </w:r>
            <w:r w:rsidRPr="00DB1D2E">
              <w:rPr>
                <w:rFonts w:ascii="Arial" w:eastAsia="Times New Roman" w:hAnsi="Arial" w:cs="Arial"/>
                <w:b/>
                <w:bCs/>
                <w:color w:val="auto"/>
                <w:kern w:val="0"/>
                <w:sz w:val="22"/>
                <w:szCs w:val="22"/>
                <w:lang w:eastAsia="en-US"/>
              </w:rPr>
              <w:br/>
              <w:t>E)   Svi pripremni, pripremno-završni radovi i obeležavanja u objektu.</w:t>
            </w:r>
            <w:r w:rsidRPr="00DB1D2E">
              <w:rPr>
                <w:rFonts w:ascii="Arial" w:eastAsia="Times New Roman" w:hAnsi="Arial" w:cs="Arial"/>
                <w:b/>
                <w:bCs/>
                <w:color w:val="auto"/>
                <w:kern w:val="0"/>
                <w:sz w:val="22"/>
                <w:szCs w:val="22"/>
                <w:lang w:eastAsia="en-US"/>
              </w:rPr>
              <w:br/>
              <w:t xml:space="preserve">F)   Izrada i postavljanje potrebnog broja paknica za ugrađivanje stolarije, bravarije, limarije i dr. </w:t>
            </w:r>
            <w:r w:rsidRPr="00DB1D2E">
              <w:rPr>
                <w:rFonts w:ascii="Arial" w:eastAsia="Times New Roman" w:hAnsi="Arial" w:cs="Arial"/>
                <w:b/>
                <w:bCs/>
                <w:color w:val="auto"/>
                <w:kern w:val="0"/>
                <w:sz w:val="22"/>
                <w:szCs w:val="22"/>
                <w:lang w:eastAsia="en-US"/>
              </w:rPr>
              <w:br/>
            </w:r>
            <w:r w:rsidRPr="00DB1D2E">
              <w:rPr>
                <w:rFonts w:ascii="Arial" w:eastAsia="Times New Roman" w:hAnsi="Arial" w:cs="Arial"/>
                <w:b/>
                <w:bCs/>
                <w:color w:val="auto"/>
                <w:kern w:val="0"/>
                <w:sz w:val="22"/>
                <w:szCs w:val="22"/>
                <w:lang w:eastAsia="en-US"/>
              </w:rPr>
              <w:lastRenderedPageBreak/>
              <w:t xml:space="preserve">G)   Izrada šliceva u zidovima i otvora u međuspratnim konstrukcijama za prolaz instalacija i njihovo zatvaranje. </w:t>
            </w:r>
            <w:r w:rsidRPr="00DB1D2E">
              <w:rPr>
                <w:rFonts w:ascii="Arial" w:eastAsia="Times New Roman" w:hAnsi="Arial" w:cs="Arial"/>
                <w:b/>
                <w:bCs/>
                <w:color w:val="auto"/>
                <w:kern w:val="0"/>
                <w:sz w:val="22"/>
                <w:szCs w:val="22"/>
                <w:lang w:eastAsia="en-US"/>
              </w:rPr>
              <w:br/>
              <w:t>H)   Čišćenje i stalno održavanje gradilišta za sve vreme građenja objekta, kao i završno čišćenje objekta nakon završetka svih radova.</w:t>
            </w:r>
            <w:r w:rsidRPr="00DB1D2E">
              <w:rPr>
                <w:rFonts w:ascii="Arial" w:eastAsia="Times New Roman" w:hAnsi="Arial" w:cs="Arial"/>
                <w:b/>
                <w:bCs/>
                <w:color w:val="auto"/>
                <w:kern w:val="0"/>
                <w:sz w:val="22"/>
                <w:szCs w:val="22"/>
                <w:lang w:eastAsia="en-US"/>
              </w:rPr>
              <w:br/>
              <w:t xml:space="preserve">I)    Troškovi za osiguranje i čuvanje objekta do dana predaje investitoru. </w:t>
            </w:r>
            <w:r w:rsidRPr="00DB1D2E">
              <w:rPr>
                <w:rFonts w:ascii="Arial" w:eastAsia="Times New Roman" w:hAnsi="Arial" w:cs="Arial"/>
                <w:b/>
                <w:bCs/>
                <w:color w:val="auto"/>
                <w:kern w:val="0"/>
                <w:sz w:val="22"/>
                <w:szCs w:val="22"/>
                <w:lang w:eastAsia="en-US"/>
              </w:rPr>
              <w:br/>
              <w:t>J)    Izvođač je dužan da ogradi gradilište privremenom ogradom visine h=2.00m</w:t>
            </w:r>
            <w:proofErr w:type="gramStart"/>
            <w:r w:rsidRPr="00DB1D2E">
              <w:rPr>
                <w:rFonts w:ascii="Arial" w:eastAsia="Times New Roman" w:hAnsi="Arial" w:cs="Arial"/>
                <w:b/>
                <w:bCs/>
                <w:color w:val="auto"/>
                <w:kern w:val="0"/>
                <w:sz w:val="22"/>
                <w:szCs w:val="22"/>
                <w:lang w:eastAsia="en-US"/>
              </w:rPr>
              <w:t>,obezbedi</w:t>
            </w:r>
            <w:proofErr w:type="gramEnd"/>
            <w:r w:rsidRPr="00DB1D2E">
              <w:rPr>
                <w:rFonts w:ascii="Arial" w:eastAsia="Times New Roman" w:hAnsi="Arial" w:cs="Arial"/>
                <w:b/>
                <w:bCs/>
                <w:color w:val="auto"/>
                <w:kern w:val="0"/>
                <w:sz w:val="22"/>
                <w:szCs w:val="22"/>
                <w:lang w:eastAsia="en-US"/>
              </w:rPr>
              <w:t xml:space="preserve"> kontejnere za izvođača i nadzornog organa. </w:t>
            </w:r>
            <w:r w:rsidRPr="00DB1D2E">
              <w:rPr>
                <w:rFonts w:ascii="Arial" w:eastAsia="Times New Roman" w:hAnsi="Arial" w:cs="Arial"/>
                <w:b/>
                <w:bCs/>
                <w:color w:val="auto"/>
                <w:kern w:val="0"/>
                <w:sz w:val="22"/>
                <w:szCs w:val="22"/>
                <w:lang w:eastAsia="en-US"/>
              </w:rPr>
              <w:br/>
              <w:t xml:space="preserve">K)   Izrada i postavljanje limene table sa potrebnom čeličnom podkonstrukcijom za označavanje gradilišta    </w:t>
            </w:r>
            <w:r w:rsidRPr="00DB1D2E">
              <w:rPr>
                <w:rFonts w:ascii="Arial" w:eastAsia="Times New Roman" w:hAnsi="Arial" w:cs="Arial"/>
                <w:b/>
                <w:bCs/>
                <w:color w:val="auto"/>
                <w:kern w:val="0"/>
                <w:sz w:val="22"/>
                <w:szCs w:val="22"/>
                <w:lang w:eastAsia="en-US"/>
              </w:rPr>
              <w:br/>
              <w:t xml:space="preserve">      (sa podacima o objektu, investitoru</w:t>
            </w:r>
            <w:proofErr w:type="gramStart"/>
            <w:r w:rsidRPr="00DB1D2E">
              <w:rPr>
                <w:rFonts w:ascii="Arial" w:eastAsia="Times New Roman" w:hAnsi="Arial" w:cs="Arial"/>
                <w:b/>
                <w:bCs/>
                <w:color w:val="auto"/>
                <w:kern w:val="0"/>
                <w:sz w:val="22"/>
                <w:szCs w:val="22"/>
                <w:lang w:eastAsia="en-US"/>
              </w:rPr>
              <w:t>,izvođaču,odgovornom</w:t>
            </w:r>
            <w:proofErr w:type="gramEnd"/>
            <w:r w:rsidRPr="00DB1D2E">
              <w:rPr>
                <w:rFonts w:ascii="Arial" w:eastAsia="Times New Roman" w:hAnsi="Arial" w:cs="Arial"/>
                <w:b/>
                <w:bCs/>
                <w:color w:val="auto"/>
                <w:kern w:val="0"/>
                <w:sz w:val="22"/>
                <w:szCs w:val="22"/>
                <w:lang w:eastAsia="en-US"/>
              </w:rPr>
              <w:t xml:space="preserve"> projektantu,građevinskoj dozvoli,početku i završetku izgradnje objekta.) </w:t>
            </w:r>
            <w:r w:rsidRPr="00DB1D2E">
              <w:rPr>
                <w:rFonts w:ascii="Arial" w:eastAsia="Times New Roman" w:hAnsi="Arial" w:cs="Arial"/>
                <w:b/>
                <w:bCs/>
                <w:color w:val="auto"/>
                <w:kern w:val="0"/>
                <w:sz w:val="22"/>
                <w:szCs w:val="22"/>
                <w:lang w:eastAsia="en-US"/>
              </w:rPr>
              <w:br/>
              <w:t xml:space="preserve">L)   Sva nastala oštećenja na objektu koja nisu predmet radova troškove snosi izvođač radova. </w:t>
            </w:r>
            <w:r w:rsidRPr="00DB1D2E">
              <w:rPr>
                <w:rFonts w:ascii="Arial" w:eastAsia="Times New Roman" w:hAnsi="Arial" w:cs="Arial"/>
                <w:b/>
                <w:bCs/>
                <w:color w:val="auto"/>
                <w:kern w:val="0"/>
                <w:sz w:val="22"/>
                <w:szCs w:val="22"/>
                <w:lang w:eastAsia="en-US"/>
              </w:rPr>
              <w:br/>
              <w:t xml:space="preserve">M)  Obaveza prilikom popunjavanja tendera: </w:t>
            </w:r>
            <w:r w:rsidRPr="00DB1D2E">
              <w:rPr>
                <w:rFonts w:ascii="Arial" w:eastAsia="Times New Roman" w:hAnsi="Arial" w:cs="Arial"/>
                <w:b/>
                <w:bCs/>
                <w:color w:val="auto"/>
                <w:kern w:val="0"/>
                <w:sz w:val="22"/>
                <w:szCs w:val="22"/>
                <w:lang w:eastAsia="en-US"/>
              </w:rPr>
              <w:br/>
              <w:t xml:space="preserve">      Svako ko popunjava tender sa cenama za ponudu, OBAVEZNO </w:t>
            </w:r>
            <w:proofErr w:type="gramStart"/>
            <w:r w:rsidRPr="00DB1D2E">
              <w:rPr>
                <w:rFonts w:ascii="Arial" w:eastAsia="Times New Roman" w:hAnsi="Arial" w:cs="Arial"/>
                <w:b/>
                <w:bCs/>
                <w:color w:val="auto"/>
                <w:kern w:val="0"/>
                <w:sz w:val="22"/>
                <w:szCs w:val="22"/>
                <w:lang w:eastAsia="en-US"/>
              </w:rPr>
              <w:t>da  proveri</w:t>
            </w:r>
            <w:proofErr w:type="gramEnd"/>
            <w:r w:rsidRPr="00DB1D2E">
              <w:rPr>
                <w:rFonts w:ascii="Arial" w:eastAsia="Times New Roman" w:hAnsi="Arial" w:cs="Arial"/>
                <w:b/>
                <w:bCs/>
                <w:color w:val="auto"/>
                <w:kern w:val="0"/>
                <w:sz w:val="22"/>
                <w:szCs w:val="22"/>
                <w:lang w:eastAsia="en-US"/>
              </w:rPr>
              <w:t xml:space="preserve"> da li su sve pojedinačne cene  pozicije uračunate u sumu </w:t>
            </w:r>
            <w:r w:rsidRPr="00DB1D2E">
              <w:rPr>
                <w:rFonts w:ascii="Arial" w:eastAsia="Times New Roman" w:hAnsi="Arial" w:cs="Arial"/>
                <w:b/>
                <w:bCs/>
                <w:color w:val="auto"/>
                <w:kern w:val="0"/>
                <w:sz w:val="22"/>
                <w:szCs w:val="22"/>
                <w:lang w:eastAsia="en-US"/>
              </w:rPr>
              <w:br/>
              <w:t xml:space="preserve">      sabiraka za svaku pojedinačnu poziciju i to isto proveriti u REKAPITULACIJI kao konačni zbir svih pozicija.</w:t>
            </w:r>
            <w:r w:rsidRPr="00DB1D2E">
              <w:rPr>
                <w:rFonts w:ascii="Arial" w:eastAsia="Times New Roman" w:hAnsi="Arial" w:cs="Arial"/>
                <w:b/>
                <w:bCs/>
                <w:color w:val="auto"/>
                <w:kern w:val="0"/>
                <w:sz w:val="22"/>
                <w:szCs w:val="22"/>
                <w:lang w:eastAsia="en-US"/>
              </w:rPr>
              <w:br/>
              <w:t>N)  Geodetsko obeležavanje parcele i objekta pre početka radova sa izradom protokola o obeležavanju objekta.</w:t>
            </w:r>
            <w:r w:rsidRPr="00DB1D2E">
              <w:rPr>
                <w:rFonts w:ascii="Arial" w:eastAsia="Times New Roman" w:hAnsi="Arial" w:cs="Arial"/>
                <w:b/>
                <w:bCs/>
                <w:color w:val="auto"/>
                <w:kern w:val="0"/>
                <w:sz w:val="22"/>
                <w:szCs w:val="22"/>
                <w:lang w:eastAsia="en-US"/>
              </w:rPr>
              <w:br/>
              <w:t xml:space="preserve">O)  Sečenje i čišćenje terena od niskog i visokog rastinja i korova, sa utovarom i odvozom </w:t>
            </w:r>
            <w:r w:rsidR="00DB1D2E" w:rsidRPr="00DB1D2E">
              <w:rPr>
                <w:rFonts w:ascii="Arial" w:eastAsia="Times New Roman" w:hAnsi="Arial" w:cs="Arial"/>
                <w:b/>
                <w:bCs/>
                <w:color w:val="auto"/>
                <w:kern w:val="0"/>
                <w:sz w:val="22"/>
                <w:szCs w:val="22"/>
                <w:lang w:eastAsia="en-US"/>
              </w:rPr>
              <w:t>na gradsku deponiju.</w:t>
            </w:r>
            <w:r w:rsidR="00DB1D2E" w:rsidRPr="00DB1D2E">
              <w:rPr>
                <w:rFonts w:ascii="Arial" w:eastAsia="Times New Roman" w:hAnsi="Arial" w:cs="Arial"/>
                <w:b/>
                <w:bCs/>
                <w:color w:val="auto"/>
                <w:kern w:val="0"/>
                <w:sz w:val="22"/>
                <w:szCs w:val="22"/>
                <w:lang w:eastAsia="en-US"/>
              </w:rPr>
              <w:br/>
              <w:t>NAPOMENA</w:t>
            </w:r>
            <w:proofErr w:type="gramStart"/>
            <w:r w:rsidR="00DB1D2E"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 xml:space="preserve">1.  SVI MATERIJALI KOJI SE PRIMENJUJU MORAJU DA POSEDUJU SERTIFIKATE DA SU U SKLADU SA VAŽEĆIM SRPS I POTREBNU ATESTNU </w:t>
            </w:r>
            <w:r w:rsidRPr="00DB1D2E">
              <w:rPr>
                <w:rFonts w:ascii="Arial" w:eastAsia="Times New Roman" w:hAnsi="Arial" w:cs="Arial"/>
                <w:b/>
                <w:bCs/>
                <w:color w:val="auto"/>
                <w:kern w:val="0"/>
                <w:sz w:val="22"/>
                <w:szCs w:val="22"/>
                <w:lang w:eastAsia="en-US"/>
              </w:rPr>
              <w:br/>
              <w:t xml:space="preserve">     DOKUMENTACIJU !</w:t>
            </w:r>
            <w:r w:rsidRPr="00DB1D2E">
              <w:rPr>
                <w:rFonts w:ascii="Arial" w:eastAsia="Times New Roman" w:hAnsi="Arial" w:cs="Arial"/>
                <w:b/>
                <w:bCs/>
                <w:color w:val="auto"/>
                <w:kern w:val="0"/>
                <w:sz w:val="22"/>
                <w:szCs w:val="22"/>
                <w:lang w:eastAsia="en-US"/>
              </w:rPr>
              <w:br/>
              <w:t xml:space="preserve">2.  NE PRIHVATA SE STRUČNO MIŠLJENJE ZA MATERIJALE I OPREMU U </w:t>
            </w:r>
            <w:proofErr w:type="gramStart"/>
            <w:r w:rsidRPr="00DB1D2E">
              <w:rPr>
                <w:rFonts w:ascii="Arial" w:eastAsia="Times New Roman" w:hAnsi="Arial" w:cs="Arial"/>
                <w:b/>
                <w:bCs/>
                <w:color w:val="auto"/>
                <w:kern w:val="0"/>
                <w:sz w:val="22"/>
                <w:szCs w:val="22"/>
                <w:lang w:eastAsia="en-US"/>
              </w:rPr>
              <w:t>PONUDI !</w:t>
            </w:r>
            <w:proofErr w:type="gramEnd"/>
            <w:r w:rsidRPr="00DB1D2E">
              <w:rPr>
                <w:rFonts w:ascii="Arial" w:eastAsia="Times New Roman" w:hAnsi="Arial" w:cs="Arial"/>
                <w:b/>
                <w:bCs/>
                <w:color w:val="auto"/>
                <w:kern w:val="0"/>
                <w:sz w:val="22"/>
                <w:szCs w:val="22"/>
                <w:lang w:eastAsia="en-US"/>
              </w:rPr>
              <w:br/>
              <w:t>3.  UZ PONUDU DOSTAVITI INVESTITORU DOKAZ DA SU PONUĐENI MATERIJALI U SKLADU SA NAVEDENIM STAVKAMA (1</w:t>
            </w:r>
            <w:proofErr w:type="gramStart"/>
            <w:r w:rsidRPr="00DB1D2E">
              <w:rPr>
                <w:rFonts w:ascii="Arial" w:eastAsia="Times New Roman" w:hAnsi="Arial" w:cs="Arial"/>
                <w:b/>
                <w:bCs/>
                <w:color w:val="auto"/>
                <w:kern w:val="0"/>
                <w:sz w:val="22"/>
                <w:szCs w:val="22"/>
                <w:lang w:eastAsia="en-US"/>
              </w:rPr>
              <w:t>,2</w:t>
            </w:r>
            <w:proofErr w:type="gramEnd"/>
            <w:r w:rsidRPr="00DB1D2E">
              <w:rPr>
                <w:rFonts w:ascii="Arial" w:eastAsia="Times New Roman" w:hAnsi="Arial" w:cs="Arial"/>
                <w:b/>
                <w:bCs/>
                <w:color w:val="auto"/>
                <w:kern w:val="0"/>
                <w:sz w:val="22"/>
                <w:szCs w:val="22"/>
                <w:lang w:eastAsia="en-US"/>
              </w:rPr>
              <w:t xml:space="preserve"> )!</w:t>
            </w:r>
            <w:r w:rsidRPr="00DB1D2E">
              <w:rPr>
                <w:rFonts w:ascii="Arial" w:eastAsia="Times New Roman" w:hAnsi="Arial" w:cs="Arial"/>
                <w:b/>
                <w:bCs/>
                <w:color w:val="auto"/>
                <w:kern w:val="0"/>
                <w:sz w:val="22"/>
                <w:szCs w:val="22"/>
                <w:lang w:eastAsia="en-US"/>
              </w:rPr>
              <w:br/>
              <w:t>4. CENE DATE U PREDMERU I PREDRAČUNU RADOVA SU PROJEKTANTSKE!</w:t>
            </w:r>
          </w:p>
        </w:tc>
      </w:tr>
      <w:tr w:rsidR="004D0DE9" w:rsidRPr="00DB1D2E" w:rsidTr="00AB2169">
        <w:trPr>
          <w:gridAfter w:val="1"/>
          <w:wAfter w:w="65" w:type="dxa"/>
          <w:trHeight w:val="276"/>
        </w:trPr>
        <w:tc>
          <w:tcPr>
            <w:tcW w:w="15082" w:type="dxa"/>
            <w:gridSpan w:val="9"/>
            <w:vMerge/>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DB1D2E"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R</w:t>
            </w:r>
            <w:r w:rsidR="004D0DE9" w:rsidRPr="00DB1D2E">
              <w:rPr>
                <w:rFonts w:ascii="Arial" w:eastAsia="Times New Roman" w:hAnsi="Arial" w:cs="Arial"/>
                <w:b/>
                <w:bCs/>
                <w:color w:val="auto"/>
                <w:kern w:val="0"/>
                <w:sz w:val="22"/>
                <w:szCs w:val="22"/>
                <w:lang w:eastAsia="en-US"/>
              </w:rPr>
              <w:t>.br.</w:t>
            </w: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Opis pozicije</w:t>
            </w:r>
          </w:p>
        </w:tc>
        <w:tc>
          <w:tcPr>
            <w:tcW w:w="744" w:type="dxa"/>
            <w:shd w:val="clear" w:color="auto" w:fill="auto"/>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roofErr w:type="gramStart"/>
            <w:r w:rsidRPr="00DB1D2E">
              <w:rPr>
                <w:rFonts w:ascii="Arial" w:eastAsia="Times New Roman" w:hAnsi="Arial" w:cs="Arial"/>
                <w:b/>
                <w:bCs/>
                <w:color w:val="auto"/>
                <w:kern w:val="0"/>
                <w:sz w:val="22"/>
                <w:szCs w:val="22"/>
                <w:lang w:eastAsia="en-US"/>
              </w:rPr>
              <w:t>jed</w:t>
            </w:r>
            <w:proofErr w:type="gramEnd"/>
            <w:r w:rsidRPr="00DB1D2E">
              <w:rPr>
                <w:rFonts w:ascii="Arial" w:eastAsia="Times New Roman" w:hAnsi="Arial" w:cs="Arial"/>
                <w:b/>
                <w:bCs/>
                <w:color w:val="auto"/>
                <w:kern w:val="0"/>
                <w:sz w:val="22"/>
                <w:szCs w:val="22"/>
                <w:lang w:eastAsia="en-US"/>
              </w:rPr>
              <w:t>. mer.</w:t>
            </w:r>
          </w:p>
        </w:tc>
        <w:tc>
          <w:tcPr>
            <w:tcW w:w="13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količina</w:t>
            </w:r>
          </w:p>
        </w:tc>
        <w:tc>
          <w:tcPr>
            <w:tcW w:w="346"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cena</w:t>
            </w:r>
          </w:p>
        </w:tc>
        <w:tc>
          <w:tcPr>
            <w:tcW w:w="363"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Mašinski iskop zemlje sa odvozom za postavljanje temelja samaca za sportsku ogradu, dimenzija ø400mm. Iskop izvesti i nivelisati prema projektu i datim kotama. Iskopanu zemlju utovariti na kamion i odvesti na gradsku deponiju do 15 km koju odredi investitor. 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965FF4">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965FF4">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ZEMLJANI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izrada armirano betonskih temelja samaca za sportsku ogradu. Dimenzije </w:t>
            </w:r>
            <w:proofErr w:type="gramStart"/>
            <w:r w:rsidRPr="00DB1D2E">
              <w:rPr>
                <w:rFonts w:ascii="Arial" w:eastAsia="Times New Roman" w:hAnsi="Arial" w:cs="Arial"/>
                <w:color w:val="auto"/>
                <w:kern w:val="0"/>
                <w:sz w:val="22"/>
                <w:szCs w:val="22"/>
                <w:lang w:eastAsia="en-US"/>
              </w:rPr>
              <w:t>temelja  ø400mm</w:t>
            </w:r>
            <w:proofErr w:type="gramEnd"/>
            <w:r w:rsidRPr="00DB1D2E">
              <w:rPr>
                <w:rFonts w:ascii="Arial" w:eastAsia="Times New Roman" w:hAnsi="Arial" w:cs="Arial"/>
                <w:color w:val="auto"/>
                <w:kern w:val="0"/>
                <w:sz w:val="22"/>
                <w:szCs w:val="22"/>
                <w:lang w:eastAsia="en-US"/>
              </w:rPr>
              <w:t xml:space="preserve">, dubine 800mm,  marke MB 30. Izraditi temelje armirati po detaljima i projektu. Betoniranje raditi preko prethodno razastrtog šljunka debljine sloja 10 cm. Beton </w:t>
            </w:r>
            <w:r w:rsidRPr="00DB1D2E">
              <w:rPr>
                <w:rFonts w:ascii="Arial" w:eastAsia="Times New Roman" w:hAnsi="Arial" w:cs="Arial"/>
                <w:color w:val="auto"/>
                <w:kern w:val="0"/>
                <w:sz w:val="22"/>
                <w:szCs w:val="22"/>
                <w:lang w:eastAsia="en-US"/>
              </w:rPr>
              <w:lastRenderedPageBreak/>
              <w:t>ugraditi i negovati. U cenu ulazi i šljunak. Obračun po m3 temelja.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9,50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BETONSKI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BRAVARSKI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3.1</w:t>
            </w:r>
          </w:p>
        </w:tc>
        <w:tc>
          <w:tcPr>
            <w:tcW w:w="7120" w:type="dxa"/>
            <w:shd w:val="clear" w:color="auto" w:fill="auto"/>
            <w:hideMark/>
          </w:tcPr>
          <w:p w:rsidR="004D0DE9" w:rsidRPr="00DB1D2E" w:rsidRDefault="004D0DE9" w:rsidP="00DB1D2E">
            <w:pPr>
              <w:suppressAutoHyphens w:val="0"/>
              <w:spacing w:line="240" w:lineRule="auto"/>
              <w:rPr>
                <w:rFonts w:ascii="Arial" w:eastAsia="Times New Roman" w:hAnsi="Arial" w:cs="Arial"/>
                <w:color w:val="auto"/>
                <w:kern w:val="0"/>
                <w:lang w:eastAsia="en-US"/>
              </w:rPr>
            </w:pPr>
            <w:proofErr w:type="gramStart"/>
            <w:r w:rsidRPr="00DB1D2E">
              <w:rPr>
                <w:rFonts w:ascii="Arial" w:eastAsia="Times New Roman" w:hAnsi="Arial" w:cs="Arial"/>
                <w:b/>
                <w:bCs/>
                <w:color w:val="auto"/>
                <w:kern w:val="0"/>
                <w:sz w:val="22"/>
                <w:szCs w:val="22"/>
                <w:lang w:eastAsia="en-US"/>
              </w:rPr>
              <w:t>Nabavka  i</w:t>
            </w:r>
            <w:proofErr w:type="gramEnd"/>
            <w:r w:rsidRPr="00DB1D2E">
              <w:rPr>
                <w:rFonts w:ascii="Arial" w:eastAsia="Times New Roman" w:hAnsi="Arial" w:cs="Arial"/>
                <w:b/>
                <w:bCs/>
                <w:color w:val="auto"/>
                <w:kern w:val="0"/>
                <w:sz w:val="22"/>
                <w:szCs w:val="22"/>
                <w:lang w:eastAsia="en-US"/>
              </w:rPr>
              <w:t xml:space="preserve"> ugradnja sportske ograde od RM panela  h 4060 m Ral 6005 - 215 m1 ili drugog proizvodjača istih ili boljih karakteristika.</w:t>
            </w:r>
            <w:r w:rsidRPr="00DB1D2E">
              <w:rPr>
                <w:rFonts w:ascii="Arial" w:eastAsia="Times New Roman" w:hAnsi="Arial" w:cs="Arial"/>
                <w:b/>
                <w:bCs/>
                <w:color w:val="auto"/>
                <w:kern w:val="0"/>
                <w:sz w:val="22"/>
                <w:szCs w:val="22"/>
                <w:lang w:eastAsia="en-US"/>
              </w:rPr>
              <w:br/>
            </w:r>
            <w:r w:rsidRPr="00DB1D2E">
              <w:rPr>
                <w:rFonts w:ascii="Arial" w:eastAsia="Times New Roman" w:hAnsi="Arial" w:cs="Arial"/>
                <w:color w:val="auto"/>
                <w:kern w:val="0"/>
                <w:sz w:val="22"/>
                <w:szCs w:val="22"/>
                <w:lang w:eastAsia="en-US"/>
              </w:rPr>
              <w:t>Rešetkasti ogradni panel tipa "LEGI RM" je dimenzija 2030x2540mm, izrađen od dvostrukih horizontalnih žica debljine 7mm i vertikalnih debljine 5mm dok su završne zice 8 mm.  Panel je izrađen tako da je osovinska dimenzija okca 50x200mm. Panel je u toplocinkovanom stanju po normi DIN EN ISO 1461 i plastificiran, boja RAL 600 zelena boja. Obračunato 2x86 panel h 2030 mm. Paneli se postavljaju u dva reda.</w:t>
            </w:r>
            <w:r w:rsidRPr="00DB1D2E">
              <w:rPr>
                <w:rFonts w:ascii="Arial" w:eastAsia="Times New Roman" w:hAnsi="Arial" w:cs="Arial"/>
                <w:color w:val="auto"/>
                <w:kern w:val="0"/>
                <w:sz w:val="22"/>
                <w:szCs w:val="22"/>
                <w:lang w:eastAsia="en-US"/>
              </w:rPr>
              <w:br/>
              <w:t xml:space="preserve">Stubovi LEGI "R-PUR" za ogradu visine 4060 mm.  Presek stubova je 80x40x3 mm,ukupne dužine 4800 mm. osovinski razmak između stubova je 2500mm..  Na stubovima se nalaze otvori kroz koje se učvršćuje rešetkasti panel ograde putem prohromskih kukica i matica. Otvor na zadnjoj strani stuba </w:t>
            </w:r>
            <w:proofErr w:type="gramStart"/>
            <w:r w:rsidRPr="00DB1D2E">
              <w:rPr>
                <w:rFonts w:ascii="Arial" w:eastAsia="Times New Roman" w:hAnsi="Arial" w:cs="Arial"/>
                <w:color w:val="auto"/>
                <w:kern w:val="0"/>
                <w:sz w:val="22"/>
                <w:szCs w:val="22"/>
                <w:lang w:eastAsia="en-US"/>
              </w:rPr>
              <w:t>se  zatvaraju</w:t>
            </w:r>
            <w:proofErr w:type="gramEnd"/>
            <w:r w:rsidRPr="00DB1D2E">
              <w:rPr>
                <w:rFonts w:ascii="Arial" w:eastAsia="Times New Roman" w:hAnsi="Arial" w:cs="Arial"/>
                <w:color w:val="auto"/>
                <w:kern w:val="0"/>
                <w:sz w:val="22"/>
                <w:szCs w:val="22"/>
                <w:lang w:eastAsia="en-US"/>
              </w:rPr>
              <w:t xml:space="preserve">  plastičnim čepom dok se na vrhu stuba stavlja se plastična kapa. Stubovi ograde su toplocinkovani po ISO STANDARDU </w:t>
            </w:r>
            <w:proofErr w:type="gramStart"/>
            <w:r w:rsidRPr="00DB1D2E">
              <w:rPr>
                <w:rFonts w:ascii="Arial" w:eastAsia="Times New Roman" w:hAnsi="Arial" w:cs="Arial"/>
                <w:color w:val="auto"/>
                <w:kern w:val="0"/>
                <w:sz w:val="22"/>
                <w:szCs w:val="22"/>
                <w:lang w:eastAsia="en-US"/>
              </w:rPr>
              <w:t>1461  i</w:t>
            </w:r>
            <w:proofErr w:type="gramEnd"/>
            <w:r w:rsidRPr="00DB1D2E">
              <w:rPr>
                <w:rFonts w:ascii="Arial" w:eastAsia="Times New Roman" w:hAnsi="Arial" w:cs="Arial"/>
                <w:color w:val="auto"/>
                <w:kern w:val="0"/>
                <w:sz w:val="22"/>
                <w:szCs w:val="22"/>
                <w:lang w:eastAsia="en-US"/>
              </w:rPr>
              <w:t xml:space="preserve"> plastificiran u Ral 6005 (zelena boja). </w:t>
            </w:r>
            <w:proofErr w:type="gramStart"/>
            <w:r w:rsidRPr="00DB1D2E">
              <w:rPr>
                <w:rFonts w:ascii="Arial" w:eastAsia="Times New Roman" w:hAnsi="Arial" w:cs="Arial"/>
                <w:color w:val="auto"/>
                <w:kern w:val="0"/>
                <w:sz w:val="22"/>
                <w:szCs w:val="22"/>
                <w:lang w:eastAsia="en-US"/>
              </w:rPr>
              <w:t>Obracunato  86</w:t>
            </w:r>
            <w:proofErr w:type="gramEnd"/>
            <w:r w:rsidRPr="00DB1D2E">
              <w:rPr>
                <w:rFonts w:ascii="Arial" w:eastAsia="Times New Roman" w:hAnsi="Arial" w:cs="Arial"/>
                <w:color w:val="auto"/>
                <w:kern w:val="0"/>
                <w:sz w:val="22"/>
                <w:szCs w:val="22"/>
                <w:lang w:eastAsia="en-US"/>
              </w:rPr>
              <w:t xml:space="preserve"> stubova+4 stuba za uglove.</w:t>
            </w:r>
            <w:r w:rsidRPr="00DB1D2E">
              <w:rPr>
                <w:rFonts w:ascii="Arial" w:eastAsia="Times New Roman" w:hAnsi="Arial" w:cs="Arial"/>
                <w:color w:val="auto"/>
                <w:kern w:val="0"/>
                <w:sz w:val="22"/>
                <w:szCs w:val="22"/>
                <w:lang w:eastAsia="en-US"/>
              </w:rPr>
              <w:br/>
              <w:t xml:space="preserve">Jednokrilna kapija LEGI "VARIO S", visine 2.40 m i širine krila 0.90 m. Ram kapije izradjen je od profila 60x40x3mm, ispuna od LEGI "RS" panela sa debljinom žice 8/8/6mm i osovinskom dimenzijom okca 50x200mm. Stubovi kapije su izrađeni od profila 100x100x3mm, duži za 600mm od visine kapije, zbog betoniranja istih u temelju. U cenu kapije ulazi kompletan pribor: štelujuće šarke, cilindrična brava sa 3 ključa, kvake, prihvatnik. Kapija je toplocinkovana prema normi DIN EN ISO 1461 i plastificirana, boja RAL </w:t>
            </w:r>
            <w:proofErr w:type="gramStart"/>
            <w:r w:rsidRPr="00DB1D2E">
              <w:rPr>
                <w:rFonts w:ascii="Arial" w:eastAsia="Times New Roman" w:hAnsi="Arial" w:cs="Arial"/>
                <w:color w:val="auto"/>
                <w:kern w:val="0"/>
                <w:sz w:val="22"/>
                <w:szCs w:val="22"/>
                <w:lang w:eastAsia="en-US"/>
              </w:rPr>
              <w:t>6005  zelena</w:t>
            </w:r>
            <w:proofErr w:type="gramEnd"/>
            <w:r w:rsidRPr="00DB1D2E">
              <w:rPr>
                <w:rFonts w:ascii="Arial" w:eastAsia="Times New Roman" w:hAnsi="Arial" w:cs="Arial"/>
                <w:color w:val="auto"/>
                <w:kern w:val="0"/>
                <w:sz w:val="22"/>
                <w:szCs w:val="22"/>
                <w:lang w:eastAsia="en-US"/>
              </w:rPr>
              <w:t xml:space="preserve"> boja.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Montaža sportske ograde sa transportom - na terenu pripremljenom za montažu ograde vrši se razmeravanje duž linije ograde, zatim iskop temelja samaca prečnika ø400mm osovinski na svakih 2500mm, dubine 800mm.  U iskopane temelje sledi postavljanje stubova i njihovo nivelisanje, zatim </w:t>
            </w:r>
            <w:proofErr w:type="gramStart"/>
            <w:r w:rsidRPr="00DB1D2E">
              <w:rPr>
                <w:rFonts w:ascii="Arial" w:eastAsia="Times New Roman" w:hAnsi="Arial" w:cs="Arial"/>
                <w:color w:val="auto"/>
                <w:kern w:val="0"/>
                <w:sz w:val="22"/>
                <w:szCs w:val="22"/>
                <w:lang w:eastAsia="en-US"/>
              </w:rPr>
              <w:t>betoniranje  betonom</w:t>
            </w:r>
            <w:proofErr w:type="gramEnd"/>
            <w:r w:rsidRPr="00DB1D2E">
              <w:rPr>
                <w:rFonts w:ascii="Arial" w:eastAsia="Times New Roman" w:hAnsi="Arial" w:cs="Arial"/>
                <w:color w:val="auto"/>
                <w:kern w:val="0"/>
                <w:sz w:val="22"/>
                <w:szCs w:val="22"/>
                <w:lang w:eastAsia="en-US"/>
              </w:rPr>
              <w:t xml:space="preserve"> marke MB30 (beton je </w:t>
            </w:r>
            <w:r w:rsidRPr="00DB1D2E">
              <w:rPr>
                <w:rFonts w:ascii="Arial" w:eastAsia="Times New Roman" w:hAnsi="Arial" w:cs="Arial"/>
                <w:color w:val="auto"/>
                <w:kern w:val="0"/>
                <w:sz w:val="22"/>
                <w:szCs w:val="22"/>
                <w:lang w:eastAsia="en-US"/>
              </w:rPr>
              <w:lastRenderedPageBreak/>
              <w:t xml:space="preserve">obaveza naručioca posla. Na postavljene stubove sledi montaza panela u dva reda pomoću prohromskih kukica i prohromskih navrtki. Montaza se radi na skeli.  </w:t>
            </w:r>
            <w:proofErr w:type="gramStart"/>
            <w:r w:rsidRPr="00DB1D2E">
              <w:rPr>
                <w:rFonts w:ascii="Arial" w:eastAsia="Times New Roman" w:hAnsi="Arial" w:cs="Arial"/>
                <w:color w:val="auto"/>
                <w:kern w:val="0"/>
                <w:sz w:val="22"/>
                <w:szCs w:val="22"/>
                <w:lang w:eastAsia="en-US"/>
              </w:rPr>
              <w:t>kačenje</w:t>
            </w:r>
            <w:proofErr w:type="gramEnd"/>
            <w:r w:rsidRPr="00DB1D2E">
              <w:rPr>
                <w:rFonts w:ascii="Arial" w:eastAsia="Times New Roman" w:hAnsi="Arial" w:cs="Arial"/>
                <w:color w:val="auto"/>
                <w:kern w:val="0"/>
                <w:sz w:val="22"/>
                <w:szCs w:val="22"/>
                <w:lang w:eastAsia="en-US"/>
              </w:rPr>
              <w:t xml:space="preserve"> panela, pritezanje istih pomoću metalnih EK - spojnica prohromski sigurnosnih vijaka i metalnom usadnom navrtkom dok se sa gornje strane stub zatvara plastičnom kapom. Garancija protiv korozije za RM ogradu 20 godina uz poštovanje garantnih uslova. Garancija za kapije je 10 godina;                                                                                                                                                                            Garancija na montažu 2 god.</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ogradni panel LEGI RM</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172,00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stubovi legi R-PUR</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90,00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kapija LEGI VARIO S</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montaža ograde i kapije</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Izrada i postavljanje klizne ulazne kapije (radionice) od čeličnih profila i limova, dimenzija 400x300cm. Kapiju predvideti sa elektromehaničkim </w:t>
            </w:r>
            <w:proofErr w:type="gramStart"/>
            <w:r w:rsidRPr="00DB1D2E">
              <w:rPr>
                <w:rFonts w:ascii="Arial" w:eastAsia="Times New Roman" w:hAnsi="Arial" w:cs="Arial"/>
                <w:color w:val="auto"/>
                <w:kern w:val="0"/>
                <w:sz w:val="22"/>
                <w:szCs w:val="22"/>
                <w:lang w:eastAsia="en-US"/>
              </w:rPr>
              <w:t>motorom  za</w:t>
            </w:r>
            <w:proofErr w:type="gramEnd"/>
            <w:r w:rsidRPr="00DB1D2E">
              <w:rPr>
                <w:rFonts w:ascii="Arial" w:eastAsia="Times New Roman" w:hAnsi="Arial" w:cs="Arial"/>
                <w:color w:val="auto"/>
                <w:kern w:val="0"/>
                <w:sz w:val="22"/>
                <w:szCs w:val="22"/>
                <w:lang w:eastAsia="en-US"/>
              </w:rPr>
              <w:t xml:space="preserve"> klizne kapije težine do 600kg, 230 VAC sa AM radio risiverom , osnovom za montažu motora i mehaničkim svičem (graničnikom). Snaga motora 400W, radna temperatura -20 C do +55 C, stepen zaštite: IP54, vreme otvaranja: 10m/min. </w:t>
            </w:r>
            <w:r w:rsidRPr="00DB1D2E">
              <w:rPr>
                <w:rFonts w:ascii="Arial" w:eastAsia="Times New Roman" w:hAnsi="Arial" w:cs="Arial"/>
                <w:color w:val="auto"/>
                <w:kern w:val="0"/>
                <w:sz w:val="22"/>
                <w:szCs w:val="22"/>
                <w:lang w:eastAsia="en-US"/>
              </w:rPr>
              <w:br/>
              <w:t>Kapiju izraditi i ugraditi po detaljima i uputstvu projektanta. Spojeve i varove idealno izraditi, očistiti i obrusiti. Na krilo postaviti tri šarke. Okov, šarke i brava cilindar sa tri ključa po izboru projektanta. Pre ugradnje kapiju očistiti od korozije i prašine, brusiti i opajati. Naneti impregnaciju, osnovnu boju i postaviti kapiju. Nakon ugradnje popraviti osnovnu boju, predkitovati i brusiti i obojiti dva puta. U cenu ulazi kompletna nabavka i postavljanje sistema sa instalacijom.Obračun po m2 kapije.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r w:rsidRPr="00DB1D2E">
              <w:rPr>
                <w:rFonts w:ascii="Arial" w:eastAsia="Times New Roman" w:hAnsi="Arial" w:cs="Arial"/>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BRAVARSKI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BRAVARSKI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rPr>
          <w:gridAfter w:val="1"/>
          <w:wAfter w:w="65" w:type="dxa"/>
        </w:trPr>
        <w:tc>
          <w:tcPr>
            <w:tcW w:w="15082" w:type="dxa"/>
            <w:gridSpan w:val="9"/>
            <w:shd w:val="clear" w:color="000000" w:fill="DDD9C3"/>
            <w:vAlign w:val="center"/>
            <w:hideMark/>
          </w:tcPr>
          <w:p w:rsidR="002E6468" w:rsidRPr="00DB1D2E" w:rsidRDefault="002E6468" w:rsidP="004D0DE9">
            <w:pPr>
              <w:suppressAutoHyphens w:val="0"/>
              <w:spacing w:line="240" w:lineRule="auto"/>
              <w:jc w:val="center"/>
              <w:rPr>
                <w:rFonts w:ascii="Arial" w:eastAsia="Times New Roman" w:hAnsi="Arial" w:cs="Arial"/>
                <w:b/>
                <w:bCs/>
                <w:color w:val="auto"/>
                <w:kern w:val="0"/>
                <w:lang w:eastAsia="en-US"/>
              </w:rPr>
            </w:pPr>
          </w:p>
          <w:p w:rsidR="004D0DE9" w:rsidRPr="00DB1D2E" w:rsidRDefault="004D0DE9" w:rsidP="002E6468">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PREDMER I PREDRAČUN RADOVA - POPLOČANJE</w:t>
            </w:r>
          </w:p>
        </w:tc>
      </w:tr>
      <w:tr w:rsidR="004D0DE9" w:rsidRPr="00DB1D2E" w:rsidTr="00AB2169">
        <w:trPr>
          <w:gridAfter w:val="1"/>
          <w:wAfter w:w="65" w:type="dxa"/>
          <w:trHeight w:val="276"/>
        </w:trPr>
        <w:tc>
          <w:tcPr>
            <w:tcW w:w="15082" w:type="dxa"/>
            <w:gridSpan w:val="9"/>
            <w:vMerge w:val="restart"/>
            <w:shd w:val="clear" w:color="auto" w:fill="auto"/>
            <w:vAlign w:val="center"/>
            <w:hideMark/>
          </w:tcPr>
          <w:p w:rsidR="004D0DE9" w:rsidRDefault="004D0DE9" w:rsidP="00DB1D2E">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xml:space="preserve">OPŠTE ODREDBE I USLOVI ZA IZVOĐENJE GRAĐ. I GRAĐ-ZANATSKIH RADOVA    </w:t>
            </w:r>
            <w:r w:rsidRPr="00DB1D2E">
              <w:rPr>
                <w:rFonts w:ascii="Arial" w:eastAsia="Times New Roman" w:hAnsi="Arial" w:cs="Arial"/>
                <w:b/>
                <w:bCs/>
                <w:color w:val="auto"/>
                <w:kern w:val="0"/>
                <w:sz w:val="22"/>
                <w:szCs w:val="22"/>
                <w:lang w:eastAsia="en-US"/>
              </w:rPr>
              <w:br/>
              <w:t>Sve odredbe i uslovi su sastavni delovi svakog poglavlja svake pozicije i podpozicije ovog predmera i predračuna radova. Sve radove u svemu izvesti kvalitetno, stručnom radnom, snagom prema arhitektonsko građevinskom projektu, detaljima, tehničkom opisu, predmeru i predračunu radova, važećim tehničkim propisima, državnim standardima i uputstvima projektanta i nadzornog organa. Jediničnom cenom za svaku poziciju radova predviđenu ovim predmerom i predračunom radova obuhvaćeni su</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A) Potpuno dovršenje svih radova sa svim operacijama, predradnjama i transportom.</w:t>
            </w:r>
            <w:r w:rsidRPr="00DB1D2E">
              <w:rPr>
                <w:rFonts w:ascii="Arial" w:eastAsia="Times New Roman" w:hAnsi="Arial" w:cs="Arial"/>
                <w:b/>
                <w:bCs/>
                <w:color w:val="auto"/>
                <w:kern w:val="0"/>
                <w:sz w:val="22"/>
                <w:szCs w:val="22"/>
                <w:lang w:eastAsia="en-US"/>
              </w:rPr>
              <w:br/>
              <w:t>B) Sav materijal, rad, sredstva za rad i alati, skladištenje materijala, amortizacija, kao i svi ostali troškovi koji terete gradnju.</w:t>
            </w:r>
            <w:r w:rsidRPr="00DB1D2E">
              <w:rPr>
                <w:rFonts w:ascii="Arial" w:eastAsia="Times New Roman" w:hAnsi="Arial" w:cs="Arial"/>
                <w:b/>
                <w:bCs/>
                <w:color w:val="auto"/>
                <w:kern w:val="0"/>
                <w:sz w:val="22"/>
                <w:szCs w:val="22"/>
                <w:lang w:eastAsia="en-US"/>
              </w:rPr>
              <w:br/>
              <w:t>C) Sve mere higijensko tehničke zaštite na radu i protivpožarne zaštite po važećim propisima.</w:t>
            </w:r>
            <w:r w:rsidRPr="00DB1D2E">
              <w:rPr>
                <w:rFonts w:ascii="Arial" w:eastAsia="Times New Roman" w:hAnsi="Arial" w:cs="Arial"/>
                <w:b/>
                <w:bCs/>
                <w:color w:val="auto"/>
                <w:kern w:val="0"/>
                <w:sz w:val="22"/>
                <w:szCs w:val="22"/>
                <w:lang w:eastAsia="en-US"/>
              </w:rPr>
              <w:br/>
              <w:t>D) Sve pomoćne skele (radne, transportne) sa montažom i demontažom.</w:t>
            </w:r>
            <w:r w:rsidRPr="00DB1D2E">
              <w:rPr>
                <w:rFonts w:ascii="Arial" w:eastAsia="Times New Roman" w:hAnsi="Arial" w:cs="Arial"/>
                <w:b/>
                <w:bCs/>
                <w:color w:val="auto"/>
                <w:kern w:val="0"/>
                <w:sz w:val="22"/>
                <w:szCs w:val="22"/>
                <w:lang w:eastAsia="en-US"/>
              </w:rPr>
              <w:br/>
              <w:t>E) Svi pripremni, pripremno-završni radovi i obeležavanja u objektu.</w:t>
            </w:r>
            <w:r w:rsidRPr="00DB1D2E">
              <w:rPr>
                <w:rFonts w:ascii="Arial" w:eastAsia="Times New Roman" w:hAnsi="Arial" w:cs="Arial"/>
                <w:b/>
                <w:bCs/>
                <w:color w:val="auto"/>
                <w:kern w:val="0"/>
                <w:sz w:val="22"/>
                <w:szCs w:val="22"/>
                <w:lang w:eastAsia="en-US"/>
              </w:rPr>
              <w:br/>
              <w:t>F) Izrada i postavljanje potrebnog broja paknica za ugrađivanje stolarije, bravarije, limarije i dr</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G) Izrada šliceva u zidovima i otvora u međuspratnim konstrukcijama za prolaz instalacija i njihovo zatvaranje.</w:t>
            </w:r>
            <w:r w:rsidRPr="00DB1D2E">
              <w:rPr>
                <w:rFonts w:ascii="Arial" w:eastAsia="Times New Roman" w:hAnsi="Arial" w:cs="Arial"/>
                <w:b/>
                <w:bCs/>
                <w:color w:val="auto"/>
                <w:kern w:val="0"/>
                <w:sz w:val="22"/>
                <w:szCs w:val="22"/>
                <w:lang w:eastAsia="en-US"/>
              </w:rPr>
              <w:br/>
              <w:t>H) Čišćenje i stalno održavanje gradilišta za sve vreme građenja objekta, kao i završno čišćenje objekta nakon završetka svih radova.</w:t>
            </w:r>
            <w:r w:rsidRPr="00DB1D2E">
              <w:rPr>
                <w:rFonts w:ascii="Arial" w:eastAsia="Times New Roman" w:hAnsi="Arial" w:cs="Arial"/>
                <w:b/>
                <w:bCs/>
                <w:color w:val="auto"/>
                <w:kern w:val="0"/>
                <w:sz w:val="22"/>
                <w:szCs w:val="22"/>
                <w:lang w:eastAsia="en-US"/>
              </w:rPr>
              <w:br/>
              <w:t>I) Troškovi za osiguranje i čuvanje objekta do dana predaje investitoru.</w:t>
            </w:r>
            <w:r w:rsidRPr="00DB1D2E">
              <w:rPr>
                <w:rFonts w:ascii="Arial" w:eastAsia="Times New Roman" w:hAnsi="Arial" w:cs="Arial"/>
                <w:b/>
                <w:bCs/>
                <w:color w:val="auto"/>
                <w:kern w:val="0"/>
                <w:sz w:val="22"/>
                <w:szCs w:val="22"/>
                <w:lang w:eastAsia="en-US"/>
              </w:rPr>
              <w:br/>
              <w:t>J) Izvođač je dužan da ogradi gradilište privremenom ogradom visine h=2.00m</w:t>
            </w:r>
            <w:proofErr w:type="gramStart"/>
            <w:r w:rsidRPr="00DB1D2E">
              <w:rPr>
                <w:rFonts w:ascii="Arial" w:eastAsia="Times New Roman" w:hAnsi="Arial" w:cs="Arial"/>
                <w:b/>
                <w:bCs/>
                <w:color w:val="auto"/>
                <w:kern w:val="0"/>
                <w:sz w:val="22"/>
                <w:szCs w:val="22"/>
                <w:lang w:eastAsia="en-US"/>
              </w:rPr>
              <w:t>,obezbedi</w:t>
            </w:r>
            <w:proofErr w:type="gramEnd"/>
            <w:r w:rsidRPr="00DB1D2E">
              <w:rPr>
                <w:rFonts w:ascii="Arial" w:eastAsia="Times New Roman" w:hAnsi="Arial" w:cs="Arial"/>
                <w:b/>
                <w:bCs/>
                <w:color w:val="auto"/>
                <w:kern w:val="0"/>
                <w:sz w:val="22"/>
                <w:szCs w:val="22"/>
                <w:lang w:eastAsia="en-US"/>
              </w:rPr>
              <w:t xml:space="preserve"> kontejnere za izvođača i nadzornog organa.</w:t>
            </w:r>
            <w:r w:rsidRPr="00DB1D2E">
              <w:rPr>
                <w:rFonts w:ascii="Arial" w:eastAsia="Times New Roman" w:hAnsi="Arial" w:cs="Arial"/>
                <w:b/>
                <w:bCs/>
                <w:color w:val="auto"/>
                <w:kern w:val="0"/>
                <w:sz w:val="22"/>
                <w:szCs w:val="22"/>
                <w:lang w:eastAsia="en-US"/>
              </w:rPr>
              <w:br/>
              <w:t xml:space="preserve">K) Izrada i postavljanje limene table sa potrebnom čeličnom podkonstrukcijom za označavanje </w:t>
            </w:r>
            <w:proofErr w:type="gramStart"/>
            <w:r w:rsidRPr="00DB1D2E">
              <w:rPr>
                <w:rFonts w:ascii="Arial" w:eastAsia="Times New Roman" w:hAnsi="Arial" w:cs="Arial"/>
                <w:b/>
                <w:bCs/>
                <w:color w:val="auto"/>
                <w:kern w:val="0"/>
                <w:sz w:val="22"/>
                <w:szCs w:val="22"/>
                <w:lang w:eastAsia="en-US"/>
              </w:rPr>
              <w:t>gradilišta</w:t>
            </w:r>
            <w:proofErr w:type="gramEnd"/>
            <w:r w:rsidRPr="00DB1D2E">
              <w:rPr>
                <w:rFonts w:ascii="Arial" w:eastAsia="Times New Roman" w:hAnsi="Arial" w:cs="Arial"/>
                <w:b/>
                <w:bCs/>
                <w:color w:val="auto"/>
                <w:kern w:val="0"/>
                <w:sz w:val="22"/>
                <w:szCs w:val="22"/>
                <w:lang w:eastAsia="en-US"/>
              </w:rPr>
              <w:br/>
              <w:t>(sa podacima o objektu, investitoru,izvođaču,odgovornom projektantu,građevinskoj dozvoli,početku i završetku izgradnje objekta.)</w:t>
            </w:r>
            <w:r w:rsidRPr="00DB1D2E">
              <w:rPr>
                <w:rFonts w:ascii="Arial" w:eastAsia="Times New Roman" w:hAnsi="Arial" w:cs="Arial"/>
                <w:b/>
                <w:bCs/>
                <w:color w:val="auto"/>
                <w:kern w:val="0"/>
                <w:sz w:val="22"/>
                <w:szCs w:val="22"/>
                <w:lang w:eastAsia="en-US"/>
              </w:rPr>
              <w:br/>
              <w:t>L) Sva nastala oštećenja na objektu koja nisu predmet radova troškove snosi izvođač radova.</w:t>
            </w:r>
            <w:r w:rsidRPr="00DB1D2E">
              <w:rPr>
                <w:rFonts w:ascii="Arial" w:eastAsia="Times New Roman" w:hAnsi="Arial" w:cs="Arial"/>
                <w:b/>
                <w:bCs/>
                <w:color w:val="auto"/>
                <w:kern w:val="0"/>
                <w:sz w:val="22"/>
                <w:szCs w:val="22"/>
                <w:lang w:eastAsia="en-US"/>
              </w:rPr>
              <w:br/>
              <w:t>M) Obaveza prilikom popunjavanja tendera</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Svako ko popunjava tender sa cenama za ponudu, OBAVEZNO da proveri da li su sve pojedinačne cene pozicije uračunate u sumu</w:t>
            </w:r>
            <w:r w:rsidRPr="00DB1D2E">
              <w:rPr>
                <w:rFonts w:ascii="Arial" w:eastAsia="Times New Roman" w:hAnsi="Arial" w:cs="Arial"/>
                <w:b/>
                <w:bCs/>
                <w:color w:val="auto"/>
                <w:kern w:val="0"/>
                <w:sz w:val="22"/>
                <w:szCs w:val="22"/>
                <w:lang w:eastAsia="en-US"/>
              </w:rPr>
              <w:br/>
              <w:t>sabiraka za svaku pojedinačnu poziciju i to isto proveriti u REKAPITULACIJI kao konačni zbir svih pozicija.</w:t>
            </w:r>
            <w:r w:rsidRPr="00DB1D2E">
              <w:rPr>
                <w:rFonts w:ascii="Arial" w:eastAsia="Times New Roman" w:hAnsi="Arial" w:cs="Arial"/>
                <w:b/>
                <w:bCs/>
                <w:color w:val="auto"/>
                <w:kern w:val="0"/>
                <w:sz w:val="22"/>
                <w:szCs w:val="22"/>
                <w:lang w:eastAsia="en-US"/>
              </w:rPr>
              <w:br/>
              <w:t>N) Geodetsko obeležavanje parcele i objekta pre početka radova sa izradom protokola o obeležavanju objekta.</w:t>
            </w:r>
            <w:r w:rsidRPr="00DB1D2E">
              <w:rPr>
                <w:rFonts w:ascii="Arial" w:eastAsia="Times New Roman" w:hAnsi="Arial" w:cs="Arial"/>
                <w:b/>
                <w:bCs/>
                <w:color w:val="auto"/>
                <w:kern w:val="0"/>
                <w:sz w:val="22"/>
                <w:szCs w:val="22"/>
                <w:lang w:eastAsia="en-US"/>
              </w:rPr>
              <w:br/>
              <w:t>O) Sečenje i čišćenje terena od niskog i visokog rastinja i korova, sa utovarom i odvozom na gradsku deponiju.</w:t>
            </w:r>
            <w:r w:rsidRPr="00DB1D2E">
              <w:rPr>
                <w:rFonts w:ascii="Arial" w:eastAsia="Times New Roman" w:hAnsi="Arial" w:cs="Arial"/>
                <w:b/>
                <w:bCs/>
                <w:color w:val="auto"/>
                <w:kern w:val="0"/>
                <w:sz w:val="22"/>
                <w:szCs w:val="22"/>
                <w:lang w:eastAsia="en-US"/>
              </w:rPr>
              <w:br/>
            </w:r>
            <w:r w:rsidRPr="00DB1D2E">
              <w:rPr>
                <w:rFonts w:ascii="Arial" w:eastAsia="Times New Roman" w:hAnsi="Arial" w:cs="Arial"/>
                <w:b/>
                <w:bCs/>
                <w:color w:val="auto"/>
                <w:kern w:val="0"/>
                <w:sz w:val="22"/>
                <w:szCs w:val="22"/>
                <w:lang w:eastAsia="en-US"/>
              </w:rPr>
              <w:br/>
              <w:t>NAPOMENA</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 xml:space="preserve">1.  SVI MATERIJALI KOJI SE PRIMENJUJU MORAJU DA POSEDUJU SERTIFIKATE DA SU U SKLADU SA VAŽEĆIM SRPS I POTREBNU ATESTNU </w:t>
            </w:r>
            <w:r w:rsidRPr="00DB1D2E">
              <w:rPr>
                <w:rFonts w:ascii="Arial" w:eastAsia="Times New Roman" w:hAnsi="Arial" w:cs="Arial"/>
                <w:b/>
                <w:bCs/>
                <w:color w:val="auto"/>
                <w:kern w:val="0"/>
                <w:sz w:val="22"/>
                <w:szCs w:val="22"/>
                <w:lang w:eastAsia="en-US"/>
              </w:rPr>
              <w:br/>
              <w:t xml:space="preserve">     DOKUMENTACIJU !</w:t>
            </w:r>
            <w:r w:rsidRPr="00DB1D2E">
              <w:rPr>
                <w:rFonts w:ascii="Arial" w:eastAsia="Times New Roman" w:hAnsi="Arial" w:cs="Arial"/>
                <w:b/>
                <w:bCs/>
                <w:color w:val="auto"/>
                <w:kern w:val="0"/>
                <w:sz w:val="22"/>
                <w:szCs w:val="22"/>
                <w:lang w:eastAsia="en-US"/>
              </w:rPr>
              <w:br/>
              <w:t xml:space="preserve">2.  NE PRIHVATA SE STRUČNO MIŠLJENJE ZA MATERIJALE I OPREMU U </w:t>
            </w:r>
            <w:proofErr w:type="gramStart"/>
            <w:r w:rsidRPr="00DB1D2E">
              <w:rPr>
                <w:rFonts w:ascii="Arial" w:eastAsia="Times New Roman" w:hAnsi="Arial" w:cs="Arial"/>
                <w:b/>
                <w:bCs/>
                <w:color w:val="auto"/>
                <w:kern w:val="0"/>
                <w:sz w:val="22"/>
                <w:szCs w:val="22"/>
                <w:lang w:eastAsia="en-US"/>
              </w:rPr>
              <w:t>PONUDI !</w:t>
            </w:r>
            <w:proofErr w:type="gramEnd"/>
            <w:r w:rsidRPr="00DB1D2E">
              <w:rPr>
                <w:rFonts w:ascii="Arial" w:eastAsia="Times New Roman" w:hAnsi="Arial" w:cs="Arial"/>
                <w:b/>
                <w:bCs/>
                <w:color w:val="auto"/>
                <w:kern w:val="0"/>
                <w:sz w:val="22"/>
                <w:szCs w:val="22"/>
                <w:lang w:eastAsia="en-US"/>
              </w:rPr>
              <w:br/>
              <w:t>3.  UZ PONUDU DOSTAVITI INVESTITORU DOKAZ DA SU PONUĐENI MATERIJALI U SKLADU SA NAVEDENIM STAVKAMA (1</w:t>
            </w:r>
            <w:proofErr w:type="gramStart"/>
            <w:r w:rsidRPr="00DB1D2E">
              <w:rPr>
                <w:rFonts w:ascii="Arial" w:eastAsia="Times New Roman" w:hAnsi="Arial" w:cs="Arial"/>
                <w:b/>
                <w:bCs/>
                <w:color w:val="auto"/>
                <w:kern w:val="0"/>
                <w:sz w:val="22"/>
                <w:szCs w:val="22"/>
                <w:lang w:eastAsia="en-US"/>
              </w:rPr>
              <w:t>,2</w:t>
            </w:r>
            <w:proofErr w:type="gramEnd"/>
            <w:r w:rsidRPr="00DB1D2E">
              <w:rPr>
                <w:rFonts w:ascii="Arial" w:eastAsia="Times New Roman" w:hAnsi="Arial" w:cs="Arial"/>
                <w:b/>
                <w:bCs/>
                <w:color w:val="auto"/>
                <w:kern w:val="0"/>
                <w:sz w:val="22"/>
                <w:szCs w:val="22"/>
                <w:lang w:eastAsia="en-US"/>
              </w:rPr>
              <w:t xml:space="preserve"> )!</w:t>
            </w:r>
            <w:r w:rsidRPr="00DB1D2E">
              <w:rPr>
                <w:rFonts w:ascii="Arial" w:eastAsia="Times New Roman" w:hAnsi="Arial" w:cs="Arial"/>
                <w:b/>
                <w:bCs/>
                <w:color w:val="auto"/>
                <w:kern w:val="0"/>
                <w:sz w:val="22"/>
                <w:szCs w:val="22"/>
                <w:lang w:eastAsia="en-US"/>
              </w:rPr>
              <w:br/>
              <w:t>4. CENE DATE U PREDMERU I PREDRAČUNU RADOVA SU PROJEKTANTSKE!</w:t>
            </w:r>
          </w:p>
          <w:p w:rsidR="00DB1D2E" w:rsidRDefault="00DB1D2E" w:rsidP="00DB1D2E">
            <w:pPr>
              <w:suppressAutoHyphens w:val="0"/>
              <w:spacing w:line="240" w:lineRule="auto"/>
              <w:rPr>
                <w:rFonts w:ascii="Arial" w:eastAsia="Times New Roman" w:hAnsi="Arial" w:cs="Arial"/>
                <w:b/>
                <w:bCs/>
                <w:color w:val="auto"/>
                <w:kern w:val="0"/>
                <w:lang w:eastAsia="en-US"/>
              </w:rPr>
            </w:pPr>
          </w:p>
          <w:p w:rsidR="00DB1D2E" w:rsidRPr="00DB1D2E" w:rsidRDefault="00DB1D2E" w:rsidP="00DB1D2E">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Height w:val="276"/>
        </w:trPr>
        <w:tc>
          <w:tcPr>
            <w:tcW w:w="15082" w:type="dxa"/>
            <w:gridSpan w:val="9"/>
            <w:vMerge/>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R.br.</w:t>
            </w: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Opis pozicije</w:t>
            </w:r>
          </w:p>
        </w:tc>
        <w:tc>
          <w:tcPr>
            <w:tcW w:w="744" w:type="dxa"/>
            <w:shd w:val="clear" w:color="auto" w:fill="auto"/>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roofErr w:type="gramStart"/>
            <w:r w:rsidRPr="00DB1D2E">
              <w:rPr>
                <w:rFonts w:ascii="Arial" w:eastAsia="Times New Roman" w:hAnsi="Arial" w:cs="Arial"/>
                <w:b/>
                <w:bCs/>
                <w:color w:val="auto"/>
                <w:kern w:val="0"/>
                <w:sz w:val="22"/>
                <w:szCs w:val="22"/>
                <w:lang w:eastAsia="en-US"/>
              </w:rPr>
              <w:t>jed</w:t>
            </w:r>
            <w:proofErr w:type="gramEnd"/>
            <w:r w:rsidRPr="00DB1D2E">
              <w:rPr>
                <w:rFonts w:ascii="Arial" w:eastAsia="Times New Roman" w:hAnsi="Arial" w:cs="Arial"/>
                <w:b/>
                <w:bCs/>
                <w:color w:val="auto"/>
                <w:kern w:val="0"/>
                <w:sz w:val="22"/>
                <w:szCs w:val="22"/>
                <w:lang w:eastAsia="en-US"/>
              </w:rPr>
              <w:t>. mer.</w:t>
            </w:r>
          </w:p>
        </w:tc>
        <w:tc>
          <w:tcPr>
            <w:tcW w:w="13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količina</w:t>
            </w:r>
          </w:p>
        </w:tc>
        <w:tc>
          <w:tcPr>
            <w:tcW w:w="346"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cena</w:t>
            </w:r>
          </w:p>
        </w:tc>
        <w:tc>
          <w:tcPr>
            <w:tcW w:w="363"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Mašinski iskop podloge ispod behaton ploča rovokopačem 90% i</w:t>
            </w:r>
            <w:r w:rsidRPr="00DB1D2E">
              <w:rPr>
                <w:rFonts w:ascii="Arial" w:eastAsia="Times New Roman" w:hAnsi="Arial" w:cs="Arial"/>
                <w:color w:val="auto"/>
                <w:kern w:val="0"/>
                <w:sz w:val="22"/>
                <w:szCs w:val="22"/>
                <w:lang w:eastAsia="en-US"/>
              </w:rPr>
              <w:br/>
              <w:t>ručno 10%, sa odvozom. Dubina u proseku 24 cm prema</w:t>
            </w:r>
            <w:r w:rsidRPr="00DB1D2E">
              <w:rPr>
                <w:rFonts w:ascii="Arial" w:eastAsia="Times New Roman" w:hAnsi="Arial" w:cs="Arial"/>
                <w:color w:val="auto"/>
                <w:kern w:val="0"/>
                <w:sz w:val="22"/>
                <w:szCs w:val="22"/>
                <w:lang w:eastAsia="en-US"/>
              </w:rPr>
              <w:br/>
              <w:t>projektovanim kotama. Iskop izvesti i nivelisati prema projektu i datim kotama. Iskopanu zemlju utovariti na kamion i odvesti na deponiju udaljenu do 15km. Deponiju određuje naručilac.</w:t>
            </w:r>
            <w:r w:rsidRPr="00DB1D2E">
              <w:rPr>
                <w:rFonts w:ascii="Arial" w:eastAsia="Times New Roman" w:hAnsi="Arial" w:cs="Arial"/>
                <w:color w:val="auto"/>
                <w:kern w:val="0"/>
                <w:sz w:val="22"/>
                <w:szCs w:val="22"/>
                <w:lang w:eastAsia="en-US"/>
              </w:rPr>
              <w:br/>
              <w:t>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Mašinski iskop podloge ispod novoprojektovane ulice rovokopačem 90% i ručno 10%, sa odvozom. Dubina u proseku 20 cm prema rojektovanim kotama. Iskop izvesti i nivelisati prema projektu i datim kotama. Iskopanu zemlju utovariti na kamion i odvesti na deponiju udaljenu do 15km. Deponiju određuje naručilac.</w:t>
            </w:r>
            <w:r w:rsidRPr="00DB1D2E">
              <w:rPr>
                <w:rFonts w:ascii="Arial" w:eastAsia="Times New Roman" w:hAnsi="Arial" w:cs="Arial"/>
                <w:color w:val="auto"/>
                <w:kern w:val="0"/>
                <w:sz w:val="22"/>
                <w:szCs w:val="22"/>
                <w:lang w:eastAsia="en-US"/>
              </w:rPr>
              <w:br/>
              <w:t>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80,00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Uređenje posteljice. Posle iskopa, izvršiti fino planiranje posteljice i sabijanje vibrovaljkom do potrebne zbijenosti. Dozvoljeni modul stišljivosti Ms=40MPa. 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530,00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prirodnog šljunka</w:t>
            </w:r>
            <w:r w:rsidRPr="00DB1D2E">
              <w:rPr>
                <w:rFonts w:ascii="Arial" w:eastAsia="Times New Roman" w:hAnsi="Arial" w:cs="Arial"/>
                <w:color w:val="auto"/>
                <w:kern w:val="0"/>
                <w:sz w:val="22"/>
                <w:szCs w:val="22"/>
                <w:lang w:eastAsia="en-US"/>
              </w:rPr>
              <w:br/>
              <w:t>d=10cm granulacije 0-32mm, ispod behaton ploča. Materijal za izradu mora biti u skladu sa standardima za ovu vrstu 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MC=50MN/m2.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w:t>
            </w:r>
            <w:r w:rsidRPr="00DB1D2E">
              <w:rPr>
                <w:rFonts w:ascii="Arial" w:eastAsia="Times New Roman" w:hAnsi="Arial" w:cs="Arial"/>
                <w:color w:val="auto"/>
                <w:kern w:val="0"/>
                <w:sz w:val="22"/>
                <w:szCs w:val="22"/>
                <w:lang w:eastAsia="en-US"/>
              </w:rPr>
              <w:br/>
              <w:t>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1.5</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razastiranje kamenog agregata </w:t>
            </w:r>
            <w:proofErr w:type="gramStart"/>
            <w:r w:rsidRPr="00DB1D2E">
              <w:rPr>
                <w:rFonts w:ascii="Arial" w:eastAsia="Times New Roman" w:hAnsi="Arial" w:cs="Arial"/>
                <w:color w:val="auto"/>
                <w:kern w:val="0"/>
                <w:sz w:val="22"/>
                <w:szCs w:val="22"/>
                <w:lang w:eastAsia="en-US"/>
              </w:rPr>
              <w:t>granulacije</w:t>
            </w:r>
            <w:proofErr w:type="gramEnd"/>
            <w:r w:rsidRPr="00DB1D2E">
              <w:rPr>
                <w:rFonts w:ascii="Arial" w:eastAsia="Times New Roman" w:hAnsi="Arial" w:cs="Arial"/>
                <w:color w:val="auto"/>
                <w:kern w:val="0"/>
                <w:sz w:val="22"/>
                <w:szCs w:val="22"/>
                <w:lang w:eastAsia="en-US"/>
              </w:rPr>
              <w:br w:type="page"/>
              <w:t>(0-</w:t>
            </w:r>
            <w:r w:rsidRPr="00DB1D2E">
              <w:rPr>
                <w:rFonts w:ascii="Arial" w:eastAsia="Times New Roman" w:hAnsi="Arial" w:cs="Arial"/>
                <w:color w:val="auto"/>
                <w:kern w:val="0"/>
                <w:sz w:val="22"/>
                <w:szCs w:val="22"/>
                <w:lang w:eastAsia="en-US"/>
              </w:rPr>
              <w:lastRenderedPageBreak/>
              <w:t>16mm,) prljava rizla u sloju debljine 5 cm, ispod platoa. Tamponski sloj agregata nasuti u slojevima, nabiti i fino isplanirati sa tolerancijom po visini +1 cm. Obračun po m2.</w:t>
            </w:r>
            <w:r w:rsidRPr="00DB1D2E">
              <w:rPr>
                <w:rFonts w:ascii="Arial" w:eastAsia="Times New Roman" w:hAnsi="Arial" w:cs="Arial"/>
                <w:color w:val="auto"/>
                <w:kern w:val="0"/>
                <w:sz w:val="22"/>
                <w:szCs w:val="22"/>
                <w:lang w:eastAsia="en-US"/>
              </w:rPr>
              <w:br w:type="page"/>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26,50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1.6</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razastiranje kamenog agregata, </w:t>
            </w:r>
            <w:proofErr w:type="gramStart"/>
            <w:r w:rsidRPr="00DB1D2E">
              <w:rPr>
                <w:rFonts w:ascii="Arial" w:eastAsia="Times New Roman" w:hAnsi="Arial" w:cs="Arial"/>
                <w:color w:val="auto"/>
                <w:kern w:val="0"/>
                <w:sz w:val="22"/>
                <w:szCs w:val="22"/>
                <w:lang w:eastAsia="en-US"/>
              </w:rPr>
              <w:t>granulacije</w:t>
            </w:r>
            <w:proofErr w:type="gramEnd"/>
            <w:r w:rsidRPr="00DB1D2E">
              <w:rPr>
                <w:rFonts w:ascii="Arial" w:eastAsia="Times New Roman" w:hAnsi="Arial" w:cs="Arial"/>
                <w:color w:val="auto"/>
                <w:kern w:val="0"/>
                <w:sz w:val="22"/>
                <w:szCs w:val="22"/>
                <w:lang w:eastAsia="en-US"/>
              </w:rPr>
              <w:br/>
              <w:t>(0-4mm), u sloju debljine 3 cm, ispod platoa. Tamponski sloj nasuti u slojevima, nabiti i fino isplanirati sa tolerancijom po visini +1 cm</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br/>
              <w:t>Obračun po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16,00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1.7</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Izrada travnjaka na mestima označenim u projektu. Preko fino</w:t>
            </w:r>
            <w:r w:rsidRPr="00DB1D2E">
              <w:rPr>
                <w:rFonts w:ascii="Arial" w:eastAsia="Times New Roman" w:hAnsi="Arial" w:cs="Arial"/>
                <w:color w:val="auto"/>
                <w:kern w:val="0"/>
                <w:sz w:val="22"/>
                <w:szCs w:val="22"/>
                <w:lang w:eastAsia="en-US"/>
              </w:rPr>
              <w:br/>
              <w:t xml:space="preserve">isplaniranog terena izvršiti setvu travne smese: - Festuca rubra 40 % - Festuca ovina 30 % - Poa pratensis 20 % - Trifolium repens 10 </w:t>
            </w:r>
            <w:proofErr w:type="gramStart"/>
            <w:r w:rsidRPr="00DB1D2E">
              <w:rPr>
                <w:rFonts w:ascii="Arial" w:eastAsia="Times New Roman" w:hAnsi="Arial" w:cs="Arial"/>
                <w:color w:val="auto"/>
                <w:kern w:val="0"/>
                <w:sz w:val="22"/>
                <w:szCs w:val="22"/>
                <w:lang w:eastAsia="en-US"/>
              </w:rPr>
              <w:t>% .</w:t>
            </w:r>
            <w:proofErr w:type="gramEnd"/>
            <w:r w:rsidRPr="00DB1D2E">
              <w:rPr>
                <w:rFonts w:ascii="Arial" w:eastAsia="Times New Roman" w:hAnsi="Arial" w:cs="Arial"/>
                <w:color w:val="auto"/>
                <w:kern w:val="0"/>
                <w:sz w:val="22"/>
                <w:szCs w:val="22"/>
                <w:lang w:eastAsia="en-US"/>
              </w:rPr>
              <w:t xml:space="preserve"> Setvu travnog semena izvršiti ravno iz dva unakrsna pravca i to po mirnom vremenu, bez padavina i vetra. Po izvršenoj setvi seme utisnuti u zemlju gvozdenim ježom, a potom uvaljati drvenim valjkom i izvršiti intezivno polivanje do punog nicanja trave. Polivanje nastaviti svakodnevno do predaje radova.</w:t>
            </w:r>
            <w:r w:rsidRPr="00DB1D2E">
              <w:rPr>
                <w:rFonts w:ascii="Arial" w:eastAsia="Times New Roman" w:hAnsi="Arial" w:cs="Arial"/>
                <w:color w:val="auto"/>
                <w:kern w:val="0"/>
                <w:sz w:val="22"/>
                <w:szCs w:val="22"/>
                <w:lang w:eastAsia="en-US"/>
              </w:rPr>
              <w:br/>
              <w:t>Obračun po m2 zatravljene površine.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680,00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1.8</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Sadnja četinarskih sadnica tipa Pseudotsuga menziesii. Na mestima označenim u projektu iskopati jame prečnika i dubine 0</w:t>
            </w:r>
            <w:proofErr w:type="gramStart"/>
            <w:r w:rsidRPr="00DB1D2E">
              <w:rPr>
                <w:rFonts w:ascii="Arial" w:eastAsia="Times New Roman" w:hAnsi="Arial" w:cs="Arial"/>
                <w:color w:val="auto"/>
                <w:kern w:val="0"/>
                <w:sz w:val="22"/>
                <w:szCs w:val="22"/>
                <w:lang w:eastAsia="en-US"/>
              </w:rPr>
              <w:t>,50</w:t>
            </w:r>
            <w:proofErr w:type="gramEnd"/>
            <w:r w:rsidRPr="00DB1D2E">
              <w:rPr>
                <w:rFonts w:ascii="Arial" w:eastAsia="Times New Roman" w:hAnsi="Arial" w:cs="Arial"/>
                <w:color w:val="auto"/>
                <w:kern w:val="0"/>
                <w:sz w:val="22"/>
                <w:szCs w:val="22"/>
                <w:lang w:eastAsia="en-US"/>
              </w:rPr>
              <w:t xml:space="preserve"> m. Iz jame izbaciti sterilnu zemlju i otpatke. Sadnju obaviti mešavinom humusne zemlje, tresetnog đubriva i peska u odnosu 6:3:1. Prilikom sadnje sadnice zatrpati do 2/3 dubine jame napravljenom mešavinom, a gornju trećinu obogatiti dodatkom tresetnog đubriva sa 3 kg po sadnici. Nakon obavljene sadnje sadnice ocankovati i dobro zaliti. Obračun po komadu</w:t>
            </w:r>
            <w:r w:rsidRPr="00DB1D2E">
              <w:rPr>
                <w:rFonts w:ascii="Arial" w:eastAsia="Times New Roman" w:hAnsi="Arial" w:cs="Arial"/>
                <w:color w:val="auto"/>
                <w:kern w:val="0"/>
                <w:sz w:val="22"/>
                <w:szCs w:val="22"/>
                <w:lang w:eastAsia="en-US"/>
              </w:rPr>
              <w:br/>
              <w:t>sadnice.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1.9</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izrada kamenog nabačaja u završnici odvodnog kanala. Cena obuhvata: nabavku lomljenog kamena krupnoüe 30-50 cm, prevoz kamena na 30 km i ručno ugrađivanje. Kamen mora biti postojan u vodi i na mrazu, masivan dimenzija 30-50 cm, međusobno povezan, odnosno ručno složen, tako da vidna površina bude </w:t>
            </w:r>
            <w:r w:rsidRPr="00DB1D2E">
              <w:rPr>
                <w:rFonts w:ascii="Arial" w:eastAsia="Times New Roman" w:hAnsi="Arial" w:cs="Arial"/>
                <w:color w:val="auto"/>
                <w:kern w:val="0"/>
                <w:sz w:val="22"/>
                <w:szCs w:val="22"/>
                <w:lang w:eastAsia="en-US"/>
              </w:rPr>
              <w:lastRenderedPageBreak/>
              <w:t>doterana.</w:t>
            </w:r>
            <w:r w:rsidRPr="00DB1D2E">
              <w:rPr>
                <w:rFonts w:ascii="Arial" w:eastAsia="Times New Roman" w:hAnsi="Arial" w:cs="Arial"/>
                <w:color w:val="auto"/>
                <w:kern w:val="0"/>
                <w:sz w:val="22"/>
                <w:szCs w:val="22"/>
                <w:lang w:eastAsia="en-US"/>
              </w:rPr>
              <w:br/>
              <w:t>Obračun po m³ ugrađenog kamena.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ZEMLJANI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transport i ugradnja vibropresovanih dvoslojnih behaton</w:t>
            </w:r>
            <w:r w:rsidRPr="00DB1D2E">
              <w:rPr>
                <w:rFonts w:ascii="Arial" w:eastAsia="Times New Roman" w:hAnsi="Arial" w:cs="Arial"/>
                <w:color w:val="auto"/>
                <w:kern w:val="0"/>
                <w:sz w:val="22"/>
                <w:szCs w:val="22"/>
                <w:lang w:eastAsia="en-US"/>
              </w:rPr>
              <w:br w:type="page"/>
              <w:t>ploča sa kvarcnim peskom u završnom sloju, model kombinovane</w:t>
            </w:r>
            <w:r w:rsidRPr="00DB1D2E">
              <w:rPr>
                <w:rFonts w:ascii="Arial" w:eastAsia="Times New Roman" w:hAnsi="Arial" w:cs="Arial"/>
                <w:color w:val="auto"/>
                <w:kern w:val="0"/>
                <w:sz w:val="22"/>
                <w:szCs w:val="22"/>
                <w:lang w:eastAsia="en-US"/>
              </w:rPr>
              <w:br w:type="page"/>
              <w:t>forme, Velouro model, debljine 6cm, i u CLASIC završnoj obradi i u sivoj boji ili drugog proizvodjača istih ili boljih karakteristika. Model je iz 8 različitih dimenzija kocki, međusobno uklopivim pri ređanju.</w:t>
            </w:r>
            <w:r w:rsidRPr="00DB1D2E">
              <w:rPr>
                <w:rFonts w:ascii="Arial" w:eastAsia="Times New Roman" w:hAnsi="Arial" w:cs="Arial"/>
                <w:color w:val="auto"/>
                <w:kern w:val="0"/>
                <w:sz w:val="22"/>
                <w:szCs w:val="22"/>
                <w:lang w:eastAsia="en-US"/>
              </w:rPr>
              <w:br w:type="page"/>
              <w:t>Sve kocke su trapezoidnog oblika i međusobno uklopive,dimenzija</w:t>
            </w:r>
            <w:r w:rsidRPr="00DB1D2E">
              <w:rPr>
                <w:rFonts w:ascii="Arial" w:eastAsia="Times New Roman" w:hAnsi="Arial" w:cs="Arial"/>
                <w:color w:val="auto"/>
                <w:kern w:val="0"/>
                <w:sz w:val="22"/>
                <w:szCs w:val="22"/>
                <w:lang w:eastAsia="en-US"/>
              </w:rPr>
              <w:br w:type="page"/>
              <w:t>85x237,5cm; 95x237,5cm; 105x237,5cm; 115x237,5cm;</w:t>
            </w:r>
            <w:r w:rsidRPr="00DB1D2E">
              <w:rPr>
                <w:rFonts w:ascii="Arial" w:eastAsia="Times New Roman" w:hAnsi="Arial" w:cs="Arial"/>
                <w:color w:val="auto"/>
                <w:kern w:val="0"/>
                <w:sz w:val="22"/>
                <w:szCs w:val="22"/>
                <w:lang w:eastAsia="en-US"/>
              </w:rPr>
              <w:br w:type="page"/>
              <w:t>125x237,5cm; 135x237,5cm; 145x237,5cm i 155x237,5cm.</w:t>
            </w:r>
            <w:r w:rsidRPr="00DB1D2E">
              <w:rPr>
                <w:rFonts w:ascii="Arial" w:eastAsia="Times New Roman" w:hAnsi="Arial" w:cs="Arial"/>
                <w:color w:val="auto"/>
                <w:kern w:val="0"/>
                <w:sz w:val="22"/>
                <w:szCs w:val="22"/>
                <w:lang w:eastAsia="en-US"/>
              </w:rPr>
              <w:br w:type="page"/>
              <w:t>Betonske ploče se sastoje od dva sloja I to donji nosivi sloj debljine oko 5 cm I gornji habajući sloj debljine do 1 cm. Gornji sloj se izrađuje od kvarcnog peska I cementa sa dodatkom aditiva za otpornost na mraz I soli.</w:t>
            </w:r>
            <w:r w:rsidRPr="00DB1D2E">
              <w:rPr>
                <w:rFonts w:ascii="Arial" w:eastAsia="Times New Roman" w:hAnsi="Arial" w:cs="Arial"/>
                <w:color w:val="auto"/>
                <w:kern w:val="0"/>
                <w:sz w:val="22"/>
                <w:szCs w:val="22"/>
                <w:lang w:eastAsia="en-US"/>
              </w:rPr>
              <w:br w:type="page"/>
              <w:t>Ploče moraju da zadovolje kvalitet po standardima:</w:t>
            </w:r>
            <w:r w:rsidRPr="00DB1D2E">
              <w:rPr>
                <w:rFonts w:ascii="Arial" w:eastAsia="Times New Roman" w:hAnsi="Arial" w:cs="Arial"/>
                <w:color w:val="auto"/>
                <w:kern w:val="0"/>
                <w:sz w:val="22"/>
                <w:szCs w:val="22"/>
                <w:lang w:eastAsia="en-US"/>
              </w:rPr>
              <w:br w:type="page"/>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čvrstoća na zatezanje cepanjem, SRPS EN 1338                       </w:t>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čvrstoća pri pritisku, DIN 18501                                            </w:t>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upijanje vode, SRPS EN 1338                                                 </w:t>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otpornost na habanje bršenje SRPS EN 1338                             </w:t>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otpornost na dejstvo mraza i soli SRPS U.M1.055                      </w:t>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otpornost na dejstvo mraza SRPS U.M1.016                             </w:t>
            </w:r>
          </w:p>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w:t>
            </w:r>
            <w:proofErr w:type="gramStart"/>
            <w:r w:rsidRPr="00DB1D2E">
              <w:rPr>
                <w:rFonts w:ascii="Arial" w:eastAsia="Times New Roman" w:hAnsi="Arial" w:cs="Arial"/>
                <w:color w:val="auto"/>
                <w:kern w:val="0"/>
                <w:sz w:val="22"/>
                <w:szCs w:val="22"/>
                <w:lang w:eastAsia="en-US"/>
              </w:rPr>
              <w:t>otpornost</w:t>
            </w:r>
            <w:proofErr w:type="gramEnd"/>
            <w:r w:rsidRPr="00DB1D2E">
              <w:rPr>
                <w:rFonts w:ascii="Arial" w:eastAsia="Times New Roman" w:hAnsi="Arial" w:cs="Arial"/>
                <w:color w:val="auto"/>
                <w:kern w:val="0"/>
                <w:sz w:val="22"/>
                <w:szCs w:val="22"/>
                <w:lang w:eastAsia="en-US"/>
              </w:rPr>
              <w:t xml:space="preserve"> na klizanje SRPS EN 1338</w:t>
            </w:r>
            <w:r w:rsidRPr="00DB1D2E">
              <w:rPr>
                <w:rFonts w:ascii="Arial" w:eastAsia="Times New Roman" w:hAnsi="Arial" w:cs="Arial"/>
                <w:color w:val="auto"/>
                <w:kern w:val="0"/>
                <w:sz w:val="22"/>
                <w:szCs w:val="22"/>
                <w:lang w:eastAsia="en-US"/>
              </w:rPr>
              <w:br w:type="page"/>
              <w:t>Obračun po m2.</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temelja za ivičnjak od nabijenog betona marke MB 20, dimenzija 20x20 cm. Temelje izvesti po projektu i detaljima, preko prethodno razastrtog šljunka debljine sloja 10 cm. Beton ugraditi i negovati. U cenu ulaze i oplata i tampon šljunka.</w:t>
            </w:r>
            <w:r w:rsidRPr="00DB1D2E">
              <w:rPr>
                <w:rFonts w:ascii="Arial" w:eastAsia="Times New Roman" w:hAnsi="Arial" w:cs="Arial"/>
                <w:color w:val="auto"/>
                <w:kern w:val="0"/>
                <w:sz w:val="22"/>
                <w:szCs w:val="22"/>
                <w:lang w:eastAsia="en-US"/>
              </w:rPr>
              <w:br/>
              <w:t>Obračun po m1 izvedenog temelja.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160,00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2E6468">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izrada temelja za ivičnjak od nabijenog betona marke MB 20, dimenzija 20x30 cm. Temelje izvesti po projektu i </w:t>
            </w:r>
            <w:r w:rsidRPr="00DB1D2E">
              <w:rPr>
                <w:rFonts w:ascii="Arial" w:eastAsia="Times New Roman" w:hAnsi="Arial" w:cs="Arial"/>
                <w:color w:val="auto"/>
                <w:kern w:val="0"/>
                <w:sz w:val="22"/>
                <w:szCs w:val="22"/>
                <w:lang w:eastAsia="en-US"/>
              </w:rPr>
              <w:lastRenderedPageBreak/>
              <w:t>detaljima, preko prethodno razastrtog šljunka debljine sloja 10 cm. Beton ugraditi i negovati. U cenu ulaze i oplata i tampon šljunka.</w:t>
            </w:r>
            <w:r w:rsidRPr="00DB1D2E">
              <w:rPr>
                <w:rFonts w:ascii="Arial" w:eastAsia="Times New Roman" w:hAnsi="Arial" w:cs="Arial"/>
                <w:color w:val="auto"/>
                <w:kern w:val="0"/>
                <w:sz w:val="22"/>
                <w:szCs w:val="22"/>
                <w:lang w:eastAsia="en-US"/>
              </w:rPr>
              <w:br/>
              <w:t>Obračun po m1 izvedenog temelja.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postavljanje sivih betonskih ivičnjaka na kant, preseka 7x18x80 cm. Ivičnjake postaviti u sloju cementnog maltera razmere 1:2. Spojnice fugovati i blago uvući u odnosu na ivičnjak.</w:t>
            </w:r>
            <w:r w:rsidRPr="00DB1D2E">
              <w:rPr>
                <w:rFonts w:ascii="Arial" w:eastAsia="Times New Roman" w:hAnsi="Arial" w:cs="Arial"/>
                <w:color w:val="auto"/>
                <w:kern w:val="0"/>
                <w:sz w:val="22"/>
                <w:szCs w:val="22"/>
                <w:lang w:eastAsia="en-US"/>
              </w:rPr>
              <w:br/>
              <w:t>Obračun po m1 ivičnjaka.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160,00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2.5</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postavljanje belih betonskih ivičnjaka na kant, preseka 20x24x80 cm. Ivičnjake postaviti u sloju cementnog maltera razmere 1:2. Spojnice fugovati i blago uvući u odnosu na ivičnjak.</w:t>
            </w:r>
            <w:r w:rsidRPr="00DB1D2E">
              <w:rPr>
                <w:rFonts w:ascii="Arial" w:eastAsia="Times New Roman" w:hAnsi="Arial" w:cs="Arial"/>
                <w:color w:val="auto"/>
                <w:kern w:val="0"/>
                <w:sz w:val="22"/>
                <w:szCs w:val="22"/>
                <w:lang w:eastAsia="en-US"/>
              </w:rPr>
              <w:br/>
              <w:t>Obračun po m1 ivičnjaka.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2.6</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betoniranje kanala za odvod atmosferske vode, dimenzija prema projektu. Dno kanala raditi u padu. Pre betoniranja postaviti ram od ugaonika sa ankerima, kao oslonac za rešetku. Dno kanala uglačati. Ugraditi pocinkovane rešetke dimenzija 20x </w:t>
            </w:r>
            <w:proofErr w:type="gramStart"/>
            <w:r w:rsidRPr="00DB1D2E">
              <w:rPr>
                <w:rFonts w:ascii="Arial" w:eastAsia="Times New Roman" w:hAnsi="Arial" w:cs="Arial"/>
                <w:color w:val="auto"/>
                <w:kern w:val="0"/>
                <w:sz w:val="22"/>
                <w:szCs w:val="22"/>
                <w:lang w:eastAsia="en-US"/>
              </w:rPr>
              <w:t>100cm .</w:t>
            </w:r>
            <w:proofErr w:type="gramEnd"/>
            <w:r w:rsidRPr="00DB1D2E">
              <w:rPr>
                <w:rFonts w:ascii="Arial" w:eastAsia="Times New Roman" w:hAnsi="Arial" w:cs="Arial"/>
                <w:color w:val="auto"/>
                <w:kern w:val="0"/>
                <w:sz w:val="22"/>
                <w:szCs w:val="22"/>
                <w:lang w:eastAsia="en-US"/>
              </w:rPr>
              <w:t xml:space="preserve"> U cenu ulaze i ugaonik</w:t>
            </w:r>
            <w:proofErr w:type="gramStart"/>
            <w:r w:rsidRPr="00DB1D2E">
              <w:rPr>
                <w:rFonts w:ascii="Arial" w:eastAsia="Times New Roman" w:hAnsi="Arial" w:cs="Arial"/>
                <w:color w:val="auto"/>
                <w:kern w:val="0"/>
                <w:sz w:val="22"/>
                <w:szCs w:val="22"/>
                <w:lang w:eastAsia="en-US"/>
              </w:rPr>
              <w:t>,rešetka</w:t>
            </w:r>
            <w:proofErr w:type="gramEnd"/>
            <w:r w:rsidRPr="00DB1D2E">
              <w:rPr>
                <w:rFonts w:ascii="Arial" w:eastAsia="Times New Roman" w:hAnsi="Arial" w:cs="Arial"/>
                <w:color w:val="auto"/>
                <w:kern w:val="0"/>
                <w:sz w:val="22"/>
                <w:szCs w:val="22"/>
                <w:lang w:eastAsia="en-US"/>
              </w:rPr>
              <w:t>, ram rešetke i oplata. Armatura se posebno obračunava u poz.armirački radovi. Obračun po m1 kanala.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150,00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2.7</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ab kontejnerskih niša visine 1.4m</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br/>
              <w:t>dimenzija prema projektu. Temelje izvesti, preko prethodno razastrtog šljunka debljine sloja 10 cm. Beton ugraditi i negovati. U cenu ulaze armatura i oplata. Obračun po m3.</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3,50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BETONSKI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ARMIRAČKI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i postavljanje armature klase </w:t>
            </w:r>
            <w:proofErr w:type="gramStart"/>
            <w:r w:rsidRPr="00DB1D2E">
              <w:rPr>
                <w:rFonts w:ascii="Arial" w:eastAsia="Times New Roman" w:hAnsi="Arial" w:cs="Arial"/>
                <w:color w:val="auto"/>
                <w:kern w:val="0"/>
                <w:sz w:val="22"/>
                <w:szCs w:val="22"/>
                <w:lang w:eastAsia="en-US"/>
              </w:rPr>
              <w:t>B500B .</w:t>
            </w:r>
            <w:proofErr w:type="gramEnd"/>
            <w:r w:rsidRPr="00DB1D2E">
              <w:rPr>
                <w:rFonts w:ascii="Arial" w:eastAsia="Times New Roman" w:hAnsi="Arial" w:cs="Arial"/>
                <w:color w:val="auto"/>
                <w:kern w:val="0"/>
                <w:sz w:val="22"/>
                <w:szCs w:val="22"/>
                <w:lang w:eastAsia="en-US"/>
              </w:rPr>
              <w:t xml:space="preserve"> Armaturu očistiti, iseći, ugraditi prema projektu i statičkim detaljima. Armaturu pre betoniranja mora da pregleda i pismenim putem odobri nadzorni organ. Obračun po kg armature.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kg</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850,00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ARMIRAČKI RADOVI:</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r>
      <w:tr w:rsidR="004D0DE9" w:rsidRPr="00DB1D2E" w:rsidTr="00AB2169">
        <w:trPr>
          <w:gridAfter w:val="1"/>
          <w:wAfter w:w="65" w:type="dxa"/>
        </w:trPr>
        <w:tc>
          <w:tcPr>
            <w:tcW w:w="869"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FFFF00"/>
            <w:noWrap/>
            <w:vAlign w:val="center"/>
            <w:hideMark/>
          </w:tcPr>
          <w:p w:rsidR="002E6468" w:rsidRPr="00DB1D2E" w:rsidRDefault="002E6468" w:rsidP="004D0DE9">
            <w:pPr>
              <w:suppressAutoHyphens w:val="0"/>
              <w:spacing w:line="240" w:lineRule="auto"/>
              <w:rPr>
                <w:rFonts w:ascii="Arial" w:eastAsia="Times New Roman" w:hAnsi="Arial" w:cs="Arial"/>
                <w:b/>
                <w:bCs/>
                <w:color w:val="auto"/>
                <w:kern w:val="0"/>
                <w:lang w:eastAsia="en-US"/>
              </w:rPr>
            </w:pPr>
          </w:p>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ARMIRAČKI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2860" w:type="dxa"/>
            <w:gridSpan w:val="2"/>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rPr>
          <w:gridAfter w:val="1"/>
          <w:wAfter w:w="65" w:type="dxa"/>
        </w:trPr>
        <w:tc>
          <w:tcPr>
            <w:tcW w:w="869" w:type="dxa"/>
            <w:shd w:val="clear" w:color="auto" w:fill="FFFF00"/>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gridSpan w:val="2"/>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bl>
    <w:p w:rsidR="004D0DE9" w:rsidRPr="00DB1D2E" w:rsidRDefault="004D0DE9" w:rsidP="007B7A41">
      <w:pPr>
        <w:suppressAutoHyphens w:val="0"/>
        <w:autoSpaceDE w:val="0"/>
        <w:autoSpaceDN w:val="0"/>
        <w:adjustRightInd w:val="0"/>
        <w:spacing w:line="240" w:lineRule="auto"/>
        <w:rPr>
          <w:rFonts w:ascii="Arial" w:eastAsiaTheme="minorHAnsi" w:hAnsi="Arial" w:cs="Arial"/>
          <w:color w:val="auto"/>
          <w:kern w:val="0"/>
          <w:sz w:val="22"/>
          <w:szCs w:val="22"/>
          <w:lang w:val="sr-Cyrl-CS" w:eastAsia="en-US"/>
        </w:rPr>
      </w:pPr>
    </w:p>
    <w:tbl>
      <w:tblPr>
        <w:tblW w:w="1500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94"/>
        <w:gridCol w:w="7120"/>
        <w:gridCol w:w="744"/>
        <w:gridCol w:w="1340"/>
        <w:gridCol w:w="346"/>
        <w:gridCol w:w="1440"/>
        <w:gridCol w:w="363"/>
        <w:gridCol w:w="2860"/>
      </w:tblGrid>
      <w:tr w:rsidR="004D0DE9" w:rsidRPr="00DB1D2E" w:rsidTr="00AB2169">
        <w:tc>
          <w:tcPr>
            <w:tcW w:w="15007" w:type="dxa"/>
            <w:gridSpan w:val="8"/>
            <w:shd w:val="clear" w:color="000000" w:fill="DDD9C3"/>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PREDMER I PREDRAČUN RADOVA - KOŠARKAŠKO IGRALIŠTE</w:t>
            </w:r>
          </w:p>
        </w:tc>
      </w:tr>
      <w:tr w:rsidR="004D0DE9" w:rsidRPr="00DB1D2E" w:rsidTr="00AB2169">
        <w:trPr>
          <w:trHeight w:val="276"/>
        </w:trPr>
        <w:tc>
          <w:tcPr>
            <w:tcW w:w="15007" w:type="dxa"/>
            <w:gridSpan w:val="8"/>
            <w:vMerge w:val="restart"/>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OPŠTE ODREDBE I USLOVI ZA IZVOĐENJE GR</w:t>
            </w:r>
            <w:r w:rsidR="00DB1D2E">
              <w:rPr>
                <w:rFonts w:ascii="Arial" w:eastAsia="Times New Roman" w:hAnsi="Arial" w:cs="Arial"/>
                <w:b/>
                <w:bCs/>
                <w:color w:val="auto"/>
                <w:kern w:val="0"/>
                <w:sz w:val="22"/>
                <w:szCs w:val="22"/>
                <w:lang w:eastAsia="en-US"/>
              </w:rPr>
              <w:t xml:space="preserve">AĐ. I GRAĐ-ZANATSKIH RADOVA    </w:t>
            </w:r>
            <w:r w:rsidRPr="00DB1D2E">
              <w:rPr>
                <w:rFonts w:ascii="Arial" w:eastAsia="Times New Roman" w:hAnsi="Arial" w:cs="Arial"/>
                <w:b/>
                <w:bCs/>
                <w:color w:val="auto"/>
                <w:kern w:val="0"/>
                <w:sz w:val="22"/>
                <w:szCs w:val="22"/>
                <w:lang w:eastAsia="en-US"/>
              </w:rPr>
              <w:br/>
              <w:t>Sve odredbe i uslovi su sastavni delovi svakog poglavlja svake pozicije i podpozicije ovog predmera i predračuna radova. Sve radove u svemu izvesti kvalitetno, stručnom radnom snagom prema arhitektonsko građevinskom projektu, detaljima, tehničkom opisu, predmeru i predračunu radova, važećim tehničkim propisima, državnim standardima i uputstvima projektanta i nadzornog organa. Jediničnom cenom za svaku poziciju radova predviđenu ovim predmerom i predračunom radova obuhvaćeni su</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A) Potpuno dovršenje svih radova sa svim operacijama, predradnjama i transportom.</w:t>
            </w:r>
            <w:r w:rsidRPr="00DB1D2E">
              <w:rPr>
                <w:rFonts w:ascii="Arial" w:eastAsia="Times New Roman" w:hAnsi="Arial" w:cs="Arial"/>
                <w:b/>
                <w:bCs/>
                <w:color w:val="auto"/>
                <w:kern w:val="0"/>
                <w:sz w:val="22"/>
                <w:szCs w:val="22"/>
                <w:lang w:eastAsia="en-US"/>
              </w:rPr>
              <w:br/>
              <w:t>B) Sav materijal, rad, sredstva za rad i alati, skladištenje materijala, amortizacija, kao i svi ostali troškovi koji terete gradnju.</w:t>
            </w:r>
            <w:r w:rsidRPr="00DB1D2E">
              <w:rPr>
                <w:rFonts w:ascii="Arial" w:eastAsia="Times New Roman" w:hAnsi="Arial" w:cs="Arial"/>
                <w:b/>
                <w:bCs/>
                <w:color w:val="auto"/>
                <w:kern w:val="0"/>
                <w:sz w:val="22"/>
                <w:szCs w:val="22"/>
                <w:lang w:eastAsia="en-US"/>
              </w:rPr>
              <w:br/>
              <w:t>C) Sve mere higijensko tehničke zaštite na radu i protivpožarne zaštite po važećim propisima.</w:t>
            </w:r>
            <w:r w:rsidRPr="00DB1D2E">
              <w:rPr>
                <w:rFonts w:ascii="Arial" w:eastAsia="Times New Roman" w:hAnsi="Arial" w:cs="Arial"/>
                <w:b/>
                <w:bCs/>
                <w:color w:val="auto"/>
                <w:kern w:val="0"/>
                <w:sz w:val="22"/>
                <w:szCs w:val="22"/>
                <w:lang w:eastAsia="en-US"/>
              </w:rPr>
              <w:br/>
              <w:t>D) Sve pomoćne skele (radne, transportne) sa montažom i demontažom.</w:t>
            </w:r>
            <w:r w:rsidRPr="00DB1D2E">
              <w:rPr>
                <w:rFonts w:ascii="Arial" w:eastAsia="Times New Roman" w:hAnsi="Arial" w:cs="Arial"/>
                <w:b/>
                <w:bCs/>
                <w:color w:val="auto"/>
                <w:kern w:val="0"/>
                <w:sz w:val="22"/>
                <w:szCs w:val="22"/>
                <w:lang w:eastAsia="en-US"/>
              </w:rPr>
              <w:br/>
              <w:t>E) Svi pripremni, pripremno-završni radovi i obeležavanja u objektu.</w:t>
            </w:r>
            <w:r w:rsidRPr="00DB1D2E">
              <w:rPr>
                <w:rFonts w:ascii="Arial" w:eastAsia="Times New Roman" w:hAnsi="Arial" w:cs="Arial"/>
                <w:b/>
                <w:bCs/>
                <w:color w:val="auto"/>
                <w:kern w:val="0"/>
                <w:sz w:val="22"/>
                <w:szCs w:val="22"/>
                <w:lang w:eastAsia="en-US"/>
              </w:rPr>
              <w:br/>
              <w:t>F) Izrada i postavljanje potrebnog broja paknica za ugrađivanje stolarije, bravarije, limarije i dr</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G) Izrada šliceva u zidovima i otvora u međuspratnim konstrukcijama za prolaz instalacija i njihovo zatvaranje.</w:t>
            </w:r>
            <w:r w:rsidRPr="00DB1D2E">
              <w:rPr>
                <w:rFonts w:ascii="Arial" w:eastAsia="Times New Roman" w:hAnsi="Arial" w:cs="Arial"/>
                <w:b/>
                <w:bCs/>
                <w:color w:val="auto"/>
                <w:kern w:val="0"/>
                <w:sz w:val="22"/>
                <w:szCs w:val="22"/>
                <w:lang w:eastAsia="en-US"/>
              </w:rPr>
              <w:br/>
              <w:t>H) Čišćenje i stalno održavanje gradilišta za sve vreme građenja objekta, kao i završno čišćenje objekta nakon završetka svih radova.</w:t>
            </w:r>
            <w:r w:rsidRPr="00DB1D2E">
              <w:rPr>
                <w:rFonts w:ascii="Arial" w:eastAsia="Times New Roman" w:hAnsi="Arial" w:cs="Arial"/>
                <w:b/>
                <w:bCs/>
                <w:color w:val="auto"/>
                <w:kern w:val="0"/>
                <w:sz w:val="22"/>
                <w:szCs w:val="22"/>
                <w:lang w:eastAsia="en-US"/>
              </w:rPr>
              <w:br/>
              <w:t>I) Troškovi za osiguranje i čuvanje objekta do dana predaje investitoru.</w:t>
            </w:r>
            <w:r w:rsidRPr="00DB1D2E">
              <w:rPr>
                <w:rFonts w:ascii="Arial" w:eastAsia="Times New Roman" w:hAnsi="Arial" w:cs="Arial"/>
                <w:b/>
                <w:bCs/>
                <w:color w:val="auto"/>
                <w:kern w:val="0"/>
                <w:sz w:val="22"/>
                <w:szCs w:val="22"/>
                <w:lang w:eastAsia="en-US"/>
              </w:rPr>
              <w:br/>
              <w:t>J) Izvođač je dužan da ogradi gradilište privremenom ogradom visine h=2.00m</w:t>
            </w:r>
            <w:proofErr w:type="gramStart"/>
            <w:r w:rsidRPr="00DB1D2E">
              <w:rPr>
                <w:rFonts w:ascii="Arial" w:eastAsia="Times New Roman" w:hAnsi="Arial" w:cs="Arial"/>
                <w:b/>
                <w:bCs/>
                <w:color w:val="auto"/>
                <w:kern w:val="0"/>
                <w:sz w:val="22"/>
                <w:szCs w:val="22"/>
                <w:lang w:eastAsia="en-US"/>
              </w:rPr>
              <w:t>,obezbedi</w:t>
            </w:r>
            <w:proofErr w:type="gramEnd"/>
            <w:r w:rsidRPr="00DB1D2E">
              <w:rPr>
                <w:rFonts w:ascii="Arial" w:eastAsia="Times New Roman" w:hAnsi="Arial" w:cs="Arial"/>
                <w:b/>
                <w:bCs/>
                <w:color w:val="auto"/>
                <w:kern w:val="0"/>
                <w:sz w:val="22"/>
                <w:szCs w:val="22"/>
                <w:lang w:eastAsia="en-US"/>
              </w:rPr>
              <w:t xml:space="preserve"> kontejnere za izvođača i nadzornog organa.</w:t>
            </w:r>
            <w:r w:rsidRPr="00DB1D2E">
              <w:rPr>
                <w:rFonts w:ascii="Arial" w:eastAsia="Times New Roman" w:hAnsi="Arial" w:cs="Arial"/>
                <w:b/>
                <w:bCs/>
                <w:color w:val="auto"/>
                <w:kern w:val="0"/>
                <w:sz w:val="22"/>
                <w:szCs w:val="22"/>
                <w:lang w:eastAsia="en-US"/>
              </w:rPr>
              <w:br/>
              <w:t xml:space="preserve">K) Izrada i postavljanje limene table sa potrebnom čeličnom podkonstrukcijom za označavanje </w:t>
            </w:r>
            <w:proofErr w:type="gramStart"/>
            <w:r w:rsidRPr="00DB1D2E">
              <w:rPr>
                <w:rFonts w:ascii="Arial" w:eastAsia="Times New Roman" w:hAnsi="Arial" w:cs="Arial"/>
                <w:b/>
                <w:bCs/>
                <w:color w:val="auto"/>
                <w:kern w:val="0"/>
                <w:sz w:val="22"/>
                <w:szCs w:val="22"/>
                <w:lang w:eastAsia="en-US"/>
              </w:rPr>
              <w:t>gradilišta</w:t>
            </w:r>
            <w:proofErr w:type="gramEnd"/>
            <w:r w:rsidRPr="00DB1D2E">
              <w:rPr>
                <w:rFonts w:ascii="Arial" w:eastAsia="Times New Roman" w:hAnsi="Arial" w:cs="Arial"/>
                <w:b/>
                <w:bCs/>
                <w:color w:val="auto"/>
                <w:kern w:val="0"/>
                <w:sz w:val="22"/>
                <w:szCs w:val="22"/>
                <w:lang w:eastAsia="en-US"/>
              </w:rPr>
              <w:br/>
              <w:t>(sa podacima o objektu, investitoru,izvođaču,odgovornom projektantu,građevinskoj dozvoli,početku i završetku izgradnje objekta.)</w:t>
            </w:r>
            <w:r w:rsidRPr="00DB1D2E">
              <w:rPr>
                <w:rFonts w:ascii="Arial" w:eastAsia="Times New Roman" w:hAnsi="Arial" w:cs="Arial"/>
                <w:b/>
                <w:bCs/>
                <w:color w:val="auto"/>
                <w:kern w:val="0"/>
                <w:sz w:val="22"/>
                <w:szCs w:val="22"/>
                <w:lang w:eastAsia="en-US"/>
              </w:rPr>
              <w:br/>
              <w:t>L) Sva nastala oštećenja na objektu koja nisu predmet radova troškove snosi izvođač radova.</w:t>
            </w:r>
            <w:r w:rsidRPr="00DB1D2E">
              <w:rPr>
                <w:rFonts w:ascii="Arial" w:eastAsia="Times New Roman" w:hAnsi="Arial" w:cs="Arial"/>
                <w:b/>
                <w:bCs/>
                <w:color w:val="auto"/>
                <w:kern w:val="0"/>
                <w:sz w:val="22"/>
                <w:szCs w:val="22"/>
                <w:lang w:eastAsia="en-US"/>
              </w:rPr>
              <w:br/>
              <w:t>M) Obaveza prilikom popunjavanja tendera</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Svako ko popunjava tender sa cenama za ponudu, OBAVEZNO da proveri da li su sve pojedinačne cene pozicije uračunate u sumu</w:t>
            </w:r>
            <w:r w:rsidRPr="00DB1D2E">
              <w:rPr>
                <w:rFonts w:ascii="Arial" w:eastAsia="Times New Roman" w:hAnsi="Arial" w:cs="Arial"/>
                <w:b/>
                <w:bCs/>
                <w:color w:val="auto"/>
                <w:kern w:val="0"/>
                <w:sz w:val="22"/>
                <w:szCs w:val="22"/>
                <w:lang w:eastAsia="en-US"/>
              </w:rPr>
              <w:br/>
              <w:t>sabiraka za svaku pojedinačnu poziciju i to isto proveriti u REKAPITULACIJI kao konačni zbir svih pozicija.</w:t>
            </w:r>
            <w:r w:rsidRPr="00DB1D2E">
              <w:rPr>
                <w:rFonts w:ascii="Arial" w:eastAsia="Times New Roman" w:hAnsi="Arial" w:cs="Arial"/>
                <w:b/>
                <w:bCs/>
                <w:color w:val="auto"/>
                <w:kern w:val="0"/>
                <w:sz w:val="22"/>
                <w:szCs w:val="22"/>
                <w:lang w:eastAsia="en-US"/>
              </w:rPr>
              <w:br/>
              <w:t>N) Geodetsko obeležavanje parcele i objekta pre početka radova sa izradom protokola o obeležavanju objekta.</w:t>
            </w:r>
            <w:r w:rsidRPr="00DB1D2E">
              <w:rPr>
                <w:rFonts w:ascii="Arial" w:eastAsia="Times New Roman" w:hAnsi="Arial" w:cs="Arial"/>
                <w:b/>
                <w:bCs/>
                <w:color w:val="auto"/>
                <w:kern w:val="0"/>
                <w:sz w:val="22"/>
                <w:szCs w:val="22"/>
                <w:lang w:eastAsia="en-US"/>
              </w:rPr>
              <w:br/>
              <w:t xml:space="preserve">O) Sečenje i čišćenje terena od niskog i visokog rastinja i korova, sa utovarom i odvozom </w:t>
            </w:r>
            <w:r w:rsidR="00DB1D2E">
              <w:rPr>
                <w:rFonts w:ascii="Arial" w:eastAsia="Times New Roman" w:hAnsi="Arial" w:cs="Arial"/>
                <w:b/>
                <w:bCs/>
                <w:color w:val="auto"/>
                <w:kern w:val="0"/>
                <w:sz w:val="22"/>
                <w:szCs w:val="22"/>
                <w:lang w:eastAsia="en-US"/>
              </w:rPr>
              <w:t>na gradsku deponiju.</w:t>
            </w:r>
            <w:r w:rsidR="00DB1D2E">
              <w:rPr>
                <w:rFonts w:ascii="Arial" w:eastAsia="Times New Roman" w:hAnsi="Arial" w:cs="Arial"/>
                <w:b/>
                <w:bCs/>
                <w:color w:val="auto"/>
                <w:kern w:val="0"/>
                <w:sz w:val="22"/>
                <w:szCs w:val="22"/>
                <w:lang w:eastAsia="en-US"/>
              </w:rPr>
              <w:br/>
            </w:r>
            <w:r w:rsidR="00DB1D2E">
              <w:rPr>
                <w:rFonts w:ascii="Arial" w:eastAsia="Times New Roman" w:hAnsi="Arial" w:cs="Arial"/>
                <w:b/>
                <w:bCs/>
                <w:color w:val="auto"/>
                <w:kern w:val="0"/>
                <w:sz w:val="22"/>
                <w:szCs w:val="22"/>
                <w:lang w:eastAsia="en-US"/>
              </w:rPr>
              <w:br/>
              <w:t>NAPOMENA</w:t>
            </w:r>
            <w:proofErr w:type="gramStart"/>
            <w:r w:rsid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 xml:space="preserve">1.  SVI MATERIJALI KOJI SE PRIMENJUJU MORAJU DA POSEDUJU SERTIFIKATE DA SU U SKLADU SA VAŽEĆIM SRPS I POTREBNU </w:t>
            </w:r>
            <w:r w:rsidRPr="00DB1D2E">
              <w:rPr>
                <w:rFonts w:ascii="Arial" w:eastAsia="Times New Roman" w:hAnsi="Arial" w:cs="Arial"/>
                <w:b/>
                <w:bCs/>
                <w:color w:val="auto"/>
                <w:kern w:val="0"/>
                <w:sz w:val="22"/>
                <w:szCs w:val="22"/>
                <w:lang w:eastAsia="en-US"/>
              </w:rPr>
              <w:lastRenderedPageBreak/>
              <w:t xml:space="preserve">ATESTNU </w:t>
            </w:r>
            <w:r w:rsidRPr="00DB1D2E">
              <w:rPr>
                <w:rFonts w:ascii="Arial" w:eastAsia="Times New Roman" w:hAnsi="Arial" w:cs="Arial"/>
                <w:b/>
                <w:bCs/>
                <w:color w:val="auto"/>
                <w:kern w:val="0"/>
                <w:sz w:val="22"/>
                <w:szCs w:val="22"/>
                <w:lang w:eastAsia="en-US"/>
              </w:rPr>
              <w:br/>
              <w:t xml:space="preserve">     DOKUMENTACIJU !</w:t>
            </w:r>
            <w:r w:rsidRPr="00DB1D2E">
              <w:rPr>
                <w:rFonts w:ascii="Arial" w:eastAsia="Times New Roman" w:hAnsi="Arial" w:cs="Arial"/>
                <w:b/>
                <w:bCs/>
                <w:color w:val="auto"/>
                <w:kern w:val="0"/>
                <w:sz w:val="22"/>
                <w:szCs w:val="22"/>
                <w:lang w:eastAsia="en-US"/>
              </w:rPr>
              <w:br/>
              <w:t xml:space="preserve">2.  NE PRIHVATA SE STRUČNO MIŠLJENJE ZA MATERIJALE I OPREMU U </w:t>
            </w:r>
            <w:proofErr w:type="gramStart"/>
            <w:r w:rsidRPr="00DB1D2E">
              <w:rPr>
                <w:rFonts w:ascii="Arial" w:eastAsia="Times New Roman" w:hAnsi="Arial" w:cs="Arial"/>
                <w:b/>
                <w:bCs/>
                <w:color w:val="auto"/>
                <w:kern w:val="0"/>
                <w:sz w:val="22"/>
                <w:szCs w:val="22"/>
                <w:lang w:eastAsia="en-US"/>
              </w:rPr>
              <w:t>PONUDI !</w:t>
            </w:r>
            <w:proofErr w:type="gramEnd"/>
            <w:r w:rsidRPr="00DB1D2E">
              <w:rPr>
                <w:rFonts w:ascii="Arial" w:eastAsia="Times New Roman" w:hAnsi="Arial" w:cs="Arial"/>
                <w:b/>
                <w:bCs/>
                <w:color w:val="auto"/>
                <w:kern w:val="0"/>
                <w:sz w:val="22"/>
                <w:szCs w:val="22"/>
                <w:lang w:eastAsia="en-US"/>
              </w:rPr>
              <w:br/>
              <w:t>3.  UZ PONUDU DOSTAVITI INVESTITORU DOKAZ DA SU PONUĐENI MATERIJALI U SKLADU SA NAVEDENIM STAVKAMA (1</w:t>
            </w:r>
            <w:proofErr w:type="gramStart"/>
            <w:r w:rsidRPr="00DB1D2E">
              <w:rPr>
                <w:rFonts w:ascii="Arial" w:eastAsia="Times New Roman" w:hAnsi="Arial" w:cs="Arial"/>
                <w:b/>
                <w:bCs/>
                <w:color w:val="auto"/>
                <w:kern w:val="0"/>
                <w:sz w:val="22"/>
                <w:szCs w:val="22"/>
                <w:lang w:eastAsia="en-US"/>
              </w:rPr>
              <w:t>,2</w:t>
            </w:r>
            <w:proofErr w:type="gramEnd"/>
            <w:r w:rsidRPr="00DB1D2E">
              <w:rPr>
                <w:rFonts w:ascii="Arial" w:eastAsia="Times New Roman" w:hAnsi="Arial" w:cs="Arial"/>
                <w:b/>
                <w:bCs/>
                <w:color w:val="auto"/>
                <w:kern w:val="0"/>
                <w:sz w:val="22"/>
                <w:szCs w:val="22"/>
                <w:lang w:eastAsia="en-US"/>
              </w:rPr>
              <w:t xml:space="preserve"> )!</w:t>
            </w:r>
            <w:r w:rsidRPr="00DB1D2E">
              <w:rPr>
                <w:rFonts w:ascii="Arial" w:eastAsia="Times New Roman" w:hAnsi="Arial" w:cs="Arial"/>
                <w:b/>
                <w:bCs/>
                <w:color w:val="auto"/>
                <w:kern w:val="0"/>
                <w:sz w:val="22"/>
                <w:szCs w:val="22"/>
                <w:lang w:eastAsia="en-US"/>
              </w:rPr>
              <w:br/>
              <w:t>4. CENE DATE U PREDMERU I PREDRAČUNU RADOVA SU PROJEKTANTSKE!</w:t>
            </w:r>
          </w:p>
        </w:tc>
      </w:tr>
      <w:tr w:rsidR="004D0DE9" w:rsidRPr="00DB1D2E" w:rsidTr="00AB2169">
        <w:trPr>
          <w:trHeight w:val="276"/>
        </w:trPr>
        <w:tc>
          <w:tcPr>
            <w:tcW w:w="15007" w:type="dxa"/>
            <w:gridSpan w:val="8"/>
            <w:vMerge/>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R.br.</w:t>
            </w: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Opis pozicije</w:t>
            </w:r>
          </w:p>
        </w:tc>
        <w:tc>
          <w:tcPr>
            <w:tcW w:w="744" w:type="dxa"/>
            <w:shd w:val="clear" w:color="auto" w:fill="auto"/>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roofErr w:type="gramStart"/>
            <w:r w:rsidRPr="00DB1D2E">
              <w:rPr>
                <w:rFonts w:ascii="Arial" w:eastAsia="Times New Roman" w:hAnsi="Arial" w:cs="Arial"/>
                <w:b/>
                <w:bCs/>
                <w:color w:val="auto"/>
                <w:kern w:val="0"/>
                <w:sz w:val="22"/>
                <w:szCs w:val="22"/>
                <w:lang w:eastAsia="en-US"/>
              </w:rPr>
              <w:t>jed</w:t>
            </w:r>
            <w:proofErr w:type="gramEnd"/>
            <w:r w:rsidRPr="00DB1D2E">
              <w:rPr>
                <w:rFonts w:ascii="Arial" w:eastAsia="Times New Roman" w:hAnsi="Arial" w:cs="Arial"/>
                <w:b/>
                <w:bCs/>
                <w:color w:val="auto"/>
                <w:kern w:val="0"/>
                <w:sz w:val="22"/>
                <w:szCs w:val="22"/>
                <w:lang w:eastAsia="en-US"/>
              </w:rPr>
              <w:t>. mer.</w:t>
            </w:r>
          </w:p>
        </w:tc>
        <w:tc>
          <w:tcPr>
            <w:tcW w:w="13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količina</w:t>
            </w:r>
          </w:p>
        </w:tc>
        <w:tc>
          <w:tcPr>
            <w:tcW w:w="346"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cena</w:t>
            </w:r>
          </w:p>
        </w:tc>
        <w:tc>
          <w:tcPr>
            <w:tcW w:w="363"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Mašinski iskop podloge košarkaškog terena rovokopačem 90% i ručno 10%, sa odvozom. Dubina u proseku 50 cm prema projektovanim kotama. Iskop izvesti i nivelisati prema projektu i datim kotama. Iskopanu zemlju utovariti na kamion i odvesti na deponiju udaljenu do 15km. Deponiju određuje naručilac.</w:t>
            </w:r>
            <w:r w:rsidRPr="00DB1D2E">
              <w:rPr>
                <w:rFonts w:ascii="Arial" w:eastAsia="Times New Roman" w:hAnsi="Arial" w:cs="Arial"/>
                <w:color w:val="auto"/>
                <w:kern w:val="0"/>
                <w:sz w:val="22"/>
                <w:szCs w:val="22"/>
                <w:lang w:eastAsia="en-US"/>
              </w:rPr>
              <w:br/>
              <w:t>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130,20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Uređenje posteljice. Posle iskopa, izvršiti fino planiranje posteljice i sabijanje vibrovaljkom do potrebne zbijenosti. Dozvoljeni modul stišljivosti Ms=40MPa. 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285,68</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tamponskog sloja od drobljenog agregata 0- 60mm, d=30cm na košarkaškom terenu. Na isplaniranu posteljicu ugraditi tamponski sloj od 30cm. Materijal za izradu mora biti u skladu sa standardima za ovu vrstu 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MC=50MPa.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w:t>
            </w:r>
            <w:r w:rsidRPr="00DB1D2E">
              <w:rPr>
                <w:rFonts w:ascii="Arial" w:eastAsia="Times New Roman" w:hAnsi="Arial" w:cs="Arial"/>
                <w:color w:val="auto"/>
                <w:kern w:val="0"/>
                <w:sz w:val="22"/>
                <w:szCs w:val="22"/>
                <w:lang w:eastAsia="en-US"/>
              </w:rPr>
              <w:br/>
              <w:t>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78,12</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drobljenog kamenog</w:t>
            </w:r>
            <w:r w:rsidRPr="00DB1D2E">
              <w:rPr>
                <w:rFonts w:ascii="Arial" w:eastAsia="Times New Roman" w:hAnsi="Arial" w:cs="Arial"/>
                <w:color w:val="auto"/>
                <w:kern w:val="0"/>
                <w:sz w:val="22"/>
                <w:szCs w:val="22"/>
                <w:lang w:eastAsia="en-US"/>
              </w:rPr>
              <w:br w:type="page"/>
              <w:t>agregata 0-31,5mm, d=10cm na košarkaškom terenu. Materijal za</w:t>
            </w:r>
            <w:r w:rsidRPr="00DB1D2E">
              <w:rPr>
                <w:rFonts w:ascii="Arial" w:eastAsia="Times New Roman" w:hAnsi="Arial" w:cs="Arial"/>
                <w:color w:val="auto"/>
                <w:kern w:val="0"/>
                <w:sz w:val="22"/>
                <w:szCs w:val="22"/>
                <w:lang w:eastAsia="en-US"/>
              </w:rPr>
              <w:br w:type="page"/>
              <w:t xml:space="preserve">izradu mora biti u skladu sa standardima za ovu vrstu </w:t>
            </w:r>
            <w:r w:rsidRPr="00DB1D2E">
              <w:rPr>
                <w:rFonts w:ascii="Arial" w:eastAsia="Times New Roman" w:hAnsi="Arial" w:cs="Arial"/>
                <w:color w:val="auto"/>
                <w:kern w:val="0"/>
                <w:sz w:val="22"/>
                <w:szCs w:val="22"/>
                <w:lang w:eastAsia="en-US"/>
              </w:rPr>
              <w:lastRenderedPageBreak/>
              <w:t>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MC=70MPa.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u cenu je uračunata nabavka materijala, prevoz i ugradnja.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28,56</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ZEMLJANI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ASFALTERSKI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Izrada nosećeg asfaltnog sloja BNS22, d=6cm na košarkaškom terenu. Na pripremljeni tamponski sloj se ugrađuje bitumenizirani noseći asfaltni sloj BNS22 debljine 6 cm. Ugradnja se vrši mašinski, finišerom, valja se valjcima. Cena obuhvata: nabavku asfalta, transport, ugrađivanje finišerom, i valjanje garniturom valjaka. 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248,00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Izrada završnog habajućeg asfaltnog sloja AB 11, d=4cm na</w:t>
            </w:r>
            <w:r w:rsidRPr="00DB1D2E">
              <w:rPr>
                <w:rFonts w:ascii="Arial" w:eastAsia="Times New Roman" w:hAnsi="Arial" w:cs="Arial"/>
                <w:color w:val="auto"/>
                <w:kern w:val="0"/>
                <w:sz w:val="22"/>
                <w:szCs w:val="22"/>
                <w:lang w:eastAsia="en-US"/>
              </w:rPr>
              <w:br/>
              <w:t>košarkaškom terenu. Na ugrađen noseći bitumenizirani asfaltni sloj BNS22, ugrađuje se završni sloj AB 11 debljine 4 cm. Ugradnja se vrši mašinski, finišerom, valja se valjcima. Cena obuhvata: nabavku asfalta, transport, ugrađivanje finišerom, i valjanje garniturom valjaka. 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248,00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Kontrolu ugrađenog asfaltnog sloja kao i ravnosti sprovesti na osnovu tehničkih uslova koji su sastavni deo tehničke dokumentacije. Uzimanjem uzorka (kerna) iz ugrađenih asfaltnih slojeva uzeti na mestima gde odredi Nadzorni organ, a sve u skladu sa tehničkim uslovima za ovu vrstu radova.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P</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ASFALTERSKI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materijala i izrada temelja za ivičnjak od nabijenog betona marke MB 20, dimenzija 20x30 cm. Temelje izvesti po projektu i detaljima, preko prethodno razastrtog šljunka debljine sloja 10 cm. </w:t>
            </w:r>
            <w:r w:rsidRPr="00DB1D2E">
              <w:rPr>
                <w:rFonts w:ascii="Arial" w:eastAsia="Times New Roman" w:hAnsi="Arial" w:cs="Arial"/>
                <w:color w:val="auto"/>
                <w:kern w:val="0"/>
                <w:sz w:val="22"/>
                <w:szCs w:val="22"/>
                <w:lang w:eastAsia="en-US"/>
              </w:rPr>
              <w:lastRenderedPageBreak/>
              <w:t>Beton ugraditi i negovati. U cenu ulaze i oplata i tampon šljunka.</w:t>
            </w:r>
            <w:r w:rsidRPr="00DB1D2E">
              <w:rPr>
                <w:rFonts w:ascii="Arial" w:eastAsia="Times New Roman" w:hAnsi="Arial" w:cs="Arial"/>
                <w:color w:val="auto"/>
                <w:kern w:val="0"/>
                <w:sz w:val="22"/>
                <w:szCs w:val="22"/>
                <w:lang w:eastAsia="en-US"/>
              </w:rPr>
              <w:br/>
              <w:t>Obračun po m1 izvedenog temelja.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postavljanje na kant sivih betonskih ivičnjaka preseka 12x18x80 cm. Ivičnjake postaviti u sloju cementnog maltera razmere 1:2. Spojnice fugovati i blago uvući u odnosu na ivičnjak. Obračun po m1 ivičnjaka.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BETONSKI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RAZNI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i montaža metalne mrežaste konstrukcije koša sa tablom, obručem i mrežicom, na mestu predvidjenom projektom. Konstrukcija od atestiranih cevastih profila, postavlja se bez temeljenja sa tegovima na konstrukciji koša. Visina je standardna (obruč je na visini 3.05m). Tabla je od pleksiglasa dimenzija 180x105cm, sa kompletom guma i dihtunga za tablu. Obruč je zglobni sa mrežicom. Montaža u svemu prema uputstvima proizvođača. U cenu je uračunata i ugradnja i prevoz.</w:t>
            </w:r>
            <w:r w:rsidRPr="00DB1D2E">
              <w:rPr>
                <w:rFonts w:ascii="Arial" w:eastAsia="Times New Roman" w:hAnsi="Arial" w:cs="Arial"/>
                <w:color w:val="auto"/>
                <w:kern w:val="0"/>
                <w:sz w:val="22"/>
                <w:szCs w:val="22"/>
                <w:lang w:eastAsia="en-US"/>
              </w:rPr>
              <w:br/>
              <w:t>Obračun po komadu.</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obeležavanje terena za košarku farbom bele boje preko asfaltne mase, linije širine 5cm. Dimenzije terena 11x15m. Obračun po komadu obeleženog terena.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RAZNI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ASFALTERSKI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RAZNI RADOVI</w:t>
            </w:r>
          </w:p>
        </w:tc>
        <w:tc>
          <w:tcPr>
            <w:tcW w:w="74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bl>
    <w:p w:rsidR="004D0DE9" w:rsidRPr="00DB1D2E" w:rsidRDefault="004D0DE9" w:rsidP="007B7A41">
      <w:pPr>
        <w:suppressAutoHyphens w:val="0"/>
        <w:autoSpaceDE w:val="0"/>
        <w:autoSpaceDN w:val="0"/>
        <w:adjustRightInd w:val="0"/>
        <w:spacing w:line="240" w:lineRule="auto"/>
        <w:rPr>
          <w:rFonts w:ascii="Arial" w:eastAsiaTheme="minorHAnsi" w:hAnsi="Arial" w:cs="Arial"/>
          <w:color w:val="auto"/>
          <w:kern w:val="0"/>
          <w:sz w:val="22"/>
          <w:szCs w:val="22"/>
          <w:lang w:val="sr-Cyrl-CS" w:eastAsia="en-US"/>
        </w:rPr>
      </w:pPr>
    </w:p>
    <w:p w:rsidR="002E6468" w:rsidRPr="00DB1D2E" w:rsidRDefault="002E6468" w:rsidP="007B7A41">
      <w:pPr>
        <w:suppressAutoHyphens w:val="0"/>
        <w:autoSpaceDE w:val="0"/>
        <w:autoSpaceDN w:val="0"/>
        <w:adjustRightInd w:val="0"/>
        <w:spacing w:line="240" w:lineRule="auto"/>
        <w:rPr>
          <w:rFonts w:ascii="Arial" w:eastAsiaTheme="minorHAnsi" w:hAnsi="Arial" w:cs="Arial"/>
          <w:color w:val="auto"/>
          <w:kern w:val="0"/>
          <w:sz w:val="22"/>
          <w:szCs w:val="22"/>
          <w:lang w:val="sr-Cyrl-CS" w:eastAsia="en-US"/>
        </w:rPr>
      </w:pPr>
    </w:p>
    <w:p w:rsidR="002E6468" w:rsidRDefault="002E6468"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P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tbl>
      <w:tblPr>
        <w:tblW w:w="1500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94"/>
        <w:gridCol w:w="7120"/>
        <w:gridCol w:w="744"/>
        <w:gridCol w:w="1340"/>
        <w:gridCol w:w="346"/>
        <w:gridCol w:w="1440"/>
        <w:gridCol w:w="363"/>
        <w:gridCol w:w="2860"/>
      </w:tblGrid>
      <w:tr w:rsidR="004D0DE9" w:rsidRPr="00DB1D2E" w:rsidTr="00AB2169">
        <w:tc>
          <w:tcPr>
            <w:tcW w:w="15007" w:type="dxa"/>
            <w:gridSpan w:val="8"/>
            <w:shd w:val="clear" w:color="000000" w:fill="DDD9C3"/>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PREDMER I PREDRAČUN RADOVA - ODBOJKAŠKO IGRALIŠTE</w:t>
            </w:r>
          </w:p>
        </w:tc>
      </w:tr>
      <w:tr w:rsidR="004D0DE9" w:rsidRPr="00DB1D2E" w:rsidTr="00AB2169">
        <w:trPr>
          <w:trHeight w:val="276"/>
        </w:trPr>
        <w:tc>
          <w:tcPr>
            <w:tcW w:w="15007" w:type="dxa"/>
            <w:gridSpan w:val="8"/>
            <w:vMerge w:val="restart"/>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OPŠTE ODREDBE I USLOVI ZA IZVOĐENJE GR</w:t>
            </w:r>
            <w:r w:rsidR="00DB1D2E">
              <w:rPr>
                <w:rFonts w:ascii="Arial" w:eastAsia="Times New Roman" w:hAnsi="Arial" w:cs="Arial"/>
                <w:b/>
                <w:bCs/>
                <w:color w:val="auto"/>
                <w:kern w:val="0"/>
                <w:sz w:val="22"/>
                <w:szCs w:val="22"/>
                <w:lang w:eastAsia="en-US"/>
              </w:rPr>
              <w:t xml:space="preserve">AĐ. I GRAĐ-ZANATSKIH RADOVA    </w:t>
            </w:r>
            <w:r w:rsidRPr="00DB1D2E">
              <w:rPr>
                <w:rFonts w:ascii="Arial" w:eastAsia="Times New Roman" w:hAnsi="Arial" w:cs="Arial"/>
                <w:b/>
                <w:bCs/>
                <w:color w:val="auto"/>
                <w:kern w:val="0"/>
                <w:sz w:val="22"/>
                <w:szCs w:val="22"/>
                <w:lang w:eastAsia="en-US"/>
              </w:rPr>
              <w:br/>
              <w:t>Sve odredbe i uslovi su sastavni delovi svakog poglavlja svake pozicije i podpozicije ovog predmera i predračuna radova. Sve radove u svemu izvesti kvalitetno, stručnom radnom snagom prema arhitektonsko građevinskom projektu, detaljima, tehničkom opisu, predmeru i predračunu radova, važećim tehničkim propisima, državnim standardima i uputstvima projektanta i nadzornog organa. Jediničnom cenom za svaku poziciju radova predviđenu ovim predmerom i predračunom radova obuhvaćeni su</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A) Potpuno dovršenje svih radova sa svim operacijama, predradnjama i transportom.</w:t>
            </w:r>
            <w:r w:rsidRPr="00DB1D2E">
              <w:rPr>
                <w:rFonts w:ascii="Arial" w:eastAsia="Times New Roman" w:hAnsi="Arial" w:cs="Arial"/>
                <w:b/>
                <w:bCs/>
                <w:color w:val="auto"/>
                <w:kern w:val="0"/>
                <w:sz w:val="22"/>
                <w:szCs w:val="22"/>
                <w:lang w:eastAsia="en-US"/>
              </w:rPr>
              <w:br/>
              <w:t>B) Sav materijal, rad, sredstva za rad i alati, skladištenje materijala, amortizacija, kao i svi ostali troškovi koji terete gradnju.</w:t>
            </w:r>
            <w:r w:rsidRPr="00DB1D2E">
              <w:rPr>
                <w:rFonts w:ascii="Arial" w:eastAsia="Times New Roman" w:hAnsi="Arial" w:cs="Arial"/>
                <w:b/>
                <w:bCs/>
                <w:color w:val="auto"/>
                <w:kern w:val="0"/>
                <w:sz w:val="22"/>
                <w:szCs w:val="22"/>
                <w:lang w:eastAsia="en-US"/>
              </w:rPr>
              <w:br/>
              <w:t>C) Sve mere higijensko tehničke zaštite na radu i protivpožarne zaštite po važećim propisima.</w:t>
            </w:r>
            <w:r w:rsidRPr="00DB1D2E">
              <w:rPr>
                <w:rFonts w:ascii="Arial" w:eastAsia="Times New Roman" w:hAnsi="Arial" w:cs="Arial"/>
                <w:b/>
                <w:bCs/>
                <w:color w:val="auto"/>
                <w:kern w:val="0"/>
                <w:sz w:val="22"/>
                <w:szCs w:val="22"/>
                <w:lang w:eastAsia="en-US"/>
              </w:rPr>
              <w:br/>
              <w:t>D) Sve pomoćne skele (radne, transportne) sa montažom i demontažom.</w:t>
            </w:r>
            <w:r w:rsidRPr="00DB1D2E">
              <w:rPr>
                <w:rFonts w:ascii="Arial" w:eastAsia="Times New Roman" w:hAnsi="Arial" w:cs="Arial"/>
                <w:b/>
                <w:bCs/>
                <w:color w:val="auto"/>
                <w:kern w:val="0"/>
                <w:sz w:val="22"/>
                <w:szCs w:val="22"/>
                <w:lang w:eastAsia="en-US"/>
              </w:rPr>
              <w:br/>
              <w:t>E) Svi pripremni, pripremno-završni radovi i obeležavanja u objektu.</w:t>
            </w:r>
            <w:r w:rsidRPr="00DB1D2E">
              <w:rPr>
                <w:rFonts w:ascii="Arial" w:eastAsia="Times New Roman" w:hAnsi="Arial" w:cs="Arial"/>
                <w:b/>
                <w:bCs/>
                <w:color w:val="auto"/>
                <w:kern w:val="0"/>
                <w:sz w:val="22"/>
                <w:szCs w:val="22"/>
                <w:lang w:eastAsia="en-US"/>
              </w:rPr>
              <w:br/>
              <w:t>F) Izrada i postavljanje potrebnog broja paknica za ugrađivanje stolarije, bravarije, limarije i dr</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G) Izrada šliceva u zidovima i otvora u međuspratnim konstrukcijama za prolaz instalacija i njihovo zatvaranje.</w:t>
            </w:r>
            <w:r w:rsidRPr="00DB1D2E">
              <w:rPr>
                <w:rFonts w:ascii="Arial" w:eastAsia="Times New Roman" w:hAnsi="Arial" w:cs="Arial"/>
                <w:b/>
                <w:bCs/>
                <w:color w:val="auto"/>
                <w:kern w:val="0"/>
                <w:sz w:val="22"/>
                <w:szCs w:val="22"/>
                <w:lang w:eastAsia="en-US"/>
              </w:rPr>
              <w:br/>
              <w:t>H) Čišćenje i stalno održavanje gradilišta za sve vreme građenja objekta, kao i završno čišćenje objekta nakon završetka svih radova.</w:t>
            </w:r>
            <w:r w:rsidRPr="00DB1D2E">
              <w:rPr>
                <w:rFonts w:ascii="Arial" w:eastAsia="Times New Roman" w:hAnsi="Arial" w:cs="Arial"/>
                <w:b/>
                <w:bCs/>
                <w:color w:val="auto"/>
                <w:kern w:val="0"/>
                <w:sz w:val="22"/>
                <w:szCs w:val="22"/>
                <w:lang w:eastAsia="en-US"/>
              </w:rPr>
              <w:br/>
              <w:t>I) Troškovi za osiguranje i čuvanje objekta do dana predaje investitoru.</w:t>
            </w:r>
            <w:r w:rsidRPr="00DB1D2E">
              <w:rPr>
                <w:rFonts w:ascii="Arial" w:eastAsia="Times New Roman" w:hAnsi="Arial" w:cs="Arial"/>
                <w:b/>
                <w:bCs/>
                <w:color w:val="auto"/>
                <w:kern w:val="0"/>
                <w:sz w:val="22"/>
                <w:szCs w:val="22"/>
                <w:lang w:eastAsia="en-US"/>
              </w:rPr>
              <w:br/>
              <w:t>J) Izvođač je dužan da ogradi gradilište privremenom ogradom visine h=2.00m</w:t>
            </w:r>
            <w:proofErr w:type="gramStart"/>
            <w:r w:rsidRPr="00DB1D2E">
              <w:rPr>
                <w:rFonts w:ascii="Arial" w:eastAsia="Times New Roman" w:hAnsi="Arial" w:cs="Arial"/>
                <w:b/>
                <w:bCs/>
                <w:color w:val="auto"/>
                <w:kern w:val="0"/>
                <w:sz w:val="22"/>
                <w:szCs w:val="22"/>
                <w:lang w:eastAsia="en-US"/>
              </w:rPr>
              <w:t>,obezbedi</w:t>
            </w:r>
            <w:proofErr w:type="gramEnd"/>
            <w:r w:rsidRPr="00DB1D2E">
              <w:rPr>
                <w:rFonts w:ascii="Arial" w:eastAsia="Times New Roman" w:hAnsi="Arial" w:cs="Arial"/>
                <w:b/>
                <w:bCs/>
                <w:color w:val="auto"/>
                <w:kern w:val="0"/>
                <w:sz w:val="22"/>
                <w:szCs w:val="22"/>
                <w:lang w:eastAsia="en-US"/>
              </w:rPr>
              <w:t xml:space="preserve"> kontejnere za izvođača i nadzornog organa.</w:t>
            </w:r>
            <w:r w:rsidRPr="00DB1D2E">
              <w:rPr>
                <w:rFonts w:ascii="Arial" w:eastAsia="Times New Roman" w:hAnsi="Arial" w:cs="Arial"/>
                <w:b/>
                <w:bCs/>
                <w:color w:val="auto"/>
                <w:kern w:val="0"/>
                <w:sz w:val="22"/>
                <w:szCs w:val="22"/>
                <w:lang w:eastAsia="en-US"/>
              </w:rPr>
              <w:br/>
              <w:t xml:space="preserve">K) Izrada i postavljanje limene table sa potrebnom čeličnom podkonstrukcijom za označavanje </w:t>
            </w:r>
            <w:proofErr w:type="gramStart"/>
            <w:r w:rsidRPr="00DB1D2E">
              <w:rPr>
                <w:rFonts w:ascii="Arial" w:eastAsia="Times New Roman" w:hAnsi="Arial" w:cs="Arial"/>
                <w:b/>
                <w:bCs/>
                <w:color w:val="auto"/>
                <w:kern w:val="0"/>
                <w:sz w:val="22"/>
                <w:szCs w:val="22"/>
                <w:lang w:eastAsia="en-US"/>
              </w:rPr>
              <w:t>gradilišta</w:t>
            </w:r>
            <w:proofErr w:type="gramEnd"/>
            <w:r w:rsidRPr="00DB1D2E">
              <w:rPr>
                <w:rFonts w:ascii="Arial" w:eastAsia="Times New Roman" w:hAnsi="Arial" w:cs="Arial"/>
                <w:b/>
                <w:bCs/>
                <w:color w:val="auto"/>
                <w:kern w:val="0"/>
                <w:sz w:val="22"/>
                <w:szCs w:val="22"/>
                <w:lang w:eastAsia="en-US"/>
              </w:rPr>
              <w:br/>
              <w:t>(sa podacima o objektu, investitoru,izvođaču,odgovornom projektantu,građevinskoj dozvoli,početku i završetku izgradnje objekta.)</w:t>
            </w:r>
            <w:r w:rsidRPr="00DB1D2E">
              <w:rPr>
                <w:rFonts w:ascii="Arial" w:eastAsia="Times New Roman" w:hAnsi="Arial" w:cs="Arial"/>
                <w:b/>
                <w:bCs/>
                <w:color w:val="auto"/>
                <w:kern w:val="0"/>
                <w:sz w:val="22"/>
                <w:szCs w:val="22"/>
                <w:lang w:eastAsia="en-US"/>
              </w:rPr>
              <w:br/>
              <w:t>L) Sva nastala oštećenja na objektu koja nisu predmet radova troškove snosi izvođač radova.</w:t>
            </w:r>
            <w:r w:rsidRPr="00DB1D2E">
              <w:rPr>
                <w:rFonts w:ascii="Arial" w:eastAsia="Times New Roman" w:hAnsi="Arial" w:cs="Arial"/>
                <w:b/>
                <w:bCs/>
                <w:color w:val="auto"/>
                <w:kern w:val="0"/>
                <w:sz w:val="22"/>
                <w:szCs w:val="22"/>
                <w:lang w:eastAsia="en-US"/>
              </w:rPr>
              <w:br/>
              <w:t>M) Obaveza prilikom popunjavanja tendera</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Svako ko popunjava tender sa cenama za ponudu, OBAVEZNO da proveri da li su sve pojedinačne cene pozicije uračunate u sumu</w:t>
            </w:r>
            <w:r w:rsidRPr="00DB1D2E">
              <w:rPr>
                <w:rFonts w:ascii="Arial" w:eastAsia="Times New Roman" w:hAnsi="Arial" w:cs="Arial"/>
                <w:b/>
                <w:bCs/>
                <w:color w:val="auto"/>
                <w:kern w:val="0"/>
                <w:sz w:val="22"/>
                <w:szCs w:val="22"/>
                <w:lang w:eastAsia="en-US"/>
              </w:rPr>
              <w:br/>
              <w:t>sabiraka za svaku pojedinačnu poziciju i to isto proveriti u REKAPITULACIJI kao konačni zbir svih pozicija.</w:t>
            </w:r>
            <w:r w:rsidRPr="00DB1D2E">
              <w:rPr>
                <w:rFonts w:ascii="Arial" w:eastAsia="Times New Roman" w:hAnsi="Arial" w:cs="Arial"/>
                <w:b/>
                <w:bCs/>
                <w:color w:val="auto"/>
                <w:kern w:val="0"/>
                <w:sz w:val="22"/>
                <w:szCs w:val="22"/>
                <w:lang w:eastAsia="en-US"/>
              </w:rPr>
              <w:br/>
              <w:t>N) Geodetsko obeležavanje parcele i objekta pre početka radova sa izradom protokola o obeležavanju objekta.</w:t>
            </w:r>
            <w:r w:rsidRPr="00DB1D2E">
              <w:rPr>
                <w:rFonts w:ascii="Arial" w:eastAsia="Times New Roman" w:hAnsi="Arial" w:cs="Arial"/>
                <w:b/>
                <w:bCs/>
                <w:color w:val="auto"/>
                <w:kern w:val="0"/>
                <w:sz w:val="22"/>
                <w:szCs w:val="22"/>
                <w:lang w:eastAsia="en-US"/>
              </w:rPr>
              <w:br/>
              <w:t xml:space="preserve">O) Sečenje i čišćenje terena od niskog i visokog rastinja i korova, sa utovarom i odvozom </w:t>
            </w:r>
            <w:r w:rsidR="00DB1D2E">
              <w:rPr>
                <w:rFonts w:ascii="Arial" w:eastAsia="Times New Roman" w:hAnsi="Arial" w:cs="Arial"/>
                <w:b/>
                <w:bCs/>
                <w:color w:val="auto"/>
                <w:kern w:val="0"/>
                <w:sz w:val="22"/>
                <w:szCs w:val="22"/>
                <w:lang w:eastAsia="en-US"/>
              </w:rPr>
              <w:t>na gradsku deponiju.</w:t>
            </w:r>
            <w:r w:rsidR="00DB1D2E">
              <w:rPr>
                <w:rFonts w:ascii="Arial" w:eastAsia="Times New Roman" w:hAnsi="Arial" w:cs="Arial"/>
                <w:b/>
                <w:bCs/>
                <w:color w:val="auto"/>
                <w:kern w:val="0"/>
                <w:sz w:val="22"/>
                <w:szCs w:val="22"/>
                <w:lang w:eastAsia="en-US"/>
              </w:rPr>
              <w:br/>
            </w:r>
            <w:r w:rsidR="00DB1D2E">
              <w:rPr>
                <w:rFonts w:ascii="Arial" w:eastAsia="Times New Roman" w:hAnsi="Arial" w:cs="Arial"/>
                <w:b/>
                <w:bCs/>
                <w:color w:val="auto"/>
                <w:kern w:val="0"/>
                <w:sz w:val="22"/>
                <w:szCs w:val="22"/>
                <w:lang w:eastAsia="en-US"/>
              </w:rPr>
              <w:br/>
              <w:t>NAPOMENA</w:t>
            </w:r>
            <w:proofErr w:type="gramStart"/>
            <w:r w:rsid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 xml:space="preserve">1.  SVI MATERIJALI KOJI SE PRIMENJUJU MORAJU DA POSEDUJU SERTIFIKATE DA SU U SKLADU SA VAŽEĆIM SRPS I POTREBNU ATESTNU </w:t>
            </w:r>
            <w:r w:rsidRPr="00DB1D2E">
              <w:rPr>
                <w:rFonts w:ascii="Arial" w:eastAsia="Times New Roman" w:hAnsi="Arial" w:cs="Arial"/>
                <w:b/>
                <w:bCs/>
                <w:color w:val="auto"/>
                <w:kern w:val="0"/>
                <w:sz w:val="22"/>
                <w:szCs w:val="22"/>
                <w:lang w:eastAsia="en-US"/>
              </w:rPr>
              <w:br/>
              <w:t xml:space="preserve">     DOKUMENTACIJU !</w:t>
            </w:r>
            <w:r w:rsidRPr="00DB1D2E">
              <w:rPr>
                <w:rFonts w:ascii="Arial" w:eastAsia="Times New Roman" w:hAnsi="Arial" w:cs="Arial"/>
                <w:b/>
                <w:bCs/>
                <w:color w:val="auto"/>
                <w:kern w:val="0"/>
                <w:sz w:val="22"/>
                <w:szCs w:val="22"/>
                <w:lang w:eastAsia="en-US"/>
              </w:rPr>
              <w:br/>
              <w:t xml:space="preserve">2.  NE PRIHVATA SE STRUČNO MIŠLJENJE ZA MATERIJALE I OPREMU U </w:t>
            </w:r>
            <w:proofErr w:type="gramStart"/>
            <w:r w:rsidRPr="00DB1D2E">
              <w:rPr>
                <w:rFonts w:ascii="Arial" w:eastAsia="Times New Roman" w:hAnsi="Arial" w:cs="Arial"/>
                <w:b/>
                <w:bCs/>
                <w:color w:val="auto"/>
                <w:kern w:val="0"/>
                <w:sz w:val="22"/>
                <w:szCs w:val="22"/>
                <w:lang w:eastAsia="en-US"/>
              </w:rPr>
              <w:t>PONUDI !</w:t>
            </w:r>
            <w:proofErr w:type="gramEnd"/>
            <w:r w:rsidRPr="00DB1D2E">
              <w:rPr>
                <w:rFonts w:ascii="Arial" w:eastAsia="Times New Roman" w:hAnsi="Arial" w:cs="Arial"/>
                <w:b/>
                <w:bCs/>
                <w:color w:val="auto"/>
                <w:kern w:val="0"/>
                <w:sz w:val="22"/>
                <w:szCs w:val="22"/>
                <w:lang w:eastAsia="en-US"/>
              </w:rPr>
              <w:br/>
              <w:t>3.  UZ PONUDU DOSTAVITI INVESTITORU DOKAZ DA SU PONUĐENI MATERIJALI U SKLADU SA NAVEDENIM STAVKAMA (1</w:t>
            </w:r>
            <w:proofErr w:type="gramStart"/>
            <w:r w:rsidRPr="00DB1D2E">
              <w:rPr>
                <w:rFonts w:ascii="Arial" w:eastAsia="Times New Roman" w:hAnsi="Arial" w:cs="Arial"/>
                <w:b/>
                <w:bCs/>
                <w:color w:val="auto"/>
                <w:kern w:val="0"/>
                <w:sz w:val="22"/>
                <w:szCs w:val="22"/>
                <w:lang w:eastAsia="en-US"/>
              </w:rPr>
              <w:t>,2</w:t>
            </w:r>
            <w:proofErr w:type="gramEnd"/>
            <w:r w:rsidRPr="00DB1D2E">
              <w:rPr>
                <w:rFonts w:ascii="Arial" w:eastAsia="Times New Roman" w:hAnsi="Arial" w:cs="Arial"/>
                <w:b/>
                <w:bCs/>
                <w:color w:val="auto"/>
                <w:kern w:val="0"/>
                <w:sz w:val="22"/>
                <w:szCs w:val="22"/>
                <w:lang w:eastAsia="en-US"/>
              </w:rPr>
              <w:t>)!</w:t>
            </w:r>
            <w:r w:rsidRPr="00DB1D2E">
              <w:rPr>
                <w:rFonts w:ascii="Arial" w:eastAsia="Times New Roman" w:hAnsi="Arial" w:cs="Arial"/>
                <w:b/>
                <w:bCs/>
                <w:color w:val="auto"/>
                <w:kern w:val="0"/>
                <w:sz w:val="22"/>
                <w:szCs w:val="22"/>
                <w:lang w:eastAsia="en-US"/>
              </w:rPr>
              <w:br/>
              <w:t>4. CENE DATE U PREDMERU I PREDRAČUNU RADOVA SU PROJEKTANTSKE!</w:t>
            </w:r>
          </w:p>
        </w:tc>
      </w:tr>
      <w:tr w:rsidR="004D0DE9" w:rsidRPr="00DB1D2E" w:rsidTr="00AB2169">
        <w:trPr>
          <w:trHeight w:val="276"/>
        </w:trPr>
        <w:tc>
          <w:tcPr>
            <w:tcW w:w="15007" w:type="dxa"/>
            <w:gridSpan w:val="8"/>
            <w:vMerge/>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R.br.</w:t>
            </w: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Opis pozicije</w:t>
            </w:r>
          </w:p>
        </w:tc>
        <w:tc>
          <w:tcPr>
            <w:tcW w:w="744" w:type="dxa"/>
            <w:shd w:val="clear" w:color="auto" w:fill="auto"/>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roofErr w:type="gramStart"/>
            <w:r w:rsidRPr="00DB1D2E">
              <w:rPr>
                <w:rFonts w:ascii="Arial" w:eastAsia="Times New Roman" w:hAnsi="Arial" w:cs="Arial"/>
                <w:b/>
                <w:bCs/>
                <w:color w:val="auto"/>
                <w:kern w:val="0"/>
                <w:sz w:val="22"/>
                <w:szCs w:val="22"/>
                <w:lang w:eastAsia="en-US"/>
              </w:rPr>
              <w:t>jed</w:t>
            </w:r>
            <w:proofErr w:type="gramEnd"/>
            <w:r w:rsidRPr="00DB1D2E">
              <w:rPr>
                <w:rFonts w:ascii="Arial" w:eastAsia="Times New Roman" w:hAnsi="Arial" w:cs="Arial"/>
                <w:b/>
                <w:bCs/>
                <w:color w:val="auto"/>
                <w:kern w:val="0"/>
                <w:sz w:val="22"/>
                <w:szCs w:val="22"/>
                <w:lang w:eastAsia="en-US"/>
              </w:rPr>
              <w:t>. mer.</w:t>
            </w:r>
          </w:p>
        </w:tc>
        <w:tc>
          <w:tcPr>
            <w:tcW w:w="13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količina</w:t>
            </w:r>
          </w:p>
        </w:tc>
        <w:tc>
          <w:tcPr>
            <w:tcW w:w="346"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cena</w:t>
            </w:r>
          </w:p>
        </w:tc>
        <w:tc>
          <w:tcPr>
            <w:tcW w:w="363"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1</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Mašinski iskop podloge odbojkaškog terena rovokopačem 90% i ručno 10%, sa odvozom. Dubina u proseku 46 cm prema projektovanim kotama. Iskop izvesti i nivelisati prema projektu i datim kotama. Iskopanu zemlju utovariti na kamion i odvesti na deponiju udaljenu do 15km. Deponiju određuje naručilac.</w:t>
            </w:r>
            <w:r w:rsidRPr="00DB1D2E">
              <w:rPr>
                <w:rFonts w:ascii="Arial" w:eastAsia="Times New Roman" w:hAnsi="Arial" w:cs="Arial"/>
                <w:color w:val="auto"/>
                <w:kern w:val="0"/>
                <w:sz w:val="22"/>
                <w:szCs w:val="22"/>
                <w:lang w:eastAsia="en-US"/>
              </w:rPr>
              <w:br/>
              <w:t>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180,30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2E6468" w:rsidRPr="00DB1D2E" w:rsidRDefault="002E6468" w:rsidP="002E6468">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Ručni iskop zemlje III kategorije za temelje za stubove nosače za</w:t>
            </w:r>
            <w:r w:rsidRPr="00DB1D2E">
              <w:rPr>
                <w:rFonts w:ascii="Arial" w:eastAsia="Times New Roman" w:hAnsi="Arial" w:cs="Arial"/>
                <w:color w:val="auto"/>
                <w:kern w:val="0"/>
                <w:sz w:val="22"/>
                <w:szCs w:val="22"/>
                <w:lang w:eastAsia="en-US"/>
              </w:rPr>
              <w:br/>
              <w:t>odbojku. Iskop izvesti prema projektu i datim kotama. Bočne strane pravilno odseći, a dno nivelisati. Iskopanu zemlju prevesti kolicima, nasuti i nivelisati teren ili utovariti na kamion i odvesti na gradsku deponiju udaljenu do 15km. Obračun po m3 zemlje</w:t>
            </w:r>
            <w:proofErr w:type="gramStart"/>
            <w:r w:rsidRPr="00DB1D2E">
              <w:rPr>
                <w:rFonts w:ascii="Arial" w:eastAsia="Times New Roman" w:hAnsi="Arial" w:cs="Arial"/>
                <w:color w:val="auto"/>
                <w:kern w:val="0"/>
                <w:sz w:val="22"/>
                <w:szCs w:val="22"/>
                <w:lang w:eastAsia="en-US"/>
              </w:rPr>
              <w:t>..</w:t>
            </w:r>
            <w:proofErr w:type="gramEnd"/>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0,45</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2E6468" w:rsidRPr="00DB1D2E" w:rsidRDefault="002E6468" w:rsidP="002E6468">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Uređenje posteljice. Posle iskopa, izvršiti fino planiranje posteljice i sabijanje vibrovaljkom do potrebne zbijenosti. Dozvoljeni modul stišljivosti Ms=40MPa. 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362,00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tamponskog sloja od drobljenog agregata 0- 60mm, d=30cm na odbojkaškom terenu. Na isplaniranu posteljicu ugraditi tamponski sloj od 30cm. Materijal za izradu mora biti u skladu sa standardima za ovu vrstu 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MC=50MPa.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w:t>
            </w:r>
            <w:r w:rsidRPr="00DB1D2E">
              <w:rPr>
                <w:rFonts w:ascii="Arial" w:eastAsia="Times New Roman" w:hAnsi="Arial" w:cs="Arial"/>
                <w:color w:val="auto"/>
                <w:kern w:val="0"/>
                <w:sz w:val="22"/>
                <w:szCs w:val="22"/>
                <w:lang w:eastAsia="en-US"/>
              </w:rPr>
              <w:br/>
              <w:t>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1.5</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drobljenog kamenog</w:t>
            </w:r>
            <w:r w:rsidRPr="00DB1D2E">
              <w:rPr>
                <w:rFonts w:ascii="Arial" w:eastAsia="Times New Roman" w:hAnsi="Arial" w:cs="Arial"/>
                <w:color w:val="auto"/>
                <w:kern w:val="0"/>
                <w:sz w:val="22"/>
                <w:szCs w:val="22"/>
                <w:lang w:eastAsia="en-US"/>
              </w:rPr>
              <w:br w:type="page"/>
              <w:t>agregata 0-31,5mm, d=10cm na odbojkaskom terenu. Materijal za</w:t>
            </w:r>
            <w:r w:rsidRPr="00DB1D2E">
              <w:rPr>
                <w:rFonts w:ascii="Arial" w:eastAsia="Times New Roman" w:hAnsi="Arial" w:cs="Arial"/>
                <w:color w:val="auto"/>
                <w:kern w:val="0"/>
                <w:sz w:val="22"/>
                <w:szCs w:val="22"/>
                <w:lang w:eastAsia="en-US"/>
              </w:rPr>
              <w:br w:type="page"/>
              <w:t>izradu mora biti u skladu sa standardima za ovu vrstu radova, kao I da</w:t>
            </w:r>
            <w:r w:rsidRPr="00DB1D2E">
              <w:rPr>
                <w:rFonts w:ascii="Arial" w:eastAsia="Times New Roman" w:hAnsi="Arial" w:cs="Arial"/>
                <w:color w:val="auto"/>
                <w:kern w:val="0"/>
                <w:sz w:val="22"/>
                <w:szCs w:val="22"/>
                <w:lang w:eastAsia="en-US"/>
              </w:rPr>
              <w:br w:type="page"/>
              <w:t xml:space="preserve">zadovoljava u pogledu otpornosti na mraz. Zbijanje </w:t>
            </w:r>
            <w:r w:rsidRPr="00DB1D2E">
              <w:rPr>
                <w:rFonts w:ascii="Arial" w:eastAsia="Times New Roman" w:hAnsi="Arial" w:cs="Arial"/>
                <w:color w:val="auto"/>
                <w:kern w:val="0"/>
                <w:sz w:val="22"/>
                <w:szCs w:val="22"/>
                <w:lang w:eastAsia="en-US"/>
              </w:rPr>
              <w:lastRenderedPageBreak/>
              <w:t>tamponskog sloja</w:t>
            </w:r>
            <w:r w:rsidRPr="00DB1D2E">
              <w:rPr>
                <w:rFonts w:ascii="Arial" w:eastAsia="Times New Roman" w:hAnsi="Arial" w:cs="Arial"/>
                <w:color w:val="auto"/>
                <w:kern w:val="0"/>
                <w:sz w:val="22"/>
                <w:szCs w:val="22"/>
                <w:lang w:eastAsia="en-US"/>
              </w:rPr>
              <w:br w:type="page"/>
              <w:t>izvesti vibro sredstvima. Gornju površinu tamponskog sloja izvesti</w:t>
            </w:r>
            <w:r w:rsidRPr="00DB1D2E">
              <w:rPr>
                <w:rFonts w:ascii="Arial" w:eastAsia="Times New Roman" w:hAnsi="Arial" w:cs="Arial"/>
                <w:color w:val="auto"/>
                <w:kern w:val="0"/>
                <w:sz w:val="22"/>
                <w:szCs w:val="22"/>
                <w:lang w:eastAsia="en-US"/>
              </w:rPr>
              <w:br w:type="page"/>
              <w:t>prema projektovanim kotama, a ravnost izvedenog sloja sa</w:t>
            </w:r>
            <w:r w:rsidRPr="00DB1D2E">
              <w:rPr>
                <w:rFonts w:ascii="Arial" w:eastAsia="Times New Roman" w:hAnsi="Arial" w:cs="Arial"/>
                <w:color w:val="auto"/>
                <w:kern w:val="0"/>
                <w:sz w:val="22"/>
                <w:szCs w:val="22"/>
                <w:lang w:eastAsia="en-US"/>
              </w:rPr>
              <w:br w:type="page"/>
              <w:t>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w:t>
            </w:r>
            <w:r w:rsidRPr="00DB1D2E">
              <w:rPr>
                <w:rFonts w:ascii="Arial" w:eastAsia="Times New Roman" w:hAnsi="Arial" w:cs="Arial"/>
                <w:color w:val="auto"/>
                <w:kern w:val="0"/>
                <w:sz w:val="22"/>
                <w:szCs w:val="22"/>
                <w:lang w:eastAsia="en-US"/>
              </w:rPr>
              <w:br w:type="page"/>
              <w:t xml:space="preserve">MC=70MPa.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u cenu je</w:t>
            </w:r>
            <w:r w:rsidRPr="00DB1D2E">
              <w:rPr>
                <w:rFonts w:ascii="Arial" w:eastAsia="Times New Roman" w:hAnsi="Arial" w:cs="Arial"/>
                <w:color w:val="auto"/>
                <w:kern w:val="0"/>
                <w:sz w:val="22"/>
                <w:szCs w:val="22"/>
                <w:lang w:eastAsia="en-US"/>
              </w:rPr>
              <w:br w:type="page"/>
              <w:t>uračunata nabavka materijala, prevoz i ugradnja.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ZEMLJANI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betonskih temelja za stubove nosače</w:t>
            </w:r>
            <w:r w:rsidRPr="00DB1D2E">
              <w:rPr>
                <w:rFonts w:ascii="Arial" w:eastAsia="Times New Roman" w:hAnsi="Arial" w:cs="Arial"/>
                <w:color w:val="auto"/>
                <w:kern w:val="0"/>
                <w:sz w:val="22"/>
                <w:szCs w:val="22"/>
                <w:lang w:eastAsia="en-US"/>
              </w:rPr>
              <w:br/>
              <w:t>mreže, dimenzija 0.4x0.5x0.7 m, marke MB 30</w:t>
            </w:r>
            <w:proofErr w:type="gramStart"/>
            <w:r w:rsidRPr="00DB1D2E">
              <w:rPr>
                <w:rFonts w:ascii="Arial" w:eastAsia="Times New Roman" w:hAnsi="Arial" w:cs="Arial"/>
                <w:color w:val="auto"/>
                <w:kern w:val="0"/>
                <w:sz w:val="22"/>
                <w:szCs w:val="22"/>
                <w:lang w:eastAsia="en-US"/>
              </w:rPr>
              <w:t>, .</w:t>
            </w:r>
            <w:proofErr w:type="gramEnd"/>
            <w:r w:rsidRPr="00DB1D2E">
              <w:rPr>
                <w:rFonts w:ascii="Arial" w:eastAsia="Times New Roman" w:hAnsi="Arial" w:cs="Arial"/>
                <w:color w:val="auto"/>
                <w:kern w:val="0"/>
                <w:sz w:val="22"/>
                <w:szCs w:val="22"/>
                <w:lang w:eastAsia="en-US"/>
              </w:rPr>
              <w:t xml:space="preserve"> Izraditi temelj na mestu odbojkaškog igrališta. Nasipanje šljunka debljine 20cm ispod temelja ulazi u cenu. Gornju površinu izravnjati i beton negovati.</w:t>
            </w:r>
            <w:r w:rsidRPr="00DB1D2E">
              <w:rPr>
                <w:rFonts w:ascii="Arial" w:eastAsia="Times New Roman" w:hAnsi="Arial" w:cs="Arial"/>
                <w:color w:val="auto"/>
                <w:kern w:val="0"/>
                <w:sz w:val="22"/>
                <w:szCs w:val="22"/>
                <w:lang w:eastAsia="en-US"/>
              </w:rPr>
              <w:br/>
              <w:t>Obračun po m3.</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0,35</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BETONSKI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ASFALTERSKI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Izrada nosećeg asfaltnog sloja BNS22, d=6cm na odbojkaškom terenu. Na pripremljeni tamponski sloj se ugrađuje bitumenizirani noseći asfaltni sloj BNS22 debljine 6 cm. Ugradnja se vrši mašinski, finišerom, valja se valjcima. Cena obuhvata: nabavku asfalta, transport, ugrađivanje finišerom, i valjanje garniturom valjaka. Obračun po m2.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362,00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w:t>
            </w:r>
          </w:p>
        </w:tc>
        <w:tc>
          <w:tcPr>
            <w:tcW w:w="7120" w:type="dxa"/>
            <w:shd w:val="clear" w:color="auto" w:fill="auto"/>
            <w:hideMark/>
          </w:tcPr>
          <w:p w:rsidR="004D0DE9" w:rsidRPr="00DB1D2E" w:rsidRDefault="004D0DE9" w:rsidP="004D0DE9">
            <w:pPr>
              <w:suppressAutoHyphens w:val="0"/>
              <w:spacing w:after="260"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Izrada završnog habajućeg asfaltnog sloja AB 11, d=4cm na</w:t>
            </w:r>
            <w:r w:rsidRPr="00DB1D2E">
              <w:rPr>
                <w:rFonts w:ascii="Arial" w:eastAsia="Times New Roman" w:hAnsi="Arial" w:cs="Arial"/>
                <w:color w:val="auto"/>
                <w:kern w:val="0"/>
                <w:sz w:val="22"/>
                <w:szCs w:val="22"/>
                <w:lang w:eastAsia="en-US"/>
              </w:rPr>
              <w:br/>
              <w:t>odbojkaškom terenu. Na ugrađen noseći bitumenizirani asfaltni sloj BNS22, ugrađuje se završni sloj AB 11 debljine 4 cm. Ugradnja se vrši mašinski, finišerom, valja se valjcima. Cena obuhvata: nabavku asfalta, transport, ugrađivanje finišerom, i valjanje garniturom valjaka.</w:t>
            </w:r>
            <w:r w:rsidRPr="00DB1D2E">
              <w:rPr>
                <w:rFonts w:ascii="Arial" w:eastAsia="Times New Roman" w:hAnsi="Arial" w:cs="Arial"/>
                <w:color w:val="auto"/>
                <w:kern w:val="0"/>
                <w:sz w:val="22"/>
                <w:szCs w:val="22"/>
                <w:lang w:eastAsia="en-US"/>
              </w:rPr>
              <w:br/>
              <w:t>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362,00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Kontrolu ugrađenog asfaltnog sloja kao i ravnosti sprovesti na osnovu tehničkih uslova koji su sastavni deo tehničke dokumentacije. Uzimanjem uzorka (kerna) iz ugrađenih asfaltnih slojeva uzeti na </w:t>
            </w:r>
            <w:r w:rsidRPr="00DB1D2E">
              <w:rPr>
                <w:rFonts w:ascii="Arial" w:eastAsia="Times New Roman" w:hAnsi="Arial" w:cs="Arial"/>
                <w:color w:val="auto"/>
                <w:kern w:val="0"/>
                <w:sz w:val="22"/>
                <w:szCs w:val="22"/>
                <w:lang w:eastAsia="en-US"/>
              </w:rPr>
              <w:lastRenderedPageBreak/>
              <w:t>mestima gde odredi Nadzorni organ, a sve u skladu sa tehničkim uslovima za ovu vrstu radova.</w:t>
            </w:r>
            <w:r w:rsidRPr="00DB1D2E">
              <w:rPr>
                <w:rFonts w:ascii="Arial" w:eastAsia="Times New Roman" w:hAnsi="Arial" w:cs="Arial"/>
                <w:color w:val="auto"/>
                <w:kern w:val="0"/>
                <w:sz w:val="22"/>
                <w:szCs w:val="22"/>
                <w:lang w:eastAsia="en-US"/>
              </w:rPr>
              <w:br/>
              <w:t xml:space="preserve">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P</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ASFALTERSKI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RAZNI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i montaža profi stubova nosača mreže za odbojku, stubovi sa čaurama, napravljeni od pocinkovanih cevastih profila Ø76.1mm (atestiranih), zaštitna obloga od sunđera i ceradnog platna. Stubovi moraju biti opremljeni sistemom za postavljanje mreže na različitim visinama zavisno od nivoa i uzrasta takmičenja. Stubovi moraju da odgovaraju propisima takmičarskog sporta u pogledu debljine, njihove visine i bezbednosti sa potrebnim atestima. U cenu su uračunati </w:t>
            </w:r>
            <w:proofErr w:type="gramStart"/>
            <w:r w:rsidRPr="00DB1D2E">
              <w:rPr>
                <w:rFonts w:ascii="Arial" w:eastAsia="Times New Roman" w:hAnsi="Arial" w:cs="Arial"/>
                <w:color w:val="auto"/>
                <w:kern w:val="0"/>
                <w:sz w:val="22"/>
                <w:szCs w:val="22"/>
                <w:lang w:eastAsia="en-US"/>
              </w:rPr>
              <w:t>stubovi(</w:t>
            </w:r>
            <w:proofErr w:type="gramEnd"/>
            <w:r w:rsidRPr="00DB1D2E">
              <w:rPr>
                <w:rFonts w:ascii="Arial" w:eastAsia="Times New Roman" w:hAnsi="Arial" w:cs="Arial"/>
                <w:color w:val="auto"/>
                <w:kern w:val="0"/>
                <w:sz w:val="22"/>
                <w:szCs w:val="22"/>
                <w:lang w:eastAsia="en-US"/>
              </w:rPr>
              <w:t>dva para), hilzne, zatezač za mrežu, antena za odbojku(par), španeri, sajla za odbojku, mreža za odbojku(profi). Obračun po komadu.</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obeležavanje terena za odbojku farbom bele boje preko asfaltne površine, linije širine 5cm. Dimenzije terena 15x18m. Obračun po komadu obeleženog terena.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RAZNI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ASFALTERSKI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RAZNI RADOVI</w:t>
            </w:r>
          </w:p>
        </w:tc>
        <w:tc>
          <w:tcPr>
            <w:tcW w:w="74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bl>
    <w:p w:rsidR="004D0DE9" w:rsidRPr="00DB1D2E" w:rsidRDefault="00473089"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r w:rsidRPr="00DB1D2E">
        <w:rPr>
          <w:rFonts w:ascii="Arial" w:eastAsiaTheme="minorHAnsi" w:hAnsi="Arial" w:cs="Arial"/>
          <w:color w:val="auto"/>
          <w:kern w:val="0"/>
          <w:sz w:val="22"/>
          <w:szCs w:val="22"/>
          <w:lang w:eastAsia="en-US"/>
        </w:rPr>
        <w:t xml:space="preserve"> </w:t>
      </w: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tbl>
      <w:tblPr>
        <w:tblW w:w="1500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94"/>
        <w:gridCol w:w="7120"/>
        <w:gridCol w:w="744"/>
        <w:gridCol w:w="1340"/>
        <w:gridCol w:w="346"/>
        <w:gridCol w:w="1440"/>
        <w:gridCol w:w="363"/>
        <w:gridCol w:w="2860"/>
      </w:tblGrid>
      <w:tr w:rsidR="004D0DE9" w:rsidRPr="00DB1D2E" w:rsidTr="00AB2169">
        <w:tc>
          <w:tcPr>
            <w:tcW w:w="15007" w:type="dxa"/>
            <w:gridSpan w:val="8"/>
            <w:shd w:val="clear" w:color="000000" w:fill="DDD9C3"/>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PREDMER I PREDRAČUN RADOVA - FUDBALSKO IGRALIŠTE</w:t>
            </w:r>
          </w:p>
        </w:tc>
      </w:tr>
      <w:tr w:rsidR="004D0DE9" w:rsidRPr="00DB1D2E" w:rsidTr="00AB2169">
        <w:trPr>
          <w:trHeight w:val="276"/>
        </w:trPr>
        <w:tc>
          <w:tcPr>
            <w:tcW w:w="15007" w:type="dxa"/>
            <w:gridSpan w:val="8"/>
            <w:vMerge w:val="restart"/>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OPŠTE ODREDBE I USLOVI ZA IZVOĐENJE GR</w:t>
            </w:r>
            <w:r w:rsidR="00DB1D2E">
              <w:rPr>
                <w:rFonts w:ascii="Arial" w:eastAsia="Times New Roman" w:hAnsi="Arial" w:cs="Arial"/>
                <w:b/>
                <w:bCs/>
                <w:color w:val="auto"/>
                <w:kern w:val="0"/>
                <w:sz w:val="22"/>
                <w:szCs w:val="22"/>
                <w:lang w:eastAsia="en-US"/>
              </w:rPr>
              <w:t xml:space="preserve">AĐ. I GRAĐ-ZANATSKIH RADOVA    </w:t>
            </w:r>
            <w:r w:rsidRPr="00DB1D2E">
              <w:rPr>
                <w:rFonts w:ascii="Arial" w:eastAsia="Times New Roman" w:hAnsi="Arial" w:cs="Arial"/>
                <w:b/>
                <w:bCs/>
                <w:color w:val="auto"/>
                <w:kern w:val="0"/>
                <w:sz w:val="22"/>
                <w:szCs w:val="22"/>
                <w:lang w:eastAsia="en-US"/>
              </w:rPr>
              <w:br/>
              <w:t>Sve odredbe i uslovi su sastavni delovi svakog poglavlja svake pozicije i podpozicije ovog predmera i predračuna radova. Sve radove u svemu izvesti kvalitetno, stručnom radnom snagom prema arhitektonsko građevinskom projektu, detaljima, tehničkom opisu, predmeru i predračunu radova, važećim tehničkim propisima, državnim standardima i uputstvima projektanta i nadzornog organa. Jediničnom cenom za svaku poziciju radova predviđenu ovim predmerom i predračunom radova obuhvaćeni su</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A) Potpuno dovršenje svih radova sa svim operacijama, predradnjama i transportom.</w:t>
            </w:r>
            <w:r w:rsidRPr="00DB1D2E">
              <w:rPr>
                <w:rFonts w:ascii="Arial" w:eastAsia="Times New Roman" w:hAnsi="Arial" w:cs="Arial"/>
                <w:b/>
                <w:bCs/>
                <w:color w:val="auto"/>
                <w:kern w:val="0"/>
                <w:sz w:val="22"/>
                <w:szCs w:val="22"/>
                <w:lang w:eastAsia="en-US"/>
              </w:rPr>
              <w:br/>
              <w:t>B) Sav materijal, rad, sredstva za rad i alati, skladištenje materijala, amortizacija, kao i svi ostali troškovi koji terete gradnju.</w:t>
            </w:r>
            <w:r w:rsidRPr="00DB1D2E">
              <w:rPr>
                <w:rFonts w:ascii="Arial" w:eastAsia="Times New Roman" w:hAnsi="Arial" w:cs="Arial"/>
                <w:b/>
                <w:bCs/>
                <w:color w:val="auto"/>
                <w:kern w:val="0"/>
                <w:sz w:val="22"/>
                <w:szCs w:val="22"/>
                <w:lang w:eastAsia="en-US"/>
              </w:rPr>
              <w:br/>
              <w:t>C) Sve mere higijensko tehničke zaštite na radu i protivpožarne zaštite po važećim propisima.</w:t>
            </w:r>
            <w:r w:rsidRPr="00DB1D2E">
              <w:rPr>
                <w:rFonts w:ascii="Arial" w:eastAsia="Times New Roman" w:hAnsi="Arial" w:cs="Arial"/>
                <w:b/>
                <w:bCs/>
                <w:color w:val="auto"/>
                <w:kern w:val="0"/>
                <w:sz w:val="22"/>
                <w:szCs w:val="22"/>
                <w:lang w:eastAsia="en-US"/>
              </w:rPr>
              <w:br/>
              <w:t>D) Sve pomoćne skele (radne, transportne) sa montažom i demontažom.</w:t>
            </w:r>
            <w:r w:rsidRPr="00DB1D2E">
              <w:rPr>
                <w:rFonts w:ascii="Arial" w:eastAsia="Times New Roman" w:hAnsi="Arial" w:cs="Arial"/>
                <w:b/>
                <w:bCs/>
                <w:color w:val="auto"/>
                <w:kern w:val="0"/>
                <w:sz w:val="22"/>
                <w:szCs w:val="22"/>
                <w:lang w:eastAsia="en-US"/>
              </w:rPr>
              <w:br/>
              <w:t>E) Svi pripremni, pripremno-završni radovi i obeležavanja u objektu.</w:t>
            </w:r>
            <w:r w:rsidRPr="00DB1D2E">
              <w:rPr>
                <w:rFonts w:ascii="Arial" w:eastAsia="Times New Roman" w:hAnsi="Arial" w:cs="Arial"/>
                <w:b/>
                <w:bCs/>
                <w:color w:val="auto"/>
                <w:kern w:val="0"/>
                <w:sz w:val="22"/>
                <w:szCs w:val="22"/>
                <w:lang w:eastAsia="en-US"/>
              </w:rPr>
              <w:br/>
              <w:t>F) Izrada i postavljanje potrebnog broja paknica za ugrađivanje stolarije, bravarije, limarije i dr</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G) Izrada šliceva u zidovima i otvora u međuspratnim konstrukcijama za prolaz instalacija i njihovo zatvaranje.</w:t>
            </w:r>
            <w:r w:rsidRPr="00DB1D2E">
              <w:rPr>
                <w:rFonts w:ascii="Arial" w:eastAsia="Times New Roman" w:hAnsi="Arial" w:cs="Arial"/>
                <w:b/>
                <w:bCs/>
                <w:color w:val="auto"/>
                <w:kern w:val="0"/>
                <w:sz w:val="22"/>
                <w:szCs w:val="22"/>
                <w:lang w:eastAsia="en-US"/>
              </w:rPr>
              <w:br/>
              <w:t>H) Čišćenje i stalno održavanje gradilišta za sve vreme građenja objekta, kao i završno čišćenje objekta nakon završetka svih radova.</w:t>
            </w:r>
            <w:r w:rsidRPr="00DB1D2E">
              <w:rPr>
                <w:rFonts w:ascii="Arial" w:eastAsia="Times New Roman" w:hAnsi="Arial" w:cs="Arial"/>
                <w:b/>
                <w:bCs/>
                <w:color w:val="auto"/>
                <w:kern w:val="0"/>
                <w:sz w:val="22"/>
                <w:szCs w:val="22"/>
                <w:lang w:eastAsia="en-US"/>
              </w:rPr>
              <w:br/>
              <w:t>I) Troškovi za osiguranje i čuvanje objekta do dana predaje investitoru.</w:t>
            </w:r>
            <w:r w:rsidRPr="00DB1D2E">
              <w:rPr>
                <w:rFonts w:ascii="Arial" w:eastAsia="Times New Roman" w:hAnsi="Arial" w:cs="Arial"/>
                <w:b/>
                <w:bCs/>
                <w:color w:val="auto"/>
                <w:kern w:val="0"/>
                <w:sz w:val="22"/>
                <w:szCs w:val="22"/>
                <w:lang w:eastAsia="en-US"/>
              </w:rPr>
              <w:br/>
              <w:t>J) Izvođač je dužan da ogradi gradilište privremenom ogradom visine h=2.00m</w:t>
            </w:r>
            <w:proofErr w:type="gramStart"/>
            <w:r w:rsidRPr="00DB1D2E">
              <w:rPr>
                <w:rFonts w:ascii="Arial" w:eastAsia="Times New Roman" w:hAnsi="Arial" w:cs="Arial"/>
                <w:b/>
                <w:bCs/>
                <w:color w:val="auto"/>
                <w:kern w:val="0"/>
                <w:sz w:val="22"/>
                <w:szCs w:val="22"/>
                <w:lang w:eastAsia="en-US"/>
              </w:rPr>
              <w:t>,obezbedi</w:t>
            </w:r>
            <w:proofErr w:type="gramEnd"/>
            <w:r w:rsidRPr="00DB1D2E">
              <w:rPr>
                <w:rFonts w:ascii="Arial" w:eastAsia="Times New Roman" w:hAnsi="Arial" w:cs="Arial"/>
                <w:b/>
                <w:bCs/>
                <w:color w:val="auto"/>
                <w:kern w:val="0"/>
                <w:sz w:val="22"/>
                <w:szCs w:val="22"/>
                <w:lang w:eastAsia="en-US"/>
              </w:rPr>
              <w:t xml:space="preserve"> kontejnere za izvođača i nadzornog organa.</w:t>
            </w:r>
            <w:r w:rsidRPr="00DB1D2E">
              <w:rPr>
                <w:rFonts w:ascii="Arial" w:eastAsia="Times New Roman" w:hAnsi="Arial" w:cs="Arial"/>
                <w:b/>
                <w:bCs/>
                <w:color w:val="auto"/>
                <w:kern w:val="0"/>
                <w:sz w:val="22"/>
                <w:szCs w:val="22"/>
                <w:lang w:eastAsia="en-US"/>
              </w:rPr>
              <w:br/>
              <w:t xml:space="preserve">K) Izrada i postavljanje limene table sa potrebnom čeličnom podkonstrukcijom za označavanje </w:t>
            </w:r>
            <w:proofErr w:type="gramStart"/>
            <w:r w:rsidRPr="00DB1D2E">
              <w:rPr>
                <w:rFonts w:ascii="Arial" w:eastAsia="Times New Roman" w:hAnsi="Arial" w:cs="Arial"/>
                <w:b/>
                <w:bCs/>
                <w:color w:val="auto"/>
                <w:kern w:val="0"/>
                <w:sz w:val="22"/>
                <w:szCs w:val="22"/>
                <w:lang w:eastAsia="en-US"/>
              </w:rPr>
              <w:t>gradilišta</w:t>
            </w:r>
            <w:proofErr w:type="gramEnd"/>
            <w:r w:rsidRPr="00DB1D2E">
              <w:rPr>
                <w:rFonts w:ascii="Arial" w:eastAsia="Times New Roman" w:hAnsi="Arial" w:cs="Arial"/>
                <w:b/>
                <w:bCs/>
                <w:color w:val="auto"/>
                <w:kern w:val="0"/>
                <w:sz w:val="22"/>
                <w:szCs w:val="22"/>
                <w:lang w:eastAsia="en-US"/>
              </w:rPr>
              <w:br/>
              <w:t>(sa podacima o objektu, investitoru,izvođaču,odgovornom projektantu,građevinskoj dozvoli,početku i završetku izgradnje objekta.)</w:t>
            </w:r>
            <w:r w:rsidRPr="00DB1D2E">
              <w:rPr>
                <w:rFonts w:ascii="Arial" w:eastAsia="Times New Roman" w:hAnsi="Arial" w:cs="Arial"/>
                <w:b/>
                <w:bCs/>
                <w:color w:val="auto"/>
                <w:kern w:val="0"/>
                <w:sz w:val="22"/>
                <w:szCs w:val="22"/>
                <w:lang w:eastAsia="en-US"/>
              </w:rPr>
              <w:br/>
              <w:t>L) Sva nastala oštećenja na objektu koja nisu predmet radova troškove snosi izvođač radova.</w:t>
            </w:r>
            <w:r w:rsidRPr="00DB1D2E">
              <w:rPr>
                <w:rFonts w:ascii="Arial" w:eastAsia="Times New Roman" w:hAnsi="Arial" w:cs="Arial"/>
                <w:b/>
                <w:bCs/>
                <w:color w:val="auto"/>
                <w:kern w:val="0"/>
                <w:sz w:val="22"/>
                <w:szCs w:val="22"/>
                <w:lang w:eastAsia="en-US"/>
              </w:rPr>
              <w:br/>
              <w:t>M) Obaveza prilikom popunjavanja tendera</w:t>
            </w:r>
            <w:proofErr w:type="gramStart"/>
            <w:r w:rsidRP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Svako ko popunjava tender sa cenama za ponudu, OBAVEZNO da proveri da li su sve pojedinačne cene pozicije uračunate u sumu</w:t>
            </w:r>
            <w:r w:rsidRPr="00DB1D2E">
              <w:rPr>
                <w:rFonts w:ascii="Arial" w:eastAsia="Times New Roman" w:hAnsi="Arial" w:cs="Arial"/>
                <w:b/>
                <w:bCs/>
                <w:color w:val="auto"/>
                <w:kern w:val="0"/>
                <w:sz w:val="22"/>
                <w:szCs w:val="22"/>
                <w:lang w:eastAsia="en-US"/>
              </w:rPr>
              <w:br/>
              <w:t>sabiraka za svaku pojedinačnu poziciju i to isto proveriti u REKAPITULACIJI kao konačni zbir svih pozicija.</w:t>
            </w:r>
            <w:r w:rsidRPr="00DB1D2E">
              <w:rPr>
                <w:rFonts w:ascii="Arial" w:eastAsia="Times New Roman" w:hAnsi="Arial" w:cs="Arial"/>
                <w:b/>
                <w:bCs/>
                <w:color w:val="auto"/>
                <w:kern w:val="0"/>
                <w:sz w:val="22"/>
                <w:szCs w:val="22"/>
                <w:lang w:eastAsia="en-US"/>
              </w:rPr>
              <w:br/>
              <w:t>N) Geodetsko obeležavanje parcele i objekta pre početka radova sa izradom protokola o obeležavanju objekta.</w:t>
            </w:r>
            <w:r w:rsidRPr="00DB1D2E">
              <w:rPr>
                <w:rFonts w:ascii="Arial" w:eastAsia="Times New Roman" w:hAnsi="Arial" w:cs="Arial"/>
                <w:b/>
                <w:bCs/>
                <w:color w:val="auto"/>
                <w:kern w:val="0"/>
                <w:sz w:val="22"/>
                <w:szCs w:val="22"/>
                <w:lang w:eastAsia="en-US"/>
              </w:rPr>
              <w:br/>
              <w:t xml:space="preserve">O) Sečenje i čišćenje terena od niskog i visokog rastinja i korova, sa utovarom i odvozom </w:t>
            </w:r>
            <w:r w:rsidR="00DB1D2E">
              <w:rPr>
                <w:rFonts w:ascii="Arial" w:eastAsia="Times New Roman" w:hAnsi="Arial" w:cs="Arial"/>
                <w:b/>
                <w:bCs/>
                <w:color w:val="auto"/>
                <w:kern w:val="0"/>
                <w:sz w:val="22"/>
                <w:szCs w:val="22"/>
                <w:lang w:eastAsia="en-US"/>
              </w:rPr>
              <w:t>na gradsku deponiju.</w:t>
            </w:r>
            <w:r w:rsidR="00DB1D2E">
              <w:rPr>
                <w:rFonts w:ascii="Arial" w:eastAsia="Times New Roman" w:hAnsi="Arial" w:cs="Arial"/>
                <w:b/>
                <w:bCs/>
                <w:color w:val="auto"/>
                <w:kern w:val="0"/>
                <w:sz w:val="22"/>
                <w:szCs w:val="22"/>
                <w:lang w:eastAsia="en-US"/>
              </w:rPr>
              <w:br/>
            </w:r>
            <w:r w:rsidR="00DB1D2E">
              <w:rPr>
                <w:rFonts w:ascii="Arial" w:eastAsia="Times New Roman" w:hAnsi="Arial" w:cs="Arial"/>
                <w:b/>
                <w:bCs/>
                <w:color w:val="auto"/>
                <w:kern w:val="0"/>
                <w:sz w:val="22"/>
                <w:szCs w:val="22"/>
                <w:lang w:eastAsia="en-US"/>
              </w:rPr>
              <w:br/>
              <w:t>NAPOMENA</w:t>
            </w:r>
            <w:proofErr w:type="gramStart"/>
            <w:r w:rsidR="00DB1D2E">
              <w:rPr>
                <w:rFonts w:ascii="Arial" w:eastAsia="Times New Roman" w:hAnsi="Arial" w:cs="Arial"/>
                <w:b/>
                <w:bCs/>
                <w:color w:val="auto"/>
                <w:kern w:val="0"/>
                <w:sz w:val="22"/>
                <w:szCs w:val="22"/>
                <w:lang w:eastAsia="en-US"/>
              </w:rPr>
              <w:t>:</w:t>
            </w:r>
            <w:proofErr w:type="gramEnd"/>
            <w:r w:rsidRPr="00DB1D2E">
              <w:rPr>
                <w:rFonts w:ascii="Arial" w:eastAsia="Times New Roman" w:hAnsi="Arial" w:cs="Arial"/>
                <w:b/>
                <w:bCs/>
                <w:color w:val="auto"/>
                <w:kern w:val="0"/>
                <w:sz w:val="22"/>
                <w:szCs w:val="22"/>
                <w:lang w:eastAsia="en-US"/>
              </w:rPr>
              <w:br/>
              <w:t xml:space="preserve">1.  SVI MATERIJALI KOJI SE PRIMENJUJU MORAJU DA POSEDUJU SERTIFIKATE DA SU U SKLADU SA VAŽEĆIM SRPS I POTREBNU ATESTNU </w:t>
            </w:r>
            <w:r w:rsidRPr="00DB1D2E">
              <w:rPr>
                <w:rFonts w:ascii="Arial" w:eastAsia="Times New Roman" w:hAnsi="Arial" w:cs="Arial"/>
                <w:b/>
                <w:bCs/>
                <w:color w:val="auto"/>
                <w:kern w:val="0"/>
                <w:sz w:val="22"/>
                <w:szCs w:val="22"/>
                <w:lang w:eastAsia="en-US"/>
              </w:rPr>
              <w:br/>
              <w:t xml:space="preserve">     DOKUMENTACIJU !</w:t>
            </w:r>
            <w:r w:rsidRPr="00DB1D2E">
              <w:rPr>
                <w:rFonts w:ascii="Arial" w:eastAsia="Times New Roman" w:hAnsi="Arial" w:cs="Arial"/>
                <w:b/>
                <w:bCs/>
                <w:color w:val="auto"/>
                <w:kern w:val="0"/>
                <w:sz w:val="22"/>
                <w:szCs w:val="22"/>
                <w:lang w:eastAsia="en-US"/>
              </w:rPr>
              <w:br/>
              <w:t xml:space="preserve">2.  NE PRIHVATA SE STRUČNO MIŠLJENJE ZA MATERIJALE I OPREMU U </w:t>
            </w:r>
            <w:proofErr w:type="gramStart"/>
            <w:r w:rsidRPr="00DB1D2E">
              <w:rPr>
                <w:rFonts w:ascii="Arial" w:eastAsia="Times New Roman" w:hAnsi="Arial" w:cs="Arial"/>
                <w:b/>
                <w:bCs/>
                <w:color w:val="auto"/>
                <w:kern w:val="0"/>
                <w:sz w:val="22"/>
                <w:szCs w:val="22"/>
                <w:lang w:eastAsia="en-US"/>
              </w:rPr>
              <w:t>PONUDI !</w:t>
            </w:r>
            <w:proofErr w:type="gramEnd"/>
            <w:r w:rsidRPr="00DB1D2E">
              <w:rPr>
                <w:rFonts w:ascii="Arial" w:eastAsia="Times New Roman" w:hAnsi="Arial" w:cs="Arial"/>
                <w:b/>
                <w:bCs/>
                <w:color w:val="auto"/>
                <w:kern w:val="0"/>
                <w:sz w:val="22"/>
                <w:szCs w:val="22"/>
                <w:lang w:eastAsia="en-US"/>
              </w:rPr>
              <w:br/>
            </w:r>
            <w:proofErr w:type="gramStart"/>
            <w:r w:rsidRPr="00DB1D2E">
              <w:rPr>
                <w:rFonts w:ascii="Arial" w:eastAsia="Times New Roman" w:hAnsi="Arial" w:cs="Arial"/>
                <w:b/>
                <w:bCs/>
                <w:color w:val="auto"/>
                <w:kern w:val="0"/>
                <w:sz w:val="22"/>
                <w:szCs w:val="22"/>
                <w:lang w:eastAsia="en-US"/>
              </w:rPr>
              <w:t>3  UZ</w:t>
            </w:r>
            <w:proofErr w:type="gramEnd"/>
            <w:r w:rsidRPr="00DB1D2E">
              <w:rPr>
                <w:rFonts w:ascii="Arial" w:eastAsia="Times New Roman" w:hAnsi="Arial" w:cs="Arial"/>
                <w:b/>
                <w:bCs/>
                <w:color w:val="auto"/>
                <w:kern w:val="0"/>
                <w:sz w:val="22"/>
                <w:szCs w:val="22"/>
                <w:lang w:eastAsia="en-US"/>
              </w:rPr>
              <w:t xml:space="preserve"> PONUDU DOSTAVITI INVESTITORU DOKAZ DA SU PONUĐENI MATERIJALI U SKLADU SA NAVEDENIM STAVKAMA (1,2 )!</w:t>
            </w:r>
            <w:r w:rsidRPr="00DB1D2E">
              <w:rPr>
                <w:rFonts w:ascii="Arial" w:eastAsia="Times New Roman" w:hAnsi="Arial" w:cs="Arial"/>
                <w:b/>
                <w:bCs/>
                <w:color w:val="auto"/>
                <w:kern w:val="0"/>
                <w:sz w:val="22"/>
                <w:szCs w:val="22"/>
                <w:lang w:eastAsia="en-US"/>
              </w:rPr>
              <w:br/>
              <w:t>4. CENE DATE U PREDMERU I PREDRAČUNU RADOVA SU PROJEKTANTSKE!</w:t>
            </w:r>
          </w:p>
        </w:tc>
      </w:tr>
      <w:tr w:rsidR="004D0DE9" w:rsidRPr="00DB1D2E" w:rsidTr="00AB2169">
        <w:trPr>
          <w:trHeight w:val="276"/>
        </w:trPr>
        <w:tc>
          <w:tcPr>
            <w:tcW w:w="15007" w:type="dxa"/>
            <w:gridSpan w:val="8"/>
            <w:vMerge/>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R.br.</w:t>
            </w: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Opis pozicije</w:t>
            </w:r>
          </w:p>
        </w:tc>
        <w:tc>
          <w:tcPr>
            <w:tcW w:w="744" w:type="dxa"/>
            <w:shd w:val="clear" w:color="auto" w:fill="auto"/>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roofErr w:type="gramStart"/>
            <w:r w:rsidRPr="00DB1D2E">
              <w:rPr>
                <w:rFonts w:ascii="Arial" w:eastAsia="Times New Roman" w:hAnsi="Arial" w:cs="Arial"/>
                <w:b/>
                <w:bCs/>
                <w:color w:val="auto"/>
                <w:kern w:val="0"/>
                <w:sz w:val="22"/>
                <w:szCs w:val="22"/>
                <w:lang w:eastAsia="en-US"/>
              </w:rPr>
              <w:t>jed</w:t>
            </w:r>
            <w:proofErr w:type="gramEnd"/>
            <w:r w:rsidRPr="00DB1D2E">
              <w:rPr>
                <w:rFonts w:ascii="Arial" w:eastAsia="Times New Roman" w:hAnsi="Arial" w:cs="Arial"/>
                <w:b/>
                <w:bCs/>
                <w:color w:val="auto"/>
                <w:kern w:val="0"/>
                <w:sz w:val="22"/>
                <w:szCs w:val="22"/>
                <w:lang w:eastAsia="en-US"/>
              </w:rPr>
              <w:t>. mer.</w:t>
            </w:r>
          </w:p>
        </w:tc>
        <w:tc>
          <w:tcPr>
            <w:tcW w:w="13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količina</w:t>
            </w:r>
          </w:p>
        </w:tc>
        <w:tc>
          <w:tcPr>
            <w:tcW w:w="346"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cena</w:t>
            </w:r>
          </w:p>
        </w:tc>
        <w:tc>
          <w:tcPr>
            <w:tcW w:w="363"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1</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Mašinski iskop podloge fudbalskog terena rovokopačem 90% i ručno 10%, sa odvozom. Dubina u proseku 35 cm prema projektovanim kotama. Iskop izvesti i nivelisati prema projektu i datim kotama. Iskopanu zemlju utovariti na kamion i odvesti na deponiju udaljenu do 15km. Deponiju određuje naručilac.</w:t>
            </w:r>
            <w:r w:rsidRPr="00DB1D2E">
              <w:rPr>
                <w:rFonts w:ascii="Arial" w:eastAsia="Times New Roman" w:hAnsi="Arial" w:cs="Arial"/>
                <w:color w:val="auto"/>
                <w:kern w:val="0"/>
                <w:sz w:val="22"/>
                <w:szCs w:val="22"/>
                <w:lang w:eastAsia="en-US"/>
              </w:rPr>
              <w:br/>
              <w:t>Obračun po m3 zemlje.</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340,00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9D61F1" w:rsidRPr="00DB1D2E" w:rsidRDefault="009D61F1" w:rsidP="009D61F1">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Uređenje posteljice. Posle iskopa, izvršiti fino planiranje posteljice i sabijanje vibrovaljkom do potrebne zbijenosti. Dozvoljeni modul stišljivosti Ms=40MPa. 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940,00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9D61F1" w:rsidRPr="00DB1D2E" w:rsidRDefault="009D61F1" w:rsidP="009D61F1">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tamponskog sloja od drobljenog agregata 0- 60mm, d=30cm na fudbalskom terenu. Na isplaniranu posteljicu ugraditi tamponski sloj od 30cm. Materijal za izradu mora biti u skladu sa standardima za ovu vrstu radova, kao I da zadovoljava u pogledu otpornosti na mraz. Zbijanje tamponskog sloja izvesti vibro sredstvima. Gornju površinu tamponskog sloja izvesti prema projektovanim kotama, a ravnost izvedenog sloja sa 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 MC=50MPa.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a u cenu je uračunata nabavka materijala, prevoz i ugradnja.</w:t>
            </w:r>
            <w:r w:rsidRPr="00DB1D2E">
              <w:rPr>
                <w:rFonts w:ascii="Arial" w:eastAsia="Times New Roman" w:hAnsi="Arial" w:cs="Arial"/>
                <w:color w:val="auto"/>
                <w:kern w:val="0"/>
                <w:sz w:val="22"/>
                <w:szCs w:val="22"/>
                <w:lang w:eastAsia="en-US"/>
              </w:rPr>
              <w:br/>
              <w:t>Obračun od m3.</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285,00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sloja tampona od drobljenog kamenog</w:t>
            </w:r>
            <w:r w:rsidRPr="00DB1D2E">
              <w:rPr>
                <w:rFonts w:ascii="Arial" w:eastAsia="Times New Roman" w:hAnsi="Arial" w:cs="Arial"/>
                <w:color w:val="auto"/>
                <w:kern w:val="0"/>
                <w:sz w:val="22"/>
                <w:szCs w:val="22"/>
                <w:lang w:eastAsia="en-US"/>
              </w:rPr>
              <w:br w:type="page"/>
              <w:t>agregata 0-31,5mm, d=10cm na fudbalskom terenu. Materijal za izradu mora biti u skladu sa standardima za ovu vrstu radova, kao I da</w:t>
            </w:r>
            <w:r w:rsidRPr="00DB1D2E">
              <w:rPr>
                <w:rFonts w:ascii="Arial" w:eastAsia="Times New Roman" w:hAnsi="Arial" w:cs="Arial"/>
                <w:color w:val="auto"/>
                <w:kern w:val="0"/>
                <w:sz w:val="22"/>
                <w:szCs w:val="22"/>
                <w:lang w:eastAsia="en-US"/>
              </w:rPr>
              <w:br w:type="page"/>
              <w:t>zadovoljava u pogledu otpornosti na mraz. Zbijanje tamponskog sloja</w:t>
            </w:r>
            <w:r w:rsidRPr="00DB1D2E">
              <w:rPr>
                <w:rFonts w:ascii="Arial" w:eastAsia="Times New Roman" w:hAnsi="Arial" w:cs="Arial"/>
                <w:color w:val="auto"/>
                <w:kern w:val="0"/>
                <w:sz w:val="22"/>
                <w:szCs w:val="22"/>
                <w:lang w:eastAsia="en-US"/>
              </w:rPr>
              <w:br w:type="page"/>
              <w:t>izvesti vibro sredstvima. Gornju površinu tamponskog sloja izvesti</w:t>
            </w:r>
            <w:r w:rsidRPr="00DB1D2E">
              <w:rPr>
                <w:rFonts w:ascii="Arial" w:eastAsia="Times New Roman" w:hAnsi="Arial" w:cs="Arial"/>
                <w:color w:val="auto"/>
                <w:kern w:val="0"/>
                <w:sz w:val="22"/>
                <w:szCs w:val="22"/>
                <w:lang w:eastAsia="en-US"/>
              </w:rPr>
              <w:br w:type="page"/>
              <w:t>prema projektovanim kotama, a ravnost izvedenog sloja sa</w:t>
            </w:r>
            <w:r w:rsidRPr="00DB1D2E">
              <w:rPr>
                <w:rFonts w:ascii="Arial" w:eastAsia="Times New Roman" w:hAnsi="Arial" w:cs="Arial"/>
                <w:color w:val="auto"/>
                <w:kern w:val="0"/>
                <w:sz w:val="22"/>
                <w:szCs w:val="22"/>
                <w:lang w:eastAsia="en-US"/>
              </w:rPr>
              <w:br w:type="page"/>
              <w:t>odstupanjima +</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t xml:space="preserve"> 1cm. Modul stišljivosti najmanje mora biti najmanje</w:t>
            </w:r>
            <w:r w:rsidRPr="00DB1D2E">
              <w:rPr>
                <w:rFonts w:ascii="Arial" w:eastAsia="Times New Roman" w:hAnsi="Arial" w:cs="Arial"/>
                <w:color w:val="auto"/>
                <w:kern w:val="0"/>
                <w:sz w:val="22"/>
                <w:szCs w:val="22"/>
                <w:lang w:eastAsia="en-US"/>
              </w:rPr>
              <w:br w:type="page"/>
              <w:t xml:space="preserve">MC=70MPa. Obračun se vrši po m3 izvedenog </w:t>
            </w:r>
            <w:proofErr w:type="gramStart"/>
            <w:r w:rsidRPr="00DB1D2E">
              <w:rPr>
                <w:rFonts w:ascii="Arial" w:eastAsia="Times New Roman" w:hAnsi="Arial" w:cs="Arial"/>
                <w:color w:val="auto"/>
                <w:kern w:val="0"/>
                <w:sz w:val="22"/>
                <w:szCs w:val="22"/>
                <w:lang w:eastAsia="en-US"/>
              </w:rPr>
              <w:t>sloja ,</w:t>
            </w:r>
            <w:proofErr w:type="gramEnd"/>
            <w:r w:rsidRPr="00DB1D2E">
              <w:rPr>
                <w:rFonts w:ascii="Arial" w:eastAsia="Times New Roman" w:hAnsi="Arial" w:cs="Arial"/>
                <w:color w:val="auto"/>
                <w:kern w:val="0"/>
                <w:sz w:val="22"/>
                <w:szCs w:val="22"/>
                <w:lang w:eastAsia="en-US"/>
              </w:rPr>
              <w:t xml:space="preserve"> u cenu je</w:t>
            </w:r>
            <w:r w:rsidRPr="00DB1D2E">
              <w:rPr>
                <w:rFonts w:ascii="Arial" w:eastAsia="Times New Roman" w:hAnsi="Arial" w:cs="Arial"/>
                <w:color w:val="auto"/>
                <w:kern w:val="0"/>
                <w:sz w:val="22"/>
                <w:szCs w:val="22"/>
                <w:lang w:eastAsia="en-US"/>
              </w:rPr>
              <w:br w:type="page"/>
              <w:t>uračunata nabavka materijala, prevoz i ugradnja.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98,30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ZEMLJANI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ASFALTERSKI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Skidanje ispucalog asfalta na fudbalskom terenu do 15cm. Skinuti sve slojeve. Šut izneti, utovariti u kamion i odvesti na gradsku deponiju koju odredi investitor udaljenu do 15 km.</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120,30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Izrada nosećeg asfaltnog sloja BNS22, d=6cm na fudbalskom terenu. Na pripremljeni tamponski sloj se ugrađuje bitumenizirani noseći asfaltni sloj BNS22 debljine 6 cm. Ugradnja se vrši mašinski, finišerom, valja se valjcima. Cena obuhvata: nabavku asfalta, transport, ugrađivanje finišerom, i valjanje garniturom valjaka.</w:t>
            </w:r>
            <w:r w:rsidRPr="00DB1D2E">
              <w:rPr>
                <w:rFonts w:ascii="Arial" w:eastAsia="Times New Roman" w:hAnsi="Arial" w:cs="Arial"/>
                <w:color w:val="auto"/>
                <w:kern w:val="0"/>
                <w:sz w:val="22"/>
                <w:szCs w:val="22"/>
                <w:lang w:eastAsia="en-US"/>
              </w:rPr>
              <w:br/>
              <w:t xml:space="preserve">Obračun po m2.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1.025,23</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Izrada završnog habajućeg asfaltnog sloja AB 11, d=4cm na</w:t>
            </w:r>
            <w:r w:rsidRPr="00DB1D2E">
              <w:rPr>
                <w:rFonts w:ascii="Arial" w:eastAsia="Times New Roman" w:hAnsi="Arial" w:cs="Arial"/>
                <w:color w:val="auto"/>
                <w:kern w:val="0"/>
                <w:sz w:val="22"/>
                <w:szCs w:val="22"/>
                <w:lang w:eastAsia="en-US"/>
              </w:rPr>
              <w:br/>
              <w:t>fudbalskom terenu. Na ugrađen noseći bitumenizirani asfaltni sloj</w:t>
            </w:r>
            <w:r w:rsidRPr="00DB1D2E">
              <w:rPr>
                <w:rFonts w:ascii="Arial" w:eastAsia="Times New Roman" w:hAnsi="Arial" w:cs="Arial"/>
                <w:color w:val="auto"/>
                <w:kern w:val="0"/>
                <w:sz w:val="22"/>
                <w:szCs w:val="22"/>
                <w:lang w:eastAsia="en-US"/>
              </w:rPr>
              <w:br/>
              <w:t>BNS22, ugrađuje se završni sloj AB 11 debljine 4 cm. Ugradnja se vrši mašinski, finišerom, valja se valjcima. Cena obuhvata: nabavku asfalta, transport, ugrađivanje finišerom, i valjanje garniturom valjaka.</w:t>
            </w:r>
            <w:r w:rsidRPr="00DB1D2E">
              <w:rPr>
                <w:rFonts w:ascii="Arial" w:eastAsia="Times New Roman" w:hAnsi="Arial" w:cs="Arial"/>
                <w:color w:val="auto"/>
                <w:kern w:val="0"/>
                <w:sz w:val="22"/>
                <w:szCs w:val="22"/>
                <w:lang w:eastAsia="en-US"/>
              </w:rPr>
              <w:br/>
              <w:t>Obračun po m2.</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1.025,23</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2.4</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Kontrolu ugrađenog asfaltnog sloja kao i ravnosti sprovesti na osnovu tehničkih uslova koji su sastavni deo tehničke dokumentacije. Uzimanjem uzorka (kerna) iz ugrađenih asfaltnih slojeva uzeti na mestima gde odredi Nadzorni organ, a sve u skladu sa tehničkim uslovima za ovu vrstu radova.</w:t>
            </w:r>
            <w:r w:rsidRPr="00DB1D2E">
              <w:rPr>
                <w:rFonts w:ascii="Arial" w:eastAsia="Times New Roman" w:hAnsi="Arial" w:cs="Arial"/>
                <w:color w:val="auto"/>
                <w:kern w:val="0"/>
                <w:sz w:val="22"/>
                <w:szCs w:val="22"/>
                <w:lang w:eastAsia="en-US"/>
              </w:rPr>
              <w:br/>
              <w:t xml:space="preserve">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P</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ASFALTERSKI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izrada temelja za ivičnjak od nabijenog betona marke MB 20, dimenzija 20x30 cm. Temelje izvesti po projektu i detaljima, preko prethodno razastrtog šljunka debljine sloja 10 cm. Beton ugraditi i negovati. U cenu ulaze i oplata i tampon šljunka.</w:t>
            </w:r>
            <w:r w:rsidRPr="00DB1D2E">
              <w:rPr>
                <w:rFonts w:ascii="Arial" w:eastAsia="Times New Roman" w:hAnsi="Arial" w:cs="Arial"/>
                <w:color w:val="auto"/>
                <w:kern w:val="0"/>
                <w:sz w:val="22"/>
                <w:szCs w:val="22"/>
                <w:lang w:eastAsia="en-US"/>
              </w:rPr>
              <w:br/>
              <w:t>Obračun po m1 izvedenog temelja.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postavljanje na kant sivih betonskih ivičnjaka preseka 12x18x80 cm. Ivičnjake postaviti u sloju cementnog maltera razmere 1:2. Spojnice fugovati i blago uvući u odnosu na ivičnjak.</w:t>
            </w:r>
            <w:r w:rsidRPr="00DB1D2E">
              <w:rPr>
                <w:rFonts w:ascii="Arial" w:eastAsia="Times New Roman" w:hAnsi="Arial" w:cs="Arial"/>
                <w:color w:val="auto"/>
                <w:kern w:val="0"/>
                <w:sz w:val="22"/>
                <w:szCs w:val="22"/>
                <w:lang w:eastAsia="en-US"/>
              </w:rPr>
              <w:br/>
              <w:t>Obračun po m1 ivičnjaka.</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m1</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BETONSKI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RAZNI  RADOVI</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74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40"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4.1</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Nabavka materijala, i obeležavanje terena za mali fudbal farbom bele boje preko asfalta, linije širine 5cm. Dimenzije terena 20x40m. Obračun po komadu obeleženog terena.</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m2</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4.2</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Nabavka, transport i ugradnja metalnih mobilnih golova dimenzija 2x3m. Predvideti mreže sa zastorom. Nabavka i postavljanje u svemu prema opisu </w:t>
            </w:r>
            <w:proofErr w:type="gramStart"/>
            <w:r w:rsidRPr="00DB1D2E">
              <w:rPr>
                <w:rFonts w:ascii="Arial" w:eastAsia="Times New Roman" w:hAnsi="Arial" w:cs="Arial"/>
                <w:color w:val="auto"/>
                <w:kern w:val="0"/>
                <w:sz w:val="22"/>
                <w:szCs w:val="22"/>
                <w:lang w:eastAsia="en-US"/>
              </w:rPr>
              <w:t>proizvođača .</w:t>
            </w:r>
            <w:proofErr w:type="gramEnd"/>
            <w:r w:rsidRPr="00DB1D2E">
              <w:rPr>
                <w:rFonts w:ascii="Arial" w:eastAsia="Times New Roman" w:hAnsi="Arial" w:cs="Arial"/>
                <w:color w:val="auto"/>
                <w:kern w:val="0"/>
                <w:sz w:val="22"/>
                <w:szCs w:val="22"/>
                <w:lang w:eastAsia="en-US"/>
              </w:rPr>
              <w:t xml:space="preserve"> Obračun se vrši po komadu. </w:t>
            </w: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7120"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744"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40"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353"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RAZNI RADOVI:</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74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ZEMLJANI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712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ASFALTERSKI RADOVI</w:t>
            </w:r>
          </w:p>
        </w:tc>
        <w:tc>
          <w:tcPr>
            <w:tcW w:w="74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BETONSKI RADOVI</w:t>
            </w:r>
          </w:p>
        </w:tc>
        <w:tc>
          <w:tcPr>
            <w:tcW w:w="74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712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RAZNI RADOVI</w:t>
            </w:r>
          </w:p>
        </w:tc>
        <w:tc>
          <w:tcPr>
            <w:tcW w:w="74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40"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712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74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04" w:type="dxa"/>
            <w:gridSpan w:val="3"/>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4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60"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bl>
    <w:p w:rsidR="004D0DE9" w:rsidRPr="00DB1D2E" w:rsidRDefault="00473089"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r w:rsidRPr="00DB1D2E">
        <w:rPr>
          <w:rFonts w:ascii="Arial" w:eastAsiaTheme="minorHAnsi" w:hAnsi="Arial" w:cs="Arial"/>
          <w:color w:val="auto"/>
          <w:kern w:val="0"/>
          <w:sz w:val="22"/>
          <w:szCs w:val="22"/>
          <w:lang w:eastAsia="en-US"/>
        </w:rPr>
        <w:t xml:space="preserve">   </w:t>
      </w: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9D61F1" w:rsidRPr="00DB1D2E"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tbl>
      <w:tblPr>
        <w:tblW w:w="1509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94"/>
        <w:gridCol w:w="6814"/>
        <w:gridCol w:w="1141"/>
        <w:gridCol w:w="1339"/>
        <w:gridCol w:w="346"/>
        <w:gridCol w:w="1439"/>
        <w:gridCol w:w="363"/>
        <w:gridCol w:w="2854"/>
      </w:tblGrid>
      <w:tr w:rsidR="004D0DE9" w:rsidRPr="00DB1D2E" w:rsidTr="00AB2169">
        <w:tc>
          <w:tcPr>
            <w:tcW w:w="15090" w:type="dxa"/>
            <w:gridSpan w:val="8"/>
            <w:shd w:val="clear" w:color="000000" w:fill="DDD9C3"/>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PREDMER I PREDRAČUN RADOVA -</w:t>
            </w:r>
            <w:r w:rsidRPr="00DB1D2E">
              <w:rPr>
                <w:rFonts w:ascii="Arial" w:eastAsia="Times New Roman" w:hAnsi="Arial" w:cs="Arial"/>
                <w:b/>
                <w:bCs/>
                <w:color w:val="FF0000"/>
                <w:kern w:val="0"/>
                <w:sz w:val="22"/>
                <w:szCs w:val="22"/>
                <w:lang w:eastAsia="en-US"/>
              </w:rPr>
              <w:t xml:space="preserve"> </w:t>
            </w:r>
            <w:r w:rsidRPr="00DB1D2E">
              <w:rPr>
                <w:rFonts w:ascii="Arial" w:eastAsia="Times New Roman" w:hAnsi="Arial" w:cs="Arial"/>
                <w:b/>
                <w:bCs/>
                <w:color w:val="auto"/>
                <w:kern w:val="0"/>
                <w:sz w:val="22"/>
                <w:szCs w:val="22"/>
                <w:lang w:eastAsia="en-US"/>
              </w:rPr>
              <w:t>ELEKTROENERGETSKE INSTALACIJE</w:t>
            </w:r>
          </w:p>
        </w:tc>
      </w:tr>
      <w:tr w:rsidR="004D0DE9" w:rsidRPr="00DB1D2E" w:rsidTr="00AB2169">
        <w:trPr>
          <w:trHeight w:val="276"/>
        </w:trPr>
        <w:tc>
          <w:tcPr>
            <w:tcW w:w="15090" w:type="dxa"/>
            <w:gridSpan w:val="8"/>
            <w:vMerge w:val="restart"/>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OPŠTE NAPOMENE Sav upotrebljeni materijal mora biti prvoklasnog kvaliteta i odgovarati standardima. Svi radovi moraju biti izvedeni sa stručnom radnom snagom. Navedeni tipovi i proizvođaći pojedinih delova opreme ili instalacionog materijala nisu obavezni. Izvođač može ugraditi i drugu opremu, odnosno materijal, ali pod uslovom da ima iste karakteristike, a što predhodno potvrđuje i overi stručno lice.</w:t>
            </w:r>
          </w:p>
        </w:tc>
      </w:tr>
      <w:tr w:rsidR="004D0DE9" w:rsidRPr="00DB1D2E" w:rsidTr="00AB2169">
        <w:trPr>
          <w:trHeight w:val="276"/>
        </w:trPr>
        <w:tc>
          <w:tcPr>
            <w:tcW w:w="15090" w:type="dxa"/>
            <w:gridSpan w:val="8"/>
            <w:vMerge/>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141"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39"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39"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5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R.br.</w:t>
            </w:r>
          </w:p>
        </w:tc>
        <w:tc>
          <w:tcPr>
            <w:tcW w:w="681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Opis pozicije</w:t>
            </w:r>
          </w:p>
        </w:tc>
        <w:tc>
          <w:tcPr>
            <w:tcW w:w="1141" w:type="dxa"/>
            <w:shd w:val="clear" w:color="auto" w:fill="auto"/>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roofErr w:type="gramStart"/>
            <w:r w:rsidRPr="00DB1D2E">
              <w:rPr>
                <w:rFonts w:ascii="Arial" w:eastAsia="Times New Roman" w:hAnsi="Arial" w:cs="Arial"/>
                <w:b/>
                <w:bCs/>
                <w:color w:val="auto"/>
                <w:kern w:val="0"/>
                <w:sz w:val="22"/>
                <w:szCs w:val="22"/>
                <w:lang w:eastAsia="en-US"/>
              </w:rPr>
              <w:t>jed</w:t>
            </w:r>
            <w:proofErr w:type="gramEnd"/>
            <w:r w:rsidRPr="00DB1D2E">
              <w:rPr>
                <w:rFonts w:ascii="Arial" w:eastAsia="Times New Roman" w:hAnsi="Arial" w:cs="Arial"/>
                <w:b/>
                <w:bCs/>
                <w:color w:val="auto"/>
                <w:kern w:val="0"/>
                <w:sz w:val="22"/>
                <w:szCs w:val="22"/>
                <w:lang w:eastAsia="en-US"/>
              </w:rPr>
              <w:t>. mer.</w:t>
            </w:r>
          </w:p>
        </w:tc>
        <w:tc>
          <w:tcPr>
            <w:tcW w:w="133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količina</w:t>
            </w:r>
          </w:p>
        </w:tc>
        <w:tc>
          <w:tcPr>
            <w:tcW w:w="346"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39"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cena</w:t>
            </w:r>
          </w:p>
        </w:tc>
        <w:tc>
          <w:tcPr>
            <w:tcW w:w="363"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5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6814"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PRIPREMNI RADOVI</w:t>
            </w:r>
          </w:p>
        </w:tc>
        <w:tc>
          <w:tcPr>
            <w:tcW w:w="1141"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1.1</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Demontaža postojeće niskonaponske mreže i predaja</w:t>
            </w:r>
            <w:r w:rsidRPr="00DB1D2E">
              <w:rPr>
                <w:rFonts w:ascii="Arial" w:eastAsia="Times New Roman" w:hAnsi="Arial" w:cs="Arial"/>
                <w:color w:val="auto"/>
                <w:kern w:val="0"/>
                <w:sz w:val="22"/>
                <w:szCs w:val="22"/>
                <w:lang w:eastAsia="en-US"/>
              </w:rPr>
              <w:br/>
              <w:t>investitoru.</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komplet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9D61F1"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1.2</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Demontaža postojećih svetiljki i predaja investitoru.</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komplet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1.3</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Demontaža postojećih stubova 6 kom. </w:t>
            </w:r>
            <w:proofErr w:type="gramStart"/>
            <w:r w:rsidRPr="00DB1D2E">
              <w:rPr>
                <w:rFonts w:ascii="Arial" w:eastAsia="Times New Roman" w:hAnsi="Arial" w:cs="Arial"/>
                <w:color w:val="auto"/>
                <w:kern w:val="0"/>
                <w:sz w:val="22"/>
                <w:szCs w:val="22"/>
                <w:lang w:eastAsia="en-US"/>
              </w:rPr>
              <w:t>i</w:t>
            </w:r>
            <w:proofErr w:type="gramEnd"/>
            <w:r w:rsidRPr="00DB1D2E">
              <w:rPr>
                <w:rFonts w:ascii="Arial" w:eastAsia="Times New Roman" w:hAnsi="Arial" w:cs="Arial"/>
                <w:color w:val="auto"/>
                <w:kern w:val="0"/>
                <w:sz w:val="22"/>
                <w:szCs w:val="22"/>
                <w:lang w:eastAsia="en-US"/>
              </w:rPr>
              <w:t xml:space="preserve"> predaja</w:t>
            </w:r>
            <w:r w:rsidRPr="00DB1D2E">
              <w:rPr>
                <w:rFonts w:ascii="Arial" w:eastAsia="Times New Roman" w:hAnsi="Arial" w:cs="Arial"/>
                <w:color w:val="auto"/>
                <w:kern w:val="0"/>
                <w:sz w:val="22"/>
                <w:szCs w:val="22"/>
                <w:lang w:eastAsia="en-US"/>
              </w:rPr>
              <w:br/>
              <w:t>investitoru.</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komplet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42"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PRIPREMNI RADOVI:</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6814"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OSVETLJENJE SPORTSKIH TERENA</w:t>
            </w:r>
          </w:p>
        </w:tc>
        <w:tc>
          <w:tcPr>
            <w:tcW w:w="1141"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Iskop rova za podzemno polaganje kabal i zatrpavanje</w:t>
            </w:r>
            <w:r w:rsidRPr="00DB1D2E">
              <w:rPr>
                <w:rFonts w:ascii="Arial" w:eastAsia="Times New Roman" w:hAnsi="Arial" w:cs="Arial"/>
                <w:color w:val="auto"/>
                <w:kern w:val="0"/>
                <w:sz w:val="22"/>
                <w:szCs w:val="22"/>
                <w:lang w:eastAsia="en-US"/>
              </w:rPr>
              <w:br/>
              <w:t>rova dimenzija 40x80 cm u zemljištu III kategorije.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FF0000"/>
                <w:kern w:val="0"/>
                <w:lang w:eastAsia="en-US"/>
              </w:rPr>
            </w:pPr>
            <w:r w:rsidRPr="00DB1D2E">
              <w:rPr>
                <w:rFonts w:ascii="Arial" w:eastAsia="Times New Roman" w:hAnsi="Arial" w:cs="Arial"/>
                <w:color w:val="FF0000"/>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66,00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Iskop rova za podzemno polaganje kabal i zatrpavanje</w:t>
            </w:r>
            <w:r w:rsidRPr="00DB1D2E">
              <w:rPr>
                <w:rFonts w:ascii="Arial" w:eastAsia="Times New Roman" w:hAnsi="Arial" w:cs="Arial"/>
                <w:color w:val="auto"/>
                <w:kern w:val="0"/>
                <w:sz w:val="22"/>
                <w:szCs w:val="22"/>
                <w:lang w:eastAsia="en-US"/>
              </w:rPr>
              <w:br/>
              <w:t>rova dimenzija 50x80 cm u zemljištu III kategorije.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Iskop rova za podzemno polaganje kabal i zatrpavanje</w:t>
            </w:r>
            <w:r w:rsidRPr="00DB1D2E">
              <w:rPr>
                <w:rFonts w:ascii="Arial" w:eastAsia="Times New Roman" w:hAnsi="Arial" w:cs="Arial"/>
                <w:color w:val="auto"/>
                <w:kern w:val="0"/>
                <w:sz w:val="22"/>
                <w:szCs w:val="22"/>
                <w:lang w:eastAsia="en-US"/>
              </w:rPr>
              <w:br/>
              <w:t>rova dimenzija 60x80 cm u zemljištu III kategorije.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2.4</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Iskop rova za podzemno polaganje kabal i zatrpavanje</w:t>
            </w:r>
            <w:r w:rsidRPr="00DB1D2E">
              <w:rPr>
                <w:rFonts w:ascii="Arial" w:eastAsia="Times New Roman" w:hAnsi="Arial" w:cs="Arial"/>
                <w:color w:val="auto"/>
                <w:kern w:val="0"/>
                <w:sz w:val="22"/>
                <w:szCs w:val="22"/>
                <w:lang w:eastAsia="en-US"/>
              </w:rPr>
              <w:br/>
              <w:t>rova dimenzija 70x80 cm u zemljištu III kategorije.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2.5</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sitnozrnastog peska u sloju od</w:t>
            </w:r>
            <w:r w:rsidRPr="00DB1D2E">
              <w:rPr>
                <w:rFonts w:ascii="Arial" w:eastAsia="Times New Roman" w:hAnsi="Arial" w:cs="Arial"/>
                <w:color w:val="auto"/>
                <w:kern w:val="0"/>
                <w:sz w:val="22"/>
                <w:szCs w:val="22"/>
                <w:lang w:eastAsia="en-US"/>
              </w:rPr>
              <w:br/>
              <w:t>40x20cm, za posteljicu kabla.</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66,00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2.6</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sitnozrnastog peska u sloju od</w:t>
            </w:r>
            <w:r w:rsidRPr="00DB1D2E">
              <w:rPr>
                <w:rFonts w:ascii="Arial" w:eastAsia="Times New Roman" w:hAnsi="Arial" w:cs="Arial"/>
                <w:color w:val="auto"/>
                <w:kern w:val="0"/>
                <w:sz w:val="22"/>
                <w:szCs w:val="22"/>
                <w:lang w:eastAsia="en-US"/>
              </w:rPr>
              <w:br/>
            </w:r>
            <w:r w:rsidRPr="00DB1D2E">
              <w:rPr>
                <w:rFonts w:ascii="Arial" w:eastAsia="Times New Roman" w:hAnsi="Arial" w:cs="Arial"/>
                <w:color w:val="auto"/>
                <w:kern w:val="0"/>
                <w:sz w:val="22"/>
                <w:szCs w:val="22"/>
                <w:lang w:eastAsia="en-US"/>
              </w:rPr>
              <w:lastRenderedPageBreak/>
              <w:t>50x20cm, za posteljicu kabla.</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2.7</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sitnozrnastog peska u sloju od</w:t>
            </w:r>
            <w:r w:rsidRPr="00DB1D2E">
              <w:rPr>
                <w:rFonts w:ascii="Arial" w:eastAsia="Times New Roman" w:hAnsi="Arial" w:cs="Arial"/>
                <w:color w:val="auto"/>
                <w:kern w:val="0"/>
                <w:sz w:val="22"/>
                <w:szCs w:val="22"/>
                <w:lang w:eastAsia="en-US"/>
              </w:rPr>
              <w:br/>
              <w:t>60x20cm, za posteljicu kabla.</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2.8</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sitnozrnastog peska u sloju od</w:t>
            </w:r>
            <w:r w:rsidRPr="00DB1D2E">
              <w:rPr>
                <w:rFonts w:ascii="Arial" w:eastAsia="Times New Roman" w:hAnsi="Arial" w:cs="Arial"/>
                <w:color w:val="auto"/>
                <w:kern w:val="0"/>
                <w:sz w:val="22"/>
                <w:szCs w:val="22"/>
                <w:lang w:eastAsia="en-US"/>
              </w:rPr>
              <w:br/>
              <w:t>70x20cm, za posteljicu kabla.</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2.9</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sledeće opreme za montažu kabla na</w:t>
            </w:r>
            <w:r w:rsidRPr="00DB1D2E">
              <w:rPr>
                <w:rFonts w:ascii="Arial" w:eastAsia="Times New Roman" w:hAnsi="Arial" w:cs="Arial"/>
                <w:color w:val="auto"/>
                <w:kern w:val="0"/>
                <w:sz w:val="22"/>
                <w:szCs w:val="22"/>
                <w:lang w:eastAsia="en-US"/>
              </w:rPr>
              <w:br/>
              <w:t>stub:</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FeZn П profil d=50m dužine 3m mehaničku zaštitu</w:t>
            </w:r>
            <w:r w:rsidRPr="00DB1D2E">
              <w:rPr>
                <w:rFonts w:ascii="Arial" w:eastAsia="Times New Roman" w:hAnsi="Arial" w:cs="Arial"/>
                <w:color w:val="auto"/>
                <w:kern w:val="0"/>
                <w:sz w:val="22"/>
                <w:szCs w:val="22"/>
                <w:lang w:eastAsia="en-US"/>
              </w:rPr>
              <w:br/>
              <w:t>kablovskog voda</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Metalnih obujmica za pričvršćenje kavlovskog voda i</w:t>
            </w:r>
            <w:r w:rsidRPr="00DB1D2E">
              <w:rPr>
                <w:rFonts w:ascii="Arial" w:eastAsia="Times New Roman" w:hAnsi="Arial" w:cs="Arial"/>
                <w:color w:val="auto"/>
                <w:kern w:val="0"/>
                <w:sz w:val="22"/>
                <w:szCs w:val="22"/>
                <w:lang w:eastAsia="en-US"/>
              </w:rPr>
              <w:br/>
              <w:t>mehaničke zaštite kabla za stub</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komplet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2.10</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polaganje kablovskog voda PP00-A 4x16mm2/</w:t>
            </w:r>
            <w:r w:rsidRPr="00DB1D2E">
              <w:rPr>
                <w:rFonts w:ascii="Arial" w:eastAsia="Times New Roman" w:hAnsi="Arial" w:cs="Arial"/>
                <w:color w:val="auto"/>
                <w:kern w:val="0"/>
                <w:sz w:val="22"/>
                <w:szCs w:val="22"/>
                <w:lang w:eastAsia="en-US"/>
              </w:rPr>
              <w:br/>
              <w:t>1kV, u već iskopan rov, od NN stuba do slobodnostojećeg</w:t>
            </w:r>
            <w:r w:rsidRPr="00DB1D2E">
              <w:rPr>
                <w:rFonts w:ascii="Arial" w:eastAsia="Times New Roman" w:hAnsi="Arial" w:cs="Arial"/>
                <w:color w:val="auto"/>
                <w:kern w:val="0"/>
                <w:sz w:val="22"/>
                <w:szCs w:val="22"/>
                <w:lang w:eastAsia="en-US"/>
              </w:rPr>
              <w:br/>
              <w:t>RO do stubovaosvetljenja. Sve komplet sa povezivanjem.</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550,00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2.11</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trake FeZn 25x4 mm, u rov pored</w:t>
            </w:r>
            <w:r w:rsidRPr="00DB1D2E">
              <w:rPr>
                <w:rFonts w:ascii="Arial" w:eastAsia="Times New Roman" w:hAnsi="Arial" w:cs="Arial"/>
                <w:color w:val="auto"/>
                <w:kern w:val="0"/>
                <w:sz w:val="22"/>
                <w:szCs w:val="22"/>
                <w:lang w:eastAsia="en-US"/>
              </w:rPr>
              <w:br/>
              <w:t>napojnog kabla, od slobodnostojećeg RO do stubova, za</w:t>
            </w:r>
            <w:r w:rsidRPr="00DB1D2E">
              <w:rPr>
                <w:rFonts w:ascii="Arial" w:eastAsia="Times New Roman" w:hAnsi="Arial" w:cs="Arial"/>
                <w:color w:val="auto"/>
                <w:kern w:val="0"/>
                <w:sz w:val="22"/>
                <w:szCs w:val="22"/>
                <w:lang w:eastAsia="en-US"/>
              </w:rPr>
              <w:br/>
              <w:t>uzemljenje stubova osvetljenja i uzemljenje ograde.</w:t>
            </w:r>
            <w:r w:rsidRPr="00DB1D2E">
              <w:rPr>
                <w:rFonts w:ascii="Arial" w:eastAsia="Times New Roman" w:hAnsi="Arial" w:cs="Arial"/>
                <w:color w:val="auto"/>
                <w:kern w:val="0"/>
                <w:sz w:val="22"/>
                <w:szCs w:val="22"/>
                <w:lang w:eastAsia="en-US"/>
              </w:rPr>
              <w:br/>
              <w:t>Sve komplet sa povezivanjem.</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280,00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2.12</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uzemnog slobodnostojećeg razvodnog</w:t>
            </w:r>
            <w:r w:rsidRPr="00DB1D2E">
              <w:rPr>
                <w:rFonts w:ascii="Arial" w:eastAsia="Times New Roman" w:hAnsi="Arial" w:cs="Arial"/>
                <w:color w:val="auto"/>
                <w:kern w:val="0"/>
                <w:sz w:val="22"/>
                <w:szCs w:val="22"/>
                <w:lang w:eastAsia="en-US"/>
              </w:rPr>
              <w:br w:type="page"/>
              <w:t>ormana, od termoplastičnog materijala 600x1865x250mm,</w:t>
            </w:r>
            <w:r w:rsidRPr="00DB1D2E">
              <w:rPr>
                <w:rFonts w:ascii="Arial" w:eastAsia="Times New Roman" w:hAnsi="Arial" w:cs="Arial"/>
                <w:color w:val="auto"/>
                <w:kern w:val="0"/>
                <w:sz w:val="22"/>
                <w:szCs w:val="22"/>
                <w:lang w:eastAsia="en-US"/>
              </w:rPr>
              <w:br w:type="page"/>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Uraditi propisno šemiranje provodnicima P i P-</w:t>
            </w:r>
            <w:proofErr w:type="gramStart"/>
            <w:r w:rsidRPr="00DB1D2E">
              <w:rPr>
                <w:rFonts w:ascii="Arial" w:eastAsia="Times New Roman" w:hAnsi="Arial" w:cs="Arial"/>
                <w:color w:val="auto"/>
                <w:kern w:val="0"/>
                <w:sz w:val="22"/>
                <w:szCs w:val="22"/>
                <w:lang w:eastAsia="en-US"/>
              </w:rPr>
              <w:t>Y ,</w:t>
            </w:r>
            <w:proofErr w:type="gramEnd"/>
            <w:r w:rsidRPr="00DB1D2E">
              <w:rPr>
                <w:rFonts w:ascii="Arial" w:eastAsia="Times New Roman" w:hAnsi="Arial" w:cs="Arial"/>
                <w:color w:val="auto"/>
                <w:kern w:val="0"/>
                <w:sz w:val="22"/>
                <w:szCs w:val="22"/>
                <w:lang w:eastAsia="en-US"/>
              </w:rPr>
              <w:t xml:space="preserve"> a</w:t>
            </w:r>
            <w:r w:rsidRPr="00DB1D2E">
              <w:rPr>
                <w:rFonts w:ascii="Arial" w:eastAsia="Times New Roman" w:hAnsi="Arial" w:cs="Arial"/>
                <w:color w:val="auto"/>
                <w:kern w:val="0"/>
                <w:sz w:val="22"/>
                <w:szCs w:val="22"/>
                <w:lang w:eastAsia="en-US"/>
              </w:rPr>
              <w:br/>
              <w:t>oprema mora da izdrži struju kratkog spoja od 6kA.</w:t>
            </w:r>
            <w:r w:rsidRPr="00DB1D2E">
              <w:rPr>
                <w:rFonts w:ascii="Arial" w:eastAsia="Times New Roman" w:hAnsi="Arial" w:cs="Arial"/>
                <w:color w:val="auto"/>
                <w:kern w:val="0"/>
                <w:sz w:val="22"/>
                <w:szCs w:val="22"/>
                <w:lang w:eastAsia="en-US"/>
              </w:rPr>
              <w:br/>
              <w:t>Uraditi propisno šemiranje provodnicima P i P-</w:t>
            </w:r>
            <w:proofErr w:type="gramStart"/>
            <w:r w:rsidRPr="00DB1D2E">
              <w:rPr>
                <w:rFonts w:ascii="Arial" w:eastAsia="Times New Roman" w:hAnsi="Arial" w:cs="Arial"/>
                <w:color w:val="auto"/>
                <w:kern w:val="0"/>
                <w:sz w:val="22"/>
                <w:szCs w:val="22"/>
                <w:lang w:eastAsia="en-US"/>
              </w:rPr>
              <w:t>Y ,</w:t>
            </w:r>
            <w:proofErr w:type="gramEnd"/>
            <w:r w:rsidRPr="00DB1D2E">
              <w:rPr>
                <w:rFonts w:ascii="Arial" w:eastAsia="Times New Roman" w:hAnsi="Arial" w:cs="Arial"/>
                <w:color w:val="auto"/>
                <w:kern w:val="0"/>
                <w:sz w:val="22"/>
                <w:szCs w:val="22"/>
                <w:lang w:eastAsia="en-US"/>
              </w:rPr>
              <w:t xml:space="preserve"> a</w:t>
            </w:r>
            <w:r w:rsidRPr="00DB1D2E">
              <w:rPr>
                <w:rFonts w:ascii="Arial" w:eastAsia="Times New Roman" w:hAnsi="Arial" w:cs="Arial"/>
                <w:color w:val="auto"/>
                <w:kern w:val="0"/>
                <w:sz w:val="22"/>
                <w:szCs w:val="22"/>
                <w:lang w:eastAsia="en-US"/>
              </w:rPr>
              <w:br/>
              <w:t>oprema mora da izdrži struju kratkog spoja od 6kA.</w:t>
            </w:r>
            <w:r w:rsidRPr="00DB1D2E">
              <w:rPr>
                <w:rFonts w:ascii="Arial" w:eastAsia="Times New Roman" w:hAnsi="Arial" w:cs="Arial"/>
                <w:color w:val="auto"/>
                <w:kern w:val="0"/>
                <w:sz w:val="22"/>
                <w:szCs w:val="22"/>
                <w:lang w:eastAsia="en-US"/>
              </w:rPr>
              <w:br/>
              <w:t>Razvodni orman nosi oznaku RO i ima sledeće elemente:</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Grebenasti prekidač na DIN šinu GS 25 1-0, 3p</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Fid sklopka 40/0,5A</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Automatski osigurači BM/ 10-16A, karakteristike C, 6kA</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16,00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Grebenasti prekidač na DIN šinu GS 16 1-0-2, 1p</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Grebenasti prekidač na DIN šinu GS 16 1-0, 1p</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Kontaktor K-16 11 230</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Foto relej sa sondom FOREL</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Mehanički tajmer, 16A, dnevni program 0-24h,230V</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Potporni izolatori, sabirnice, provodnici za šemiranje, VS kleme, Pg uvodnice, natpisne pločice i sav ostali nespecificiran materijal</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komplet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2.13</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Obeležavanje i iskop stope za cevasti reflektorski stub</w:t>
            </w:r>
            <w:r w:rsidRPr="00DB1D2E">
              <w:rPr>
                <w:rFonts w:ascii="Arial" w:eastAsia="Times New Roman" w:hAnsi="Arial" w:cs="Arial"/>
                <w:color w:val="auto"/>
                <w:kern w:val="0"/>
                <w:sz w:val="22"/>
                <w:szCs w:val="22"/>
                <w:lang w:eastAsia="en-US"/>
              </w:rPr>
              <w:br/>
              <w:t>dimenzija 80x80x100cm u zemljištu III kategorije.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FF0000"/>
                <w:kern w:val="0"/>
                <w:lang w:eastAsia="en-US"/>
              </w:rPr>
            </w:pPr>
            <w:r w:rsidRPr="00DB1D2E">
              <w:rPr>
                <w:rFonts w:ascii="Arial" w:eastAsia="Times New Roman" w:hAnsi="Arial" w:cs="Arial"/>
                <w:color w:val="FF0000"/>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2.14</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temelja dimenzija 80x80x100cm za</w:t>
            </w:r>
            <w:r w:rsidRPr="00DB1D2E">
              <w:rPr>
                <w:rFonts w:ascii="Arial" w:eastAsia="Times New Roman" w:hAnsi="Arial" w:cs="Arial"/>
                <w:color w:val="auto"/>
                <w:kern w:val="0"/>
                <w:sz w:val="22"/>
                <w:szCs w:val="22"/>
                <w:lang w:eastAsia="en-US"/>
              </w:rPr>
              <w:br/>
              <w:t>cevasti reflektorski stub sa anker pločom (CRFS-A-8) sa</w:t>
            </w:r>
            <w:r w:rsidRPr="00DB1D2E">
              <w:rPr>
                <w:rFonts w:ascii="Arial" w:eastAsia="Times New Roman" w:hAnsi="Arial" w:cs="Arial"/>
                <w:color w:val="auto"/>
                <w:kern w:val="0"/>
                <w:sz w:val="22"/>
                <w:szCs w:val="22"/>
                <w:lang w:eastAsia="en-US"/>
              </w:rPr>
              <w:br/>
              <w:t>ugradnjum ankera, ankerne ploče, PVC cevi d=70 mm za</w:t>
            </w:r>
            <w:r w:rsidRPr="00DB1D2E">
              <w:rPr>
                <w:rFonts w:ascii="Arial" w:eastAsia="Times New Roman" w:hAnsi="Arial" w:cs="Arial"/>
                <w:color w:val="auto"/>
                <w:kern w:val="0"/>
                <w:sz w:val="22"/>
                <w:szCs w:val="22"/>
                <w:lang w:eastAsia="en-US"/>
              </w:rPr>
              <w:br/>
              <w:t>napojni kabal i trake FeZn 25x4mm, prema grafičkoj</w:t>
            </w:r>
            <w:r w:rsidRPr="00DB1D2E">
              <w:rPr>
                <w:rFonts w:ascii="Arial" w:eastAsia="Times New Roman" w:hAnsi="Arial" w:cs="Arial"/>
                <w:color w:val="auto"/>
                <w:kern w:val="0"/>
                <w:sz w:val="22"/>
                <w:szCs w:val="22"/>
                <w:lang w:eastAsia="en-US"/>
              </w:rPr>
              <w:br/>
              <w:t>dokumentaciji. Sve komplet sa povezivanjem.</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2.15</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cevastog reflektorskog stuba sa anker</w:t>
            </w:r>
            <w:r w:rsidRPr="00DB1D2E">
              <w:rPr>
                <w:rFonts w:ascii="Arial" w:eastAsia="Times New Roman" w:hAnsi="Arial" w:cs="Arial"/>
                <w:color w:val="auto"/>
                <w:kern w:val="0"/>
                <w:sz w:val="22"/>
                <w:szCs w:val="22"/>
                <w:lang w:eastAsia="en-US"/>
              </w:rPr>
              <w:br/>
              <w:t>pločom visine 8m (CRFS-A-8/2R) za dva reflektora. Sve</w:t>
            </w:r>
            <w:r w:rsidRPr="00DB1D2E">
              <w:rPr>
                <w:rFonts w:ascii="Arial" w:eastAsia="Times New Roman" w:hAnsi="Arial" w:cs="Arial"/>
                <w:color w:val="auto"/>
                <w:kern w:val="0"/>
                <w:sz w:val="22"/>
                <w:szCs w:val="22"/>
                <w:lang w:eastAsia="en-US"/>
              </w:rPr>
              <w:br/>
              <w:t>komplet sa svom opremom i povezivanjem u stubu.</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2.16</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dole opisanih svetiljki uključuje</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br/>
              <w:t>Isporuku i postavljanje kuke za vešanje ili odgovarajućih tiplova za pričvršćenje svetiljke na tavanicu ili zid - isporuka, montaža i  ovezivanje  pomoću stezaljki na već izvedenu instalaciju svetiljke kako je to opisano u pojedinim pozicijama. Postavljanje u svetiljke svetlosnih izvora i ako je potrebno i predspojnig uređaja, kao i ispitivanje i stavljanje pod napon. Zamena u svetiljkama svetlosnih izvora i ako je potrebno i predspojnih uređaja u trenutku tehničkog prijema instalacije. Fluoroscentne svetiljke moraju biti kompenzovane da bi im faktor snage bio iznad 0</w:t>
            </w:r>
            <w:proofErr w:type="gramStart"/>
            <w:r w:rsidRPr="00DB1D2E">
              <w:rPr>
                <w:rFonts w:ascii="Arial" w:eastAsia="Times New Roman" w:hAnsi="Arial" w:cs="Arial"/>
                <w:color w:val="auto"/>
                <w:kern w:val="0"/>
                <w:sz w:val="22"/>
                <w:szCs w:val="22"/>
                <w:lang w:eastAsia="en-US"/>
              </w:rPr>
              <w:t>,9</w:t>
            </w:r>
            <w:proofErr w:type="gramEnd"/>
            <w:r w:rsidRPr="00DB1D2E">
              <w:rPr>
                <w:rFonts w:ascii="Arial" w:eastAsia="Times New Roman" w:hAnsi="Arial" w:cs="Arial"/>
                <w:color w:val="auto"/>
                <w:kern w:val="0"/>
                <w:sz w:val="22"/>
                <w:szCs w:val="22"/>
                <w:lang w:eastAsia="en-US"/>
              </w:rPr>
              <w:t xml:space="preserve">. Projektor sa 80 LED izvora svetlosti ukupne maksimalne snage 217W, orijentacionih dimenzija 486x389x40 mm (d x š x v), predviđen za osvetljavanje velikih površina. Minimalna efikasnost svetiljke na </w:t>
            </w:r>
            <w:r w:rsidRPr="00DB1D2E">
              <w:rPr>
                <w:rFonts w:ascii="Arial" w:eastAsia="Times New Roman" w:hAnsi="Arial" w:cs="Arial"/>
                <w:color w:val="auto"/>
                <w:kern w:val="0"/>
                <w:sz w:val="22"/>
                <w:szCs w:val="22"/>
                <w:lang w:eastAsia="en-US"/>
              </w:rPr>
              <w:lastRenderedPageBreak/>
              <w:t xml:space="preserve">početku radnog veka je 120 lm/W. Neutralno bela boja svetlosti temperature 4000K. Asimetrična svetlosna raspodela. Trajnost LED izvora je </w:t>
            </w:r>
            <w:proofErr w:type="gramStart"/>
            <w:r w:rsidRPr="00DB1D2E">
              <w:rPr>
                <w:rFonts w:ascii="Arial" w:eastAsia="Times New Roman" w:hAnsi="Arial" w:cs="Arial"/>
                <w:color w:val="auto"/>
                <w:kern w:val="0"/>
                <w:sz w:val="22"/>
                <w:szCs w:val="22"/>
                <w:lang w:eastAsia="en-US"/>
              </w:rPr>
              <w:t>75.000 sati (L80B10),</w:t>
            </w:r>
            <w:proofErr w:type="gramEnd"/>
            <w:r w:rsidRPr="00DB1D2E">
              <w:rPr>
                <w:rFonts w:ascii="Arial" w:eastAsia="Times New Roman" w:hAnsi="Arial" w:cs="Arial"/>
                <w:color w:val="auto"/>
                <w:kern w:val="0"/>
                <w:sz w:val="22"/>
                <w:szCs w:val="22"/>
                <w:lang w:eastAsia="en-US"/>
              </w:rPr>
              <w:t xml:space="preserve"> nakon kojih će fluks kod maksimalno 10% svetiljki opasti na manje od 80% od inicijalnog (26.000 lm). Temperaturni opseg rada reflektora je od -40 do +50 stepeni celzijusa. Kućište i ram projektora su izradjeni od aluminijumske legure livene pod pritiskom i obojeni elektrostatičkim postupkom, bojom u prahu RAL 9007. Hladnjaci na kućištu omogućuju odvođenje toplote, a njihov dizajn sprečava skupljanje prljavštine. </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LED modul i integrisani drajver moraju imati prenaponsku zaštitu u vidu odvodnika prenapona od min. 6 kV. Optički blok </w:t>
            </w:r>
            <w:proofErr w:type="gramStart"/>
            <w:r w:rsidRPr="00DB1D2E">
              <w:rPr>
                <w:rFonts w:ascii="Arial" w:eastAsia="Times New Roman" w:hAnsi="Arial" w:cs="Arial"/>
                <w:color w:val="auto"/>
                <w:kern w:val="0"/>
                <w:sz w:val="22"/>
                <w:szCs w:val="22"/>
                <w:lang w:eastAsia="en-US"/>
              </w:rPr>
              <w:t>od  olikarbonata</w:t>
            </w:r>
            <w:proofErr w:type="gramEnd"/>
            <w:r w:rsidRPr="00DB1D2E">
              <w:rPr>
                <w:rFonts w:ascii="Arial" w:eastAsia="Times New Roman" w:hAnsi="Arial" w:cs="Arial"/>
                <w:color w:val="auto"/>
                <w:kern w:val="0"/>
                <w:sz w:val="22"/>
                <w:szCs w:val="22"/>
                <w:lang w:eastAsia="en-US"/>
              </w:rPr>
              <w:t>. Protektor od termički i mehanički ojačanog ravnog stakla se za kućište pričvršćuje sa osam vijaka. Dihtovanje je obezbeđeno pouzdanim silikonskim zaptivkama, bez delova koji se spajaju lepljenjem, tako da se eventualna zamena LED modula ili drajvera može izvesti jednostavno i na licu mesta. Isporučuje se sa bajonet konektorom i uvodnicom za prečnike kabla od 10 do 14 mm, što omogućuje bržu i jednostavniju montažu (pri montaži nije neophodno otvaranje svetiljke). Kompletan projektor je u stepenu mehaničke zaštite IP66. Otpornost na udar je IK08. Zaštita od strujnog udara je u klasi I. Projektor treba da je opremljen čeličnim nosačem u boji prirodnog aluminijuma i da sadrži uređaj za podešavanje i memorisanje ugla nagiba. Projektor se može usmeravati u opsegu od -90 do +90 stepeni oko horizontalne ose i -180 do +180 stepeni oko vertikalne ose. Napon napajanja je 220-240V, 50Hz. Masa svetiljke je oko 7</w:t>
            </w:r>
            <w:proofErr w:type="gramStart"/>
            <w:r w:rsidRPr="00DB1D2E">
              <w:rPr>
                <w:rFonts w:ascii="Arial" w:eastAsia="Times New Roman" w:hAnsi="Arial" w:cs="Arial"/>
                <w:color w:val="auto"/>
                <w:kern w:val="0"/>
                <w:sz w:val="22"/>
                <w:szCs w:val="22"/>
                <w:lang w:eastAsia="en-US"/>
              </w:rPr>
              <w:t>,5</w:t>
            </w:r>
            <w:proofErr w:type="gramEnd"/>
            <w:r w:rsidRPr="00DB1D2E">
              <w:rPr>
                <w:rFonts w:ascii="Arial" w:eastAsia="Times New Roman" w:hAnsi="Arial" w:cs="Arial"/>
                <w:color w:val="auto"/>
                <w:kern w:val="0"/>
                <w:sz w:val="22"/>
                <w:szCs w:val="22"/>
                <w:lang w:eastAsia="en-US"/>
              </w:rPr>
              <w:t xml:space="preserve"> kg. Svetiljka treba da bude usklađena sa evropskim standardom o sigurnom i pravilnom radu, da ima ENEC oznaku. Svetiljka treba da je usklađena sa evropskim direktivama koji važe za proizvode, da ima CE znak. </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Proizvođač vetiljki treba da posluje u skladu sa sistemom menadžmenta kvalitetom ISO 9001:2015, sistemom upravljanja zaštitom životne sredine ISO 14001:2004 i sistemom menadžmenta zdravljem i bezbednošću na radu OHSAS 18001:2007. Projektor je ekvivalentan tipu CoreLine Tempo large BVP130 LED260/740 A, </w:t>
            </w:r>
            <w:r w:rsidRPr="00DB1D2E">
              <w:rPr>
                <w:rFonts w:ascii="Arial" w:eastAsia="Times New Roman" w:hAnsi="Arial" w:cs="Arial"/>
                <w:color w:val="auto"/>
                <w:kern w:val="0"/>
                <w:sz w:val="22"/>
                <w:szCs w:val="22"/>
                <w:lang w:eastAsia="en-US"/>
              </w:rPr>
              <w:lastRenderedPageBreak/>
              <w:t>proizvodnje Philips.</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Projektor LED izvorom svetlosti ukupne maksimalne snage 38W, orijentacionih dimenzija 285x254x52 mm (d x š x v), predviđen za osvetljavanje velikih površina. Minimalna efikasnost svetiljke na početku radnog veka je 111 lm/W. Neutralno bela boja svetlosti temperature 4000K. Asimetrična svetlosna raspodela. Trajnost LED izvora je </w:t>
            </w:r>
            <w:proofErr w:type="gramStart"/>
            <w:r w:rsidRPr="00DB1D2E">
              <w:rPr>
                <w:rFonts w:ascii="Arial" w:eastAsia="Times New Roman" w:hAnsi="Arial" w:cs="Arial"/>
                <w:color w:val="auto"/>
                <w:kern w:val="0"/>
                <w:sz w:val="22"/>
                <w:szCs w:val="22"/>
                <w:lang w:eastAsia="en-US"/>
              </w:rPr>
              <w:t>75.000 sati (L80B10),</w:t>
            </w:r>
            <w:proofErr w:type="gramEnd"/>
            <w:r w:rsidRPr="00DB1D2E">
              <w:rPr>
                <w:rFonts w:ascii="Arial" w:eastAsia="Times New Roman" w:hAnsi="Arial" w:cs="Arial"/>
                <w:color w:val="auto"/>
                <w:kern w:val="0"/>
                <w:sz w:val="22"/>
                <w:szCs w:val="22"/>
                <w:lang w:eastAsia="en-US"/>
              </w:rPr>
              <w:t xml:space="preserve"> nakon kojih će fluks kod</w:t>
            </w:r>
            <w:r w:rsidRPr="00DB1D2E">
              <w:rPr>
                <w:rFonts w:ascii="Arial" w:eastAsia="Times New Roman" w:hAnsi="Arial" w:cs="Arial"/>
                <w:color w:val="auto"/>
                <w:kern w:val="0"/>
                <w:sz w:val="22"/>
                <w:szCs w:val="22"/>
                <w:lang w:eastAsia="en-US"/>
              </w:rPr>
              <w:br/>
              <w:t>maksimalno 10% svetiljki opasti na manje od 80% od inicijalnog (4.200 lm). Temperaturni opseg rada reflektora je od -40 do +50 stepeni celzijusa. Kućište i ram projektora su izradjeni od aluminijumske legure livene pod pritiskom i obojeni elektrostatičkim postupkom, bojom u prahu RAL 9007. Hladnjaci na kućištu omogućuju odvođenje toplote, a njihov dizajn sprečava skupljanje prljavštine. LED modul i integrisani drajver moraju imati prenaponsku zaštitu u vidu odvodnika prenapona od min. 6 kV. Optički blok od polikarbonata. Protektor od termički i mehanički ojačanog ravnog stakla se za kućište pričvršćuje sa osam vijaka. Dihtovanje je obezbeđeno pouzdanim silikonskim zaptivkama, bez delova koji se spajaju lepljenjem, tako da se eventualna zamena LED modula ili drajvera može izvesti jednostavno i na licu mesta. Isporučuje se sa bajonet konektorom i uvodnicom za prečnike kabla od 10 do 14 mm, što omogućuje bržu i jednostavniju montažu (pri montaži nije neophodno otvaranje svetiljke).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xml:space="preserve"> Kompletan projektor je u stepenu mehaničke zaštite IP66. Otpornost na udar je IK08. Zaštita od strujnog udara je u klasi I. Projektor treba da je opremljen čeličnim nosačem u boji prirodnog aluminijuma i da sadrži uređaj za podešavanje i memorisanje ugla nagiba. Projektor se može usmeravati u opsegu od -90 do +90 stepeni oko horizontalne ose i -180 do +180 stepeni oko vertikalne ose. Napon napajanja je 220-240V, 50Hz. Masa svetiljke je oko 7</w:t>
            </w:r>
            <w:proofErr w:type="gramStart"/>
            <w:r w:rsidRPr="00DB1D2E">
              <w:rPr>
                <w:rFonts w:ascii="Arial" w:eastAsia="Times New Roman" w:hAnsi="Arial" w:cs="Arial"/>
                <w:color w:val="auto"/>
                <w:kern w:val="0"/>
                <w:sz w:val="22"/>
                <w:szCs w:val="22"/>
                <w:lang w:eastAsia="en-US"/>
              </w:rPr>
              <w:t>,5</w:t>
            </w:r>
            <w:proofErr w:type="gramEnd"/>
            <w:r w:rsidRPr="00DB1D2E">
              <w:rPr>
                <w:rFonts w:ascii="Arial" w:eastAsia="Times New Roman" w:hAnsi="Arial" w:cs="Arial"/>
                <w:color w:val="auto"/>
                <w:kern w:val="0"/>
                <w:sz w:val="22"/>
                <w:szCs w:val="22"/>
                <w:lang w:eastAsia="en-US"/>
              </w:rPr>
              <w:br/>
              <w:t xml:space="preserve">kg. Svetiljka treba da bude usklađena sa evropskim standardom o sigurnom i pravilnom radu, da ima ENEC oznaku. Svetiljka treba da je usklađena sa evropskim direktivama koji važe za proizvode, da ima CE znak. Proizvođač svetiljki treba da posluje u skladu sa </w:t>
            </w:r>
            <w:r w:rsidRPr="00DB1D2E">
              <w:rPr>
                <w:rFonts w:ascii="Arial" w:eastAsia="Times New Roman" w:hAnsi="Arial" w:cs="Arial"/>
                <w:color w:val="auto"/>
                <w:kern w:val="0"/>
                <w:sz w:val="22"/>
                <w:szCs w:val="22"/>
                <w:lang w:eastAsia="en-US"/>
              </w:rPr>
              <w:lastRenderedPageBreak/>
              <w:t>sistemom menadžmenta kvalitetom ISO 9001:2015, sistemom upravljanja zaštitom životne sredine ISO 14001:2004 i sistemom menadžmenta zdravljem i bezbednošću na radu OHSAS 18001:2007. Projektor je ekvivalentan tipu CoreLine Tempo large BVP110 LED42/740 A, proizvodnje Philips.</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kom</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7,00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2.17</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kablovskih oznaka za napojne kablove</w:t>
            </w:r>
            <w:r w:rsidRPr="00DB1D2E">
              <w:rPr>
                <w:rFonts w:ascii="Arial" w:eastAsia="Times New Roman" w:hAnsi="Arial" w:cs="Arial"/>
                <w:color w:val="auto"/>
                <w:kern w:val="0"/>
                <w:sz w:val="22"/>
                <w:szCs w:val="22"/>
                <w:lang w:eastAsia="en-US"/>
              </w:rPr>
              <w:br/>
              <w:t>spoljašnjeg osvetljanja.</w:t>
            </w:r>
            <w:r w:rsidRPr="00DB1D2E">
              <w:rPr>
                <w:rFonts w:ascii="Arial" w:eastAsia="Times New Roman" w:hAnsi="Arial" w:cs="Arial"/>
                <w:color w:val="auto"/>
                <w:kern w:val="0"/>
                <w:sz w:val="22"/>
                <w:szCs w:val="22"/>
                <w:lang w:eastAsia="en-US"/>
              </w:rPr>
              <w:br/>
              <w:t xml:space="preserve"> </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42"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OSVETLJENJE SPORTSKIH TERENA:</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6814"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IZMEŠTANJE 10kV KABLOVSKOG VODA</w:t>
            </w:r>
          </w:p>
        </w:tc>
        <w:tc>
          <w:tcPr>
            <w:tcW w:w="1141"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3.1</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Obeležavanje kablovske trase, iskop i zatrpavanje rova</w:t>
            </w:r>
            <w:r w:rsidRPr="00DB1D2E">
              <w:rPr>
                <w:rFonts w:ascii="Arial" w:eastAsia="Times New Roman" w:hAnsi="Arial" w:cs="Arial"/>
                <w:color w:val="auto"/>
                <w:kern w:val="0"/>
                <w:sz w:val="22"/>
                <w:szCs w:val="22"/>
                <w:lang w:eastAsia="en-US"/>
              </w:rPr>
              <w:br/>
              <w:t>dimenzija 40x80 cm u zemljištu III kategorije.</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3.2</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sitnozrnastog peska u sloju od</w:t>
            </w:r>
            <w:r w:rsidRPr="00DB1D2E">
              <w:rPr>
                <w:rFonts w:ascii="Arial" w:eastAsia="Times New Roman" w:hAnsi="Arial" w:cs="Arial"/>
                <w:color w:val="auto"/>
                <w:kern w:val="0"/>
                <w:sz w:val="22"/>
                <w:szCs w:val="22"/>
                <w:lang w:eastAsia="en-US"/>
              </w:rPr>
              <w:br/>
              <w:t>40x20cm, za posteljicu kabla.</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3.3</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Obeležavanje kablovske trase, iskop i zatrpavanje rova</w:t>
            </w:r>
            <w:r w:rsidRPr="00DB1D2E">
              <w:rPr>
                <w:rFonts w:ascii="Arial" w:eastAsia="Times New Roman" w:hAnsi="Arial" w:cs="Arial"/>
                <w:color w:val="auto"/>
                <w:kern w:val="0"/>
                <w:sz w:val="22"/>
                <w:szCs w:val="22"/>
                <w:lang w:eastAsia="en-US"/>
              </w:rPr>
              <w:br/>
              <w:t>dimenzija 100x80 cm u zemljištu III kategorije. Na mestu</w:t>
            </w:r>
            <w:r w:rsidRPr="00DB1D2E">
              <w:rPr>
                <w:rFonts w:ascii="Arial" w:eastAsia="Times New Roman" w:hAnsi="Arial" w:cs="Arial"/>
                <w:color w:val="auto"/>
                <w:kern w:val="0"/>
                <w:sz w:val="22"/>
                <w:szCs w:val="22"/>
                <w:lang w:eastAsia="en-US"/>
              </w:rPr>
              <w:br/>
              <w:t>gde je planirana izrada kablovske spojnice.</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3.4</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sitnozrnastog peska u sloju od</w:t>
            </w:r>
            <w:r w:rsidRPr="00DB1D2E">
              <w:rPr>
                <w:rFonts w:ascii="Arial" w:eastAsia="Times New Roman" w:hAnsi="Arial" w:cs="Arial"/>
                <w:color w:val="auto"/>
                <w:kern w:val="0"/>
                <w:sz w:val="22"/>
                <w:szCs w:val="22"/>
                <w:lang w:eastAsia="en-US"/>
              </w:rPr>
              <w:br/>
              <w:t>100x20cm, za posteljicu kabla.</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3.5</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Odvoz viška zemlje na deponiju koju odredi investitor do</w:t>
            </w:r>
            <w:r w:rsidRPr="00DB1D2E">
              <w:rPr>
                <w:rFonts w:ascii="Arial" w:eastAsia="Times New Roman" w:hAnsi="Arial" w:cs="Arial"/>
                <w:color w:val="auto"/>
                <w:kern w:val="0"/>
                <w:sz w:val="22"/>
                <w:szCs w:val="22"/>
                <w:lang w:eastAsia="en-US"/>
              </w:rPr>
              <w:br/>
              <w:t>15km udaljenosti.</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m3</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8,00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3.6</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polaganje kablovskog voda XHE 49-A</w:t>
            </w:r>
            <w:r w:rsidRPr="00DB1D2E">
              <w:rPr>
                <w:rFonts w:ascii="Arial" w:eastAsia="Times New Roman" w:hAnsi="Arial" w:cs="Arial"/>
                <w:color w:val="auto"/>
                <w:kern w:val="0"/>
                <w:sz w:val="22"/>
                <w:szCs w:val="22"/>
                <w:lang w:eastAsia="en-US"/>
              </w:rPr>
              <w:br/>
              <w:t>1x150mm2/ 10kV u već iskopan rov ili provlačenje kroz</w:t>
            </w:r>
            <w:r w:rsidRPr="00DB1D2E">
              <w:rPr>
                <w:rFonts w:ascii="Arial" w:eastAsia="Times New Roman" w:hAnsi="Arial" w:cs="Arial"/>
                <w:color w:val="auto"/>
                <w:kern w:val="0"/>
                <w:sz w:val="22"/>
                <w:szCs w:val="22"/>
                <w:lang w:eastAsia="en-US"/>
              </w:rPr>
              <w:br/>
              <w:t>cevi. Pozicija obuhvata i ugradnju upozoravajuće trake.</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r w:rsidRPr="00DB1D2E">
              <w:rPr>
                <w:rFonts w:ascii="Arial" w:eastAsia="Times New Roman" w:hAnsi="Arial" w:cs="Arial"/>
                <w:color w:val="auto"/>
                <w:kern w:val="0"/>
                <w:sz w:val="22"/>
                <w:szCs w:val="22"/>
                <w:vertAlign w:val="superscript"/>
                <w:lang w:eastAsia="en-US"/>
              </w:rPr>
              <w:t>1</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145,00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3.7</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kablovske spojnice toploskupljajuće za</w:t>
            </w:r>
            <w:r w:rsidRPr="00DB1D2E">
              <w:rPr>
                <w:rFonts w:ascii="Arial" w:eastAsia="Times New Roman" w:hAnsi="Arial" w:cs="Arial"/>
                <w:color w:val="auto"/>
                <w:kern w:val="0"/>
                <w:sz w:val="22"/>
                <w:szCs w:val="22"/>
                <w:lang w:eastAsia="en-US"/>
              </w:rPr>
              <w:br/>
              <w:t>spoljnu montažu, tip KSTs 10/1-150, sa priborom za</w:t>
            </w:r>
            <w:r w:rsidRPr="00DB1D2E">
              <w:rPr>
                <w:rFonts w:ascii="Arial" w:eastAsia="Times New Roman" w:hAnsi="Arial" w:cs="Arial"/>
                <w:color w:val="auto"/>
                <w:kern w:val="0"/>
                <w:sz w:val="22"/>
                <w:szCs w:val="22"/>
                <w:lang w:eastAsia="en-US"/>
              </w:rPr>
              <w:br/>
            </w:r>
            <w:r w:rsidRPr="00DB1D2E">
              <w:rPr>
                <w:rFonts w:ascii="Arial" w:eastAsia="Times New Roman" w:hAnsi="Arial" w:cs="Arial"/>
                <w:color w:val="auto"/>
                <w:kern w:val="0"/>
                <w:sz w:val="22"/>
                <w:szCs w:val="22"/>
                <w:lang w:eastAsia="en-US"/>
              </w:rPr>
              <w:lastRenderedPageBreak/>
              <w:t>montažu, za 10kV kablovski vod. Sve komplet sa</w:t>
            </w:r>
            <w:r w:rsidRPr="00DB1D2E">
              <w:rPr>
                <w:rFonts w:ascii="Arial" w:eastAsia="Times New Roman" w:hAnsi="Arial" w:cs="Arial"/>
                <w:color w:val="auto"/>
                <w:kern w:val="0"/>
                <w:sz w:val="22"/>
                <w:szCs w:val="22"/>
                <w:lang w:eastAsia="en-US"/>
              </w:rPr>
              <w:br/>
              <w:t>povezivanjem.</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lastRenderedPageBreak/>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lastRenderedPageBreak/>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3.8</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Taksa za uključenje/isključenje kabla pre početka radova</w:t>
            </w:r>
            <w:proofErr w:type="gramStart"/>
            <w:r w:rsidRPr="00DB1D2E">
              <w:rPr>
                <w:rFonts w:ascii="Arial" w:eastAsia="Times New Roman" w:hAnsi="Arial" w:cs="Arial"/>
                <w:color w:val="auto"/>
                <w:kern w:val="0"/>
                <w:sz w:val="22"/>
                <w:szCs w:val="22"/>
                <w:lang w:eastAsia="en-US"/>
              </w:rPr>
              <w:t>,</w:t>
            </w:r>
            <w:proofErr w:type="gramEnd"/>
            <w:r w:rsidRPr="00DB1D2E">
              <w:rPr>
                <w:rFonts w:ascii="Arial" w:eastAsia="Times New Roman" w:hAnsi="Arial" w:cs="Arial"/>
                <w:color w:val="auto"/>
                <w:kern w:val="0"/>
                <w:sz w:val="22"/>
                <w:szCs w:val="22"/>
                <w:lang w:eastAsia="en-US"/>
              </w:rPr>
              <w:br/>
              <w:t>kao i po završetku radova. Prema cenovniku lokalne</w:t>
            </w:r>
            <w:r w:rsidRPr="00DB1D2E">
              <w:rPr>
                <w:rFonts w:ascii="Arial" w:eastAsia="Times New Roman" w:hAnsi="Arial" w:cs="Arial"/>
                <w:color w:val="auto"/>
                <w:kern w:val="0"/>
                <w:sz w:val="22"/>
                <w:szCs w:val="22"/>
                <w:lang w:eastAsia="en-US"/>
              </w:rPr>
              <w:br/>
              <w:t>distribucije.</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3.9</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Isporuka i ugradnja kablovskih oznaka, za obeležavanje</w:t>
            </w:r>
            <w:r w:rsidRPr="00DB1D2E">
              <w:rPr>
                <w:rFonts w:ascii="Arial" w:eastAsia="Times New Roman" w:hAnsi="Arial" w:cs="Arial"/>
                <w:color w:val="auto"/>
                <w:kern w:val="0"/>
                <w:sz w:val="22"/>
                <w:szCs w:val="22"/>
                <w:lang w:eastAsia="en-US"/>
              </w:rPr>
              <w:br/>
              <w:t>trase kabla.</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roofErr w:type="gramStart"/>
            <w:r w:rsidRPr="00DB1D2E">
              <w:rPr>
                <w:rFonts w:ascii="Arial" w:eastAsia="Times New Roman" w:hAnsi="Arial" w:cs="Arial"/>
                <w:color w:val="auto"/>
                <w:kern w:val="0"/>
                <w:sz w:val="22"/>
                <w:szCs w:val="22"/>
                <w:lang w:eastAsia="en-US"/>
              </w:rPr>
              <w:t>kom</w:t>
            </w:r>
            <w:proofErr w:type="gramEnd"/>
            <w:r w:rsidRPr="00DB1D2E">
              <w:rPr>
                <w:rFonts w:ascii="Arial" w:eastAsia="Times New Roman" w:hAnsi="Arial" w:cs="Arial"/>
                <w:color w:val="auto"/>
                <w:kern w:val="0"/>
                <w:sz w:val="22"/>
                <w:szCs w:val="22"/>
                <w:lang w:eastAsia="en-US"/>
              </w:rPr>
              <w:t>.</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42" w:type="dxa"/>
            <w:gridSpan w:val="6"/>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IZMEŠTANJE 10kV KABLOVSKOG VODA:</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6814"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OSTALO</w:t>
            </w:r>
          </w:p>
        </w:tc>
        <w:tc>
          <w:tcPr>
            <w:tcW w:w="1141"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141"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3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46"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1439"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363" w:type="dxa"/>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4.1</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Geodetsko snimanje izvedenih radova sa izdavanjem</w:t>
            </w:r>
            <w:r w:rsidRPr="00DB1D2E">
              <w:rPr>
                <w:rFonts w:ascii="Arial" w:eastAsia="Times New Roman" w:hAnsi="Arial" w:cs="Arial"/>
                <w:color w:val="auto"/>
                <w:kern w:val="0"/>
                <w:sz w:val="22"/>
                <w:szCs w:val="22"/>
                <w:lang w:eastAsia="en-US"/>
              </w:rPr>
              <w:br/>
              <w:t>geodetskog elaborata za izvedeni objekat i za snimljene</w:t>
            </w:r>
            <w:r w:rsidRPr="00DB1D2E">
              <w:rPr>
                <w:rFonts w:ascii="Arial" w:eastAsia="Times New Roman" w:hAnsi="Arial" w:cs="Arial"/>
                <w:color w:val="auto"/>
                <w:kern w:val="0"/>
                <w:sz w:val="22"/>
                <w:szCs w:val="22"/>
                <w:lang w:eastAsia="en-US"/>
              </w:rPr>
              <w:br/>
              <w:t>podzemne instalacije.</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m</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260,00</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4.2</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Naponsko ispitivanje 10kV i 1 kV kabla, nabavka potrebnih</w:t>
            </w:r>
            <w:r w:rsidRPr="00DB1D2E">
              <w:rPr>
                <w:rFonts w:ascii="Arial" w:eastAsia="Times New Roman" w:hAnsi="Arial" w:cs="Arial"/>
                <w:color w:val="auto"/>
                <w:kern w:val="0"/>
                <w:sz w:val="22"/>
                <w:szCs w:val="22"/>
                <w:lang w:eastAsia="en-US"/>
              </w:rPr>
              <w:br/>
              <w:t xml:space="preserve">atesta i puštanje u rad. </w:t>
            </w: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6814" w:type="dxa"/>
            <w:shd w:val="clear" w:color="auto" w:fill="auto"/>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1141"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paušalno</w:t>
            </w:r>
          </w:p>
        </w:tc>
        <w:tc>
          <w:tcPr>
            <w:tcW w:w="13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x</w:t>
            </w:r>
          </w:p>
        </w:tc>
        <w:tc>
          <w:tcPr>
            <w:tcW w:w="1439"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 </w:t>
            </w:r>
          </w:p>
        </w:tc>
        <w:tc>
          <w:tcPr>
            <w:tcW w:w="363" w:type="dxa"/>
            <w:shd w:val="clear" w:color="auto" w:fill="auto"/>
            <w:noWrap/>
            <w:vAlign w:val="bottom"/>
            <w:hideMark/>
          </w:tcPr>
          <w:p w:rsidR="004D0DE9" w:rsidRPr="00DB1D2E" w:rsidRDefault="004D0DE9" w:rsidP="004D0DE9">
            <w:pPr>
              <w:suppressAutoHyphens w:val="0"/>
              <w:spacing w:line="240" w:lineRule="auto"/>
              <w:jc w:val="center"/>
              <w:rPr>
                <w:rFonts w:ascii="Arial" w:eastAsia="Times New Roman" w:hAnsi="Arial" w:cs="Arial"/>
                <w:color w:val="auto"/>
                <w:kern w:val="0"/>
                <w:lang w:eastAsia="en-US"/>
              </w:rPr>
            </w:pPr>
            <w:r w:rsidRPr="00DB1D2E">
              <w:rPr>
                <w:rFonts w:ascii="Arial" w:eastAsia="Times New Roman" w:hAnsi="Arial" w:cs="Arial"/>
                <w:color w:val="auto"/>
                <w:kern w:val="0"/>
                <w:sz w:val="22"/>
                <w:szCs w:val="22"/>
                <w:lang w:eastAsia="en-US"/>
              </w:rPr>
              <w:t>=</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kern w:val="0"/>
                <w:lang w:eastAsia="en-US"/>
              </w:rPr>
            </w:pPr>
          </w:p>
        </w:tc>
        <w:tc>
          <w:tcPr>
            <w:tcW w:w="681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42" w:type="dxa"/>
            <w:gridSpan w:val="6"/>
            <w:shd w:val="clear" w:color="auto" w:fill="auto"/>
            <w:noWrap/>
            <w:vAlign w:val="center"/>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UKUPNO OSTALO:</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FFFF00"/>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REKAPITULACIJA</w:t>
            </w:r>
          </w:p>
        </w:tc>
        <w:tc>
          <w:tcPr>
            <w:tcW w:w="1141"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r>
      <w:tr w:rsidR="004D0DE9" w:rsidRPr="00DB1D2E" w:rsidTr="00AB2169">
        <w:tc>
          <w:tcPr>
            <w:tcW w:w="794" w:type="dxa"/>
            <w:shd w:val="clear" w:color="auto" w:fill="auto"/>
            <w:noWrap/>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1</w:t>
            </w:r>
          </w:p>
        </w:tc>
        <w:tc>
          <w:tcPr>
            <w:tcW w:w="681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PRIPREMNI RADOVI</w:t>
            </w:r>
          </w:p>
        </w:tc>
        <w:tc>
          <w:tcPr>
            <w:tcW w:w="1141"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39"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39"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2</w:t>
            </w:r>
          </w:p>
        </w:tc>
        <w:tc>
          <w:tcPr>
            <w:tcW w:w="6814"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OSVETLJENJE SPORTSKIH TERENA</w:t>
            </w:r>
          </w:p>
        </w:tc>
        <w:tc>
          <w:tcPr>
            <w:tcW w:w="1141"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39"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39"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noWrap/>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3</w:t>
            </w:r>
          </w:p>
        </w:tc>
        <w:tc>
          <w:tcPr>
            <w:tcW w:w="681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IZMEŠTANJE 10kV KABLOVSKOG VODA</w:t>
            </w:r>
          </w:p>
        </w:tc>
        <w:tc>
          <w:tcPr>
            <w:tcW w:w="1141"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39"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39"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4</w:t>
            </w:r>
          </w:p>
        </w:tc>
        <w:tc>
          <w:tcPr>
            <w:tcW w:w="6814"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OSTALO</w:t>
            </w:r>
          </w:p>
        </w:tc>
        <w:tc>
          <w:tcPr>
            <w:tcW w:w="1141"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339"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46"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1439"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363" w:type="dxa"/>
            <w:shd w:val="clear" w:color="auto" w:fill="auto"/>
            <w:vAlign w:val="center"/>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r w:rsidRPr="00DB1D2E">
              <w:rPr>
                <w:rFonts w:ascii="Arial" w:eastAsia="Times New Roman" w:hAnsi="Arial" w:cs="Arial"/>
                <w:b/>
                <w:bCs/>
                <w:color w:val="auto"/>
                <w:kern w:val="0"/>
                <w:sz w:val="22"/>
                <w:szCs w:val="22"/>
                <w:lang w:eastAsia="en-US"/>
              </w:rPr>
              <w:t> </w:t>
            </w: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auto"/>
            <w:noWrap/>
            <w:vAlign w:val="center"/>
            <w:hideMark/>
          </w:tcPr>
          <w:p w:rsidR="004D0DE9" w:rsidRPr="00DB1D2E" w:rsidRDefault="004D0DE9" w:rsidP="004D0DE9">
            <w:pPr>
              <w:suppressAutoHyphens w:val="0"/>
              <w:spacing w:line="240" w:lineRule="auto"/>
              <w:jc w:val="center"/>
              <w:rPr>
                <w:rFonts w:ascii="Arial" w:eastAsia="Times New Roman" w:hAnsi="Arial" w:cs="Arial"/>
                <w:b/>
                <w:bCs/>
                <w:color w:val="auto"/>
                <w:kern w:val="0"/>
                <w:lang w:eastAsia="en-US"/>
              </w:rPr>
            </w:pPr>
          </w:p>
        </w:tc>
        <w:tc>
          <w:tcPr>
            <w:tcW w:w="6814"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141"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3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b/>
                <w:bCs/>
                <w:color w:val="auto"/>
                <w:kern w:val="0"/>
                <w:lang w:eastAsia="en-US"/>
              </w:rPr>
            </w:pPr>
          </w:p>
        </w:tc>
        <w:tc>
          <w:tcPr>
            <w:tcW w:w="346"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1439"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363" w:type="dxa"/>
            <w:shd w:val="clear" w:color="auto" w:fill="auto"/>
            <w:noWrap/>
            <w:vAlign w:val="bottom"/>
            <w:hideMark/>
          </w:tcPr>
          <w:p w:rsidR="004D0DE9" w:rsidRPr="00DB1D2E" w:rsidRDefault="004D0DE9" w:rsidP="004D0DE9">
            <w:pPr>
              <w:suppressAutoHyphens w:val="0"/>
              <w:spacing w:line="240" w:lineRule="auto"/>
              <w:rPr>
                <w:rFonts w:ascii="Arial" w:eastAsia="Times New Roman" w:hAnsi="Arial" w:cs="Arial"/>
                <w:color w:val="auto"/>
                <w:kern w:val="0"/>
                <w:lang w:eastAsia="en-US"/>
              </w:rPr>
            </w:pPr>
          </w:p>
        </w:tc>
        <w:tc>
          <w:tcPr>
            <w:tcW w:w="2854" w:type="dxa"/>
            <w:shd w:val="clear" w:color="auto" w:fill="auto"/>
            <w:noWrap/>
            <w:vAlign w:val="bottom"/>
            <w:hideMark/>
          </w:tcPr>
          <w:p w:rsidR="004D0DE9" w:rsidRPr="00DB1D2E" w:rsidRDefault="004D0DE9" w:rsidP="004D0DE9">
            <w:pPr>
              <w:suppressAutoHyphens w:val="0"/>
              <w:spacing w:line="240" w:lineRule="auto"/>
              <w:jc w:val="right"/>
              <w:rPr>
                <w:rFonts w:ascii="Arial" w:eastAsia="Times New Roman" w:hAnsi="Arial" w:cs="Arial"/>
                <w:b/>
                <w:bCs/>
                <w:color w:val="auto"/>
                <w:kern w:val="0"/>
                <w:lang w:eastAsia="en-US"/>
              </w:rPr>
            </w:pPr>
          </w:p>
        </w:tc>
      </w:tr>
      <w:tr w:rsidR="004D0DE9" w:rsidRPr="00DB1D2E" w:rsidTr="00AB2169">
        <w:tc>
          <w:tcPr>
            <w:tcW w:w="794" w:type="dxa"/>
            <w:shd w:val="clear" w:color="auto" w:fill="FFFF00"/>
            <w:noWrap/>
            <w:hideMark/>
          </w:tcPr>
          <w:p w:rsidR="004D0DE9" w:rsidRPr="00DB1D2E" w:rsidRDefault="004D0DE9" w:rsidP="004D0DE9">
            <w:pPr>
              <w:suppressAutoHyphens w:val="0"/>
              <w:spacing w:line="240" w:lineRule="auto"/>
              <w:jc w:val="center"/>
              <w:rPr>
                <w:rFonts w:ascii="Arial" w:eastAsia="Times New Roman" w:hAnsi="Arial" w:cs="Arial"/>
                <w:kern w:val="0"/>
                <w:lang w:eastAsia="en-US"/>
              </w:rPr>
            </w:pPr>
          </w:p>
        </w:tc>
        <w:tc>
          <w:tcPr>
            <w:tcW w:w="9294" w:type="dxa"/>
            <w:gridSpan w:val="3"/>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r w:rsidRPr="00DB1D2E">
              <w:rPr>
                <w:rFonts w:ascii="Arial" w:eastAsia="Times New Roman" w:hAnsi="Arial" w:cs="Arial"/>
                <w:kern w:val="0"/>
                <w:sz w:val="22"/>
                <w:szCs w:val="22"/>
                <w:lang w:eastAsia="en-US"/>
              </w:rPr>
              <w:t xml:space="preserve"> cena bez PDV-a</w:t>
            </w:r>
          </w:p>
        </w:tc>
        <w:tc>
          <w:tcPr>
            <w:tcW w:w="346"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kern w:val="0"/>
                <w:lang w:eastAsia="en-US"/>
              </w:rPr>
            </w:pPr>
          </w:p>
        </w:tc>
        <w:tc>
          <w:tcPr>
            <w:tcW w:w="1439"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r w:rsidRPr="00DB1D2E">
              <w:rPr>
                <w:rFonts w:ascii="Arial" w:eastAsia="Times New Roman" w:hAnsi="Arial" w:cs="Arial"/>
                <w:b/>
                <w:bCs/>
                <w:kern w:val="0"/>
                <w:sz w:val="22"/>
                <w:szCs w:val="22"/>
                <w:lang w:eastAsia="en-US"/>
              </w:rPr>
              <w:t>UKUPNO:</w:t>
            </w:r>
          </w:p>
        </w:tc>
        <w:tc>
          <w:tcPr>
            <w:tcW w:w="363" w:type="dxa"/>
            <w:shd w:val="clear" w:color="auto" w:fill="FFFF00"/>
            <w:noWrap/>
            <w:vAlign w:val="bottom"/>
            <w:hideMark/>
          </w:tcPr>
          <w:p w:rsidR="004D0DE9" w:rsidRPr="00DB1D2E" w:rsidRDefault="004D0DE9" w:rsidP="004D0DE9">
            <w:pPr>
              <w:suppressAutoHyphens w:val="0"/>
              <w:spacing w:line="240" w:lineRule="auto"/>
              <w:rPr>
                <w:rFonts w:ascii="Arial" w:eastAsia="Times New Roman" w:hAnsi="Arial" w:cs="Arial"/>
                <w:kern w:val="0"/>
                <w:lang w:eastAsia="en-US"/>
              </w:rPr>
            </w:pPr>
          </w:p>
        </w:tc>
        <w:tc>
          <w:tcPr>
            <w:tcW w:w="2854" w:type="dxa"/>
            <w:shd w:val="clear" w:color="auto" w:fill="FFFF00"/>
            <w:noWrap/>
            <w:vAlign w:val="bottom"/>
            <w:hideMark/>
          </w:tcPr>
          <w:p w:rsidR="004D0DE9" w:rsidRPr="00DB1D2E" w:rsidRDefault="004D0DE9" w:rsidP="004D0DE9">
            <w:pPr>
              <w:suppressAutoHyphens w:val="0"/>
              <w:spacing w:line="240" w:lineRule="auto"/>
              <w:jc w:val="right"/>
              <w:rPr>
                <w:rFonts w:ascii="Arial" w:eastAsia="Times New Roman" w:hAnsi="Arial" w:cs="Arial"/>
                <w:b/>
                <w:bCs/>
                <w:kern w:val="0"/>
                <w:lang w:eastAsia="en-US"/>
              </w:rPr>
            </w:pPr>
          </w:p>
        </w:tc>
      </w:tr>
    </w:tbl>
    <w:p w:rsidR="009D61F1" w:rsidRPr="00DB1D2E" w:rsidRDefault="00473089"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r w:rsidRPr="00DB1D2E">
        <w:rPr>
          <w:rFonts w:ascii="Arial" w:eastAsiaTheme="minorHAnsi" w:hAnsi="Arial" w:cs="Arial"/>
          <w:color w:val="auto"/>
          <w:kern w:val="0"/>
          <w:sz w:val="22"/>
          <w:szCs w:val="22"/>
          <w:lang w:eastAsia="en-US"/>
        </w:rPr>
        <w:t xml:space="preserve">                                                                        </w:t>
      </w:r>
      <w:r w:rsidR="007B7A41" w:rsidRPr="00DB1D2E">
        <w:rPr>
          <w:rFonts w:ascii="Arial" w:eastAsiaTheme="minorHAnsi" w:hAnsi="Arial" w:cs="Arial"/>
          <w:color w:val="auto"/>
          <w:kern w:val="0"/>
          <w:sz w:val="22"/>
          <w:szCs w:val="22"/>
          <w:lang w:eastAsia="en-US"/>
        </w:rPr>
        <w:t xml:space="preserve">                                                   </w:t>
      </w:r>
      <w:r w:rsidR="006A2ED5" w:rsidRPr="00DB1D2E">
        <w:rPr>
          <w:rFonts w:ascii="Arial" w:eastAsiaTheme="minorHAnsi" w:hAnsi="Arial" w:cs="Arial"/>
          <w:color w:val="auto"/>
          <w:kern w:val="0"/>
          <w:sz w:val="22"/>
          <w:szCs w:val="22"/>
          <w:lang w:eastAsia="en-US"/>
        </w:rPr>
        <w:t xml:space="preserve">           </w:t>
      </w:r>
      <w:r w:rsidRPr="00DB1D2E">
        <w:rPr>
          <w:rFonts w:ascii="Arial" w:eastAsiaTheme="minorHAnsi" w:hAnsi="Arial" w:cs="Arial"/>
          <w:color w:val="auto"/>
          <w:kern w:val="0"/>
          <w:sz w:val="22"/>
          <w:szCs w:val="22"/>
          <w:lang w:eastAsia="en-US"/>
        </w:rPr>
        <w:t xml:space="preserve">   </w:t>
      </w:r>
    </w:p>
    <w:p w:rsidR="009D61F1" w:rsidRDefault="009D61F1"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p w:rsidR="00DB1D2E" w:rsidRPr="00DB1D2E" w:rsidRDefault="00DB1D2E" w:rsidP="007B7A41">
      <w:pPr>
        <w:suppressAutoHyphens w:val="0"/>
        <w:autoSpaceDE w:val="0"/>
        <w:autoSpaceDN w:val="0"/>
        <w:adjustRightInd w:val="0"/>
        <w:spacing w:line="240" w:lineRule="auto"/>
        <w:rPr>
          <w:rFonts w:ascii="Arial" w:eastAsiaTheme="minorHAnsi" w:hAnsi="Arial" w:cs="Arial"/>
          <w:color w:val="auto"/>
          <w:kern w:val="0"/>
          <w:sz w:val="22"/>
          <w:szCs w:val="22"/>
          <w:lang w:eastAsia="en-US"/>
        </w:rPr>
      </w:pPr>
    </w:p>
    <w:tbl>
      <w:tblPr>
        <w:tblStyle w:val="TableGrid"/>
        <w:tblW w:w="15120" w:type="dxa"/>
        <w:tblInd w:w="108" w:type="dxa"/>
        <w:tblLook w:val="04A0"/>
      </w:tblPr>
      <w:tblGrid>
        <w:gridCol w:w="12240"/>
        <w:gridCol w:w="2880"/>
      </w:tblGrid>
      <w:tr w:rsidR="009D61F1" w:rsidRPr="00DB1D2E" w:rsidTr="00AB2169">
        <w:tc>
          <w:tcPr>
            <w:tcW w:w="12240" w:type="dxa"/>
            <w:tcBorders>
              <w:top w:val="single" w:sz="4" w:space="0" w:color="auto"/>
              <w:left w:val="single" w:sz="4" w:space="0" w:color="auto"/>
              <w:bottom w:val="single" w:sz="4" w:space="0" w:color="auto"/>
              <w:right w:val="nil"/>
            </w:tcBorders>
            <w:shd w:val="clear" w:color="auto" w:fill="FFFF00"/>
          </w:tcPr>
          <w:p w:rsidR="009D61F1" w:rsidRPr="00DB1D2E" w:rsidRDefault="009D61F1" w:rsidP="00AB2169">
            <w:pPr>
              <w:suppressAutoHyphens w:val="0"/>
              <w:autoSpaceDE w:val="0"/>
              <w:autoSpaceDN w:val="0"/>
              <w:adjustRightInd w:val="0"/>
              <w:spacing w:line="240" w:lineRule="auto"/>
              <w:jc w:val="center"/>
              <w:rPr>
                <w:rFonts w:ascii="Arial" w:eastAsiaTheme="minorHAnsi" w:hAnsi="Arial" w:cs="Arial"/>
                <w:b/>
                <w:color w:val="auto"/>
                <w:kern w:val="0"/>
                <w:lang w:eastAsia="en-US"/>
              </w:rPr>
            </w:pPr>
            <w:r w:rsidRPr="00DB1D2E">
              <w:rPr>
                <w:rFonts w:ascii="Arial" w:eastAsiaTheme="minorHAnsi" w:hAnsi="Arial" w:cs="Arial"/>
                <w:b/>
                <w:color w:val="auto"/>
                <w:kern w:val="0"/>
                <w:highlight w:val="yellow"/>
                <w:lang w:eastAsia="en-US"/>
              </w:rPr>
              <w:t>REKAPITULACIJA</w:t>
            </w:r>
          </w:p>
        </w:tc>
        <w:tc>
          <w:tcPr>
            <w:tcW w:w="2880" w:type="dxa"/>
            <w:tcBorders>
              <w:top w:val="single" w:sz="4" w:space="0" w:color="auto"/>
              <w:left w:val="nil"/>
              <w:bottom w:val="single" w:sz="4" w:space="0" w:color="auto"/>
              <w:right w:val="single" w:sz="4" w:space="0" w:color="auto"/>
            </w:tcBorders>
            <w:shd w:val="clear" w:color="auto" w:fill="FFFF00"/>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Borders>
              <w:top w:val="single" w:sz="4" w:space="0" w:color="auto"/>
            </w:tcBorders>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Rekapitulacija-urbani mobilijar</w:t>
            </w:r>
            <w:r w:rsidR="009D61F1" w:rsidRPr="00DB1D2E">
              <w:rPr>
                <w:rFonts w:ascii="Arial" w:eastAsiaTheme="minorHAnsi" w:hAnsi="Arial" w:cs="Arial"/>
                <w:color w:val="auto"/>
                <w:kern w:val="0"/>
                <w:lang w:eastAsia="en-US"/>
              </w:rPr>
              <w:t>, oprema ua deč</w:t>
            </w:r>
            <w:r w:rsidRPr="00DB1D2E">
              <w:rPr>
                <w:rFonts w:ascii="Arial" w:eastAsiaTheme="minorHAnsi" w:hAnsi="Arial" w:cs="Arial"/>
                <w:color w:val="auto"/>
                <w:kern w:val="0"/>
                <w:lang w:eastAsia="en-US"/>
              </w:rPr>
              <w:t>ije igralište I izrada dečijeg igrališta</w:t>
            </w:r>
          </w:p>
        </w:tc>
        <w:tc>
          <w:tcPr>
            <w:tcW w:w="2880" w:type="dxa"/>
            <w:tcBorders>
              <w:top w:val="single" w:sz="4" w:space="0" w:color="auto"/>
            </w:tcBorders>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 ograda</w:t>
            </w:r>
          </w:p>
        </w:tc>
        <w:tc>
          <w:tcPr>
            <w:tcW w:w="2880" w:type="dxa"/>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Rekapitulacija-popločanje</w:t>
            </w:r>
          </w:p>
        </w:tc>
        <w:tc>
          <w:tcPr>
            <w:tcW w:w="2880" w:type="dxa"/>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Rekapitulacija-košarkaško igralište</w:t>
            </w:r>
          </w:p>
        </w:tc>
        <w:tc>
          <w:tcPr>
            <w:tcW w:w="2880" w:type="dxa"/>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Rekapitulacija-odbojkaško igralište</w:t>
            </w:r>
          </w:p>
        </w:tc>
        <w:tc>
          <w:tcPr>
            <w:tcW w:w="2880" w:type="dxa"/>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Rekapitulacija-fudbalsko igralište</w:t>
            </w:r>
          </w:p>
        </w:tc>
        <w:tc>
          <w:tcPr>
            <w:tcW w:w="2880" w:type="dxa"/>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9D61F1" w:rsidRPr="00DB1D2E" w:rsidTr="009D61F1">
        <w:tc>
          <w:tcPr>
            <w:tcW w:w="12240" w:type="dxa"/>
          </w:tcPr>
          <w:p w:rsidR="009D61F1"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Rekapitulacija-elektroenergetske instalacije</w:t>
            </w:r>
          </w:p>
        </w:tc>
        <w:tc>
          <w:tcPr>
            <w:tcW w:w="2880" w:type="dxa"/>
          </w:tcPr>
          <w:p w:rsidR="009D61F1" w:rsidRPr="00DB1D2E" w:rsidRDefault="009D61F1"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r w:rsidR="00AB2169" w:rsidRPr="00DB1D2E" w:rsidTr="00AB2169">
        <w:tc>
          <w:tcPr>
            <w:tcW w:w="12240" w:type="dxa"/>
            <w:shd w:val="clear" w:color="auto" w:fill="FFFF00"/>
          </w:tcPr>
          <w:p w:rsidR="00AB2169" w:rsidRPr="00DB1D2E" w:rsidRDefault="00AB2169" w:rsidP="00AB2169">
            <w:pPr>
              <w:suppressAutoHyphens w:val="0"/>
              <w:autoSpaceDE w:val="0"/>
              <w:autoSpaceDN w:val="0"/>
              <w:adjustRightInd w:val="0"/>
              <w:spacing w:line="240" w:lineRule="auto"/>
              <w:jc w:val="right"/>
              <w:rPr>
                <w:rFonts w:ascii="Arial" w:eastAsiaTheme="minorHAnsi" w:hAnsi="Arial" w:cs="Arial"/>
                <w:color w:val="auto"/>
                <w:kern w:val="0"/>
                <w:lang w:eastAsia="en-US"/>
              </w:rPr>
            </w:pPr>
            <w:r w:rsidRPr="00DB1D2E">
              <w:rPr>
                <w:rFonts w:ascii="Arial" w:eastAsiaTheme="minorHAnsi" w:hAnsi="Arial" w:cs="Arial"/>
                <w:color w:val="auto"/>
                <w:kern w:val="0"/>
                <w:lang w:eastAsia="en-US"/>
              </w:rPr>
              <w:t>cena bez PDV-a      UKUPNO</w:t>
            </w:r>
          </w:p>
        </w:tc>
        <w:tc>
          <w:tcPr>
            <w:tcW w:w="2880" w:type="dxa"/>
            <w:shd w:val="clear" w:color="auto" w:fill="FFFF00"/>
          </w:tcPr>
          <w:p w:rsidR="00AB2169" w:rsidRPr="00DB1D2E" w:rsidRDefault="00AB2169" w:rsidP="009D61F1">
            <w:pPr>
              <w:suppressAutoHyphens w:val="0"/>
              <w:autoSpaceDE w:val="0"/>
              <w:autoSpaceDN w:val="0"/>
              <w:adjustRightInd w:val="0"/>
              <w:spacing w:line="240" w:lineRule="auto"/>
              <w:rPr>
                <w:rFonts w:ascii="Arial" w:eastAsiaTheme="minorHAnsi" w:hAnsi="Arial" w:cs="Arial"/>
                <w:color w:val="auto"/>
                <w:kern w:val="0"/>
                <w:lang w:eastAsia="en-US"/>
              </w:rPr>
            </w:pPr>
          </w:p>
        </w:tc>
      </w:tr>
    </w:tbl>
    <w:p w:rsidR="00AB2169" w:rsidRDefault="00AB2169" w:rsidP="009D61F1">
      <w:pPr>
        <w:suppressAutoHyphens w:val="0"/>
        <w:autoSpaceDE w:val="0"/>
        <w:autoSpaceDN w:val="0"/>
        <w:adjustRightInd w:val="0"/>
        <w:spacing w:line="240" w:lineRule="auto"/>
        <w:ind w:left="9360"/>
        <w:rPr>
          <w:rFonts w:ascii="Arial" w:eastAsiaTheme="minorHAnsi" w:hAnsi="Arial" w:cs="Arial"/>
          <w:color w:val="auto"/>
          <w:kern w:val="0"/>
          <w:lang w:eastAsia="en-US"/>
        </w:rPr>
      </w:pPr>
    </w:p>
    <w:p w:rsidR="00DB1D2E" w:rsidRDefault="00DB1D2E" w:rsidP="009D61F1">
      <w:pPr>
        <w:suppressAutoHyphens w:val="0"/>
        <w:autoSpaceDE w:val="0"/>
        <w:autoSpaceDN w:val="0"/>
        <w:adjustRightInd w:val="0"/>
        <w:spacing w:line="240" w:lineRule="auto"/>
        <w:ind w:left="9360"/>
        <w:rPr>
          <w:rFonts w:ascii="Arial" w:eastAsiaTheme="minorHAnsi" w:hAnsi="Arial" w:cs="Arial"/>
          <w:color w:val="auto"/>
          <w:kern w:val="0"/>
          <w:lang w:eastAsia="en-US"/>
        </w:rPr>
      </w:pPr>
    </w:p>
    <w:p w:rsidR="00DB1D2E" w:rsidRDefault="00DB1D2E" w:rsidP="009D61F1">
      <w:pPr>
        <w:suppressAutoHyphens w:val="0"/>
        <w:autoSpaceDE w:val="0"/>
        <w:autoSpaceDN w:val="0"/>
        <w:adjustRightInd w:val="0"/>
        <w:spacing w:line="240" w:lineRule="auto"/>
        <w:ind w:left="9360"/>
        <w:rPr>
          <w:rFonts w:ascii="Arial" w:eastAsiaTheme="minorHAnsi" w:hAnsi="Arial" w:cs="Arial"/>
          <w:color w:val="auto"/>
          <w:kern w:val="0"/>
          <w:lang w:eastAsia="en-US"/>
        </w:rPr>
      </w:pPr>
    </w:p>
    <w:p w:rsidR="00DB1D2E" w:rsidRDefault="00DB1D2E" w:rsidP="009D61F1">
      <w:pPr>
        <w:suppressAutoHyphens w:val="0"/>
        <w:autoSpaceDE w:val="0"/>
        <w:autoSpaceDN w:val="0"/>
        <w:adjustRightInd w:val="0"/>
        <w:spacing w:line="240" w:lineRule="auto"/>
        <w:ind w:left="9360"/>
        <w:rPr>
          <w:rFonts w:ascii="Arial" w:eastAsiaTheme="minorHAnsi" w:hAnsi="Arial" w:cs="Arial"/>
          <w:color w:val="auto"/>
          <w:kern w:val="0"/>
          <w:lang w:eastAsia="en-US"/>
        </w:rPr>
      </w:pPr>
    </w:p>
    <w:p w:rsidR="00473089" w:rsidRPr="005438A8" w:rsidRDefault="00473089" w:rsidP="009D61F1">
      <w:pPr>
        <w:suppressAutoHyphens w:val="0"/>
        <w:autoSpaceDE w:val="0"/>
        <w:autoSpaceDN w:val="0"/>
        <w:adjustRightInd w:val="0"/>
        <w:spacing w:line="240" w:lineRule="auto"/>
        <w:ind w:left="9360"/>
        <w:rPr>
          <w:rFonts w:ascii="Arial" w:eastAsiaTheme="minorHAnsi" w:hAnsi="Arial" w:cs="Arial"/>
          <w:color w:val="auto"/>
          <w:kern w:val="0"/>
          <w:lang w:eastAsia="en-US"/>
        </w:rPr>
      </w:pPr>
      <w:r w:rsidRPr="005438A8">
        <w:rPr>
          <w:rFonts w:ascii="Arial" w:eastAsiaTheme="minorHAnsi" w:hAnsi="Arial" w:cs="Arial"/>
          <w:color w:val="auto"/>
          <w:kern w:val="0"/>
          <w:lang w:eastAsia="en-US"/>
        </w:rPr>
        <w:t xml:space="preserve"> Потпис овлашћеног лица</w:t>
      </w:r>
    </w:p>
    <w:p w:rsidR="00473089" w:rsidRPr="005438A8" w:rsidRDefault="00473089" w:rsidP="007B7A41">
      <w:pPr>
        <w:suppressAutoHyphens w:val="0"/>
        <w:autoSpaceDE w:val="0"/>
        <w:autoSpaceDN w:val="0"/>
        <w:adjustRightInd w:val="0"/>
        <w:spacing w:line="240" w:lineRule="auto"/>
        <w:rPr>
          <w:rFonts w:ascii="Arial" w:eastAsiaTheme="minorHAnsi" w:hAnsi="Arial" w:cs="Arial"/>
          <w:color w:val="auto"/>
          <w:kern w:val="0"/>
          <w:lang w:eastAsia="en-US"/>
        </w:rPr>
      </w:pPr>
    </w:p>
    <w:p w:rsidR="00473089" w:rsidRPr="005438A8" w:rsidRDefault="007B7A41" w:rsidP="007B7A41">
      <w:pPr>
        <w:spacing w:line="240" w:lineRule="auto"/>
        <w:rPr>
          <w:rFonts w:ascii="Arial" w:hAnsi="Arial" w:cs="Arial"/>
          <w:iCs/>
          <w:lang w:val="sr-Cyrl-CS"/>
        </w:rPr>
      </w:pPr>
      <w:r w:rsidRPr="005438A8">
        <w:rPr>
          <w:rFonts w:ascii="Arial" w:eastAsiaTheme="minorHAnsi" w:hAnsi="Arial" w:cs="Arial"/>
          <w:color w:val="auto"/>
          <w:kern w:val="0"/>
          <w:lang w:eastAsia="en-US"/>
        </w:rPr>
        <w:t xml:space="preserve">                     </w:t>
      </w:r>
      <w:r w:rsidR="00473089" w:rsidRPr="005438A8">
        <w:rPr>
          <w:rFonts w:ascii="Arial" w:eastAsiaTheme="minorHAnsi" w:hAnsi="Arial" w:cs="Arial"/>
          <w:color w:val="auto"/>
          <w:kern w:val="0"/>
          <w:lang w:eastAsia="en-US"/>
        </w:rPr>
        <w:t>Датум</w:t>
      </w:r>
      <w:proofErr w:type="gramStart"/>
      <w:r w:rsidR="00473089" w:rsidRPr="005438A8">
        <w:rPr>
          <w:rFonts w:ascii="Arial" w:eastAsiaTheme="minorHAnsi" w:hAnsi="Arial" w:cs="Arial"/>
          <w:color w:val="auto"/>
          <w:kern w:val="0"/>
          <w:lang w:eastAsia="en-US"/>
        </w:rPr>
        <w:t>:_</w:t>
      </w:r>
      <w:proofErr w:type="gramEnd"/>
      <w:r w:rsidR="00473089" w:rsidRPr="005438A8">
        <w:rPr>
          <w:rFonts w:ascii="Arial" w:eastAsiaTheme="minorHAnsi" w:hAnsi="Arial" w:cs="Arial"/>
          <w:color w:val="auto"/>
          <w:kern w:val="0"/>
          <w:lang w:eastAsia="en-US"/>
        </w:rPr>
        <w:t xml:space="preserve">___________________  </w:t>
      </w:r>
      <w:r w:rsidRPr="005438A8">
        <w:rPr>
          <w:rFonts w:ascii="Arial" w:eastAsiaTheme="minorHAnsi" w:hAnsi="Arial" w:cs="Arial"/>
          <w:color w:val="auto"/>
          <w:kern w:val="0"/>
          <w:lang w:eastAsia="en-US"/>
        </w:rPr>
        <w:t xml:space="preserve">                              </w:t>
      </w:r>
      <w:r w:rsidRPr="005438A8">
        <w:rPr>
          <w:rFonts w:ascii="Arial" w:eastAsiaTheme="minorHAnsi" w:hAnsi="Arial" w:cs="Arial"/>
          <w:color w:val="auto"/>
          <w:kern w:val="0"/>
          <w:lang w:val="sr-Cyrl-CS" w:eastAsia="en-US"/>
        </w:rPr>
        <w:t xml:space="preserve">                                    </w:t>
      </w:r>
      <w:r w:rsidR="00473089" w:rsidRPr="005438A8">
        <w:rPr>
          <w:rFonts w:ascii="Arial" w:eastAsiaTheme="minorHAnsi" w:hAnsi="Arial" w:cs="Arial"/>
          <w:b/>
          <w:bCs/>
          <w:color w:val="auto"/>
          <w:kern w:val="0"/>
          <w:lang w:eastAsia="en-US"/>
        </w:rPr>
        <w:t>________________________</w:t>
      </w:r>
    </w:p>
    <w:p w:rsidR="00473089" w:rsidRDefault="00473089" w:rsidP="007B7A41">
      <w:pPr>
        <w:spacing w:line="240" w:lineRule="auto"/>
        <w:rPr>
          <w:rFonts w:ascii="Arial" w:hAnsi="Arial" w:cs="Arial"/>
          <w:iCs/>
        </w:rPr>
      </w:pPr>
    </w:p>
    <w:p w:rsidR="00DB1D2E" w:rsidRDefault="00DB1D2E" w:rsidP="007B7A41">
      <w:pPr>
        <w:spacing w:line="240" w:lineRule="auto"/>
        <w:rPr>
          <w:rFonts w:ascii="Arial" w:hAnsi="Arial" w:cs="Arial"/>
          <w:iCs/>
        </w:rPr>
      </w:pPr>
    </w:p>
    <w:p w:rsidR="00DB1D2E" w:rsidRPr="00DB1D2E" w:rsidRDefault="00DB1D2E" w:rsidP="007B7A41">
      <w:pPr>
        <w:spacing w:line="240" w:lineRule="auto"/>
        <w:rPr>
          <w:rFonts w:ascii="Arial" w:hAnsi="Arial" w:cs="Arial"/>
          <w:iCs/>
        </w:rPr>
      </w:pPr>
    </w:p>
    <w:p w:rsidR="00CC7F20" w:rsidRDefault="00473089" w:rsidP="007026DB">
      <w:pPr>
        <w:spacing w:line="240" w:lineRule="auto"/>
        <w:jc w:val="both"/>
        <w:rPr>
          <w:rFonts w:ascii="Arial" w:eastAsiaTheme="minorHAnsi" w:hAnsi="Arial" w:cs="Arial"/>
          <w:b/>
          <w:bCs/>
          <w:color w:val="auto"/>
          <w:kern w:val="0"/>
          <w:lang w:eastAsia="en-US"/>
        </w:rPr>
      </w:pPr>
      <w:r w:rsidRPr="005438A8">
        <w:rPr>
          <w:rFonts w:ascii="Arial" w:hAnsi="Arial" w:cs="Arial"/>
          <w:b/>
          <w:iCs/>
          <w:lang w:val="ru-RU"/>
        </w:rPr>
        <w:t xml:space="preserve">НАПОМЕНА: </w:t>
      </w:r>
      <w:r w:rsidRPr="005438A8">
        <w:rPr>
          <w:rFonts w:ascii="Arial" w:eastAsiaTheme="minorHAnsi" w:hAnsi="Arial" w:cs="Arial"/>
          <w:b/>
          <w:bCs/>
          <w:color w:val="auto"/>
          <w:kern w:val="0"/>
          <w:lang w:eastAsia="en-US"/>
        </w:rPr>
        <w:t xml:space="preserve">Одговрно лице понуђача дужно је </w:t>
      </w:r>
      <w:r w:rsidR="008733E2" w:rsidRPr="005438A8">
        <w:rPr>
          <w:rFonts w:ascii="Arial" w:eastAsiaTheme="minorHAnsi" w:hAnsi="Arial" w:cs="Arial"/>
          <w:b/>
          <w:bCs/>
          <w:color w:val="auto"/>
          <w:kern w:val="0"/>
          <w:lang w:val="sr-Cyrl-CS" w:eastAsia="en-US"/>
        </w:rPr>
        <w:t xml:space="preserve">да </w:t>
      </w:r>
      <w:r w:rsidRPr="005438A8">
        <w:rPr>
          <w:rFonts w:ascii="Arial" w:eastAsiaTheme="minorHAnsi" w:hAnsi="Arial" w:cs="Arial"/>
          <w:b/>
          <w:bCs/>
          <w:color w:val="auto"/>
          <w:kern w:val="0"/>
          <w:lang w:eastAsia="en-US"/>
        </w:rPr>
        <w:t>попуни овај део конкурсне документације, чиме потврђује да је упознат са спецификацијом радова која су предмет набавке</w:t>
      </w:r>
    </w:p>
    <w:p w:rsidR="00E6688B" w:rsidRPr="005438A8" w:rsidRDefault="00E6688B" w:rsidP="007026DB">
      <w:pPr>
        <w:spacing w:line="240" w:lineRule="auto"/>
        <w:jc w:val="both"/>
        <w:rPr>
          <w:rFonts w:ascii="Arial" w:eastAsiaTheme="minorHAnsi" w:hAnsi="Arial" w:cs="Arial"/>
          <w:b/>
          <w:bCs/>
          <w:color w:val="auto"/>
          <w:kern w:val="0"/>
          <w:lang w:val="sr-Cyrl-CS" w:eastAsia="en-US"/>
        </w:rPr>
        <w:sectPr w:rsidR="00E6688B" w:rsidRPr="005438A8" w:rsidSect="007B7A41">
          <w:pgSz w:w="16838" w:h="11906" w:orient="landscape"/>
          <w:pgMar w:top="1440" w:right="1296" w:bottom="1440" w:left="1296" w:header="677" w:footer="677" w:gutter="0"/>
          <w:cols w:space="720"/>
          <w:docGrid w:linePitch="360" w:charSpace="32768"/>
        </w:sectPr>
      </w:pPr>
    </w:p>
    <w:p w:rsidR="00CC7F20" w:rsidRPr="005438A8" w:rsidRDefault="00CC7F20" w:rsidP="00CC7F20">
      <w:pPr>
        <w:shd w:val="clear" w:color="auto" w:fill="C6D9F1"/>
        <w:tabs>
          <w:tab w:val="center" w:pos="4513"/>
        </w:tabs>
        <w:spacing w:line="240" w:lineRule="auto"/>
        <w:rPr>
          <w:rFonts w:ascii="Arial" w:hAnsi="Arial" w:cs="Arial"/>
          <w:b/>
          <w:bCs/>
          <w:i/>
          <w:iCs/>
          <w:sz w:val="28"/>
          <w:szCs w:val="28"/>
          <w:lang w:val="sr-Cyrl-CS"/>
        </w:rPr>
      </w:pPr>
    </w:p>
    <w:p w:rsidR="00473089" w:rsidRPr="005438A8" w:rsidRDefault="00CC7F20" w:rsidP="00CC7F20">
      <w:pPr>
        <w:shd w:val="clear" w:color="auto" w:fill="C6D9F1"/>
        <w:tabs>
          <w:tab w:val="center" w:pos="4513"/>
        </w:tabs>
        <w:spacing w:line="240" w:lineRule="auto"/>
        <w:rPr>
          <w:rFonts w:ascii="Arial" w:hAnsi="Arial" w:cs="Arial"/>
          <w:b/>
          <w:bCs/>
          <w:i/>
          <w:iCs/>
          <w:sz w:val="28"/>
          <w:szCs w:val="28"/>
        </w:rPr>
      </w:pPr>
      <w:r w:rsidRPr="005438A8">
        <w:rPr>
          <w:rFonts w:ascii="Arial" w:hAnsi="Arial" w:cs="Arial"/>
          <w:b/>
          <w:bCs/>
          <w:i/>
          <w:iCs/>
          <w:sz w:val="28"/>
          <w:szCs w:val="28"/>
        </w:rPr>
        <w:tab/>
      </w:r>
      <w:r w:rsidR="00CA32F1" w:rsidRPr="005438A8">
        <w:rPr>
          <w:rFonts w:ascii="Arial" w:hAnsi="Arial" w:cs="Arial"/>
          <w:b/>
          <w:bCs/>
          <w:i/>
          <w:iCs/>
          <w:sz w:val="28"/>
          <w:szCs w:val="28"/>
        </w:rPr>
        <w:t>V</w:t>
      </w:r>
      <w:r w:rsidR="00473089" w:rsidRPr="005438A8">
        <w:rPr>
          <w:rFonts w:ascii="Arial" w:hAnsi="Arial" w:cs="Arial"/>
          <w:b/>
          <w:bCs/>
          <w:i/>
          <w:iCs/>
          <w:sz w:val="28"/>
          <w:szCs w:val="28"/>
        </w:rPr>
        <w:t xml:space="preserve"> – ТЕХНИЧКА ДОКУМЕНТАЦИЈА И ПЛАНОВИ</w:t>
      </w:r>
    </w:p>
    <w:p w:rsidR="00473089" w:rsidRPr="005438A8" w:rsidRDefault="00473089" w:rsidP="00CD0E8B">
      <w:pPr>
        <w:spacing w:line="240" w:lineRule="auto"/>
        <w:rPr>
          <w:rFonts w:ascii="Arial" w:hAnsi="Arial" w:cs="Arial"/>
          <w:iCs/>
          <w:lang w:val="ru-RU"/>
        </w:rPr>
      </w:pPr>
    </w:p>
    <w:p w:rsidR="00775A3A" w:rsidRPr="005438A8" w:rsidRDefault="00473089" w:rsidP="00CD0E8B">
      <w:pPr>
        <w:spacing w:line="240" w:lineRule="auto"/>
        <w:jc w:val="both"/>
        <w:rPr>
          <w:rFonts w:ascii="Arial" w:hAnsi="Arial" w:cs="Arial"/>
          <w:iCs/>
          <w:lang w:val="sr-Cyrl-CS"/>
        </w:rPr>
      </w:pPr>
      <w:r w:rsidRPr="005438A8">
        <w:rPr>
          <w:rFonts w:ascii="Arial" w:hAnsi="Arial" w:cs="Arial"/>
          <w:iCs/>
          <w:lang w:val="sr-Cyrl-CS"/>
        </w:rPr>
        <w:t>Пре давања понуде понуђач може извршити увид у п</w:t>
      </w:r>
      <w:r w:rsidR="00775A3A" w:rsidRPr="005438A8">
        <w:rPr>
          <w:rFonts w:ascii="Arial" w:hAnsi="Arial" w:cs="Arial"/>
          <w:iCs/>
          <w:lang w:val="sr-Cyrl-CS"/>
        </w:rPr>
        <w:t>ројектно-техничку документацију:</w:t>
      </w:r>
    </w:p>
    <w:p w:rsidR="00E719A3" w:rsidRPr="005438A8" w:rsidRDefault="00775A3A" w:rsidP="00E719A3">
      <w:pPr>
        <w:ind w:firstLine="360"/>
        <w:jc w:val="both"/>
        <w:rPr>
          <w:rFonts w:ascii="Arial" w:hAnsi="Arial" w:cs="Arial"/>
          <w:iCs/>
          <w:lang w:val="sr-Cyrl-CS"/>
        </w:rPr>
      </w:pPr>
      <w:r w:rsidRPr="005438A8">
        <w:rPr>
          <w:rFonts w:ascii="Arial" w:hAnsi="Arial" w:cs="Arial"/>
          <w:iCs/>
          <w:lang w:val="sr-Cyrl-CS"/>
        </w:rPr>
        <w:t>Пројекат за извођење радова</w:t>
      </w:r>
      <w:r w:rsidR="0091218C" w:rsidRPr="005438A8">
        <w:rPr>
          <w:rFonts w:ascii="Arial" w:hAnsi="Arial" w:cs="Arial"/>
          <w:iCs/>
          <w:lang w:val="sr-Cyrl-CS"/>
        </w:rPr>
        <w:t xml:space="preserve"> -</w:t>
      </w:r>
      <w:r w:rsidR="0091218C" w:rsidRPr="005438A8">
        <w:rPr>
          <w:rFonts w:ascii="Arial" w:hAnsi="Arial" w:cs="Arial"/>
          <w:i/>
          <w:iCs/>
          <w:lang w:val="sr-Cyrl-CS"/>
        </w:rPr>
        <w:t xml:space="preserve"> Пројекат партерног уређења -</w:t>
      </w:r>
      <w:r w:rsidR="0091218C" w:rsidRPr="005438A8">
        <w:rPr>
          <w:rFonts w:ascii="Arial" w:hAnsi="Arial" w:cs="Arial"/>
          <w:iCs/>
          <w:lang w:val="sr-Cyrl-CS"/>
        </w:rPr>
        <w:t xml:space="preserve"> </w:t>
      </w:r>
      <w:r w:rsidR="0091218C" w:rsidRPr="005438A8">
        <w:rPr>
          <w:rFonts w:ascii="Arial" w:hAnsi="Arial" w:cs="Arial"/>
          <w:i/>
          <w:iCs/>
          <w:lang w:val="sr-Cyrl-CS"/>
        </w:rPr>
        <w:t>реконструкција и изградња спортских терена у Баточини,</w:t>
      </w:r>
      <w:r w:rsidR="0091218C" w:rsidRPr="005438A8">
        <w:rPr>
          <w:rFonts w:ascii="Arial" w:hAnsi="Arial" w:cs="Arial"/>
          <w:i/>
          <w:iCs/>
        </w:rPr>
        <w:t xml:space="preserve"> </w:t>
      </w:r>
      <w:r w:rsidR="0091218C" w:rsidRPr="005438A8">
        <w:rPr>
          <w:rFonts w:ascii="Arial" w:hAnsi="Arial" w:cs="Arial"/>
          <w:iCs/>
          <w:lang w:val="sr-Cyrl-CS"/>
        </w:rPr>
        <w:t>пројектанта: П.Г.Т.А.Р. „НЕШКО“, Власотинце, бр: 352-43/19-03 од 01.10.2019. године</w:t>
      </w:r>
      <w:r w:rsidR="00E719A3" w:rsidRPr="005438A8">
        <w:rPr>
          <w:rFonts w:ascii="Arial" w:hAnsi="Arial" w:cs="Arial"/>
          <w:iCs/>
          <w:lang w:val="sr-Cyrl-CS"/>
        </w:rPr>
        <w:t>, са следећим деловима:</w:t>
      </w:r>
    </w:p>
    <w:p w:rsidR="00E719A3" w:rsidRPr="005438A8" w:rsidRDefault="00E719A3" w:rsidP="00E719A3">
      <w:pPr>
        <w:pStyle w:val="ListParagraph"/>
        <w:numPr>
          <w:ilvl w:val="0"/>
          <w:numId w:val="48"/>
        </w:numPr>
        <w:jc w:val="both"/>
        <w:rPr>
          <w:rFonts w:ascii="Arial" w:hAnsi="Arial" w:cs="Arial"/>
          <w:i/>
          <w:iCs/>
          <w:lang w:val="sr-Cyrl-CS"/>
        </w:rPr>
      </w:pPr>
      <w:r w:rsidRPr="005438A8">
        <w:rPr>
          <w:rFonts w:ascii="Arial" w:hAnsi="Arial" w:cs="Arial"/>
          <w:i/>
          <w:iCs/>
          <w:lang w:val="sr-Cyrl-CS"/>
        </w:rPr>
        <w:t>Главна свеска: 23/2019</w:t>
      </w:r>
    </w:p>
    <w:p w:rsidR="00E719A3" w:rsidRPr="005438A8" w:rsidRDefault="00E719A3" w:rsidP="00E719A3">
      <w:pPr>
        <w:pStyle w:val="ListParagraph"/>
        <w:numPr>
          <w:ilvl w:val="0"/>
          <w:numId w:val="48"/>
        </w:numPr>
        <w:jc w:val="both"/>
        <w:rPr>
          <w:rFonts w:ascii="Arial" w:hAnsi="Arial" w:cs="Arial"/>
          <w:i/>
          <w:iCs/>
          <w:lang w:val="sr-Cyrl-CS"/>
        </w:rPr>
      </w:pPr>
      <w:r w:rsidRPr="005438A8">
        <w:rPr>
          <w:rFonts w:ascii="Arial" w:hAnsi="Arial" w:cs="Arial"/>
          <w:i/>
          <w:iCs/>
          <w:lang w:val="sr-Cyrl-CS"/>
        </w:rPr>
        <w:t>Пројекат електроенергетских инсталација: 23/</w:t>
      </w:r>
      <w:r w:rsidRPr="005438A8">
        <w:rPr>
          <w:rFonts w:ascii="Arial" w:hAnsi="Arial" w:cs="Arial"/>
          <w:i/>
          <w:iCs/>
          <w:lang w:val="sr-Latn-CS"/>
        </w:rPr>
        <w:t>EL/2019</w:t>
      </w:r>
    </w:p>
    <w:p w:rsidR="00E719A3" w:rsidRPr="00F67E21" w:rsidRDefault="00E719A3" w:rsidP="00F67E21">
      <w:pPr>
        <w:pStyle w:val="ListParagraph"/>
        <w:numPr>
          <w:ilvl w:val="0"/>
          <w:numId w:val="48"/>
        </w:numPr>
        <w:jc w:val="both"/>
        <w:rPr>
          <w:rFonts w:ascii="Arial" w:hAnsi="Arial" w:cs="Arial"/>
          <w:i/>
          <w:iCs/>
          <w:lang w:val="sr-Cyrl-CS"/>
        </w:rPr>
      </w:pPr>
      <w:r w:rsidRPr="005438A8">
        <w:rPr>
          <w:rFonts w:ascii="Arial" w:hAnsi="Arial" w:cs="Arial"/>
          <w:i/>
          <w:iCs/>
          <w:lang w:val="sr-Cyrl-CS"/>
        </w:rPr>
        <w:t>Пројекат</w:t>
      </w:r>
      <w:r w:rsidRPr="005438A8">
        <w:rPr>
          <w:rFonts w:ascii="Arial" w:hAnsi="Arial" w:cs="Arial"/>
          <w:i/>
          <w:iCs/>
        </w:rPr>
        <w:t xml:space="preserve"> </w:t>
      </w:r>
      <w:r w:rsidRPr="005438A8">
        <w:rPr>
          <w:rFonts w:ascii="Arial" w:hAnsi="Arial" w:cs="Arial"/>
          <w:i/>
          <w:iCs/>
          <w:lang w:val="sr-Cyrl-CS"/>
        </w:rPr>
        <w:t>спољног уређења: 23/2019.</w:t>
      </w:r>
    </w:p>
    <w:p w:rsidR="00E719A3" w:rsidRPr="005438A8" w:rsidRDefault="00E719A3" w:rsidP="00E719A3">
      <w:pPr>
        <w:spacing w:line="240" w:lineRule="auto"/>
        <w:jc w:val="both"/>
        <w:rPr>
          <w:rFonts w:ascii="Arial" w:hAnsi="Arial" w:cs="Arial"/>
          <w:iCs/>
          <w:lang w:val="sr-Cyrl-CS"/>
        </w:rPr>
      </w:pPr>
      <w:r w:rsidRPr="005438A8">
        <w:rPr>
          <w:rFonts w:ascii="Arial" w:hAnsi="Arial" w:cs="Arial"/>
          <w:iCs/>
          <w:lang w:val="sr-Cyrl-CS"/>
        </w:rPr>
        <w:t xml:space="preserve">Посету можете заказати путем електронске поште на </w:t>
      </w:r>
      <w:hyperlink r:id="rId18" w:history="1">
        <w:r w:rsidRPr="005438A8">
          <w:rPr>
            <w:rStyle w:val="Hyperlink"/>
            <w:rFonts w:ascii="Arial" w:hAnsi="Arial" w:cs="Arial"/>
            <w:lang w:val="sr-Latn-CS"/>
          </w:rPr>
          <w:t>olja.jasovic</w:t>
        </w:r>
        <w:r w:rsidRPr="005438A8">
          <w:rPr>
            <w:rStyle w:val="Hyperlink"/>
            <w:rFonts w:ascii="Arial" w:hAnsi="Arial" w:cs="Arial"/>
            <w:lang w:val="ru-RU"/>
          </w:rPr>
          <w:t>@</w:t>
        </w:r>
        <w:r w:rsidRPr="005438A8">
          <w:rPr>
            <w:rStyle w:val="Hyperlink"/>
            <w:rFonts w:ascii="Arial" w:hAnsi="Arial" w:cs="Arial"/>
          </w:rPr>
          <w:t>sobatocina</w:t>
        </w:r>
        <w:r w:rsidRPr="005438A8">
          <w:rPr>
            <w:rStyle w:val="Hyperlink"/>
            <w:rFonts w:ascii="Arial" w:hAnsi="Arial" w:cs="Arial"/>
            <w:lang w:val="ru-RU"/>
          </w:rPr>
          <w:t>.</w:t>
        </w:r>
        <w:r w:rsidRPr="005438A8">
          <w:rPr>
            <w:rStyle w:val="Hyperlink"/>
            <w:rFonts w:ascii="Arial" w:hAnsi="Arial" w:cs="Arial"/>
          </w:rPr>
          <w:t>org</w:t>
        </w:r>
        <w:r w:rsidRPr="005438A8">
          <w:rPr>
            <w:rStyle w:val="Hyperlink"/>
            <w:rFonts w:ascii="Arial" w:hAnsi="Arial" w:cs="Arial"/>
            <w:lang w:val="ru-RU"/>
          </w:rPr>
          <w:t>.</w:t>
        </w:r>
        <w:r w:rsidRPr="005438A8">
          <w:rPr>
            <w:rStyle w:val="Hyperlink"/>
            <w:rFonts w:ascii="Arial" w:hAnsi="Arial" w:cs="Arial"/>
          </w:rPr>
          <w:t>rs</w:t>
        </w:r>
      </w:hyperlink>
      <w:r w:rsidRPr="005438A8">
        <w:rPr>
          <w:rFonts w:ascii="Arial" w:hAnsi="Arial" w:cs="Arial"/>
        </w:rPr>
        <w:t xml:space="preserve"> и </w:t>
      </w:r>
      <w:hyperlink r:id="rId19" w:history="1">
        <w:r w:rsidRPr="005438A8">
          <w:rPr>
            <w:rStyle w:val="Hyperlink"/>
            <w:rFonts w:ascii="Arial" w:hAnsi="Arial" w:cs="Arial"/>
          </w:rPr>
          <w:t>jelenadrageljevic@ymail.com</w:t>
        </w:r>
      </w:hyperlink>
      <w:r w:rsidRPr="005438A8">
        <w:rPr>
          <w:rFonts w:ascii="Arial" w:hAnsi="Arial" w:cs="Arial"/>
        </w:rPr>
        <w:t xml:space="preserve"> </w:t>
      </w:r>
      <w:r w:rsidRPr="005438A8">
        <w:rPr>
          <w:rFonts w:ascii="Arial" w:hAnsi="Arial" w:cs="Arial"/>
          <w:iCs/>
          <w:lang w:val="sr-Cyrl-CS"/>
        </w:rPr>
        <w:t xml:space="preserve">или факсом на бр: </w:t>
      </w:r>
      <w:r w:rsidRPr="005438A8">
        <w:rPr>
          <w:rFonts w:ascii="Arial" w:hAnsi="Arial" w:cs="Arial"/>
          <w:lang w:val="sr-Cyrl-CS"/>
        </w:rPr>
        <w:t>034/6842-314</w:t>
      </w:r>
      <w:r w:rsidRPr="005438A8">
        <w:rPr>
          <w:rFonts w:ascii="Arial" w:hAnsi="Arial" w:cs="Arial"/>
          <w:iCs/>
          <w:lang w:val="sr-Cyrl-CS"/>
        </w:rPr>
        <w:t xml:space="preserve"> , лице за контакт: Оливера Јашовић</w:t>
      </w:r>
      <w:r w:rsidRPr="005438A8">
        <w:rPr>
          <w:rFonts w:ascii="Arial" w:hAnsi="Arial" w:cs="Arial"/>
          <w:iCs/>
        </w:rPr>
        <w:t>.</w:t>
      </w:r>
    </w:p>
    <w:p w:rsidR="009D6778" w:rsidRPr="003128A0" w:rsidRDefault="009D6778" w:rsidP="00CD0E8B">
      <w:pPr>
        <w:suppressAutoHyphens w:val="0"/>
        <w:autoSpaceDE w:val="0"/>
        <w:autoSpaceDN w:val="0"/>
        <w:adjustRightInd w:val="0"/>
        <w:spacing w:line="240" w:lineRule="auto"/>
        <w:rPr>
          <w:rFonts w:ascii="Arial" w:eastAsiaTheme="minorHAnsi" w:hAnsi="Arial" w:cs="Arial"/>
          <w:b/>
          <w:bCs/>
          <w:i/>
          <w:iCs/>
          <w:color w:val="auto"/>
          <w:kern w:val="0"/>
          <w:lang w:eastAsia="en-US"/>
        </w:rPr>
      </w:pPr>
    </w:p>
    <w:p w:rsidR="00473089" w:rsidRPr="005438A8" w:rsidRDefault="00CA32F1" w:rsidP="00CD0E8B">
      <w:pPr>
        <w:shd w:val="clear" w:color="auto" w:fill="C6D9F1"/>
        <w:spacing w:line="240" w:lineRule="auto"/>
        <w:jc w:val="center"/>
        <w:rPr>
          <w:rFonts w:ascii="Arial" w:hAnsi="Arial" w:cs="Arial"/>
          <w:b/>
          <w:bCs/>
          <w:i/>
          <w:iCs/>
          <w:sz w:val="28"/>
          <w:szCs w:val="28"/>
          <w:lang w:val="ru-RU"/>
        </w:rPr>
      </w:pPr>
      <w:proofErr w:type="gramStart"/>
      <w:r w:rsidRPr="005438A8">
        <w:rPr>
          <w:rFonts w:ascii="Arial" w:hAnsi="Arial" w:cs="Arial"/>
          <w:b/>
          <w:bCs/>
          <w:i/>
          <w:iCs/>
          <w:sz w:val="28"/>
          <w:szCs w:val="28"/>
        </w:rPr>
        <w:t>VI</w:t>
      </w:r>
      <w:r w:rsidR="00473089" w:rsidRPr="005438A8">
        <w:rPr>
          <w:rFonts w:ascii="Arial" w:hAnsi="Arial" w:cs="Arial"/>
          <w:b/>
          <w:bCs/>
          <w:i/>
          <w:iCs/>
          <w:sz w:val="28"/>
          <w:szCs w:val="28"/>
          <w:lang w:val="ru-RU"/>
        </w:rPr>
        <w:t xml:space="preserve">   УСЛОВИ ЗА УЧЕШЋЕ У ПОСТУПКУ ЈАВНЕ НАБАВКЕ ИЗ ЧЛ.</w:t>
      </w:r>
      <w:proofErr w:type="gramEnd"/>
      <w:r w:rsidR="00473089" w:rsidRPr="005438A8">
        <w:rPr>
          <w:rFonts w:ascii="Arial" w:hAnsi="Arial" w:cs="Arial"/>
          <w:b/>
          <w:bCs/>
          <w:i/>
          <w:iCs/>
          <w:sz w:val="28"/>
          <w:szCs w:val="28"/>
          <w:lang w:val="ru-RU"/>
        </w:rPr>
        <w:t xml:space="preserve"> 75. И 76. ЗАКОНА И УПУТСТВО КАКО СЕ ДОКАЗУЈЕ ИСПУЊЕНОСТ ТИХ УСЛОВА</w:t>
      </w:r>
    </w:p>
    <w:p w:rsidR="00473089" w:rsidRPr="005438A8" w:rsidRDefault="00473089" w:rsidP="00CD0E8B">
      <w:pPr>
        <w:shd w:val="clear" w:color="auto" w:fill="C6D9F1"/>
        <w:spacing w:line="240" w:lineRule="auto"/>
        <w:jc w:val="center"/>
        <w:rPr>
          <w:rFonts w:ascii="Arial" w:hAnsi="Arial" w:cs="Arial"/>
          <w:b/>
          <w:bCs/>
          <w:i/>
          <w:iCs/>
          <w:sz w:val="28"/>
          <w:szCs w:val="28"/>
          <w:lang w:val="ru-RU"/>
        </w:rPr>
      </w:pPr>
    </w:p>
    <w:p w:rsidR="00473089" w:rsidRPr="005438A8" w:rsidRDefault="00473089" w:rsidP="00CD0E8B">
      <w:pPr>
        <w:spacing w:line="240" w:lineRule="auto"/>
        <w:jc w:val="both"/>
        <w:rPr>
          <w:rFonts w:ascii="Arial" w:hAnsi="Arial" w:cs="Arial"/>
          <w:b/>
          <w:bCs/>
          <w:i/>
          <w:iCs/>
          <w:sz w:val="28"/>
          <w:szCs w:val="28"/>
          <w:lang w:val="ru-RU"/>
        </w:rPr>
      </w:pPr>
    </w:p>
    <w:p w:rsidR="00473089" w:rsidRPr="005438A8" w:rsidRDefault="00473089" w:rsidP="00CD0E8B">
      <w:pPr>
        <w:spacing w:line="240" w:lineRule="auto"/>
        <w:jc w:val="center"/>
        <w:rPr>
          <w:rFonts w:ascii="Arial" w:eastAsia="TimesNewRomanPSMT" w:hAnsi="Arial" w:cs="Arial"/>
          <w:b/>
          <w:bCs/>
          <w:color w:val="auto"/>
          <w:lang w:val="sr-Cyrl-CS"/>
        </w:rPr>
      </w:pPr>
      <w:r w:rsidRPr="005438A8">
        <w:rPr>
          <w:rFonts w:ascii="Arial" w:eastAsia="TimesNewRomanPSMT" w:hAnsi="Arial" w:cs="Arial"/>
          <w:b/>
          <w:bCs/>
          <w:color w:val="auto"/>
          <w:lang w:val="sr-Cyrl-CS"/>
        </w:rPr>
        <w:t>ОБАВЕЗНИ УСЛОВИ</w:t>
      </w:r>
    </w:p>
    <w:p w:rsidR="00473089" w:rsidRPr="005438A8" w:rsidRDefault="00473089" w:rsidP="00CD0E8B">
      <w:pPr>
        <w:pStyle w:val="ListParagraph"/>
        <w:tabs>
          <w:tab w:val="left" w:pos="680"/>
        </w:tabs>
        <w:spacing w:line="240" w:lineRule="auto"/>
        <w:ind w:left="0"/>
        <w:jc w:val="both"/>
        <w:rPr>
          <w:rFonts w:ascii="Arial" w:hAnsi="Arial" w:cs="Arial"/>
          <w:iCs/>
        </w:rPr>
      </w:pPr>
    </w:p>
    <w:p w:rsidR="00473089" w:rsidRPr="005438A8" w:rsidRDefault="00473089" w:rsidP="00CD0E8B">
      <w:pPr>
        <w:pStyle w:val="ListParagraph"/>
        <w:tabs>
          <w:tab w:val="left" w:pos="680"/>
        </w:tabs>
        <w:spacing w:line="240" w:lineRule="auto"/>
        <w:ind w:left="0"/>
        <w:jc w:val="both"/>
        <w:rPr>
          <w:rFonts w:ascii="Arial" w:hAnsi="Arial" w:cs="Arial"/>
          <w:lang w:val="sr-Cyrl-CS"/>
        </w:rPr>
      </w:pPr>
      <w:proofErr w:type="gramStart"/>
      <w:r w:rsidRPr="005438A8">
        <w:rPr>
          <w:rFonts w:ascii="Arial" w:hAnsi="Arial" w:cs="Arial"/>
          <w:iCs/>
        </w:rPr>
        <w:t xml:space="preserve">У поступку предметне јавне набавке понуђач мора да докаже да испуњава </w:t>
      </w:r>
      <w:r w:rsidRPr="005438A8">
        <w:rPr>
          <w:rFonts w:ascii="Arial" w:hAnsi="Arial" w:cs="Arial"/>
          <w:b/>
          <w:iCs/>
        </w:rPr>
        <w:t>обавезне услове</w:t>
      </w:r>
      <w:r w:rsidRPr="005438A8">
        <w:rPr>
          <w:rFonts w:ascii="Arial" w:hAnsi="Arial" w:cs="Arial"/>
          <w:iCs/>
        </w:rPr>
        <w:t xml:space="preserve"> за учешће, дефинисане чл.</w:t>
      </w:r>
      <w:proofErr w:type="gramEnd"/>
      <w:r w:rsidRPr="005438A8">
        <w:rPr>
          <w:rFonts w:ascii="Arial" w:hAnsi="Arial" w:cs="Arial"/>
          <w:iCs/>
        </w:rPr>
        <w:t xml:space="preserve"> 75. ЗЈН, </w:t>
      </w:r>
      <w:r w:rsidRPr="005438A8">
        <w:rPr>
          <w:rFonts w:ascii="Arial" w:hAnsi="Arial" w:cs="Arial"/>
          <w:iCs/>
          <w:lang w:val="sr-Cyrl-CS"/>
        </w:rPr>
        <w:t>а и</w:t>
      </w:r>
      <w:r w:rsidRPr="005438A8">
        <w:rPr>
          <w:rFonts w:ascii="Arial" w:hAnsi="Arial" w:cs="Arial"/>
        </w:rPr>
        <w:t xml:space="preserve">спуњеност </w:t>
      </w:r>
      <w:r w:rsidRPr="005438A8">
        <w:rPr>
          <w:rFonts w:ascii="Arial" w:hAnsi="Arial" w:cs="Arial"/>
          <w:b/>
        </w:rPr>
        <w:t xml:space="preserve">обавезних </w:t>
      </w:r>
      <w:r w:rsidRPr="005438A8">
        <w:rPr>
          <w:rFonts w:ascii="Arial" w:hAnsi="Arial" w:cs="Arial"/>
          <w:b/>
          <w:lang w:val="sr-Cyrl-CS"/>
        </w:rPr>
        <w:t xml:space="preserve">услова </w:t>
      </w:r>
      <w:r w:rsidRPr="005438A8">
        <w:rPr>
          <w:rFonts w:ascii="Arial" w:hAnsi="Arial" w:cs="Arial"/>
        </w:rPr>
        <w:t>за учешће у поступку предметне јавне набавке, д</w:t>
      </w:r>
      <w:r w:rsidRPr="005438A8">
        <w:rPr>
          <w:rFonts w:ascii="Arial" w:hAnsi="Arial" w:cs="Arial"/>
          <w:lang w:val="sr-Cyrl-CS"/>
        </w:rPr>
        <w:t xml:space="preserve">оказује на начин дефинисан у следећој табели, </w:t>
      </w:r>
      <w:r w:rsidRPr="005438A8">
        <w:rPr>
          <w:rFonts w:ascii="Arial" w:hAnsi="Arial" w:cs="Arial"/>
          <w:b/>
          <w:lang w:val="sr-Cyrl-CS"/>
        </w:rPr>
        <w:t>и то:</w:t>
      </w:r>
    </w:p>
    <w:p w:rsidR="00473089" w:rsidRPr="005438A8" w:rsidRDefault="00473089" w:rsidP="00CD0E8B">
      <w:pPr>
        <w:pStyle w:val="ListParagraph"/>
        <w:spacing w:line="240" w:lineRule="auto"/>
        <w:jc w:val="both"/>
        <w:rPr>
          <w:rFonts w:ascii="Arial" w:hAnsi="Arial" w:cs="Arial"/>
          <w:b/>
          <w:bCs/>
          <w:i/>
          <w:iCs/>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9"/>
        <w:gridCol w:w="4091"/>
        <w:gridCol w:w="4482"/>
      </w:tblGrid>
      <w:tr w:rsidR="00473089" w:rsidRPr="005438A8" w:rsidTr="00473089">
        <w:trPr>
          <w:trHeight w:val="548"/>
        </w:trPr>
        <w:tc>
          <w:tcPr>
            <w:tcW w:w="622" w:type="dxa"/>
            <w:shd w:val="clear" w:color="auto" w:fill="C6D9F1"/>
          </w:tcPr>
          <w:p w:rsidR="00473089" w:rsidRPr="005438A8" w:rsidRDefault="00473089" w:rsidP="00CD0E8B">
            <w:pPr>
              <w:suppressAutoHyphens w:val="0"/>
              <w:spacing w:line="240" w:lineRule="auto"/>
              <w:contextualSpacing/>
              <w:rPr>
                <w:rFonts w:ascii="Arial" w:hAnsi="Arial" w:cs="Arial"/>
                <w:color w:val="auto"/>
                <w:lang w:val="sr-Cyrl-CS"/>
              </w:rPr>
            </w:pPr>
            <w:r w:rsidRPr="005438A8">
              <w:rPr>
                <w:rFonts w:ascii="Arial" w:hAnsi="Arial" w:cs="Arial"/>
                <w:color w:val="auto"/>
                <w:lang w:val="sr-Cyrl-CS"/>
              </w:rPr>
              <w:t>Р.бр</w:t>
            </w:r>
          </w:p>
        </w:tc>
        <w:tc>
          <w:tcPr>
            <w:tcW w:w="4114"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ОБАВЕЗНИ УСЛОВИ</w:t>
            </w:r>
          </w:p>
        </w:tc>
        <w:tc>
          <w:tcPr>
            <w:tcW w:w="4506"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rPr>
              <w:t xml:space="preserve">НАЧИН </w:t>
            </w:r>
            <w:r w:rsidRPr="005438A8">
              <w:rPr>
                <w:rFonts w:ascii="Arial" w:hAnsi="Arial" w:cs="Arial"/>
                <w:color w:val="auto"/>
                <w:lang w:val="sr-Cyrl-CS"/>
              </w:rPr>
              <w:t>ДОКАЗИВАЊА</w:t>
            </w:r>
          </w:p>
        </w:tc>
      </w:tr>
      <w:tr w:rsidR="00473089" w:rsidRPr="005438A8" w:rsidTr="00473089">
        <w:tc>
          <w:tcPr>
            <w:tcW w:w="622" w:type="dxa"/>
            <w:shd w:val="clear" w:color="auto" w:fill="auto"/>
          </w:tcPr>
          <w:p w:rsidR="00473089" w:rsidRPr="005438A8" w:rsidRDefault="00473089" w:rsidP="00CD0E8B">
            <w:pPr>
              <w:spacing w:line="240" w:lineRule="auto"/>
              <w:jc w:val="center"/>
              <w:rPr>
                <w:rFonts w:ascii="Arial" w:hAnsi="Arial" w:cs="Arial"/>
                <w:color w:val="auto"/>
                <w:lang w:val="sr-Cyrl-CS"/>
              </w:rPr>
            </w:pPr>
          </w:p>
          <w:p w:rsidR="00473089" w:rsidRPr="005438A8" w:rsidRDefault="00473089" w:rsidP="00CD0E8B">
            <w:pPr>
              <w:spacing w:line="240" w:lineRule="auto"/>
              <w:jc w:val="center"/>
              <w:rPr>
                <w:rFonts w:ascii="Arial" w:hAnsi="Arial" w:cs="Arial"/>
                <w:color w:val="auto"/>
                <w:lang w:val="sr-Cyrl-CS"/>
              </w:rPr>
            </w:pPr>
          </w:p>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1.</w:t>
            </w:r>
          </w:p>
        </w:tc>
        <w:tc>
          <w:tcPr>
            <w:tcW w:w="4114" w:type="dxa"/>
            <w:shd w:val="clear" w:color="auto" w:fill="auto"/>
          </w:tcPr>
          <w:p w:rsidR="00473089" w:rsidRPr="005438A8" w:rsidRDefault="00473089" w:rsidP="00CD0E8B">
            <w:pPr>
              <w:spacing w:line="240" w:lineRule="auto"/>
              <w:rPr>
                <w:rFonts w:ascii="Arial" w:hAnsi="Arial" w:cs="Arial"/>
                <w:i/>
                <w:iCs/>
                <w:lang w:val="sr-Cyrl-CS"/>
              </w:rPr>
            </w:pPr>
            <w:r w:rsidRPr="005438A8">
              <w:rPr>
                <w:rFonts w:ascii="Arial" w:hAnsi="Arial" w:cs="Arial"/>
                <w:iCs/>
              </w:rPr>
              <w:t>Да је регистрован код надлежног органа, односно уписан у одговарајући регистар</w:t>
            </w:r>
            <w:r w:rsidRPr="005438A8">
              <w:rPr>
                <w:rFonts w:ascii="Arial" w:hAnsi="Arial" w:cs="Arial"/>
                <w:iCs/>
                <w:lang w:val="sr-Cyrl-CS"/>
              </w:rPr>
              <w:t xml:space="preserve"> </w:t>
            </w:r>
            <w:r w:rsidRPr="005438A8">
              <w:rPr>
                <w:rFonts w:ascii="Arial" w:hAnsi="Arial" w:cs="Arial"/>
                <w:i/>
                <w:iCs/>
                <w:lang w:val="sr-Cyrl-CS"/>
              </w:rPr>
              <w:t>(чл. 75. ст. 1. тач. 1) ЗЈН);</w:t>
            </w:r>
          </w:p>
        </w:tc>
        <w:tc>
          <w:tcPr>
            <w:tcW w:w="4506" w:type="dxa"/>
            <w:shd w:val="clear" w:color="auto" w:fill="auto"/>
          </w:tcPr>
          <w:p w:rsidR="00473089" w:rsidRPr="005438A8" w:rsidRDefault="00473089" w:rsidP="00CD0E8B">
            <w:pPr>
              <w:pStyle w:val="ListParagraph"/>
              <w:tabs>
                <w:tab w:val="left" w:pos="680"/>
              </w:tabs>
              <w:spacing w:line="240" w:lineRule="auto"/>
              <w:ind w:left="34"/>
              <w:rPr>
                <w:rFonts w:ascii="Arial" w:hAnsi="Arial" w:cs="Arial"/>
                <w:color w:val="auto"/>
              </w:rPr>
            </w:pPr>
            <w:r w:rsidRPr="005438A8">
              <w:rPr>
                <w:rFonts w:ascii="Arial" w:eastAsia="TimesNewRomanPSMT" w:hAnsi="Arial" w:cs="Arial"/>
                <w:b/>
                <w:bCs/>
                <w:color w:val="auto"/>
                <w:u w:val="single"/>
              </w:rPr>
              <w:t>Правна лица</w:t>
            </w:r>
            <w:r w:rsidRPr="005438A8">
              <w:rPr>
                <w:rFonts w:ascii="Arial" w:eastAsia="TimesNewRomanPSMT" w:hAnsi="Arial" w:cs="Arial"/>
                <w:bCs/>
                <w:color w:val="auto"/>
                <w:u w:val="single"/>
              </w:rPr>
              <w:t>:</w:t>
            </w:r>
            <w:r w:rsidRPr="005438A8">
              <w:rPr>
                <w:rFonts w:ascii="Arial" w:eastAsia="TimesNewRomanPSMT" w:hAnsi="Arial" w:cs="Arial"/>
                <w:bCs/>
                <w:color w:val="auto"/>
              </w:rPr>
              <w:t xml:space="preserve"> И</w:t>
            </w:r>
            <w:r w:rsidRPr="005438A8">
              <w:rPr>
                <w:rFonts w:ascii="Arial" w:hAnsi="Arial" w:cs="Arial"/>
                <w:iCs/>
                <w:color w:val="auto"/>
                <w:lang w:val="sr-Cyrl-CS"/>
              </w:rPr>
              <w:t xml:space="preserve">звод </w:t>
            </w:r>
            <w:r w:rsidRPr="005438A8">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473089" w:rsidRPr="005438A8" w:rsidRDefault="00473089" w:rsidP="00CD0E8B">
            <w:pPr>
              <w:pStyle w:val="ListParagraph"/>
              <w:tabs>
                <w:tab w:val="left" w:pos="680"/>
              </w:tabs>
              <w:spacing w:line="240" w:lineRule="auto"/>
              <w:ind w:left="34"/>
              <w:rPr>
                <w:rFonts w:ascii="Arial" w:eastAsia="TimesNewRomanPSMT" w:hAnsi="Arial" w:cs="Arial"/>
                <w:bCs/>
                <w:color w:val="auto"/>
              </w:rPr>
            </w:pPr>
            <w:r w:rsidRPr="005438A8">
              <w:rPr>
                <w:rFonts w:ascii="Arial" w:hAnsi="Arial" w:cs="Arial"/>
                <w:b/>
                <w:color w:val="auto"/>
                <w:u w:val="single"/>
              </w:rPr>
              <w:t>Предузетници:</w:t>
            </w:r>
            <w:r w:rsidRPr="005438A8">
              <w:rPr>
                <w:rFonts w:ascii="Arial" w:eastAsia="TimesNewRomanPSMT" w:hAnsi="Arial" w:cs="Arial"/>
                <w:bCs/>
                <w:color w:val="auto"/>
              </w:rPr>
              <w:t xml:space="preserve"> И</w:t>
            </w:r>
            <w:r w:rsidRPr="005438A8">
              <w:rPr>
                <w:rFonts w:ascii="Arial" w:hAnsi="Arial" w:cs="Arial"/>
                <w:iCs/>
                <w:color w:val="auto"/>
                <w:lang w:val="sr-Cyrl-CS"/>
              </w:rPr>
              <w:t xml:space="preserve">звод </w:t>
            </w:r>
            <w:r w:rsidRPr="005438A8">
              <w:rPr>
                <w:rFonts w:ascii="Arial" w:hAnsi="Arial" w:cs="Arial"/>
                <w:color w:val="auto"/>
              </w:rPr>
              <w:t>из регистра Агенције за привредне регистре, односно извод из одговарајућег регистра.</w:t>
            </w:r>
          </w:p>
        </w:tc>
      </w:tr>
      <w:tr w:rsidR="00473089" w:rsidRPr="005438A8" w:rsidTr="00473089">
        <w:tc>
          <w:tcPr>
            <w:tcW w:w="622" w:type="dxa"/>
            <w:shd w:val="clear" w:color="auto" w:fill="auto"/>
            <w:vAlign w:val="center"/>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2.</w:t>
            </w:r>
          </w:p>
        </w:tc>
        <w:tc>
          <w:tcPr>
            <w:tcW w:w="4114" w:type="dxa"/>
            <w:shd w:val="clear" w:color="auto" w:fill="auto"/>
          </w:tcPr>
          <w:p w:rsidR="00473089" w:rsidRPr="005438A8" w:rsidRDefault="00473089" w:rsidP="00CD0E8B">
            <w:pPr>
              <w:spacing w:line="240" w:lineRule="auto"/>
              <w:rPr>
                <w:rFonts w:ascii="Arial" w:hAnsi="Arial" w:cs="Arial"/>
                <w:i/>
                <w:iCs/>
                <w:lang w:val="sr-Cyrl-CS"/>
              </w:rPr>
            </w:pPr>
            <w:r w:rsidRPr="005438A8">
              <w:rPr>
                <w:rFonts w:ascii="Arial" w:hAnsi="Arial" w:cs="Arial"/>
              </w:rPr>
              <w:t>Да он и његов законски заступник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5438A8">
              <w:rPr>
                <w:rFonts w:ascii="Arial" w:hAnsi="Arial" w:cs="Arial"/>
                <w:lang w:val="sr-Cyrl-CS"/>
              </w:rPr>
              <w:t xml:space="preserve"> </w:t>
            </w:r>
            <w:r w:rsidRPr="005438A8">
              <w:rPr>
                <w:rFonts w:ascii="Arial" w:hAnsi="Arial" w:cs="Arial"/>
                <w:i/>
                <w:iCs/>
                <w:lang w:val="sr-Cyrl-CS"/>
              </w:rPr>
              <w:t>(чл. 75. ст. 1. тач. 2) ЗЈН);</w:t>
            </w:r>
          </w:p>
        </w:tc>
        <w:tc>
          <w:tcPr>
            <w:tcW w:w="4506" w:type="dxa"/>
            <w:shd w:val="clear" w:color="auto" w:fill="auto"/>
          </w:tcPr>
          <w:p w:rsidR="00473089" w:rsidRPr="005438A8" w:rsidRDefault="00473089" w:rsidP="00CD0E8B">
            <w:pPr>
              <w:pStyle w:val="ListParagraph"/>
              <w:tabs>
                <w:tab w:val="left" w:pos="680"/>
              </w:tabs>
              <w:autoSpaceDE w:val="0"/>
              <w:autoSpaceDN w:val="0"/>
              <w:adjustRightInd w:val="0"/>
              <w:spacing w:line="240" w:lineRule="auto"/>
              <w:ind w:left="34"/>
              <w:rPr>
                <w:rFonts w:ascii="Arial" w:hAnsi="Arial" w:cs="Arial"/>
                <w:color w:val="auto"/>
              </w:rPr>
            </w:pPr>
            <w:r w:rsidRPr="005438A8">
              <w:rPr>
                <w:rFonts w:ascii="Arial" w:hAnsi="Arial" w:cs="Arial"/>
                <w:b/>
                <w:color w:val="auto"/>
                <w:u w:val="single"/>
              </w:rPr>
              <w:t>П</w:t>
            </w:r>
            <w:r w:rsidRPr="005438A8">
              <w:rPr>
                <w:rFonts w:ascii="Arial" w:hAnsi="Arial" w:cs="Arial"/>
                <w:b/>
                <w:color w:val="auto"/>
                <w:u w:val="single"/>
                <w:lang w:val="sr-Cyrl-CS"/>
              </w:rPr>
              <w:t>р</w:t>
            </w:r>
            <w:r w:rsidRPr="005438A8">
              <w:rPr>
                <w:rFonts w:ascii="Arial" w:hAnsi="Arial" w:cs="Arial"/>
                <w:b/>
                <w:bCs/>
                <w:color w:val="auto"/>
                <w:u w:val="single"/>
              </w:rPr>
              <w:t>авна лица:</w:t>
            </w:r>
            <w:r w:rsidRPr="005438A8">
              <w:rPr>
                <w:rFonts w:ascii="Arial" w:hAnsi="Arial" w:cs="Arial"/>
                <w:bCs/>
                <w:color w:val="auto"/>
              </w:rPr>
              <w:t xml:space="preserve"> 1) </w:t>
            </w:r>
            <w:r w:rsidRPr="005438A8">
              <w:rPr>
                <w:rFonts w:ascii="Arial" w:hAnsi="Arial" w:cs="Arial"/>
                <w:color w:val="auto"/>
              </w:rPr>
              <w:t>Извод из казнене евиденције, односно уверење</w:t>
            </w:r>
            <w:r w:rsidRPr="005438A8">
              <w:rPr>
                <w:rFonts w:ascii="Arial" w:hAnsi="Arial" w:cs="Arial"/>
                <w:b/>
                <w:color w:val="auto"/>
              </w:rPr>
              <w:t xml:space="preserve"> основног суда </w:t>
            </w:r>
            <w:r w:rsidRPr="005438A8">
              <w:rPr>
                <w:rFonts w:ascii="Arial" w:hAnsi="Arial" w:cs="Arial"/>
                <w:color w:val="auto"/>
              </w:rPr>
              <w:t>на чијем подручју се налази седиште домаћег правног лица</w:t>
            </w:r>
            <w:r w:rsidRPr="005438A8">
              <w:rPr>
                <w:rFonts w:ascii="Arial" w:hAnsi="Arial" w:cs="Arial"/>
                <w:color w:val="auto"/>
                <w:lang w:val="ru-RU"/>
              </w:rPr>
              <w:t>,</w:t>
            </w:r>
            <w:r w:rsidRPr="005438A8">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w:t>
            </w:r>
            <w:r w:rsidRPr="005438A8">
              <w:rPr>
                <w:rFonts w:ascii="Arial" w:hAnsi="Arial" w:cs="Arial"/>
                <w:color w:val="auto"/>
              </w:rPr>
              <w:lastRenderedPageBreak/>
              <w:t xml:space="preserve">или давања мита, кривично дело преваре. </w:t>
            </w:r>
            <w:r w:rsidRPr="005438A8">
              <w:rPr>
                <w:rFonts w:ascii="Arial" w:hAnsi="Arial" w:cs="Arial"/>
                <w:color w:val="auto"/>
                <w:u w:val="single"/>
              </w:rPr>
              <w:t>Напомена</w:t>
            </w:r>
            <w:r w:rsidRPr="005438A8">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уверења Основног суда доставити </w:t>
            </w:r>
            <w:r w:rsidRPr="005438A8">
              <w:rPr>
                <w:rFonts w:ascii="Arial" w:hAnsi="Arial" w:cs="Arial"/>
                <w:b/>
                <w:color w:val="auto"/>
                <w:u w:val="single"/>
              </w:rPr>
              <w:t>И</w:t>
            </w:r>
            <w:r w:rsidRPr="005438A8">
              <w:rPr>
                <w:rFonts w:ascii="Arial" w:hAnsi="Arial" w:cs="Arial"/>
                <w:color w:val="auto"/>
              </w:rPr>
              <w:t xml:space="preserve"> </w:t>
            </w:r>
            <w:r w:rsidRPr="005438A8">
              <w:rPr>
                <w:rFonts w:ascii="Arial" w:hAnsi="Arial" w:cs="Arial"/>
                <w:b/>
                <w:color w:val="auto"/>
              </w:rPr>
              <w:t xml:space="preserve">УВЕРЕЊЕ ВИШЕГ СУДА </w:t>
            </w:r>
            <w:r w:rsidRPr="005438A8">
              <w:rPr>
                <w:rFonts w:ascii="Arial" w:hAnsi="Arial" w:cs="Arial"/>
                <w:color w:val="auto"/>
              </w:rPr>
              <w:t xml:space="preserve">на чијем подручју је седиште домаћег правног лица, односно седиште представништва или огранка страног правног лица, којом се потврђује да правно лице није осуђивано за кривична дела против привреде и кривично дело примања мита; 2) Извод из казнене евиденције </w:t>
            </w:r>
            <w:r w:rsidRPr="005438A8">
              <w:rPr>
                <w:rFonts w:ascii="Arial" w:hAnsi="Arial" w:cs="Arial"/>
                <w:b/>
                <w:color w:val="auto"/>
              </w:rPr>
              <w:t>Посебног одељења за организовани криминал Вишег суда у Београду</w:t>
            </w:r>
            <w:r w:rsidRPr="005438A8">
              <w:rPr>
                <w:rFonts w:ascii="Arial" w:hAnsi="Arial" w:cs="Arial"/>
                <w:color w:val="auto"/>
              </w:rPr>
              <w:t>, којим се потврђује да правно лице није осуђивано за неко од кривичних дела организованог криминала; 3) Извод из казнене евиденције, односно уверење</w:t>
            </w:r>
            <w:r w:rsidRPr="005438A8">
              <w:rPr>
                <w:rFonts w:ascii="Arial" w:hAnsi="Arial" w:cs="Arial"/>
                <w:b/>
                <w:color w:val="auto"/>
              </w:rPr>
              <w:t xml:space="preserve"> надлежне полицијске управе МУП-а</w:t>
            </w:r>
            <w:r w:rsidRPr="005438A8">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Уколико понуђач има више законских заступника дужан је да достави доказ за сваког од њих. </w:t>
            </w:r>
          </w:p>
          <w:p w:rsidR="00473089" w:rsidRPr="005438A8" w:rsidRDefault="00473089" w:rsidP="00CD0E8B">
            <w:pPr>
              <w:pStyle w:val="ListParagraph"/>
              <w:tabs>
                <w:tab w:val="left" w:pos="680"/>
              </w:tabs>
              <w:autoSpaceDE w:val="0"/>
              <w:autoSpaceDN w:val="0"/>
              <w:adjustRightInd w:val="0"/>
              <w:spacing w:line="240" w:lineRule="auto"/>
              <w:ind w:left="34"/>
              <w:rPr>
                <w:rFonts w:ascii="Arial" w:hAnsi="Arial" w:cs="Arial"/>
                <w:color w:val="auto"/>
              </w:rPr>
            </w:pPr>
            <w:r w:rsidRPr="005438A8">
              <w:rPr>
                <w:rFonts w:ascii="Arial" w:hAnsi="Arial" w:cs="Arial"/>
                <w:b/>
                <w:color w:val="auto"/>
                <w:u w:val="single"/>
              </w:rPr>
              <w:t>П</w:t>
            </w:r>
            <w:r w:rsidRPr="005438A8">
              <w:rPr>
                <w:rFonts w:ascii="Arial" w:hAnsi="Arial" w:cs="Arial"/>
                <w:b/>
                <w:bCs/>
                <w:color w:val="auto"/>
                <w:u w:val="single"/>
              </w:rPr>
              <w:t>редузетници</w:t>
            </w:r>
            <w:r w:rsidRPr="005438A8">
              <w:rPr>
                <w:rFonts w:ascii="Arial" w:hAnsi="Arial" w:cs="Arial"/>
                <w:color w:val="auto"/>
                <w:u w:val="single"/>
              </w:rPr>
              <w:t>:</w:t>
            </w:r>
            <w:r w:rsidRPr="005438A8">
              <w:rPr>
                <w:rFonts w:ascii="Arial" w:hAnsi="Arial" w:cs="Arial"/>
                <w:color w:val="auto"/>
              </w:rPr>
              <w:t xml:space="preserve"> Извод из казнене евиденције, односно уверење </w:t>
            </w:r>
            <w:r w:rsidRPr="005438A8">
              <w:rPr>
                <w:rFonts w:ascii="Arial" w:hAnsi="Arial" w:cs="Arial"/>
                <w:b/>
                <w:color w:val="auto"/>
              </w:rPr>
              <w:t>надлежне полицијске управе МУП-а</w:t>
            </w:r>
            <w:r w:rsidRPr="005438A8">
              <w:rPr>
                <w:rFonts w:ascii="Arial" w:hAnsi="Arial" w:cs="Arial"/>
                <w:color w:val="auto"/>
              </w:rPr>
              <w:t>, којим се потврђује да није осуђиван за неко од кривичних дела као</w:t>
            </w:r>
            <w:r w:rsidRPr="005438A8">
              <w:rPr>
                <w:rFonts w:ascii="Arial" w:hAnsi="Arial" w:cs="Arial"/>
                <w:color w:val="FF0000"/>
              </w:rPr>
              <w:t xml:space="preserve"> </w:t>
            </w:r>
            <w:r w:rsidRPr="005438A8">
              <w:rPr>
                <w:rFonts w:ascii="Arial" w:hAnsi="Arial" w:cs="Arial"/>
                <w:color w:val="auto"/>
              </w:rPr>
              <w:t xml:space="preserve">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w:t>
            </w:r>
            <w:r w:rsidRPr="005438A8">
              <w:rPr>
                <w:rFonts w:ascii="Arial" w:hAnsi="Arial" w:cs="Arial"/>
                <w:color w:val="auto"/>
              </w:rPr>
              <w:lastRenderedPageBreak/>
              <w:t>се може поднети према месту рођења или према месту пребивалишта).</w:t>
            </w:r>
          </w:p>
          <w:p w:rsidR="00473089" w:rsidRPr="005438A8" w:rsidRDefault="00473089" w:rsidP="00CD0E8B">
            <w:pPr>
              <w:pStyle w:val="ListParagraph"/>
              <w:tabs>
                <w:tab w:val="left" w:pos="680"/>
              </w:tabs>
              <w:autoSpaceDE w:val="0"/>
              <w:autoSpaceDN w:val="0"/>
              <w:adjustRightInd w:val="0"/>
              <w:spacing w:line="240" w:lineRule="auto"/>
              <w:ind w:left="34"/>
              <w:rPr>
                <w:rFonts w:ascii="Arial" w:hAnsi="Arial" w:cs="Arial"/>
                <w:color w:val="auto"/>
              </w:rPr>
            </w:pPr>
            <w:r w:rsidRPr="005438A8">
              <w:rPr>
                <w:rFonts w:ascii="Arial" w:hAnsi="Arial" w:cs="Arial"/>
                <w:b/>
                <w:color w:val="auto"/>
              </w:rPr>
              <w:t>Докази не могу бити старији од два месеца пре отварања понуда.</w:t>
            </w:r>
          </w:p>
        </w:tc>
      </w:tr>
      <w:tr w:rsidR="00473089" w:rsidRPr="005438A8" w:rsidTr="00473089">
        <w:tc>
          <w:tcPr>
            <w:tcW w:w="622" w:type="dxa"/>
            <w:shd w:val="clear" w:color="auto" w:fill="auto"/>
            <w:vAlign w:val="center"/>
          </w:tcPr>
          <w:p w:rsidR="00473089" w:rsidRPr="005438A8" w:rsidRDefault="00473089" w:rsidP="00CD0E8B">
            <w:pPr>
              <w:spacing w:line="240" w:lineRule="auto"/>
              <w:jc w:val="center"/>
              <w:rPr>
                <w:rFonts w:ascii="Arial" w:hAnsi="Arial" w:cs="Arial"/>
                <w:color w:val="FF0000"/>
                <w:lang w:val="sr-Cyrl-CS"/>
              </w:rPr>
            </w:pPr>
            <w:r w:rsidRPr="005438A8">
              <w:rPr>
                <w:rFonts w:ascii="Arial" w:hAnsi="Arial" w:cs="Arial"/>
                <w:color w:val="auto"/>
                <w:lang w:val="sr-Cyrl-CS"/>
              </w:rPr>
              <w:lastRenderedPageBreak/>
              <w:t>3.</w:t>
            </w:r>
          </w:p>
        </w:tc>
        <w:tc>
          <w:tcPr>
            <w:tcW w:w="4114" w:type="dxa"/>
            <w:shd w:val="clear" w:color="auto" w:fill="auto"/>
          </w:tcPr>
          <w:p w:rsidR="00473089" w:rsidRPr="005438A8" w:rsidRDefault="00473089" w:rsidP="00CD0E8B">
            <w:pPr>
              <w:spacing w:line="240" w:lineRule="auto"/>
              <w:rPr>
                <w:rFonts w:ascii="Arial" w:hAnsi="Arial" w:cs="Arial"/>
                <w:lang w:val="sr-Cyrl-CS"/>
              </w:rPr>
            </w:pPr>
            <w:r w:rsidRPr="005438A8">
              <w:rPr>
                <w:rFonts w:ascii="Arial" w:hAnsi="Arial" w:cs="Arial"/>
              </w:rPr>
              <w:t xml:space="preserve">Да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 </w:t>
            </w:r>
            <w:r w:rsidRPr="005438A8">
              <w:rPr>
                <w:rFonts w:ascii="Arial" w:hAnsi="Arial" w:cs="Arial"/>
                <w:i/>
                <w:iCs/>
                <w:lang w:val="sr-Cyrl-CS"/>
              </w:rPr>
              <w:t>(чл. 75. ст. 1. тач. 4) ЗЈН);</w:t>
            </w:r>
          </w:p>
        </w:tc>
        <w:tc>
          <w:tcPr>
            <w:tcW w:w="4506" w:type="dxa"/>
            <w:shd w:val="clear" w:color="auto" w:fill="auto"/>
          </w:tcPr>
          <w:p w:rsidR="00473089" w:rsidRPr="005438A8" w:rsidRDefault="00473089" w:rsidP="00CD0E8B">
            <w:pPr>
              <w:pStyle w:val="ListParagraph"/>
              <w:tabs>
                <w:tab w:val="left" w:pos="680"/>
              </w:tabs>
              <w:autoSpaceDE w:val="0"/>
              <w:autoSpaceDN w:val="0"/>
              <w:adjustRightInd w:val="0"/>
              <w:spacing w:line="240" w:lineRule="auto"/>
              <w:ind w:left="34"/>
              <w:rPr>
                <w:rFonts w:ascii="Arial" w:hAnsi="Arial" w:cs="Arial"/>
                <w:color w:val="auto"/>
              </w:rPr>
            </w:pPr>
            <w:r w:rsidRPr="005438A8">
              <w:rPr>
                <w:rFonts w:ascii="Arial" w:hAnsi="Arial" w:cs="Arial"/>
                <w:color w:val="auto"/>
              </w:rPr>
              <w:t xml:space="preserve">Уверење </w:t>
            </w:r>
            <w:r w:rsidRPr="005438A8">
              <w:rPr>
                <w:rFonts w:ascii="Arial" w:hAnsi="Arial" w:cs="Arial"/>
                <w:bCs/>
                <w:color w:val="auto"/>
              </w:rPr>
              <w:t xml:space="preserve">Пореске управе Министарства финансија </w:t>
            </w:r>
            <w:r w:rsidRPr="005438A8">
              <w:rPr>
                <w:rFonts w:ascii="Arial" w:hAnsi="Arial" w:cs="Arial"/>
                <w:color w:val="auto"/>
              </w:rPr>
              <w:t xml:space="preserve">да је измирио доспеле порезе и доприносе и уверење надлежне управе </w:t>
            </w:r>
            <w:r w:rsidRPr="005438A8">
              <w:rPr>
                <w:rFonts w:ascii="Arial" w:hAnsi="Arial" w:cs="Arial"/>
                <w:bCs/>
                <w:color w:val="auto"/>
              </w:rPr>
              <w:t xml:space="preserve">локалне самоуправе </w:t>
            </w:r>
            <w:r w:rsidRPr="005438A8">
              <w:rPr>
                <w:rFonts w:ascii="Arial" w:hAnsi="Arial" w:cs="Arial"/>
                <w:color w:val="auto"/>
              </w:rPr>
              <w:t xml:space="preserve">да је измирио обавезе по основу изворних локалних јавних прихода или потврду надлежног органа да се понуђач налази у поступку приватизације. </w:t>
            </w:r>
          </w:p>
          <w:p w:rsidR="00473089" w:rsidRPr="005438A8" w:rsidRDefault="00473089" w:rsidP="00CD0E8B">
            <w:pPr>
              <w:pStyle w:val="ListParagraph"/>
              <w:tabs>
                <w:tab w:val="left" w:pos="680"/>
              </w:tabs>
              <w:autoSpaceDE w:val="0"/>
              <w:autoSpaceDN w:val="0"/>
              <w:adjustRightInd w:val="0"/>
              <w:spacing w:line="240" w:lineRule="auto"/>
              <w:ind w:left="34"/>
              <w:rPr>
                <w:rFonts w:ascii="Arial" w:hAnsi="Arial" w:cs="Arial"/>
                <w:color w:val="auto"/>
              </w:rPr>
            </w:pPr>
            <w:r w:rsidRPr="005438A8">
              <w:rPr>
                <w:rFonts w:ascii="Arial" w:hAnsi="Arial" w:cs="Arial"/>
                <w:b/>
                <w:color w:val="auto"/>
              </w:rPr>
              <w:t>Докази не могу бити старији од два месеца пре отварања понуда.</w:t>
            </w:r>
          </w:p>
        </w:tc>
      </w:tr>
      <w:tr w:rsidR="00473089" w:rsidRPr="005438A8" w:rsidTr="00473089">
        <w:tc>
          <w:tcPr>
            <w:tcW w:w="622" w:type="dxa"/>
            <w:shd w:val="clear" w:color="auto" w:fill="auto"/>
            <w:vAlign w:val="center"/>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4.</w:t>
            </w:r>
          </w:p>
        </w:tc>
        <w:tc>
          <w:tcPr>
            <w:tcW w:w="4114" w:type="dxa"/>
            <w:shd w:val="clear" w:color="auto" w:fill="auto"/>
          </w:tcPr>
          <w:p w:rsidR="00473089" w:rsidRPr="005438A8" w:rsidRDefault="00473089" w:rsidP="00CD0E8B">
            <w:pPr>
              <w:spacing w:line="240" w:lineRule="auto"/>
              <w:rPr>
                <w:rFonts w:ascii="Arial" w:hAnsi="Arial" w:cs="Arial"/>
                <w:i/>
                <w:iCs/>
                <w:color w:val="auto"/>
                <w:lang w:val="sr-Cyrl-CS"/>
              </w:rPr>
            </w:pPr>
            <w:r w:rsidRPr="005438A8">
              <w:rPr>
                <w:rFonts w:ascii="Arial" w:hAnsi="Arial" w:cs="Arial"/>
                <w:color w:val="auto"/>
              </w:rPr>
              <w:t>Да је поштовао обавезе које произ</w:t>
            </w:r>
            <w:r w:rsidR="00D13CF2" w:rsidRPr="005438A8">
              <w:rPr>
                <w:rFonts w:ascii="Arial" w:hAnsi="Arial" w:cs="Arial"/>
                <w:color w:val="auto"/>
                <w:lang w:val="sr-Cyrl-CS"/>
              </w:rPr>
              <w:t>и</w:t>
            </w:r>
            <w:r w:rsidRPr="005438A8">
              <w:rPr>
                <w:rFonts w:ascii="Arial" w:hAnsi="Arial" w:cs="Arial"/>
                <w:color w:val="auto"/>
              </w:rPr>
              <w:t>лазе из важећих прописа о заштити на раду, запошљавању и условима рада, заштити животне средине, као и да нема забрану обављања делатности која је на снази у време подношења понуде (</w:t>
            </w:r>
            <w:r w:rsidRPr="005438A8">
              <w:rPr>
                <w:rFonts w:ascii="Arial" w:hAnsi="Arial" w:cs="Arial"/>
                <w:i/>
                <w:iCs/>
                <w:color w:val="auto"/>
                <w:lang w:val="sr-Cyrl-CS"/>
              </w:rPr>
              <w:t>чл. 75. ст. 2. ЗЈН).</w:t>
            </w:r>
          </w:p>
        </w:tc>
        <w:tc>
          <w:tcPr>
            <w:tcW w:w="4506" w:type="dxa"/>
            <w:shd w:val="clear" w:color="auto" w:fill="auto"/>
          </w:tcPr>
          <w:p w:rsidR="00473089" w:rsidRPr="005438A8" w:rsidRDefault="00473089" w:rsidP="00CD0E8B">
            <w:pPr>
              <w:spacing w:line="240" w:lineRule="auto"/>
              <w:rPr>
                <w:rFonts w:ascii="Arial" w:hAnsi="Arial" w:cs="Arial"/>
                <w:lang w:val="sr-Cyrl-CS"/>
              </w:rPr>
            </w:pPr>
            <w:r w:rsidRPr="005438A8">
              <w:rPr>
                <w:rFonts w:ascii="Arial" w:hAnsi="Arial" w:cs="Arial"/>
                <w:iCs/>
                <w:lang w:val="sr-Cyrl-CS"/>
              </w:rPr>
              <w:t xml:space="preserve">Потписан </w:t>
            </w:r>
            <w:r w:rsidR="00D13CF2" w:rsidRPr="005438A8">
              <w:rPr>
                <w:rFonts w:ascii="Arial" w:hAnsi="Arial" w:cs="Arial"/>
                <w:iCs/>
                <w:lang w:val="sr-Cyrl-CS"/>
              </w:rPr>
              <w:t>и</w:t>
            </w:r>
            <w:r w:rsidRPr="005438A8">
              <w:rPr>
                <w:rFonts w:ascii="Arial" w:hAnsi="Arial" w:cs="Arial"/>
                <w:iCs/>
                <w:lang w:val="sr-Cyrl-CS"/>
              </w:rPr>
              <w:t xml:space="preserve"> оверен </w:t>
            </w:r>
            <w:r w:rsidRPr="005438A8">
              <w:rPr>
                <w:rFonts w:ascii="Arial" w:hAnsi="Arial" w:cs="Arial"/>
                <w:iCs/>
              </w:rPr>
              <w:t>О</w:t>
            </w:r>
            <w:r w:rsidRPr="005438A8">
              <w:rPr>
                <w:rFonts w:ascii="Arial" w:hAnsi="Arial" w:cs="Arial"/>
                <w:iCs/>
                <w:lang w:val="sr-Cyrl-CS"/>
              </w:rPr>
              <w:t xml:space="preserve">бразац </w:t>
            </w:r>
            <w:r w:rsidRPr="005438A8">
              <w:rPr>
                <w:rFonts w:ascii="Arial" w:hAnsi="Arial" w:cs="Arial"/>
                <w:iCs/>
                <w:lang w:val="ru-RU"/>
              </w:rPr>
              <w:t>и</w:t>
            </w:r>
            <w:r w:rsidRPr="005438A8">
              <w:rPr>
                <w:rFonts w:ascii="Arial" w:hAnsi="Arial" w:cs="Arial"/>
                <w:iCs/>
                <w:lang w:val="sr-Cyrl-CS"/>
              </w:rPr>
              <w:t xml:space="preserve">зјаве </w:t>
            </w:r>
            <w:r w:rsidRPr="005438A8">
              <w:rPr>
                <w:rFonts w:ascii="Arial" w:hAnsi="Arial" w:cs="Arial"/>
                <w:iCs/>
                <w:color w:val="auto"/>
                <w:lang w:val="sr-Cyrl-CS"/>
              </w:rPr>
              <w:t>(</w:t>
            </w:r>
            <w:r w:rsidRPr="005438A8">
              <w:rPr>
                <w:rFonts w:ascii="Arial" w:hAnsi="Arial" w:cs="Arial"/>
                <w:lang w:val="sr-Cyrl-CS"/>
              </w:rPr>
              <w:t xml:space="preserve">Образац изјаве, дат је у поглављу </w:t>
            </w:r>
            <w:r w:rsidR="002D52AC" w:rsidRPr="005438A8">
              <w:rPr>
                <w:rFonts w:ascii="Arial" w:hAnsi="Arial" w:cs="Arial"/>
                <w:b/>
                <w:bCs/>
                <w:iCs/>
                <w:color w:val="auto"/>
              </w:rPr>
              <w:t>VIII</w:t>
            </w:r>
            <w:r w:rsidRPr="005438A8">
              <w:rPr>
                <w:rFonts w:ascii="Arial" w:hAnsi="Arial" w:cs="Arial"/>
                <w:b/>
                <w:bCs/>
                <w:iCs/>
                <w:color w:val="auto"/>
              </w:rPr>
              <w:t>, образац 5</w:t>
            </w:r>
            <w:r w:rsidRPr="005438A8">
              <w:rPr>
                <w:rFonts w:ascii="Arial" w:hAnsi="Arial" w:cs="Arial"/>
                <w:iCs/>
                <w:color w:val="auto"/>
                <w:lang w:val="sr-Cyrl-CS"/>
              </w:rPr>
              <w:t>).</w:t>
            </w:r>
            <w:r w:rsidRPr="005438A8">
              <w:rPr>
                <w:rFonts w:ascii="Arial" w:hAnsi="Arial" w:cs="Arial"/>
                <w:iCs/>
                <w:color w:val="FF0000"/>
                <w:lang w:val="sr-Cyrl-CS"/>
              </w:rPr>
              <w:t xml:space="preserve"> </w:t>
            </w:r>
            <w:r w:rsidRPr="005438A8">
              <w:rPr>
                <w:rFonts w:ascii="Arial" w:hAnsi="Arial" w:cs="Arial"/>
                <w:lang w:val="ru-RU"/>
              </w:rPr>
              <w:t xml:space="preserve">Изјава мора да буде потписана од стране овлашћеног лица понуђача и оверена печатом. </w:t>
            </w:r>
            <w:r w:rsidRPr="005438A8">
              <w:rPr>
                <w:rFonts w:ascii="Arial" w:hAnsi="Arial" w:cs="Arial"/>
                <w:b/>
                <w:bCs/>
                <w:iCs/>
                <w:color w:val="auto"/>
                <w:u w:val="single"/>
                <w:lang w:val="ru-RU"/>
              </w:rPr>
              <w:t>Уколико понуду подноси група понуђача</w:t>
            </w:r>
            <w:r w:rsidRPr="005438A8">
              <w:rPr>
                <w:rFonts w:ascii="Arial" w:hAnsi="Arial" w:cs="Arial"/>
                <w:bCs/>
                <w:iCs/>
                <w:color w:val="auto"/>
                <w:lang w:val="ru-RU"/>
              </w:rPr>
              <w:t>, Изјава мора бити потписана од стране овлашћеног лица сваког понуђача из групе понуђача и оверена печатом.</w:t>
            </w:r>
            <w:r w:rsidRPr="005438A8">
              <w:rPr>
                <w:rFonts w:ascii="Arial" w:hAnsi="Arial" w:cs="Arial"/>
                <w:bCs/>
                <w:iCs/>
                <w:color w:val="FF0000"/>
                <w:lang w:val="ru-RU"/>
              </w:rPr>
              <w:t xml:space="preserve"> </w:t>
            </w:r>
          </w:p>
        </w:tc>
      </w:tr>
    </w:tbl>
    <w:p w:rsidR="00473089" w:rsidRPr="005438A8" w:rsidRDefault="00473089" w:rsidP="00CD0E8B">
      <w:pPr>
        <w:pStyle w:val="ListParagraph"/>
        <w:spacing w:line="240" w:lineRule="auto"/>
        <w:jc w:val="both"/>
        <w:rPr>
          <w:rFonts w:ascii="Arial" w:hAnsi="Arial" w:cs="Arial"/>
          <w:b/>
          <w:bCs/>
          <w:i/>
          <w:iCs/>
          <w:lang w:val="ru-RU"/>
        </w:rPr>
      </w:pPr>
    </w:p>
    <w:p w:rsidR="00473089" w:rsidRPr="005438A8" w:rsidRDefault="00473089" w:rsidP="00CD0E8B">
      <w:pPr>
        <w:pStyle w:val="ListParagraph"/>
        <w:tabs>
          <w:tab w:val="left" w:pos="680"/>
        </w:tabs>
        <w:spacing w:line="240" w:lineRule="auto"/>
        <w:ind w:left="0"/>
        <w:jc w:val="center"/>
        <w:rPr>
          <w:rFonts w:ascii="Arial" w:eastAsia="TimesNewRomanPSMT" w:hAnsi="Arial" w:cs="Arial"/>
          <w:b/>
          <w:bCs/>
          <w:color w:val="auto"/>
          <w:lang w:val="sr-Cyrl-CS"/>
        </w:rPr>
      </w:pPr>
      <w:r w:rsidRPr="005438A8">
        <w:rPr>
          <w:rFonts w:ascii="Arial" w:eastAsia="TimesNewRomanPSMT" w:hAnsi="Arial" w:cs="Arial"/>
          <w:b/>
          <w:bCs/>
          <w:color w:val="auto"/>
          <w:lang w:val="sr-Cyrl-CS"/>
        </w:rPr>
        <w:t>ДОДАТНИ УСЛОВИ</w:t>
      </w:r>
    </w:p>
    <w:p w:rsidR="00473089" w:rsidRPr="005438A8" w:rsidRDefault="00473089" w:rsidP="00CD0E8B">
      <w:pPr>
        <w:pStyle w:val="ListParagraph"/>
        <w:tabs>
          <w:tab w:val="left" w:pos="680"/>
        </w:tabs>
        <w:spacing w:line="240" w:lineRule="auto"/>
        <w:ind w:left="0"/>
        <w:jc w:val="center"/>
        <w:rPr>
          <w:rFonts w:ascii="Arial" w:eastAsia="TimesNewRomanPSMT" w:hAnsi="Arial" w:cs="Arial"/>
          <w:b/>
          <w:bCs/>
          <w:color w:val="auto"/>
          <w:lang w:val="sr-Cyrl-CS"/>
        </w:rPr>
      </w:pPr>
    </w:p>
    <w:p w:rsidR="00473089" w:rsidRPr="005438A8" w:rsidRDefault="00473089" w:rsidP="00321F10">
      <w:pPr>
        <w:pStyle w:val="ListParagraph"/>
        <w:tabs>
          <w:tab w:val="left" w:pos="680"/>
        </w:tabs>
        <w:spacing w:line="240" w:lineRule="auto"/>
        <w:ind w:left="0"/>
        <w:jc w:val="both"/>
        <w:rPr>
          <w:rFonts w:ascii="Arial" w:eastAsia="TimesNewRomanPS-BoldMT" w:hAnsi="Arial" w:cs="Arial"/>
          <w:b/>
          <w:bCs/>
          <w:color w:val="auto"/>
          <w:lang w:val="sr-Cyrl-CS"/>
        </w:rPr>
      </w:pPr>
      <w:r w:rsidRPr="005438A8">
        <w:rPr>
          <w:rFonts w:ascii="Arial" w:hAnsi="Arial" w:cs="Arial"/>
          <w:bCs/>
          <w:iCs/>
          <w:color w:val="auto"/>
        </w:rPr>
        <w:t xml:space="preserve">Понуђач који </w:t>
      </w:r>
      <w:r w:rsidRPr="005438A8">
        <w:rPr>
          <w:rFonts w:ascii="Arial" w:hAnsi="Arial" w:cs="Arial"/>
          <w:iCs/>
          <w:color w:val="auto"/>
        </w:rPr>
        <w:t xml:space="preserve">учествује у поступку предметне јавне набавке мора испунити </w:t>
      </w:r>
      <w:r w:rsidRPr="005438A8">
        <w:rPr>
          <w:rFonts w:ascii="Arial" w:hAnsi="Arial" w:cs="Arial"/>
          <w:b/>
          <w:iCs/>
          <w:color w:val="auto"/>
        </w:rPr>
        <w:t>додатне услове</w:t>
      </w:r>
      <w:r w:rsidRPr="005438A8">
        <w:rPr>
          <w:rFonts w:ascii="Arial" w:hAnsi="Arial" w:cs="Arial"/>
          <w:iCs/>
          <w:color w:val="auto"/>
        </w:rPr>
        <w:t xml:space="preserve"> за учешће у поступку јавне набавке, дефинисане овом конкурсном документацијом,</w:t>
      </w:r>
      <w:r w:rsidRPr="005438A8">
        <w:rPr>
          <w:rFonts w:ascii="Arial" w:eastAsia="TimesNewRomanPS-BoldMT" w:hAnsi="Arial" w:cs="Arial"/>
          <w:b/>
          <w:bCs/>
          <w:color w:val="auto"/>
          <w:lang w:val="sr-Cyrl-CS"/>
        </w:rPr>
        <w:t xml:space="preserve"> </w:t>
      </w:r>
      <w:r w:rsidRPr="005438A8">
        <w:rPr>
          <w:rFonts w:ascii="Arial" w:hAnsi="Arial" w:cs="Arial"/>
          <w:iCs/>
          <w:color w:val="auto"/>
          <w:lang w:val="sr-Cyrl-CS"/>
        </w:rPr>
        <w:t>а и</w:t>
      </w:r>
      <w:r w:rsidRPr="005438A8">
        <w:rPr>
          <w:rFonts w:ascii="Arial" w:eastAsia="TimesNewRomanPS-BoldMT" w:hAnsi="Arial" w:cs="Arial"/>
          <w:bCs/>
          <w:color w:val="auto"/>
          <w:lang w:val="sr-Cyrl-CS"/>
        </w:rPr>
        <w:t xml:space="preserve">спуњеност </w:t>
      </w:r>
      <w:r w:rsidRPr="005438A8">
        <w:rPr>
          <w:rFonts w:ascii="Arial" w:eastAsia="TimesNewRomanPS-BoldMT" w:hAnsi="Arial" w:cs="Arial"/>
          <w:b/>
          <w:bCs/>
          <w:color w:val="auto"/>
          <w:lang w:val="sr-Cyrl-CS"/>
        </w:rPr>
        <w:t xml:space="preserve">додатних услова </w:t>
      </w:r>
      <w:r w:rsidRPr="005438A8">
        <w:rPr>
          <w:rFonts w:ascii="Arial" w:eastAsia="TimesNewRomanPS-BoldMT" w:hAnsi="Arial" w:cs="Arial"/>
          <w:bCs/>
          <w:color w:val="auto"/>
          <w:lang w:val="sr-Cyrl-CS"/>
        </w:rPr>
        <w:t xml:space="preserve">понуђач доказује </w:t>
      </w:r>
      <w:r w:rsidRPr="005438A8">
        <w:rPr>
          <w:rFonts w:ascii="Arial" w:hAnsi="Arial" w:cs="Arial"/>
          <w:lang w:val="sr-Cyrl-CS"/>
        </w:rPr>
        <w:t xml:space="preserve">на начин дефинисан у наредној табели, </w:t>
      </w:r>
      <w:r w:rsidRPr="005438A8">
        <w:rPr>
          <w:rFonts w:ascii="Arial" w:hAnsi="Arial" w:cs="Arial"/>
          <w:b/>
          <w:lang w:val="sr-Cyrl-CS"/>
        </w:rPr>
        <w:t>и то</w:t>
      </w:r>
      <w:r w:rsidRPr="005438A8">
        <w:rPr>
          <w:rFonts w:ascii="Arial" w:eastAsia="TimesNewRomanPS-BoldMT" w:hAnsi="Arial" w:cs="Arial"/>
          <w:b/>
          <w:bCs/>
          <w:color w:val="auto"/>
          <w:lang w:val="sr-Cyrl-CS"/>
        </w:rPr>
        <w:t>:</w:t>
      </w:r>
    </w:p>
    <w:tbl>
      <w:tblPr>
        <w:tblW w:w="963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4410"/>
        <w:gridCol w:w="4500"/>
      </w:tblGrid>
      <w:tr w:rsidR="009D6778" w:rsidRPr="005438A8" w:rsidTr="00D56951">
        <w:tc>
          <w:tcPr>
            <w:tcW w:w="72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Р.бр.</w:t>
            </w:r>
          </w:p>
        </w:tc>
        <w:tc>
          <w:tcPr>
            <w:tcW w:w="441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ДОДАТНИ УСЛОВИ</w:t>
            </w:r>
          </w:p>
        </w:tc>
        <w:tc>
          <w:tcPr>
            <w:tcW w:w="450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НАЧИН ДОКАЗИВАЊА</w:t>
            </w:r>
          </w:p>
        </w:tc>
      </w:tr>
      <w:tr w:rsidR="009D6778" w:rsidRPr="005438A8" w:rsidTr="00D56951">
        <w:tc>
          <w:tcPr>
            <w:tcW w:w="72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1.</w:t>
            </w:r>
          </w:p>
        </w:tc>
        <w:tc>
          <w:tcPr>
            <w:tcW w:w="441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ТЕХНИЧКИ КАПАЦИТЕТ</w:t>
            </w:r>
          </w:p>
        </w:tc>
        <w:tc>
          <w:tcPr>
            <w:tcW w:w="4500" w:type="dxa"/>
            <w:vMerge w:val="restart"/>
            <w:shd w:val="clear" w:color="auto" w:fill="FFFFFF"/>
          </w:tcPr>
          <w:p w:rsidR="00473089" w:rsidRPr="005438A8" w:rsidRDefault="00473089" w:rsidP="0074046F">
            <w:pPr>
              <w:pStyle w:val="ListParagraph"/>
              <w:numPr>
                <w:ilvl w:val="0"/>
                <w:numId w:val="12"/>
              </w:numPr>
              <w:spacing w:line="240" w:lineRule="auto"/>
              <w:ind w:left="189" w:hanging="180"/>
              <w:rPr>
                <w:rFonts w:ascii="Arial" w:hAnsi="Arial" w:cs="Arial"/>
                <w:b/>
                <w:i/>
                <w:iCs/>
              </w:rPr>
            </w:pPr>
            <w:r w:rsidRPr="005438A8">
              <w:rPr>
                <w:rFonts w:ascii="Arial" w:hAnsi="Arial" w:cs="Arial"/>
                <w:lang w:val="ru-RU"/>
              </w:rPr>
              <w:t xml:space="preserve">Изјава </w:t>
            </w:r>
            <w:r w:rsidRPr="005438A8">
              <w:rPr>
                <w:rFonts w:ascii="Arial" w:hAnsi="Arial" w:cs="Arial"/>
                <w:lang w:val="sr-Cyrl-CS"/>
              </w:rPr>
              <w:t xml:space="preserve">понуђача </w:t>
            </w:r>
            <w:r w:rsidRPr="005438A8">
              <w:rPr>
                <w:rFonts w:ascii="Arial" w:hAnsi="Arial" w:cs="Arial"/>
                <w:lang w:val="ru-RU"/>
              </w:rPr>
              <w:t>о</w:t>
            </w:r>
            <w:r w:rsidRPr="005438A8">
              <w:rPr>
                <w:rFonts w:ascii="Arial" w:hAnsi="Arial" w:cs="Arial"/>
                <w:lang w:val="sr-Cyrl-CS"/>
              </w:rPr>
              <w:t xml:space="preserve"> техничком капацитету</w:t>
            </w:r>
            <w:r w:rsidRPr="005438A8">
              <w:rPr>
                <w:rFonts w:ascii="Arial" w:hAnsi="Arial" w:cs="Arial"/>
                <w:lang w:val="ru-RU"/>
              </w:rPr>
              <w:t xml:space="preserve"> </w:t>
            </w:r>
            <w:r w:rsidRPr="005438A8">
              <w:rPr>
                <w:rFonts w:ascii="Arial" w:hAnsi="Arial" w:cs="Arial"/>
                <w:b/>
                <w:i/>
                <w:iCs/>
                <w:lang w:val="sr-Cyrl-CS"/>
              </w:rPr>
              <w:t>(</w:t>
            </w:r>
            <w:r w:rsidRPr="005438A8">
              <w:rPr>
                <w:rFonts w:ascii="Arial" w:hAnsi="Arial" w:cs="Arial"/>
                <w:b/>
                <w:i/>
                <w:lang w:val="sr-Cyrl-CS"/>
              </w:rPr>
              <w:t xml:space="preserve">Образац изјаве, дат је у поглављу </w:t>
            </w:r>
            <w:r w:rsidR="00D91C17" w:rsidRPr="005438A8">
              <w:rPr>
                <w:rFonts w:ascii="Arial" w:hAnsi="Arial" w:cs="Arial"/>
                <w:b/>
                <w:bCs/>
                <w:i/>
                <w:iCs/>
              </w:rPr>
              <w:t>VIII</w:t>
            </w:r>
            <w:r w:rsidR="00AD7D21">
              <w:rPr>
                <w:rFonts w:ascii="Arial" w:hAnsi="Arial" w:cs="Arial"/>
                <w:b/>
                <w:bCs/>
                <w:i/>
                <w:iCs/>
              </w:rPr>
              <w:t>-9</w:t>
            </w:r>
            <w:r w:rsidRPr="005438A8">
              <w:rPr>
                <w:rFonts w:ascii="Arial" w:hAnsi="Arial" w:cs="Arial"/>
                <w:b/>
                <w:i/>
                <w:iCs/>
                <w:lang w:val="sr-Cyrl-CS"/>
              </w:rPr>
              <w:t>),</w:t>
            </w:r>
          </w:p>
          <w:p w:rsidR="00473089" w:rsidRPr="005438A8" w:rsidRDefault="00473089" w:rsidP="0074046F">
            <w:pPr>
              <w:pStyle w:val="ListParagraph"/>
              <w:numPr>
                <w:ilvl w:val="0"/>
                <w:numId w:val="12"/>
              </w:numPr>
              <w:spacing w:line="240" w:lineRule="auto"/>
              <w:ind w:left="189" w:hanging="180"/>
              <w:rPr>
                <w:rFonts w:ascii="Arial" w:hAnsi="Arial" w:cs="Arial"/>
                <w:lang w:val="sr-Cyrl-CS"/>
              </w:rPr>
            </w:pPr>
            <w:r w:rsidRPr="005438A8">
              <w:rPr>
                <w:rFonts w:ascii="Arial" w:eastAsia="Times New Roman" w:hAnsi="Arial" w:cs="Arial"/>
                <w:color w:val="auto"/>
                <w:kern w:val="0"/>
                <w:lang w:val="ru-RU" w:eastAsia="en-US"/>
              </w:rPr>
              <w:t>за средства набављена до 31.12.201</w:t>
            </w:r>
            <w:r w:rsidR="007F2D49" w:rsidRPr="005438A8">
              <w:rPr>
                <w:rFonts w:ascii="Arial" w:eastAsia="Times New Roman" w:hAnsi="Arial" w:cs="Arial"/>
                <w:color w:val="auto"/>
                <w:kern w:val="0"/>
                <w:lang w:eastAsia="en-US"/>
              </w:rPr>
              <w:t>8</w:t>
            </w:r>
            <w:r w:rsidRPr="005438A8">
              <w:rPr>
                <w:rFonts w:ascii="Arial" w:eastAsia="Times New Roman" w:hAnsi="Arial" w:cs="Arial"/>
                <w:color w:val="auto"/>
                <w:kern w:val="0"/>
                <w:lang w:val="ru-RU" w:eastAsia="en-US"/>
              </w:rPr>
              <w:t xml:space="preserve">. године - пописна листа </w:t>
            </w:r>
            <w:r w:rsidRPr="005438A8">
              <w:rPr>
                <w:rFonts w:ascii="Arial" w:eastAsia="Times New Roman" w:hAnsi="Arial" w:cs="Arial"/>
                <w:b/>
                <w:bCs/>
                <w:color w:val="auto"/>
                <w:kern w:val="0"/>
                <w:lang w:val="ru-RU" w:eastAsia="en-US"/>
              </w:rPr>
              <w:t>или</w:t>
            </w:r>
            <w:r w:rsidRPr="005438A8">
              <w:rPr>
                <w:rFonts w:ascii="Arial" w:eastAsia="Times New Roman" w:hAnsi="Arial" w:cs="Arial"/>
                <w:b/>
                <w:bCs/>
                <w:color w:val="auto"/>
                <w:kern w:val="0"/>
                <w:lang w:val="sr-Cyrl-CS" w:eastAsia="en-US"/>
              </w:rPr>
              <w:t xml:space="preserve"> </w:t>
            </w:r>
            <w:r w:rsidRPr="005438A8">
              <w:rPr>
                <w:rFonts w:ascii="Arial" w:eastAsia="Times New Roman" w:hAnsi="Arial" w:cs="Arial"/>
                <w:color w:val="auto"/>
                <w:kern w:val="0"/>
                <w:lang w:val="ru-RU" w:eastAsia="en-US"/>
              </w:rPr>
              <w:t>аналитичке картице основних средстава, на којима ће маркером бити</w:t>
            </w:r>
            <w:r w:rsidRPr="005438A8">
              <w:rPr>
                <w:rFonts w:ascii="Arial" w:eastAsia="Times New Roman" w:hAnsi="Arial" w:cs="Arial"/>
                <w:b/>
                <w:bCs/>
                <w:color w:val="auto"/>
                <w:kern w:val="0"/>
                <w:lang w:val="sr-Cyrl-CS" w:eastAsia="en-US"/>
              </w:rPr>
              <w:t xml:space="preserve"> </w:t>
            </w:r>
            <w:r w:rsidRPr="005438A8">
              <w:rPr>
                <w:rFonts w:ascii="Arial" w:eastAsia="Times New Roman" w:hAnsi="Arial" w:cs="Arial"/>
                <w:color w:val="auto"/>
                <w:kern w:val="0"/>
                <w:lang w:val="ru-RU" w:eastAsia="en-US"/>
              </w:rPr>
              <w:t>означена тражена техничка опрема;</w:t>
            </w:r>
          </w:p>
          <w:p w:rsidR="00473089" w:rsidRPr="005438A8" w:rsidRDefault="00473089" w:rsidP="0074046F">
            <w:pPr>
              <w:pStyle w:val="ListParagraph"/>
              <w:numPr>
                <w:ilvl w:val="0"/>
                <w:numId w:val="12"/>
              </w:numPr>
              <w:suppressAutoHyphens w:val="0"/>
              <w:autoSpaceDE w:val="0"/>
              <w:autoSpaceDN w:val="0"/>
              <w:adjustRightInd w:val="0"/>
              <w:spacing w:line="240" w:lineRule="auto"/>
              <w:ind w:left="189" w:hanging="180"/>
              <w:rPr>
                <w:rFonts w:ascii="Arial" w:eastAsia="Times New Roman" w:hAnsi="Arial" w:cs="Arial"/>
                <w:color w:val="auto"/>
                <w:kern w:val="0"/>
                <w:lang w:val="ru-RU" w:eastAsia="en-US"/>
              </w:rPr>
            </w:pPr>
            <w:r w:rsidRPr="005438A8">
              <w:rPr>
                <w:rFonts w:ascii="Arial" w:eastAsia="Times New Roman" w:hAnsi="Arial" w:cs="Arial"/>
                <w:color w:val="auto"/>
                <w:kern w:val="0"/>
                <w:lang w:val="ru-RU" w:eastAsia="en-US"/>
              </w:rPr>
              <w:t>з</w:t>
            </w:r>
            <w:r w:rsidR="00D91C17" w:rsidRPr="005438A8">
              <w:rPr>
                <w:rFonts w:ascii="Arial" w:eastAsia="Times New Roman" w:hAnsi="Arial" w:cs="Arial"/>
                <w:color w:val="auto"/>
                <w:kern w:val="0"/>
                <w:lang w:val="ru-RU" w:eastAsia="en-US"/>
              </w:rPr>
              <w:t>а средства набављена од 1.1.201</w:t>
            </w:r>
            <w:r w:rsidR="007F2D49" w:rsidRPr="005438A8">
              <w:rPr>
                <w:rFonts w:ascii="Arial" w:eastAsia="Times New Roman" w:hAnsi="Arial" w:cs="Arial"/>
                <w:color w:val="auto"/>
                <w:kern w:val="0"/>
                <w:lang w:eastAsia="en-US"/>
              </w:rPr>
              <w:t>9</w:t>
            </w:r>
            <w:r w:rsidRPr="005438A8">
              <w:rPr>
                <w:rFonts w:ascii="Arial" w:eastAsia="Times New Roman" w:hAnsi="Arial" w:cs="Arial"/>
                <w:color w:val="auto"/>
                <w:kern w:val="0"/>
                <w:lang w:val="ru-RU" w:eastAsia="en-US"/>
              </w:rPr>
              <w:t>. године рачун и отпремниц</w:t>
            </w:r>
            <w:r w:rsidRPr="005438A8">
              <w:rPr>
                <w:rFonts w:ascii="Arial" w:eastAsia="Times New Roman" w:hAnsi="Arial" w:cs="Arial"/>
                <w:color w:val="auto"/>
                <w:kern w:val="0"/>
                <w:lang w:eastAsia="en-US"/>
              </w:rPr>
              <w:t>а</w:t>
            </w:r>
            <w:r w:rsidRPr="005438A8">
              <w:rPr>
                <w:rFonts w:ascii="Arial" w:eastAsia="Times New Roman" w:hAnsi="Arial" w:cs="Arial"/>
                <w:color w:val="auto"/>
                <w:kern w:val="0"/>
                <w:lang w:val="ru-RU" w:eastAsia="en-US"/>
              </w:rPr>
              <w:t>;</w:t>
            </w:r>
          </w:p>
          <w:p w:rsidR="00473089" w:rsidRPr="005438A8" w:rsidRDefault="00473089" w:rsidP="0074046F">
            <w:pPr>
              <w:pStyle w:val="ListParagraph"/>
              <w:numPr>
                <w:ilvl w:val="0"/>
                <w:numId w:val="12"/>
              </w:numPr>
              <w:suppressAutoHyphens w:val="0"/>
              <w:autoSpaceDE w:val="0"/>
              <w:autoSpaceDN w:val="0"/>
              <w:adjustRightInd w:val="0"/>
              <w:spacing w:line="240" w:lineRule="auto"/>
              <w:ind w:left="189" w:hanging="180"/>
              <w:rPr>
                <w:rFonts w:ascii="Arial" w:eastAsia="Times New Roman" w:hAnsi="Arial" w:cs="Arial"/>
                <w:color w:val="auto"/>
                <w:kern w:val="0"/>
                <w:lang w:val="ru-RU" w:eastAsia="en-US"/>
              </w:rPr>
            </w:pPr>
            <w:r w:rsidRPr="005438A8">
              <w:rPr>
                <w:rFonts w:ascii="Arial" w:eastAsia="Times New Roman" w:hAnsi="Arial" w:cs="Arial"/>
                <w:color w:val="auto"/>
                <w:kern w:val="0"/>
                <w:lang w:val="ru-RU" w:eastAsia="en-US"/>
              </w:rPr>
              <w:t>техничка опремљеност понуђача може се доказати и уговором о</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 xml:space="preserve">закупу са пописном листом закуподавца на којој ће маркером </w:t>
            </w:r>
            <w:r w:rsidRPr="005438A8">
              <w:rPr>
                <w:rFonts w:ascii="Arial" w:eastAsia="Times New Roman" w:hAnsi="Arial" w:cs="Arial"/>
                <w:color w:val="auto"/>
                <w:kern w:val="0"/>
                <w:lang w:val="ru-RU" w:eastAsia="en-US"/>
              </w:rPr>
              <w:lastRenderedPageBreak/>
              <w:t>бити</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означена закупљена техничка опрема или уговором о лизингу</w:t>
            </w:r>
            <w:r w:rsidR="007F2D49" w:rsidRPr="005438A8">
              <w:rPr>
                <w:rFonts w:ascii="Arial" w:eastAsia="Times New Roman" w:hAnsi="Arial" w:cs="Arial"/>
                <w:bCs/>
                <w:color w:val="auto"/>
                <w:kern w:val="0"/>
                <w:lang w:val="sr-Cyrl-CS" w:eastAsia="en-US"/>
              </w:rPr>
              <w:t>;</w:t>
            </w:r>
          </w:p>
          <w:p w:rsidR="00473089" w:rsidRPr="005438A8" w:rsidRDefault="00473089" w:rsidP="0074046F">
            <w:pPr>
              <w:pStyle w:val="ListParagraph"/>
              <w:numPr>
                <w:ilvl w:val="0"/>
                <w:numId w:val="12"/>
              </w:numPr>
              <w:suppressAutoHyphens w:val="0"/>
              <w:autoSpaceDE w:val="0"/>
              <w:autoSpaceDN w:val="0"/>
              <w:adjustRightInd w:val="0"/>
              <w:spacing w:line="240" w:lineRule="auto"/>
              <w:ind w:left="189" w:hanging="180"/>
              <w:rPr>
                <w:rFonts w:ascii="Arial" w:eastAsia="Times New Roman" w:hAnsi="Arial" w:cs="Arial"/>
                <w:color w:val="auto"/>
                <w:kern w:val="0"/>
                <w:lang w:val="ru-RU" w:eastAsia="en-US"/>
              </w:rPr>
            </w:pPr>
            <w:r w:rsidRPr="005438A8">
              <w:rPr>
                <w:rFonts w:ascii="Arial" w:eastAsia="Times New Roman" w:hAnsi="Arial" w:cs="Arial"/>
                <w:color w:val="auto"/>
                <w:kern w:val="0"/>
                <w:lang w:val="ru-RU" w:eastAsia="en-US"/>
              </w:rPr>
              <w:t>За моторна возила доставити фотокопију саобраћајне дозволе, очитану</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саобраћајну дозволу, копију полисе обавезног осигурања возила,</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 xml:space="preserve">важећих на дан отварања понуда. </w:t>
            </w:r>
            <w:r w:rsidRPr="005438A8">
              <w:rPr>
                <w:rFonts w:ascii="Arial" w:eastAsia="Times New Roman" w:hAnsi="Arial" w:cs="Arial"/>
                <w:b/>
                <w:color w:val="auto"/>
                <w:kern w:val="0"/>
                <w:lang w:val="ru-RU" w:eastAsia="en-US"/>
              </w:rPr>
              <w:t>На фотокопији саобраћајне дозволе</w:t>
            </w:r>
            <w:r w:rsidRPr="005438A8">
              <w:rPr>
                <w:rFonts w:ascii="Arial" w:eastAsia="Times New Roman" w:hAnsi="Arial" w:cs="Arial"/>
                <w:b/>
                <w:color w:val="auto"/>
                <w:kern w:val="0"/>
                <w:lang w:val="sr-Cyrl-CS" w:eastAsia="en-US"/>
              </w:rPr>
              <w:t xml:space="preserve"> </w:t>
            </w:r>
            <w:r w:rsidRPr="005438A8">
              <w:rPr>
                <w:rFonts w:ascii="Arial" w:eastAsia="Times New Roman" w:hAnsi="Arial" w:cs="Arial"/>
                <w:b/>
                <w:color w:val="auto"/>
                <w:kern w:val="0"/>
                <w:lang w:val="ru-RU" w:eastAsia="en-US"/>
              </w:rPr>
              <w:t>уписати везу са доказом о располагању</w:t>
            </w:r>
            <w:r w:rsidRPr="005438A8">
              <w:rPr>
                <w:rFonts w:ascii="Arial" w:eastAsia="Times New Roman" w:hAnsi="Arial" w:cs="Arial"/>
                <w:color w:val="auto"/>
                <w:kern w:val="0"/>
                <w:lang w:val="ru-RU" w:eastAsia="en-US"/>
              </w:rPr>
              <w:t>.</w:t>
            </w:r>
            <w:r w:rsidR="008C314F" w:rsidRPr="005438A8">
              <w:rPr>
                <w:rFonts w:ascii="Arial" w:eastAsia="Times New Roman" w:hAnsi="Arial" w:cs="Arial"/>
                <w:color w:val="auto"/>
                <w:kern w:val="0"/>
                <w:lang w:val="ru-RU" w:eastAsia="en-US"/>
              </w:rPr>
              <w:t>(рб. средства из пописне листе, бр.аналитичке картице и сл.)</w:t>
            </w:r>
            <w:r w:rsidR="006F7ADF" w:rsidRPr="005438A8">
              <w:rPr>
                <w:rFonts w:ascii="Arial" w:eastAsia="Times New Roman" w:hAnsi="Arial" w:cs="Arial"/>
                <w:color w:val="auto"/>
                <w:kern w:val="0"/>
                <w:lang w:val="ru-RU" w:eastAsia="en-US"/>
              </w:rPr>
              <w:t>;</w:t>
            </w:r>
          </w:p>
          <w:p w:rsidR="006F7ADF" w:rsidRPr="005438A8" w:rsidRDefault="00473089" w:rsidP="0074046F">
            <w:pPr>
              <w:pStyle w:val="ListParagraph"/>
              <w:numPr>
                <w:ilvl w:val="0"/>
                <w:numId w:val="12"/>
              </w:numPr>
              <w:suppressAutoHyphens w:val="0"/>
              <w:autoSpaceDE w:val="0"/>
              <w:autoSpaceDN w:val="0"/>
              <w:adjustRightInd w:val="0"/>
              <w:spacing w:line="240" w:lineRule="auto"/>
              <w:ind w:left="189" w:hanging="180"/>
              <w:rPr>
                <w:rFonts w:ascii="Arial" w:eastAsia="Times New Roman" w:hAnsi="Arial" w:cs="Arial"/>
                <w:color w:val="auto"/>
                <w:kern w:val="0"/>
                <w:lang w:val="ru-RU" w:eastAsia="en-US"/>
              </w:rPr>
            </w:pPr>
            <w:r w:rsidRPr="005438A8">
              <w:rPr>
                <w:rFonts w:ascii="Arial" w:eastAsia="Times New Roman" w:hAnsi="Arial" w:cs="Arial"/>
                <w:color w:val="auto"/>
                <w:kern w:val="0"/>
                <w:lang w:val="ru-RU" w:eastAsia="en-US"/>
              </w:rPr>
              <w:t xml:space="preserve">За радне машине </w:t>
            </w:r>
            <w:r w:rsidR="00F96924" w:rsidRPr="005438A8">
              <w:rPr>
                <w:rFonts w:ascii="Arial" w:eastAsia="Times New Roman" w:hAnsi="Arial" w:cs="Arial"/>
                <w:color w:val="auto"/>
                <w:kern w:val="0"/>
                <w:lang w:val="ru-RU" w:eastAsia="en-US"/>
              </w:rPr>
              <w:t xml:space="preserve">које подлежу регистрацији </w:t>
            </w:r>
            <w:r w:rsidRPr="005438A8">
              <w:rPr>
                <w:rFonts w:ascii="Arial" w:eastAsia="Times New Roman" w:hAnsi="Arial" w:cs="Arial"/>
                <w:color w:val="auto"/>
                <w:kern w:val="0"/>
                <w:lang w:val="ru-RU" w:eastAsia="en-US"/>
              </w:rPr>
              <w:t>доставити фотокопију саобраћајне дозволе и очитану</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 xml:space="preserve">саобраћајну дозволу, важећу на дан отварања понуда. </w:t>
            </w:r>
            <w:r w:rsidRPr="005438A8">
              <w:rPr>
                <w:rFonts w:ascii="Arial" w:eastAsia="Times New Roman" w:hAnsi="Arial" w:cs="Arial"/>
                <w:b/>
                <w:color w:val="auto"/>
                <w:kern w:val="0"/>
                <w:lang w:val="ru-RU" w:eastAsia="en-US"/>
              </w:rPr>
              <w:t>На фотокопији</w:t>
            </w:r>
            <w:r w:rsidRPr="005438A8">
              <w:rPr>
                <w:rFonts w:ascii="Arial" w:eastAsia="Times New Roman" w:hAnsi="Arial" w:cs="Arial"/>
                <w:b/>
                <w:color w:val="auto"/>
                <w:kern w:val="0"/>
                <w:lang w:val="sr-Cyrl-CS" w:eastAsia="en-US"/>
              </w:rPr>
              <w:t xml:space="preserve"> </w:t>
            </w:r>
            <w:r w:rsidRPr="005438A8">
              <w:rPr>
                <w:rFonts w:ascii="Arial" w:eastAsia="Times New Roman" w:hAnsi="Arial" w:cs="Arial"/>
                <w:b/>
                <w:color w:val="auto"/>
                <w:kern w:val="0"/>
                <w:lang w:val="ru-RU" w:eastAsia="en-US"/>
              </w:rPr>
              <w:t>саобраћајне дозволе уписати везу са доказом о располагању</w:t>
            </w:r>
            <w:r w:rsidR="006F7ADF" w:rsidRPr="005438A8">
              <w:rPr>
                <w:rFonts w:ascii="Arial" w:eastAsia="Times New Roman" w:hAnsi="Arial" w:cs="Arial"/>
                <w:color w:val="auto"/>
                <w:kern w:val="0"/>
                <w:lang w:val="ru-RU" w:eastAsia="en-US"/>
              </w:rPr>
              <w:t xml:space="preserve"> (рб. средства из пописне листе, бр.аналитичке картице и сл.);</w:t>
            </w:r>
          </w:p>
          <w:p w:rsidR="00925583" w:rsidRPr="005438A8" w:rsidRDefault="00925583" w:rsidP="0074046F">
            <w:pPr>
              <w:pStyle w:val="ListParagraph"/>
              <w:numPr>
                <w:ilvl w:val="0"/>
                <w:numId w:val="12"/>
              </w:numPr>
              <w:suppressAutoHyphens w:val="0"/>
              <w:autoSpaceDE w:val="0"/>
              <w:autoSpaceDN w:val="0"/>
              <w:adjustRightInd w:val="0"/>
              <w:spacing w:line="240" w:lineRule="auto"/>
              <w:ind w:left="189" w:hanging="180"/>
              <w:rPr>
                <w:rFonts w:ascii="Arial" w:eastAsia="Times New Roman" w:hAnsi="Arial" w:cs="Arial"/>
                <w:color w:val="auto"/>
                <w:kern w:val="0"/>
                <w:lang w:val="ru-RU" w:eastAsia="en-US"/>
              </w:rPr>
            </w:pPr>
            <w:r w:rsidRPr="005438A8">
              <w:rPr>
                <w:rFonts w:ascii="Arial" w:eastAsia="Times New Roman" w:hAnsi="Arial" w:cs="Arial"/>
                <w:color w:val="auto"/>
                <w:kern w:val="0"/>
                <w:lang w:val="ru-RU" w:eastAsia="en-US"/>
              </w:rPr>
              <w:t xml:space="preserve">За радне машине које не </w:t>
            </w:r>
            <w:r w:rsidR="008642C3" w:rsidRPr="005438A8">
              <w:rPr>
                <w:rFonts w:ascii="Arial" w:eastAsia="Times New Roman" w:hAnsi="Arial" w:cs="Arial"/>
                <w:color w:val="auto"/>
                <w:kern w:val="0"/>
                <w:lang w:val="ru-RU" w:eastAsia="en-US"/>
              </w:rPr>
              <w:t xml:space="preserve">подлежу регистрацији, доставити стручни налаз </w:t>
            </w:r>
            <w:r w:rsidR="007F4246" w:rsidRPr="005438A8">
              <w:rPr>
                <w:rFonts w:ascii="Arial" w:eastAsia="Times New Roman" w:hAnsi="Arial" w:cs="Arial"/>
                <w:color w:val="auto"/>
                <w:kern w:val="0"/>
                <w:lang w:val="ru-RU" w:eastAsia="en-US"/>
              </w:rPr>
              <w:t xml:space="preserve">о исправности машине од стране овлашћене институције. </w:t>
            </w:r>
            <w:r w:rsidR="008642C3" w:rsidRPr="005438A8">
              <w:rPr>
                <w:rFonts w:ascii="Arial" w:eastAsia="Times New Roman" w:hAnsi="Arial" w:cs="Arial"/>
                <w:color w:val="auto"/>
                <w:kern w:val="0"/>
                <w:lang w:val="ru-RU" w:eastAsia="en-US"/>
              </w:rPr>
              <w:t xml:space="preserve"> </w:t>
            </w:r>
            <w:r w:rsidR="008642C3" w:rsidRPr="005438A8">
              <w:rPr>
                <w:rFonts w:ascii="Arial" w:eastAsia="Times New Roman" w:hAnsi="Arial" w:cs="Arial"/>
                <w:b/>
                <w:color w:val="auto"/>
                <w:kern w:val="0"/>
                <w:lang w:val="ru-RU" w:eastAsia="en-US"/>
              </w:rPr>
              <w:t>На налазу</w:t>
            </w:r>
            <w:r w:rsidR="008642C3" w:rsidRPr="005438A8">
              <w:rPr>
                <w:rFonts w:ascii="Arial" w:eastAsia="Times New Roman" w:hAnsi="Arial" w:cs="Arial"/>
                <w:color w:val="auto"/>
                <w:kern w:val="0"/>
                <w:lang w:val="ru-RU" w:eastAsia="en-US"/>
              </w:rPr>
              <w:t xml:space="preserve"> </w:t>
            </w:r>
            <w:r w:rsidR="008642C3" w:rsidRPr="005438A8">
              <w:rPr>
                <w:rFonts w:ascii="Arial" w:eastAsia="Times New Roman" w:hAnsi="Arial" w:cs="Arial"/>
                <w:b/>
                <w:color w:val="auto"/>
                <w:kern w:val="0"/>
                <w:lang w:val="ru-RU" w:eastAsia="en-US"/>
              </w:rPr>
              <w:t>уписати везу са доказом о располагању</w:t>
            </w:r>
            <w:r w:rsidR="006F7ADF" w:rsidRPr="005438A8">
              <w:rPr>
                <w:rFonts w:ascii="Arial" w:eastAsia="Times New Roman" w:hAnsi="Arial" w:cs="Arial"/>
                <w:b/>
                <w:color w:val="auto"/>
                <w:kern w:val="0"/>
                <w:lang w:val="ru-RU" w:eastAsia="en-US"/>
              </w:rPr>
              <w:t xml:space="preserve"> </w:t>
            </w:r>
            <w:r w:rsidR="006F7ADF" w:rsidRPr="005438A8">
              <w:rPr>
                <w:rFonts w:ascii="Arial" w:eastAsia="Times New Roman" w:hAnsi="Arial" w:cs="Arial"/>
                <w:color w:val="auto"/>
                <w:kern w:val="0"/>
                <w:lang w:val="ru-RU" w:eastAsia="en-US"/>
              </w:rPr>
              <w:t>.(рб. средства из пописне листе, бр.аналитичке картице и сл.).</w:t>
            </w:r>
          </w:p>
        </w:tc>
      </w:tr>
      <w:tr w:rsidR="009D6778" w:rsidRPr="005438A8" w:rsidTr="00D56951">
        <w:tc>
          <w:tcPr>
            <w:tcW w:w="720" w:type="dxa"/>
            <w:shd w:val="clear" w:color="auto" w:fill="auto"/>
            <w:vAlign w:val="bottom"/>
          </w:tcPr>
          <w:p w:rsidR="00473089" w:rsidRPr="005438A8" w:rsidRDefault="00473089" w:rsidP="00CD0E8B">
            <w:pPr>
              <w:spacing w:line="240" w:lineRule="auto"/>
              <w:rPr>
                <w:rFonts w:ascii="Arial" w:hAnsi="Arial" w:cs="Arial"/>
                <w:color w:val="auto"/>
              </w:rPr>
            </w:pPr>
          </w:p>
        </w:tc>
        <w:tc>
          <w:tcPr>
            <w:tcW w:w="4410" w:type="dxa"/>
            <w:tcBorders>
              <w:bottom w:val="single" w:sz="4" w:space="0" w:color="auto"/>
            </w:tcBorders>
            <w:shd w:val="clear" w:color="auto" w:fill="auto"/>
          </w:tcPr>
          <w:p w:rsidR="00210F01" w:rsidRPr="005438A8" w:rsidRDefault="00210F01" w:rsidP="00210F01">
            <w:pPr>
              <w:pStyle w:val="ListParagraph"/>
              <w:numPr>
                <w:ilvl w:val="0"/>
                <w:numId w:val="2"/>
              </w:numPr>
              <w:spacing w:line="240" w:lineRule="auto"/>
              <w:ind w:left="416"/>
              <w:rPr>
                <w:rFonts w:ascii="Arial" w:hAnsi="Arial" w:cs="Arial"/>
                <w:iCs/>
              </w:rPr>
            </w:pPr>
            <w:r w:rsidRPr="005438A8">
              <w:rPr>
                <w:rFonts w:ascii="Arial" w:hAnsi="Arial" w:cs="Arial"/>
                <w:iCs/>
                <w:lang w:val="sr-Cyrl-CS"/>
              </w:rPr>
              <w:t>Комбинована машина – 1 ком</w:t>
            </w:r>
          </w:p>
          <w:p w:rsidR="00210F01" w:rsidRPr="005438A8" w:rsidRDefault="00210F01" w:rsidP="00210F01">
            <w:pPr>
              <w:pStyle w:val="ListParagraph"/>
              <w:numPr>
                <w:ilvl w:val="0"/>
                <w:numId w:val="2"/>
              </w:numPr>
              <w:spacing w:line="240" w:lineRule="auto"/>
              <w:ind w:left="416"/>
              <w:rPr>
                <w:rFonts w:ascii="Arial" w:hAnsi="Arial" w:cs="Arial"/>
                <w:iCs/>
              </w:rPr>
            </w:pPr>
            <w:r w:rsidRPr="005438A8">
              <w:rPr>
                <w:rFonts w:ascii="Arial" w:hAnsi="Arial" w:cs="Arial"/>
                <w:iCs/>
                <w:lang w:val="sr-Cyrl-CS"/>
              </w:rPr>
              <w:t>Ваљак – 1 ком</w:t>
            </w:r>
          </w:p>
          <w:p w:rsidR="00210F01" w:rsidRPr="005438A8" w:rsidRDefault="00210F01" w:rsidP="00210F01">
            <w:pPr>
              <w:pStyle w:val="ListParagraph"/>
              <w:numPr>
                <w:ilvl w:val="0"/>
                <w:numId w:val="2"/>
              </w:numPr>
              <w:spacing w:line="240" w:lineRule="auto"/>
              <w:ind w:left="416"/>
              <w:rPr>
                <w:rFonts w:ascii="Arial" w:hAnsi="Arial" w:cs="Arial"/>
                <w:iCs/>
              </w:rPr>
            </w:pPr>
            <w:r w:rsidRPr="005438A8">
              <w:rPr>
                <w:rFonts w:ascii="Arial" w:hAnsi="Arial" w:cs="Arial"/>
                <w:lang w:val="ru-RU"/>
              </w:rPr>
              <w:t xml:space="preserve">Камион кипер - </w:t>
            </w:r>
            <w:r w:rsidRPr="005438A8">
              <w:rPr>
                <w:rFonts w:ascii="Arial" w:hAnsi="Arial" w:cs="Arial"/>
              </w:rPr>
              <w:t>2</w:t>
            </w:r>
            <w:r w:rsidRPr="005438A8">
              <w:rPr>
                <w:rFonts w:ascii="Arial" w:hAnsi="Arial" w:cs="Arial"/>
                <w:lang w:val="ru-RU"/>
              </w:rPr>
              <w:t xml:space="preserve"> ком</w:t>
            </w:r>
          </w:p>
          <w:p w:rsidR="00210F01" w:rsidRPr="005438A8" w:rsidRDefault="00210F01" w:rsidP="00210F01">
            <w:pPr>
              <w:pStyle w:val="ListParagraph"/>
              <w:numPr>
                <w:ilvl w:val="0"/>
                <w:numId w:val="2"/>
              </w:numPr>
              <w:spacing w:line="240" w:lineRule="auto"/>
              <w:ind w:left="416"/>
              <w:rPr>
                <w:rFonts w:ascii="Arial" w:hAnsi="Arial" w:cs="Arial"/>
                <w:iCs/>
              </w:rPr>
            </w:pPr>
            <w:r w:rsidRPr="005438A8">
              <w:rPr>
                <w:rFonts w:ascii="Arial" w:hAnsi="Arial" w:cs="Arial"/>
                <w:lang w:val="ru-RU"/>
              </w:rPr>
              <w:t>Финишер – 1 ком</w:t>
            </w:r>
          </w:p>
          <w:p w:rsidR="00210F01" w:rsidRPr="005438A8" w:rsidRDefault="00210F01" w:rsidP="000B1E83">
            <w:pPr>
              <w:pStyle w:val="ListParagraph"/>
              <w:spacing w:line="240" w:lineRule="auto"/>
              <w:ind w:left="416"/>
              <w:rPr>
                <w:rFonts w:ascii="Arial" w:hAnsi="Arial" w:cs="Arial"/>
                <w:iCs/>
              </w:rPr>
            </w:pPr>
          </w:p>
        </w:tc>
        <w:tc>
          <w:tcPr>
            <w:tcW w:w="4500" w:type="dxa"/>
            <w:vMerge/>
            <w:shd w:val="clear" w:color="auto" w:fill="FFFFFF"/>
          </w:tcPr>
          <w:p w:rsidR="00473089" w:rsidRPr="005438A8" w:rsidRDefault="00473089" w:rsidP="00CD0E8B">
            <w:pPr>
              <w:pStyle w:val="Default"/>
              <w:jc w:val="both"/>
              <w:rPr>
                <w:color w:val="auto"/>
              </w:rPr>
            </w:pPr>
          </w:p>
        </w:tc>
      </w:tr>
      <w:tr w:rsidR="009D6778" w:rsidRPr="005438A8" w:rsidTr="00D56951">
        <w:tc>
          <w:tcPr>
            <w:tcW w:w="72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lastRenderedPageBreak/>
              <w:t>2.</w:t>
            </w:r>
          </w:p>
        </w:tc>
        <w:tc>
          <w:tcPr>
            <w:tcW w:w="4410" w:type="dxa"/>
            <w:shd w:val="clear" w:color="auto" w:fill="C6D9F1"/>
          </w:tcPr>
          <w:p w:rsidR="00473089" w:rsidRPr="005438A8" w:rsidRDefault="00473089" w:rsidP="00CD0E8B">
            <w:pPr>
              <w:spacing w:line="240" w:lineRule="auto"/>
              <w:jc w:val="center"/>
              <w:rPr>
                <w:rFonts w:ascii="Arial" w:hAnsi="Arial" w:cs="Arial"/>
                <w:color w:val="auto"/>
                <w:lang w:val="sr-Cyrl-CS"/>
              </w:rPr>
            </w:pPr>
            <w:r w:rsidRPr="005438A8">
              <w:rPr>
                <w:rFonts w:ascii="Arial" w:hAnsi="Arial" w:cs="Arial"/>
                <w:color w:val="auto"/>
                <w:lang w:val="sr-Cyrl-CS"/>
              </w:rPr>
              <w:t>КАДРОВСКИ КАПАЦИТЕТ</w:t>
            </w:r>
          </w:p>
        </w:tc>
        <w:tc>
          <w:tcPr>
            <w:tcW w:w="4500" w:type="dxa"/>
            <w:vMerge w:val="restart"/>
            <w:shd w:val="clear" w:color="auto" w:fill="FFFFFF"/>
          </w:tcPr>
          <w:p w:rsidR="00630C7D" w:rsidRPr="005438A8" w:rsidRDefault="00630C7D" w:rsidP="00630C7D">
            <w:pPr>
              <w:rPr>
                <w:rFonts w:ascii="Arial" w:hAnsi="Arial" w:cs="Arial"/>
                <w:b/>
                <w:i/>
                <w:iCs/>
              </w:rPr>
            </w:pPr>
            <w:r w:rsidRPr="005438A8">
              <w:rPr>
                <w:rFonts w:ascii="Arial" w:hAnsi="Arial" w:cs="Arial"/>
              </w:rPr>
              <w:t>1.</w:t>
            </w:r>
            <w:r w:rsidRPr="005438A8">
              <w:rPr>
                <w:rFonts w:ascii="Arial" w:hAnsi="Arial" w:cs="Arial"/>
                <w:lang w:val="sr-Cyrl-CS"/>
              </w:rPr>
              <w:t xml:space="preserve"> </w:t>
            </w:r>
            <w:r w:rsidRPr="005438A8">
              <w:rPr>
                <w:rFonts w:ascii="Arial" w:hAnsi="Arial" w:cs="Arial"/>
                <w:lang w:val="ru-RU"/>
              </w:rPr>
              <w:t xml:space="preserve">Изјава </w:t>
            </w:r>
            <w:r w:rsidRPr="005438A8">
              <w:rPr>
                <w:rFonts w:ascii="Arial" w:hAnsi="Arial" w:cs="Arial"/>
                <w:lang w:val="sr-Cyrl-CS"/>
              </w:rPr>
              <w:t xml:space="preserve">понуђача </w:t>
            </w:r>
            <w:r w:rsidRPr="005438A8">
              <w:rPr>
                <w:rFonts w:ascii="Arial" w:hAnsi="Arial" w:cs="Arial"/>
                <w:lang w:val="ru-RU"/>
              </w:rPr>
              <w:t>о</w:t>
            </w:r>
            <w:r w:rsidRPr="005438A8">
              <w:rPr>
                <w:rFonts w:ascii="Arial" w:hAnsi="Arial" w:cs="Arial"/>
                <w:lang w:val="sr-Cyrl-CS"/>
              </w:rPr>
              <w:t xml:space="preserve"> кадровском  капацитету </w:t>
            </w:r>
            <w:r w:rsidRPr="005438A8">
              <w:rPr>
                <w:rFonts w:ascii="Arial" w:hAnsi="Arial" w:cs="Arial"/>
                <w:b/>
                <w:i/>
                <w:iCs/>
                <w:lang w:val="sr-Cyrl-CS"/>
              </w:rPr>
              <w:t>(</w:t>
            </w:r>
            <w:r w:rsidRPr="005438A8">
              <w:rPr>
                <w:rFonts w:ascii="Arial" w:hAnsi="Arial" w:cs="Arial"/>
                <w:b/>
                <w:i/>
                <w:lang w:val="sr-Cyrl-CS"/>
              </w:rPr>
              <w:t xml:space="preserve">Образац изјаве, дат је у поглављу </w:t>
            </w:r>
            <w:r w:rsidR="00AD7D21">
              <w:rPr>
                <w:rFonts w:ascii="Arial" w:hAnsi="Arial" w:cs="Arial"/>
                <w:b/>
                <w:bCs/>
                <w:i/>
                <w:iCs/>
              </w:rPr>
              <w:t>VIII-8</w:t>
            </w:r>
            <w:r w:rsidRPr="005438A8">
              <w:rPr>
                <w:rFonts w:ascii="Arial" w:hAnsi="Arial" w:cs="Arial"/>
                <w:b/>
                <w:i/>
                <w:iCs/>
                <w:lang w:val="sr-Cyrl-CS"/>
              </w:rPr>
              <w:t>),</w:t>
            </w:r>
          </w:p>
          <w:p w:rsidR="00630C7D" w:rsidRPr="00AD7D21" w:rsidRDefault="00AD7D21" w:rsidP="00AD7D21">
            <w:pPr>
              <w:suppressAutoHyphens w:val="0"/>
              <w:spacing w:line="240" w:lineRule="auto"/>
              <w:rPr>
                <w:rFonts w:ascii="Arial" w:hAnsi="Arial" w:cs="Arial"/>
              </w:rPr>
            </w:pPr>
            <w:r>
              <w:rPr>
                <w:rFonts w:ascii="Arial" w:hAnsi="Arial" w:cs="Arial"/>
              </w:rPr>
              <w:t xml:space="preserve">2. </w:t>
            </w:r>
            <w:r w:rsidR="00630C7D" w:rsidRPr="00AD7D21">
              <w:rPr>
                <w:rFonts w:ascii="Arial" w:hAnsi="Arial" w:cs="Arial"/>
              </w:rPr>
              <w:t xml:space="preserve">За 1 </w:t>
            </w:r>
            <w:r w:rsidR="00630C7D" w:rsidRPr="00AD7D21">
              <w:rPr>
                <w:rFonts w:ascii="Arial" w:hAnsi="Arial" w:cs="Arial"/>
                <w:lang w:val="sr-Cyrl-CS"/>
              </w:rPr>
              <w:t xml:space="preserve">(једног) </w:t>
            </w:r>
            <w:r w:rsidR="00630C7D" w:rsidRPr="00AD7D21">
              <w:rPr>
                <w:rFonts w:ascii="Arial" w:hAnsi="Arial" w:cs="Arial"/>
              </w:rPr>
              <w:t xml:space="preserve">дип. </w:t>
            </w:r>
            <w:proofErr w:type="gramStart"/>
            <w:r w:rsidR="00630C7D" w:rsidRPr="00AD7D21">
              <w:rPr>
                <w:rFonts w:ascii="Arial" w:hAnsi="Arial" w:cs="Arial"/>
              </w:rPr>
              <w:t>грађ</w:t>
            </w:r>
            <w:proofErr w:type="gramEnd"/>
            <w:r w:rsidR="00630C7D" w:rsidRPr="00AD7D21">
              <w:rPr>
                <w:rFonts w:ascii="Arial" w:hAnsi="Arial" w:cs="Arial"/>
              </w:rPr>
              <w:t xml:space="preserve">. </w:t>
            </w:r>
            <w:r w:rsidR="00630C7D" w:rsidRPr="00AD7D21">
              <w:rPr>
                <w:rFonts w:ascii="Arial" w:hAnsi="Arial" w:cs="Arial"/>
                <w:lang w:val="sr-Cyrl-CS"/>
              </w:rPr>
              <w:t>и</w:t>
            </w:r>
            <w:r w:rsidR="00630C7D" w:rsidRPr="00AD7D21">
              <w:rPr>
                <w:rFonts w:ascii="Arial" w:hAnsi="Arial" w:cs="Arial"/>
              </w:rPr>
              <w:t>нж</w:t>
            </w:r>
            <w:r w:rsidR="00630C7D" w:rsidRPr="00AD7D21">
              <w:rPr>
                <w:rFonts w:ascii="Arial" w:hAnsi="Arial" w:cs="Arial"/>
                <w:lang w:val="sr-Cyrl-CS"/>
              </w:rPr>
              <w:t>ењера</w:t>
            </w:r>
            <w:r w:rsidR="00630C7D" w:rsidRPr="00AD7D21">
              <w:rPr>
                <w:rFonts w:ascii="Arial" w:hAnsi="Arial" w:cs="Arial"/>
              </w:rPr>
              <w:t>:</w:t>
            </w:r>
          </w:p>
          <w:p w:rsidR="00630C7D" w:rsidRDefault="00630C7D" w:rsidP="00630C7D">
            <w:pPr>
              <w:pStyle w:val="ListParagraph"/>
              <w:numPr>
                <w:ilvl w:val="0"/>
                <w:numId w:val="46"/>
              </w:numPr>
              <w:ind w:left="369" w:hanging="270"/>
              <w:rPr>
                <w:rFonts w:ascii="Arial" w:hAnsi="Arial" w:cs="Arial"/>
                <w:lang w:val="sr-Cyrl-CS"/>
              </w:rPr>
            </w:pPr>
            <w:r w:rsidRPr="005438A8">
              <w:rPr>
                <w:rFonts w:ascii="Arial" w:hAnsi="Arial" w:cs="Arial"/>
                <w:lang w:val="ru-RU"/>
              </w:rPr>
              <w:t>Фотокопиј</w:t>
            </w:r>
            <w:r w:rsidRPr="005438A8">
              <w:rPr>
                <w:rFonts w:ascii="Arial" w:hAnsi="Arial" w:cs="Arial"/>
                <w:lang w:val="sr-Cyrl-CS"/>
              </w:rPr>
              <w:t>а</w:t>
            </w:r>
            <w:r w:rsidRPr="005438A8">
              <w:rPr>
                <w:rFonts w:ascii="Arial" w:hAnsi="Arial" w:cs="Arial"/>
                <w:lang w:val="ru-RU"/>
              </w:rPr>
              <w:t xml:space="preserve"> Обра</w:t>
            </w:r>
            <w:r w:rsidRPr="005438A8">
              <w:rPr>
                <w:rFonts w:ascii="Arial" w:hAnsi="Arial" w:cs="Arial"/>
                <w:lang w:val="sr-Cyrl-CS"/>
              </w:rPr>
              <w:t>сца М3А, МА, М1/М2 односно одговарајућег М обрасца или другог одговарајућег доказа о радном односу (уговор о делу или неки други уговор у складу са позитивним прописима који регулишу дату област);</w:t>
            </w:r>
          </w:p>
          <w:p w:rsidR="00AD7D21" w:rsidRPr="00AD7D21" w:rsidRDefault="00630C7D" w:rsidP="00AD7D21">
            <w:pPr>
              <w:pStyle w:val="ListParagraph"/>
              <w:numPr>
                <w:ilvl w:val="0"/>
                <w:numId w:val="46"/>
              </w:numPr>
              <w:ind w:left="369" w:hanging="270"/>
              <w:rPr>
                <w:rFonts w:ascii="Arial" w:hAnsi="Arial" w:cs="Arial"/>
                <w:lang w:val="sr-Cyrl-CS"/>
              </w:rPr>
            </w:pPr>
            <w:r w:rsidRPr="00AD7D21">
              <w:rPr>
                <w:rFonts w:ascii="Arial" w:hAnsi="Arial" w:cs="Arial"/>
                <w:lang w:val="sr-Cyrl-CS"/>
              </w:rPr>
              <w:t>фотокопија лиценце бр.41</w:t>
            </w:r>
            <w:r w:rsidR="00210F01" w:rsidRPr="00AD7D21">
              <w:rPr>
                <w:rFonts w:ascii="Arial" w:hAnsi="Arial" w:cs="Arial"/>
                <w:lang w:val="sr-Cyrl-CS"/>
              </w:rPr>
              <w:t>5</w:t>
            </w:r>
            <w:r w:rsidRPr="00AD7D21">
              <w:rPr>
                <w:rFonts w:ascii="Arial" w:hAnsi="Arial" w:cs="Arial"/>
                <w:lang w:val="sr-Cyrl-CS"/>
              </w:rPr>
              <w:t xml:space="preserve"> или 412</w:t>
            </w:r>
            <w:r w:rsidR="00210F01" w:rsidRPr="00AD7D21">
              <w:rPr>
                <w:rFonts w:ascii="Arial" w:hAnsi="Arial" w:cs="Arial"/>
                <w:lang w:val="sr-Cyrl-CS"/>
              </w:rPr>
              <w:t xml:space="preserve"> или 418</w:t>
            </w:r>
            <w:r w:rsidR="00AD7D21" w:rsidRPr="00AD7D21">
              <w:rPr>
                <w:rFonts w:ascii="Arial" w:hAnsi="Arial" w:cs="Arial"/>
                <w:lang w:val="sr-Cyrl-CS"/>
              </w:rPr>
              <w:t xml:space="preserve"> са потврдом ИКС о важењу исте;</w:t>
            </w:r>
            <w:r w:rsidRPr="00AD7D21">
              <w:rPr>
                <w:rFonts w:ascii="Arial" w:hAnsi="Arial" w:cs="Arial"/>
                <w:lang w:val="sr-Cyrl-CS"/>
              </w:rPr>
              <w:t xml:space="preserve"> </w:t>
            </w:r>
          </w:p>
          <w:p w:rsidR="00630C7D" w:rsidRPr="00AD7D21" w:rsidRDefault="00630C7D" w:rsidP="00630C7D">
            <w:pPr>
              <w:pStyle w:val="ListParagraph"/>
              <w:numPr>
                <w:ilvl w:val="0"/>
                <w:numId w:val="1"/>
              </w:numPr>
              <w:ind w:left="279" w:hanging="279"/>
              <w:rPr>
                <w:rFonts w:ascii="Arial" w:hAnsi="Arial" w:cs="Arial"/>
                <w:lang w:val="sr-Cyrl-CS"/>
              </w:rPr>
            </w:pPr>
            <w:r w:rsidRPr="00AD7D21">
              <w:rPr>
                <w:rFonts w:ascii="Arial" w:hAnsi="Arial" w:cs="Arial"/>
                <w:lang w:val="sr-Cyrl-CS"/>
              </w:rPr>
              <w:t>За 1 (једног)</w:t>
            </w:r>
            <w:r w:rsidRPr="00AD7D21">
              <w:rPr>
                <w:rFonts w:ascii="Arial" w:hAnsi="Arial" w:cs="Arial"/>
                <w:iCs/>
                <w:lang w:val="sr-Cyrl-CS"/>
              </w:rPr>
              <w:t xml:space="preserve"> дипл.</w:t>
            </w:r>
            <w:r w:rsidR="00AD7D21">
              <w:rPr>
                <w:rFonts w:ascii="Arial" w:hAnsi="Arial" w:cs="Arial"/>
                <w:iCs/>
              </w:rPr>
              <w:t xml:space="preserve"> </w:t>
            </w:r>
            <w:proofErr w:type="gramStart"/>
            <w:r w:rsidR="00AD7D21">
              <w:rPr>
                <w:rFonts w:ascii="Arial" w:hAnsi="Arial" w:cs="Arial"/>
                <w:iCs/>
              </w:rPr>
              <w:t>инж</w:t>
            </w:r>
            <w:proofErr w:type="gramEnd"/>
            <w:r w:rsidR="00AD7D21">
              <w:rPr>
                <w:rFonts w:ascii="Arial" w:hAnsi="Arial" w:cs="Arial"/>
                <w:iCs/>
              </w:rPr>
              <w:t>. ел</w:t>
            </w:r>
            <w:r w:rsidRPr="00AD7D21">
              <w:rPr>
                <w:rFonts w:ascii="Arial" w:hAnsi="Arial" w:cs="Arial"/>
                <w:iCs/>
              </w:rPr>
              <w:t>:</w:t>
            </w:r>
          </w:p>
          <w:p w:rsidR="00630C7D" w:rsidRPr="005438A8" w:rsidRDefault="00630C7D" w:rsidP="00630C7D">
            <w:pPr>
              <w:pStyle w:val="ListParagraph"/>
              <w:numPr>
                <w:ilvl w:val="0"/>
                <w:numId w:val="46"/>
              </w:numPr>
              <w:ind w:left="369" w:hanging="270"/>
              <w:rPr>
                <w:rFonts w:ascii="Arial" w:hAnsi="Arial" w:cs="Arial"/>
                <w:lang w:val="sr-Cyrl-CS"/>
              </w:rPr>
            </w:pPr>
            <w:r w:rsidRPr="005438A8">
              <w:rPr>
                <w:rFonts w:ascii="Arial" w:hAnsi="Arial" w:cs="Arial"/>
                <w:lang w:val="ru-RU"/>
              </w:rPr>
              <w:t>Фотокопиј</w:t>
            </w:r>
            <w:r w:rsidRPr="005438A8">
              <w:rPr>
                <w:rFonts w:ascii="Arial" w:hAnsi="Arial" w:cs="Arial"/>
                <w:lang w:val="sr-Cyrl-CS"/>
              </w:rPr>
              <w:t>а</w:t>
            </w:r>
            <w:r w:rsidRPr="005438A8">
              <w:rPr>
                <w:rFonts w:ascii="Arial" w:hAnsi="Arial" w:cs="Arial"/>
                <w:lang w:val="ru-RU"/>
              </w:rPr>
              <w:t xml:space="preserve"> Обра</w:t>
            </w:r>
            <w:r w:rsidRPr="005438A8">
              <w:rPr>
                <w:rFonts w:ascii="Arial" w:hAnsi="Arial" w:cs="Arial"/>
                <w:lang w:val="sr-Cyrl-CS"/>
              </w:rPr>
              <w:t xml:space="preserve">сца М3А, МА, М1/М2 односно одговарајућег М обрасца или другог одговарајућег доказа о радном односу (уговор о делу или неки други уговор у </w:t>
            </w:r>
            <w:r w:rsidRPr="005438A8">
              <w:rPr>
                <w:rFonts w:ascii="Arial" w:hAnsi="Arial" w:cs="Arial"/>
                <w:lang w:val="sr-Cyrl-CS"/>
              </w:rPr>
              <w:lastRenderedPageBreak/>
              <w:t>складу са позитивним прописима који регулишу дату област);</w:t>
            </w:r>
          </w:p>
          <w:p w:rsidR="00630C7D" w:rsidRPr="005438A8" w:rsidRDefault="00630C7D" w:rsidP="00630C7D">
            <w:pPr>
              <w:pStyle w:val="ListParagraph"/>
              <w:numPr>
                <w:ilvl w:val="0"/>
                <w:numId w:val="46"/>
              </w:numPr>
              <w:ind w:left="369"/>
              <w:rPr>
                <w:rFonts w:ascii="Arial" w:hAnsi="Arial" w:cs="Arial"/>
                <w:lang w:val="sr-Cyrl-CS"/>
              </w:rPr>
            </w:pPr>
            <w:r w:rsidRPr="005438A8">
              <w:rPr>
                <w:rFonts w:ascii="Arial" w:hAnsi="Arial" w:cs="Arial"/>
                <w:lang w:val="sr-Cyrl-CS"/>
              </w:rPr>
              <w:t>фотокопија лиценце бр.45</w:t>
            </w:r>
            <w:r w:rsidR="00AD7D21">
              <w:rPr>
                <w:rFonts w:ascii="Arial" w:hAnsi="Arial" w:cs="Arial"/>
                <w:lang w:val="sr-Cyrl-CS"/>
              </w:rPr>
              <w:t>0 са потврдом ИКС о важењу исте;</w:t>
            </w:r>
          </w:p>
          <w:p w:rsidR="009D6778" w:rsidRPr="005438A8" w:rsidRDefault="00AD7D21" w:rsidP="009D6778">
            <w:pPr>
              <w:pStyle w:val="ListParagraph"/>
              <w:numPr>
                <w:ilvl w:val="0"/>
                <w:numId w:val="1"/>
              </w:numPr>
              <w:suppressAutoHyphens w:val="0"/>
              <w:spacing w:line="240" w:lineRule="auto"/>
              <w:ind w:left="359"/>
              <w:rPr>
                <w:rFonts w:ascii="Arial" w:hAnsi="Arial" w:cs="Arial"/>
              </w:rPr>
            </w:pPr>
            <w:r>
              <w:rPr>
                <w:rFonts w:ascii="Arial" w:hAnsi="Arial" w:cs="Arial"/>
                <w:lang w:val="sr-Cyrl-CS"/>
              </w:rPr>
              <w:t xml:space="preserve">За 1 лице задужено </w:t>
            </w:r>
            <w:r w:rsidR="009D6778" w:rsidRPr="005438A8">
              <w:rPr>
                <w:rFonts w:ascii="Arial" w:hAnsi="Arial" w:cs="Arial"/>
                <w:szCs w:val="26"/>
                <w:lang w:val="sr-Cyrl-CS"/>
              </w:rPr>
              <w:t>за безбедност и здравље на раду:</w:t>
            </w:r>
          </w:p>
          <w:p w:rsidR="009D6778" w:rsidRPr="005438A8" w:rsidRDefault="009D6778" w:rsidP="009D6778">
            <w:pPr>
              <w:pStyle w:val="ListParagraph"/>
              <w:numPr>
                <w:ilvl w:val="0"/>
                <w:numId w:val="47"/>
              </w:numPr>
              <w:suppressAutoHyphens w:val="0"/>
              <w:spacing w:line="240" w:lineRule="auto"/>
              <w:ind w:left="377" w:hanging="377"/>
              <w:rPr>
                <w:rFonts w:ascii="Arial" w:hAnsi="Arial" w:cs="Arial"/>
              </w:rPr>
            </w:pPr>
            <w:r w:rsidRPr="005438A8">
              <w:rPr>
                <w:rFonts w:ascii="Arial" w:hAnsi="Arial" w:cs="Arial"/>
                <w:lang w:val="ru-RU"/>
              </w:rPr>
              <w:t>Фотокопиј</w:t>
            </w:r>
            <w:r w:rsidR="00AD7D21">
              <w:rPr>
                <w:rFonts w:ascii="Arial" w:hAnsi="Arial" w:cs="Arial"/>
              </w:rPr>
              <w:t>а</w:t>
            </w:r>
            <w:r w:rsidRPr="005438A8">
              <w:rPr>
                <w:rFonts w:ascii="Arial" w:hAnsi="Arial" w:cs="Arial"/>
                <w:lang w:val="ru-RU"/>
              </w:rPr>
              <w:t xml:space="preserve"> Обра</w:t>
            </w:r>
            <w:r w:rsidRPr="005438A8">
              <w:rPr>
                <w:rFonts w:ascii="Arial" w:hAnsi="Arial" w:cs="Arial"/>
                <w:lang w:val="sr-Cyrl-CS"/>
              </w:rPr>
              <w:t>сца М3А, МА, М1/М2 односно одговарајућег М обрасца или другог одговарајућег доказа о радном односу (уговор о делу или неки други уговор у складу са позитивним прописима који регулишу дату област).</w:t>
            </w:r>
          </w:p>
          <w:p w:rsidR="009D6778" w:rsidRPr="00AD7D21" w:rsidRDefault="009D6778" w:rsidP="009D6778">
            <w:pPr>
              <w:pStyle w:val="ListParagraph"/>
              <w:numPr>
                <w:ilvl w:val="0"/>
                <w:numId w:val="47"/>
              </w:numPr>
              <w:suppressAutoHyphens w:val="0"/>
              <w:spacing w:line="240" w:lineRule="auto"/>
              <w:ind w:left="359"/>
              <w:rPr>
                <w:rFonts w:ascii="Arial" w:hAnsi="Arial" w:cs="Arial"/>
              </w:rPr>
            </w:pPr>
            <w:r w:rsidRPr="005438A8">
              <w:rPr>
                <w:rFonts w:ascii="Arial" w:hAnsi="Arial" w:cs="Arial"/>
                <w:lang w:val="sr-Cyrl-CS"/>
              </w:rPr>
              <w:t xml:space="preserve">Копија уверења о положеном стручном испиту за обављање послова координатора за безбедност и здравље на </w:t>
            </w:r>
            <w:r w:rsidR="003F0D64">
              <w:rPr>
                <w:rFonts w:ascii="Arial" w:hAnsi="Arial" w:cs="Arial"/>
                <w:lang w:val="sr-Cyrl-CS"/>
              </w:rPr>
              <w:t xml:space="preserve">раду, </w:t>
            </w:r>
            <w:r w:rsidRPr="005438A8">
              <w:rPr>
                <w:rFonts w:ascii="Arial" w:hAnsi="Arial" w:cs="Arial"/>
                <w:lang w:val="sr-Cyrl-CS"/>
              </w:rPr>
              <w:t>издато од стране Министарства рада, запошљавања, борачка и социјална питања</w:t>
            </w:r>
            <w:r w:rsidR="00AA18CE">
              <w:rPr>
                <w:rFonts w:ascii="Arial" w:hAnsi="Arial" w:cs="Arial"/>
                <w:lang w:val="sr-Cyrl-CS"/>
              </w:rPr>
              <w:t>,</w:t>
            </w:r>
            <w:r w:rsidRPr="005438A8">
              <w:rPr>
                <w:rFonts w:ascii="Arial" w:hAnsi="Arial" w:cs="Arial"/>
                <w:lang w:val="sr-Cyrl-CS"/>
              </w:rPr>
              <w:t xml:space="preserve"> Управе </w:t>
            </w:r>
            <w:r w:rsidR="00AD7D21">
              <w:rPr>
                <w:rFonts w:ascii="Arial" w:hAnsi="Arial" w:cs="Arial"/>
                <w:lang w:val="sr-Cyrl-CS"/>
              </w:rPr>
              <w:t>за безбедност и здравље на раду;</w:t>
            </w:r>
          </w:p>
          <w:p w:rsidR="00AD7D21" w:rsidRPr="00AA18CE" w:rsidRDefault="00AD7D21" w:rsidP="00AD7D21">
            <w:pPr>
              <w:rPr>
                <w:rFonts w:ascii="Arial" w:hAnsi="Arial" w:cs="Arial"/>
                <w:lang w:val="sr-Cyrl-CS"/>
              </w:rPr>
            </w:pPr>
            <w:r>
              <w:rPr>
                <w:rFonts w:ascii="Arial" w:hAnsi="Arial" w:cs="Arial"/>
              </w:rPr>
              <w:t>5</w:t>
            </w:r>
            <w:r w:rsidRPr="00AA18CE">
              <w:rPr>
                <w:rFonts w:ascii="Arial" w:hAnsi="Arial" w:cs="Arial"/>
              </w:rPr>
              <w:t xml:space="preserve">. </w:t>
            </w:r>
            <w:r>
              <w:rPr>
                <w:rFonts w:ascii="Arial" w:hAnsi="Arial" w:cs="Arial"/>
              </w:rPr>
              <w:t xml:space="preserve"> </w:t>
            </w:r>
            <w:r w:rsidRPr="00AA18CE">
              <w:rPr>
                <w:rFonts w:ascii="Arial" w:hAnsi="Arial" w:cs="Arial"/>
              </w:rPr>
              <w:t xml:space="preserve">За </w:t>
            </w:r>
            <w:r w:rsidRPr="00AA18CE">
              <w:rPr>
                <w:rFonts w:ascii="Arial" w:hAnsi="Arial" w:cs="Arial"/>
                <w:lang w:val="sr-Cyrl-CS"/>
              </w:rPr>
              <w:t>10</w:t>
            </w:r>
            <w:r w:rsidRPr="00AA18CE">
              <w:rPr>
                <w:rFonts w:ascii="Arial" w:hAnsi="Arial" w:cs="Arial"/>
              </w:rPr>
              <w:t xml:space="preserve"> (</w:t>
            </w:r>
            <w:r w:rsidRPr="00AA18CE">
              <w:rPr>
                <w:rFonts w:ascii="Arial" w:hAnsi="Arial" w:cs="Arial"/>
                <w:lang w:val="sr-Cyrl-CS"/>
              </w:rPr>
              <w:t>десет</w:t>
            </w:r>
            <w:r w:rsidRPr="00AA18CE">
              <w:rPr>
                <w:rFonts w:ascii="Arial" w:hAnsi="Arial" w:cs="Arial"/>
              </w:rPr>
              <w:t>)</w:t>
            </w:r>
            <w:r w:rsidRPr="00AA18CE">
              <w:rPr>
                <w:rFonts w:ascii="Arial" w:hAnsi="Arial" w:cs="Arial"/>
                <w:lang w:val="sr-Cyrl-CS"/>
              </w:rPr>
              <w:t xml:space="preserve"> </w:t>
            </w:r>
            <w:r w:rsidRPr="00AA18CE">
              <w:rPr>
                <w:rFonts w:ascii="Arial" w:hAnsi="Arial" w:cs="Arial"/>
              </w:rPr>
              <w:t>запослен</w:t>
            </w:r>
            <w:r w:rsidRPr="00AA18CE">
              <w:rPr>
                <w:rFonts w:ascii="Arial" w:hAnsi="Arial" w:cs="Arial"/>
                <w:lang w:val="sr-Cyrl-CS"/>
              </w:rPr>
              <w:t>их</w:t>
            </w:r>
            <w:r w:rsidRPr="00AA18CE">
              <w:rPr>
                <w:rFonts w:ascii="Arial" w:hAnsi="Arial" w:cs="Arial"/>
              </w:rPr>
              <w:t xml:space="preserve"> радника</w:t>
            </w:r>
            <w:r w:rsidRPr="00AA18CE">
              <w:rPr>
                <w:rFonts w:ascii="Arial" w:hAnsi="Arial" w:cs="Arial"/>
                <w:lang w:val="sr-Cyrl-CS"/>
              </w:rPr>
              <w:t>:</w:t>
            </w:r>
          </w:p>
          <w:p w:rsidR="00AD7D21" w:rsidRPr="00AD7D21" w:rsidRDefault="00AD7D21" w:rsidP="00AD7D21">
            <w:pPr>
              <w:pStyle w:val="ListParagraph"/>
              <w:numPr>
                <w:ilvl w:val="0"/>
                <w:numId w:val="47"/>
              </w:numPr>
              <w:suppressAutoHyphens w:val="0"/>
              <w:spacing w:line="240" w:lineRule="auto"/>
              <w:ind w:left="377" w:hanging="377"/>
              <w:rPr>
                <w:rFonts w:ascii="Arial" w:hAnsi="Arial" w:cs="Arial"/>
              </w:rPr>
            </w:pPr>
            <w:r w:rsidRPr="005438A8">
              <w:rPr>
                <w:rFonts w:ascii="Arial" w:hAnsi="Arial" w:cs="Arial"/>
                <w:lang w:val="ru-RU"/>
              </w:rPr>
              <w:t>Фотокопиј</w:t>
            </w:r>
            <w:r w:rsidRPr="005438A8">
              <w:rPr>
                <w:rFonts w:ascii="Arial" w:hAnsi="Arial" w:cs="Arial"/>
              </w:rPr>
              <w:t>e</w:t>
            </w:r>
            <w:r w:rsidRPr="005438A8">
              <w:rPr>
                <w:rFonts w:ascii="Arial" w:hAnsi="Arial" w:cs="Arial"/>
                <w:lang w:val="ru-RU"/>
              </w:rPr>
              <w:t xml:space="preserve"> Обра</w:t>
            </w:r>
            <w:r w:rsidRPr="005438A8">
              <w:rPr>
                <w:rFonts w:ascii="Arial" w:hAnsi="Arial" w:cs="Arial"/>
                <w:lang w:val="sr-Cyrl-CS"/>
              </w:rPr>
              <w:t>сца М3А, МА, М1/М2 односно одговарајућег М обрасца или другог одговарајућег доказа о радном односу (уговор о делу или неки други уговор у складу са позитивним прописима који регулишу дату област).</w:t>
            </w:r>
          </w:p>
        </w:tc>
      </w:tr>
      <w:tr w:rsidR="009D6778" w:rsidRPr="005438A8" w:rsidTr="00D56951">
        <w:tc>
          <w:tcPr>
            <w:tcW w:w="720" w:type="dxa"/>
            <w:shd w:val="clear" w:color="auto" w:fill="auto"/>
          </w:tcPr>
          <w:p w:rsidR="00473089" w:rsidRPr="005438A8" w:rsidRDefault="00473089" w:rsidP="00CD0E8B">
            <w:pPr>
              <w:spacing w:line="240" w:lineRule="auto"/>
              <w:rPr>
                <w:rFonts w:ascii="Arial" w:hAnsi="Arial" w:cs="Arial"/>
                <w:color w:val="auto"/>
              </w:rPr>
            </w:pPr>
          </w:p>
          <w:p w:rsidR="00473089" w:rsidRPr="005438A8" w:rsidRDefault="00473089" w:rsidP="00CD0E8B">
            <w:pPr>
              <w:spacing w:line="240" w:lineRule="auto"/>
              <w:rPr>
                <w:rFonts w:ascii="Arial" w:hAnsi="Arial" w:cs="Arial"/>
                <w:color w:val="auto"/>
              </w:rPr>
            </w:pPr>
          </w:p>
        </w:tc>
        <w:tc>
          <w:tcPr>
            <w:tcW w:w="4410" w:type="dxa"/>
            <w:shd w:val="clear" w:color="auto" w:fill="auto"/>
          </w:tcPr>
          <w:p w:rsidR="00034BE2" w:rsidRPr="005438A8" w:rsidRDefault="00630C7D" w:rsidP="00034BE2">
            <w:pPr>
              <w:pStyle w:val="ListParagraph"/>
              <w:numPr>
                <w:ilvl w:val="0"/>
                <w:numId w:val="45"/>
              </w:numPr>
              <w:ind w:left="686"/>
              <w:rPr>
                <w:rFonts w:ascii="Arial" w:hAnsi="Arial" w:cs="Arial"/>
                <w:bCs/>
                <w:szCs w:val="26"/>
              </w:rPr>
            </w:pPr>
            <w:r w:rsidRPr="005438A8">
              <w:rPr>
                <w:rFonts w:ascii="Arial" w:hAnsi="Arial" w:cs="Arial"/>
                <w:bCs/>
                <w:szCs w:val="26"/>
                <w:lang w:val="sr-Cyrl-CS"/>
              </w:rPr>
              <w:t xml:space="preserve">најмање </w:t>
            </w:r>
            <w:r w:rsidR="00034BE2" w:rsidRPr="005438A8">
              <w:rPr>
                <w:rFonts w:ascii="Arial" w:hAnsi="Arial" w:cs="Arial"/>
                <w:bCs/>
                <w:szCs w:val="26"/>
                <w:lang w:val="sr-Cyrl-CS"/>
              </w:rPr>
              <w:t xml:space="preserve">1 дипл. </w:t>
            </w:r>
            <w:r w:rsidRPr="005438A8">
              <w:rPr>
                <w:rFonts w:ascii="Arial" w:hAnsi="Arial" w:cs="Arial"/>
                <w:bCs/>
                <w:szCs w:val="26"/>
                <w:lang w:val="sr-Cyrl-CS"/>
              </w:rPr>
              <w:t xml:space="preserve">грађ. </w:t>
            </w:r>
            <w:r w:rsidR="00034BE2" w:rsidRPr="005438A8">
              <w:rPr>
                <w:rFonts w:ascii="Arial" w:hAnsi="Arial" w:cs="Arial"/>
                <w:bCs/>
                <w:szCs w:val="26"/>
                <w:lang w:val="sr-Cyrl-CS"/>
              </w:rPr>
              <w:t>инж. са лиценцом 4</w:t>
            </w:r>
            <w:r w:rsidR="00210F01" w:rsidRPr="005438A8">
              <w:rPr>
                <w:rFonts w:ascii="Arial" w:hAnsi="Arial" w:cs="Arial"/>
                <w:bCs/>
                <w:szCs w:val="26"/>
                <w:lang w:val="sr-Cyrl-CS"/>
              </w:rPr>
              <w:t>15</w:t>
            </w:r>
            <w:r w:rsidR="00034BE2" w:rsidRPr="005438A8">
              <w:rPr>
                <w:rFonts w:ascii="Arial" w:hAnsi="Arial" w:cs="Arial"/>
                <w:bCs/>
                <w:szCs w:val="26"/>
                <w:lang w:val="sr-Cyrl-CS"/>
              </w:rPr>
              <w:t xml:space="preserve"> или 412</w:t>
            </w:r>
            <w:r w:rsidR="00210F01" w:rsidRPr="005438A8">
              <w:rPr>
                <w:rFonts w:ascii="Arial" w:hAnsi="Arial" w:cs="Arial"/>
                <w:bCs/>
                <w:szCs w:val="26"/>
                <w:lang w:val="sr-Cyrl-CS"/>
              </w:rPr>
              <w:t xml:space="preserve"> или 418</w:t>
            </w:r>
            <w:r w:rsidR="00034BE2" w:rsidRPr="005438A8">
              <w:rPr>
                <w:rFonts w:ascii="Arial" w:hAnsi="Arial" w:cs="Arial"/>
                <w:bCs/>
                <w:szCs w:val="26"/>
                <w:lang w:val="sr-Cyrl-CS"/>
              </w:rPr>
              <w:t>;</w:t>
            </w:r>
          </w:p>
          <w:p w:rsidR="00034BE2" w:rsidRPr="005438A8" w:rsidRDefault="00630C7D" w:rsidP="00034BE2">
            <w:pPr>
              <w:pStyle w:val="ListParagraph"/>
              <w:numPr>
                <w:ilvl w:val="1"/>
                <w:numId w:val="45"/>
              </w:numPr>
              <w:ind w:left="686"/>
              <w:rPr>
                <w:rFonts w:ascii="Arial" w:hAnsi="Arial" w:cs="Arial"/>
                <w:szCs w:val="26"/>
              </w:rPr>
            </w:pPr>
            <w:r w:rsidRPr="005438A8">
              <w:rPr>
                <w:rFonts w:ascii="Arial" w:hAnsi="Arial" w:cs="Arial"/>
                <w:szCs w:val="26"/>
                <w:lang w:val="sr-Cyrl-CS"/>
              </w:rPr>
              <w:t xml:space="preserve">најмање </w:t>
            </w:r>
            <w:r w:rsidR="00034BE2" w:rsidRPr="005438A8">
              <w:rPr>
                <w:rFonts w:ascii="Arial" w:hAnsi="Arial" w:cs="Arial"/>
                <w:szCs w:val="26"/>
              </w:rPr>
              <w:t xml:space="preserve">1 дипл.ел. </w:t>
            </w:r>
            <w:proofErr w:type="gramStart"/>
            <w:r w:rsidR="00034BE2" w:rsidRPr="005438A8">
              <w:rPr>
                <w:rFonts w:ascii="Arial" w:hAnsi="Arial" w:cs="Arial"/>
                <w:szCs w:val="26"/>
              </w:rPr>
              <w:t>инж</w:t>
            </w:r>
            <w:proofErr w:type="gramEnd"/>
            <w:r w:rsidR="00034BE2" w:rsidRPr="005438A8">
              <w:rPr>
                <w:rFonts w:ascii="Arial" w:hAnsi="Arial" w:cs="Arial"/>
                <w:szCs w:val="26"/>
              </w:rPr>
              <w:t>.  са лиценцом број 450;</w:t>
            </w:r>
          </w:p>
          <w:p w:rsidR="009D6778" w:rsidRPr="00AD7D21" w:rsidRDefault="009D6778" w:rsidP="00034BE2">
            <w:pPr>
              <w:pStyle w:val="ListParagraph"/>
              <w:numPr>
                <w:ilvl w:val="1"/>
                <w:numId w:val="45"/>
              </w:numPr>
              <w:ind w:left="686"/>
              <w:rPr>
                <w:rFonts w:ascii="Arial" w:hAnsi="Arial" w:cs="Arial"/>
                <w:szCs w:val="26"/>
              </w:rPr>
            </w:pPr>
            <w:r w:rsidRPr="005438A8">
              <w:rPr>
                <w:rFonts w:ascii="Arial" w:hAnsi="Arial" w:cs="Arial"/>
                <w:szCs w:val="26"/>
                <w:lang w:val="sr-Cyrl-CS"/>
              </w:rPr>
              <w:t>најм</w:t>
            </w:r>
            <w:r w:rsidR="00D103EF">
              <w:rPr>
                <w:rFonts w:ascii="Arial" w:hAnsi="Arial" w:cs="Arial"/>
                <w:szCs w:val="26"/>
                <w:lang w:val="sr-Cyrl-CS"/>
              </w:rPr>
              <w:t>а</w:t>
            </w:r>
            <w:r w:rsidRPr="005438A8">
              <w:rPr>
                <w:rFonts w:ascii="Arial" w:hAnsi="Arial" w:cs="Arial"/>
                <w:szCs w:val="26"/>
                <w:lang w:val="sr-Cyrl-CS"/>
              </w:rPr>
              <w:t xml:space="preserve">ње 1 </w:t>
            </w:r>
            <w:r w:rsidR="00AD7D21">
              <w:rPr>
                <w:rFonts w:ascii="Arial" w:hAnsi="Arial" w:cs="Arial"/>
                <w:szCs w:val="26"/>
              </w:rPr>
              <w:t xml:space="preserve">лице задужено </w:t>
            </w:r>
            <w:r w:rsidRPr="005438A8">
              <w:rPr>
                <w:rFonts w:ascii="Arial" w:hAnsi="Arial" w:cs="Arial"/>
                <w:szCs w:val="26"/>
                <w:lang w:val="sr-Cyrl-CS"/>
              </w:rPr>
              <w:t xml:space="preserve">за безбедност и здравље на раду у скалду са Законом о безбедности и здрављу на раду  („Сл. гласник РС“  бр. 10/2005,91/2015 и 113/2017-др.закон) и Уредбом о безбедности и здрављу на раду на привременим или покретним градилиштима </w:t>
            </w:r>
            <w:r w:rsidR="00AA18CE">
              <w:rPr>
                <w:rFonts w:ascii="Arial" w:hAnsi="Arial" w:cs="Arial"/>
                <w:szCs w:val="26"/>
                <w:lang w:val="sr-Cyrl-CS"/>
              </w:rPr>
              <w:t xml:space="preserve">       (</w:t>
            </w:r>
            <w:r w:rsidRPr="005438A8">
              <w:rPr>
                <w:rFonts w:ascii="Arial" w:hAnsi="Arial" w:cs="Arial"/>
                <w:szCs w:val="26"/>
                <w:lang w:val="sr-Cyrl-CS"/>
              </w:rPr>
              <w:t>„Сл. гласник РС“, бр. 14</w:t>
            </w:r>
            <w:r w:rsidR="00AA18CE">
              <w:rPr>
                <w:rFonts w:ascii="Arial" w:hAnsi="Arial" w:cs="Arial"/>
                <w:szCs w:val="26"/>
                <w:lang w:val="sr-Cyrl-CS"/>
              </w:rPr>
              <w:t>/200</w:t>
            </w:r>
            <w:r w:rsidRPr="005438A8">
              <w:rPr>
                <w:rFonts w:ascii="Arial" w:hAnsi="Arial" w:cs="Arial"/>
                <w:szCs w:val="26"/>
                <w:lang w:val="sr-Cyrl-CS"/>
              </w:rPr>
              <w:t>9, 95/2010 и 98/2018)</w:t>
            </w:r>
          </w:p>
          <w:p w:rsidR="00AD7D21" w:rsidRPr="005438A8" w:rsidRDefault="00AD7D21" w:rsidP="00AD7D21">
            <w:pPr>
              <w:pStyle w:val="ListParagraph"/>
              <w:numPr>
                <w:ilvl w:val="0"/>
                <w:numId w:val="45"/>
              </w:numPr>
              <w:ind w:left="686"/>
              <w:rPr>
                <w:rFonts w:ascii="Arial" w:hAnsi="Arial" w:cs="Arial"/>
                <w:bCs/>
                <w:szCs w:val="26"/>
              </w:rPr>
            </w:pPr>
            <w:r w:rsidRPr="005438A8">
              <w:rPr>
                <w:rFonts w:ascii="Arial" w:hAnsi="Arial" w:cs="Arial"/>
                <w:iCs/>
                <w:lang w:val="ru-RU"/>
              </w:rPr>
              <w:t xml:space="preserve">најмање </w:t>
            </w:r>
            <w:r w:rsidRPr="005438A8">
              <w:rPr>
                <w:rFonts w:ascii="Arial" w:hAnsi="Arial" w:cs="Arial"/>
                <w:iCs/>
                <w:lang w:val="sr-Cyrl-CS"/>
              </w:rPr>
              <w:t>10</w:t>
            </w:r>
            <w:r w:rsidRPr="005438A8">
              <w:rPr>
                <w:rFonts w:ascii="Arial" w:hAnsi="Arial" w:cs="Arial"/>
                <w:iCs/>
                <w:lang w:val="ru-RU"/>
              </w:rPr>
              <w:t xml:space="preserve"> (дес</w:t>
            </w:r>
            <w:r>
              <w:rPr>
                <w:rFonts w:ascii="Arial" w:hAnsi="Arial" w:cs="Arial"/>
                <w:iCs/>
                <w:lang w:val="ru-RU"/>
              </w:rPr>
              <w:t>е</w:t>
            </w:r>
            <w:r w:rsidRPr="005438A8">
              <w:rPr>
                <w:rFonts w:ascii="Arial" w:hAnsi="Arial" w:cs="Arial"/>
                <w:iCs/>
                <w:lang w:val="ru-RU"/>
              </w:rPr>
              <w:t xml:space="preserve">т) </w:t>
            </w:r>
            <w:r w:rsidRPr="005438A8">
              <w:rPr>
                <w:rFonts w:ascii="Arial" w:hAnsi="Arial" w:cs="Arial"/>
                <w:iCs/>
              </w:rPr>
              <w:t xml:space="preserve">запослених </w:t>
            </w:r>
            <w:r w:rsidRPr="005438A8">
              <w:rPr>
                <w:rFonts w:ascii="Arial" w:hAnsi="Arial" w:cs="Arial"/>
                <w:iCs/>
                <w:lang w:val="ru-RU"/>
              </w:rPr>
              <w:t>радника</w:t>
            </w:r>
            <w:r w:rsidRPr="005438A8">
              <w:rPr>
                <w:rFonts w:ascii="Arial" w:hAnsi="Arial" w:cs="Arial"/>
                <w:bCs/>
                <w:szCs w:val="26"/>
                <w:lang w:val="sr-Cyrl-CS"/>
              </w:rPr>
              <w:t xml:space="preserve"> </w:t>
            </w:r>
            <w:r>
              <w:rPr>
                <w:rFonts w:ascii="Arial" w:hAnsi="Arial" w:cs="Arial"/>
                <w:iCs/>
                <w:lang w:val="sr-Cyrl-CS"/>
              </w:rPr>
              <w:t>(</w:t>
            </w:r>
            <w:r>
              <w:rPr>
                <w:rFonts w:ascii="Arial" w:hAnsi="Arial" w:cs="Arial"/>
                <w:lang w:val="sr-Cyrl-CS"/>
              </w:rPr>
              <w:t>руковаоци</w:t>
            </w:r>
            <w:r w:rsidRPr="00077EFD">
              <w:rPr>
                <w:rFonts w:ascii="Arial" w:hAnsi="Arial" w:cs="Arial"/>
                <w:lang w:val="sr-Cyrl-CS"/>
              </w:rPr>
              <w:t xml:space="preserve"> </w:t>
            </w:r>
            <w:r w:rsidRPr="00077EFD">
              <w:rPr>
                <w:rFonts w:ascii="Arial" w:hAnsi="Arial" w:cs="Arial"/>
                <w:lang w:val="sr-Cyrl-CS"/>
              </w:rPr>
              <w:lastRenderedPageBreak/>
              <w:t>грађевинским машинама</w:t>
            </w:r>
            <w:r w:rsidRPr="002E14DB">
              <w:rPr>
                <w:rFonts w:ascii="Arial" w:hAnsi="Arial" w:cs="Arial"/>
                <w:iCs/>
                <w:lang w:val="sr-Cyrl-CS"/>
              </w:rPr>
              <w:t>,</w:t>
            </w:r>
            <w:r w:rsidRPr="00077EFD">
              <w:rPr>
                <w:rFonts w:ascii="Arial" w:hAnsi="Arial" w:cs="Arial"/>
                <w:lang w:val="sr-Cyrl-CS"/>
              </w:rPr>
              <w:t xml:space="preserve"> </w:t>
            </w:r>
            <w:r>
              <w:rPr>
                <w:rFonts w:ascii="Arial" w:hAnsi="Arial" w:cs="Arial"/>
                <w:lang w:val="sr-Cyrl-CS"/>
              </w:rPr>
              <w:t>возачи</w:t>
            </w:r>
            <w:r w:rsidRPr="00077EFD">
              <w:rPr>
                <w:rFonts w:ascii="Arial" w:hAnsi="Arial" w:cs="Arial"/>
                <w:lang w:val="sr-Cyrl-CS"/>
              </w:rPr>
              <w:t xml:space="preserve"> камиона</w:t>
            </w:r>
            <w:r w:rsidRPr="002E14DB">
              <w:rPr>
                <w:rFonts w:ascii="Arial" w:hAnsi="Arial" w:cs="Arial"/>
                <w:iCs/>
                <w:lang w:val="sr-Cyrl-CS"/>
              </w:rPr>
              <w:t xml:space="preserve"> </w:t>
            </w:r>
            <w:r>
              <w:rPr>
                <w:rFonts w:ascii="Arial" w:hAnsi="Arial" w:cs="Arial"/>
                <w:iCs/>
                <w:lang w:val="sr-Cyrl-CS"/>
              </w:rPr>
              <w:t xml:space="preserve">и </w:t>
            </w:r>
            <w:r>
              <w:rPr>
                <w:rFonts w:ascii="Arial" w:hAnsi="Arial" w:cs="Arial"/>
                <w:lang w:val="sr-Cyrl-CS"/>
              </w:rPr>
              <w:t>НКВ радници).</w:t>
            </w:r>
          </w:p>
          <w:p w:rsidR="00AD7D21" w:rsidRPr="00AD7D21" w:rsidRDefault="00AD7D21" w:rsidP="00AD7D21">
            <w:pPr>
              <w:ind w:left="326"/>
              <w:rPr>
                <w:rFonts w:ascii="Arial" w:hAnsi="Arial" w:cs="Arial"/>
                <w:szCs w:val="26"/>
              </w:rPr>
            </w:pPr>
          </w:p>
          <w:p w:rsidR="00473089" w:rsidRPr="005438A8" w:rsidRDefault="00473089" w:rsidP="00630C7D">
            <w:pPr>
              <w:pStyle w:val="ListParagraph"/>
              <w:tabs>
                <w:tab w:val="left" w:pos="720"/>
              </w:tabs>
              <w:ind w:left="686"/>
              <w:rPr>
                <w:rFonts w:ascii="Arial" w:hAnsi="Arial" w:cs="Arial"/>
                <w:iCs/>
                <w:lang w:val="ru-RU"/>
              </w:rPr>
            </w:pPr>
          </w:p>
        </w:tc>
        <w:tc>
          <w:tcPr>
            <w:tcW w:w="4500" w:type="dxa"/>
            <w:vMerge/>
            <w:shd w:val="clear" w:color="auto" w:fill="FFFFFF"/>
          </w:tcPr>
          <w:p w:rsidR="00473089" w:rsidRPr="005438A8" w:rsidRDefault="00473089" w:rsidP="00CD0E8B">
            <w:pPr>
              <w:spacing w:line="240" w:lineRule="auto"/>
              <w:rPr>
                <w:rFonts w:ascii="Arial" w:hAnsi="Arial" w:cs="Arial"/>
                <w:color w:val="auto"/>
                <w:lang w:val="sr-Cyrl-CS"/>
              </w:rPr>
            </w:pPr>
          </w:p>
        </w:tc>
      </w:tr>
      <w:tr w:rsidR="009D6778" w:rsidRPr="005438A8" w:rsidTr="00D56951">
        <w:trPr>
          <w:gridAfter w:val="1"/>
          <w:wAfter w:w="4500" w:type="dxa"/>
        </w:trPr>
        <w:tc>
          <w:tcPr>
            <w:tcW w:w="720" w:type="dxa"/>
            <w:shd w:val="clear" w:color="auto" w:fill="C6D9F1"/>
          </w:tcPr>
          <w:p w:rsidR="009D6778" w:rsidRPr="005438A8" w:rsidRDefault="009D6778" w:rsidP="00CD0E8B">
            <w:pPr>
              <w:spacing w:line="240" w:lineRule="auto"/>
              <w:jc w:val="center"/>
              <w:rPr>
                <w:rFonts w:ascii="Arial" w:hAnsi="Arial" w:cs="Arial"/>
                <w:color w:val="auto"/>
                <w:lang w:val="sr-Cyrl-CS"/>
              </w:rPr>
            </w:pPr>
            <w:r w:rsidRPr="005438A8">
              <w:rPr>
                <w:rFonts w:ascii="Arial" w:hAnsi="Arial" w:cs="Arial"/>
                <w:color w:val="auto"/>
                <w:lang w:val="sr-Cyrl-CS"/>
              </w:rPr>
              <w:lastRenderedPageBreak/>
              <w:t>3.</w:t>
            </w:r>
          </w:p>
        </w:tc>
        <w:tc>
          <w:tcPr>
            <w:tcW w:w="4410" w:type="dxa"/>
            <w:shd w:val="clear" w:color="auto" w:fill="C6D9F1"/>
          </w:tcPr>
          <w:p w:rsidR="009D6778" w:rsidRPr="005438A8" w:rsidRDefault="009D6778" w:rsidP="00CD0E8B">
            <w:pPr>
              <w:spacing w:line="240" w:lineRule="auto"/>
              <w:jc w:val="center"/>
              <w:rPr>
                <w:rFonts w:ascii="Arial" w:hAnsi="Arial" w:cs="Arial"/>
                <w:color w:val="auto"/>
                <w:lang w:val="sr-Cyrl-CS"/>
              </w:rPr>
            </w:pPr>
            <w:r w:rsidRPr="005438A8">
              <w:rPr>
                <w:rFonts w:ascii="Arial" w:hAnsi="Arial" w:cs="Arial"/>
                <w:color w:val="auto"/>
                <w:lang w:val="sr-Cyrl-CS"/>
              </w:rPr>
              <w:t>ФИНАНСИЈСКИ КАПАЦИТЕТ</w:t>
            </w:r>
          </w:p>
        </w:tc>
      </w:tr>
      <w:tr w:rsidR="009D6778" w:rsidRPr="005438A8" w:rsidTr="00D56951">
        <w:tc>
          <w:tcPr>
            <w:tcW w:w="720" w:type="dxa"/>
            <w:tcBorders>
              <w:bottom w:val="single" w:sz="4" w:space="0" w:color="auto"/>
            </w:tcBorders>
            <w:shd w:val="clear" w:color="auto" w:fill="auto"/>
            <w:vAlign w:val="bottom"/>
          </w:tcPr>
          <w:p w:rsidR="00473089" w:rsidRPr="005438A8" w:rsidRDefault="00473089" w:rsidP="00CD0E8B">
            <w:pPr>
              <w:spacing w:line="240" w:lineRule="auto"/>
              <w:rPr>
                <w:rFonts w:ascii="Arial" w:hAnsi="Arial" w:cs="Arial"/>
                <w:color w:val="auto"/>
              </w:rPr>
            </w:pPr>
          </w:p>
        </w:tc>
        <w:tc>
          <w:tcPr>
            <w:tcW w:w="4410" w:type="dxa"/>
            <w:tcBorders>
              <w:bottom w:val="single" w:sz="4" w:space="0" w:color="auto"/>
            </w:tcBorders>
            <w:shd w:val="clear" w:color="auto" w:fill="auto"/>
          </w:tcPr>
          <w:p w:rsidR="004911AC" w:rsidRPr="005438A8" w:rsidRDefault="004911AC" w:rsidP="004911AC">
            <w:pPr>
              <w:pStyle w:val="ListParagraph"/>
              <w:numPr>
                <w:ilvl w:val="0"/>
                <w:numId w:val="11"/>
              </w:numPr>
              <w:ind w:left="326"/>
              <w:rPr>
                <w:rFonts w:ascii="Arial" w:hAnsi="Arial" w:cs="Arial"/>
                <w:b/>
                <w:i/>
                <w:iCs/>
                <w:lang w:val="ru-RU"/>
              </w:rPr>
            </w:pPr>
            <w:r w:rsidRPr="005438A8">
              <w:rPr>
                <w:rFonts w:ascii="Arial" w:hAnsi="Arial" w:cs="Arial"/>
                <w:iCs/>
                <w:lang w:val="sr-Cyrl-CS"/>
              </w:rPr>
              <w:t xml:space="preserve">Да је у претходне 3 обрачунске године (2016, 2017. и 2018.) остварио приход у минималном износу од </w:t>
            </w:r>
            <w:r w:rsidR="0034234D" w:rsidRPr="00AD7D21">
              <w:rPr>
                <w:rFonts w:ascii="Arial" w:hAnsi="Arial" w:cs="Arial"/>
                <w:iCs/>
                <w:lang w:val="sr-Cyrl-CS"/>
              </w:rPr>
              <w:t>3</w:t>
            </w:r>
            <w:r w:rsidR="00034BE2" w:rsidRPr="00AD7D21">
              <w:rPr>
                <w:rFonts w:ascii="Arial" w:hAnsi="Arial" w:cs="Arial"/>
                <w:iCs/>
                <w:lang w:val="sr-Cyrl-CS"/>
              </w:rPr>
              <w:t>0</w:t>
            </w:r>
            <w:r w:rsidRPr="00AD7D21">
              <w:rPr>
                <w:rFonts w:ascii="Arial" w:hAnsi="Arial" w:cs="Arial"/>
                <w:iCs/>
                <w:lang w:val="sr-Cyrl-CS"/>
              </w:rPr>
              <w:t>.000.000</w:t>
            </w:r>
            <w:r w:rsidR="000F5759" w:rsidRPr="00AD7D21">
              <w:rPr>
                <w:rFonts w:ascii="Arial" w:hAnsi="Arial" w:cs="Arial"/>
                <w:iCs/>
                <w:lang w:val="sr-Cyrl-CS"/>
              </w:rPr>
              <w:t>,00</w:t>
            </w:r>
            <w:r w:rsidRPr="005438A8">
              <w:rPr>
                <w:rFonts w:ascii="Arial" w:hAnsi="Arial" w:cs="Arial"/>
                <w:iCs/>
                <w:lang w:val="sr-Cyrl-CS"/>
              </w:rPr>
              <w:t xml:space="preserve"> динара, </w:t>
            </w:r>
            <w:r w:rsidRPr="005438A8">
              <w:rPr>
                <w:rFonts w:ascii="Arial" w:hAnsi="Arial" w:cs="Arial"/>
                <w:b/>
                <w:i/>
                <w:iCs/>
                <w:lang w:val="sr-Cyrl-CS"/>
              </w:rPr>
              <w:t xml:space="preserve">   </w:t>
            </w:r>
          </w:p>
          <w:p w:rsidR="00725FC2" w:rsidRPr="005438A8" w:rsidRDefault="004911AC" w:rsidP="004911AC">
            <w:pPr>
              <w:pStyle w:val="ListParagraph"/>
              <w:numPr>
                <w:ilvl w:val="0"/>
                <w:numId w:val="11"/>
              </w:numPr>
              <w:spacing w:line="240" w:lineRule="auto"/>
              <w:ind w:left="326"/>
              <w:rPr>
                <w:rFonts w:ascii="Arial" w:hAnsi="Arial" w:cs="Arial"/>
                <w:iCs/>
                <w:lang w:val="sr-Cyrl-CS"/>
              </w:rPr>
            </w:pPr>
            <w:r w:rsidRPr="005438A8">
              <w:rPr>
                <w:rFonts w:ascii="Arial" w:hAnsi="Arial" w:cs="Arial"/>
                <w:iCs/>
                <w:lang w:val="sr-Cyrl-CS"/>
              </w:rPr>
              <w:t xml:space="preserve">као </w:t>
            </w:r>
            <w:r w:rsidRPr="005438A8">
              <w:rPr>
                <w:rFonts w:ascii="Arial" w:hAnsi="Arial" w:cs="Arial"/>
              </w:rPr>
              <w:t>и да није био у блокади дуже од 7 дана за протеклих 6 месеци</w:t>
            </w:r>
          </w:p>
        </w:tc>
        <w:tc>
          <w:tcPr>
            <w:tcW w:w="4500" w:type="dxa"/>
            <w:shd w:val="clear" w:color="auto" w:fill="FFFFFF"/>
          </w:tcPr>
          <w:p w:rsidR="004911AC" w:rsidRPr="005438A8" w:rsidRDefault="004911AC" w:rsidP="004911AC">
            <w:pPr>
              <w:rPr>
                <w:rFonts w:ascii="Arial" w:eastAsia="Times New Roman" w:hAnsi="Arial" w:cs="Arial"/>
                <w:color w:val="auto"/>
                <w:kern w:val="0"/>
                <w:lang w:val="ru-RU" w:eastAsia="en-US"/>
              </w:rPr>
            </w:pPr>
            <w:r w:rsidRPr="005438A8">
              <w:rPr>
                <w:rFonts w:ascii="Arial" w:eastAsia="Times New Roman" w:hAnsi="Arial" w:cs="Arial"/>
                <w:color w:val="auto"/>
                <w:kern w:val="0"/>
                <w:lang w:val="ru-RU" w:eastAsia="en-US"/>
              </w:rPr>
              <w:t>- Извештај о бонитету за јавне набавке (образац БОН-ЈН) који издаје</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Агенција за привредне регистре</w:t>
            </w:r>
            <w:r w:rsidRPr="005438A8">
              <w:rPr>
                <w:rFonts w:ascii="Arial" w:eastAsia="Times New Roman" w:hAnsi="Arial" w:cs="Arial"/>
                <w:b/>
                <w:bCs/>
                <w:color w:val="auto"/>
                <w:kern w:val="0"/>
                <w:lang w:val="ru-RU" w:eastAsia="en-US"/>
              </w:rPr>
              <w:t xml:space="preserve">, </w:t>
            </w:r>
            <w:r w:rsidRPr="005438A8">
              <w:rPr>
                <w:rFonts w:ascii="Arial" w:eastAsia="Times New Roman" w:hAnsi="Arial" w:cs="Arial"/>
                <w:color w:val="auto"/>
                <w:kern w:val="0"/>
                <w:lang w:val="ru-RU" w:eastAsia="en-US"/>
              </w:rPr>
              <w:t>који мора да садржи: статусне</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податке понуђача, сажети биланс стања и биланс успеха за претходне</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три обрачунске године (201</w:t>
            </w:r>
            <w:r w:rsidR="0034234D" w:rsidRPr="005438A8">
              <w:rPr>
                <w:rFonts w:ascii="Arial" w:eastAsia="Times New Roman" w:hAnsi="Arial" w:cs="Arial"/>
                <w:color w:val="auto"/>
                <w:kern w:val="0"/>
                <w:lang w:val="ru-RU" w:eastAsia="en-US"/>
              </w:rPr>
              <w:t>6</w:t>
            </w:r>
            <w:r w:rsidRPr="005438A8">
              <w:rPr>
                <w:rFonts w:ascii="Arial" w:eastAsia="Times New Roman" w:hAnsi="Arial" w:cs="Arial"/>
                <w:color w:val="auto"/>
                <w:kern w:val="0"/>
                <w:lang w:val="ru-RU" w:eastAsia="en-US"/>
              </w:rPr>
              <w:t>, 201</w:t>
            </w:r>
            <w:r w:rsidR="0034234D" w:rsidRPr="005438A8">
              <w:rPr>
                <w:rFonts w:ascii="Arial" w:eastAsia="Times New Roman" w:hAnsi="Arial" w:cs="Arial"/>
                <w:color w:val="auto"/>
                <w:kern w:val="0"/>
                <w:lang w:val="sr-Cyrl-CS" w:eastAsia="en-US"/>
              </w:rPr>
              <w:t>7</w:t>
            </w:r>
            <w:r w:rsidRPr="005438A8">
              <w:rPr>
                <w:rFonts w:ascii="Arial" w:eastAsia="Times New Roman" w:hAnsi="Arial" w:cs="Arial"/>
                <w:color w:val="auto"/>
                <w:kern w:val="0"/>
                <w:lang w:val="ru-RU" w:eastAsia="en-US"/>
              </w:rPr>
              <w:t xml:space="preserve"> и 201</w:t>
            </w:r>
            <w:r w:rsidR="0034234D" w:rsidRPr="005438A8">
              <w:rPr>
                <w:rFonts w:ascii="Arial" w:eastAsia="Times New Roman" w:hAnsi="Arial" w:cs="Arial"/>
                <w:color w:val="auto"/>
                <w:kern w:val="0"/>
                <w:lang w:val="sr-Cyrl-CS" w:eastAsia="en-US"/>
              </w:rPr>
              <w:t>8</w:t>
            </w:r>
            <w:r w:rsidRPr="005438A8">
              <w:rPr>
                <w:rFonts w:ascii="Arial" w:eastAsia="Times New Roman" w:hAnsi="Arial" w:cs="Arial"/>
                <w:color w:val="auto"/>
                <w:kern w:val="0"/>
                <w:lang w:val="ru-RU" w:eastAsia="en-US"/>
              </w:rPr>
              <w:t>). Уколико у обрасцу БОН-ЈН</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нису доступни подаци за 201</w:t>
            </w:r>
            <w:r w:rsidR="0034234D" w:rsidRPr="005438A8">
              <w:rPr>
                <w:rFonts w:ascii="Arial" w:eastAsia="Times New Roman" w:hAnsi="Arial" w:cs="Arial"/>
                <w:color w:val="auto"/>
                <w:kern w:val="0"/>
                <w:lang w:val="ru-RU" w:eastAsia="en-US"/>
              </w:rPr>
              <w:t>8</w:t>
            </w:r>
            <w:r w:rsidRPr="005438A8">
              <w:rPr>
                <w:rFonts w:ascii="Arial" w:eastAsia="Times New Roman" w:hAnsi="Arial" w:cs="Arial"/>
                <w:color w:val="auto"/>
                <w:kern w:val="0"/>
                <w:lang w:val="ru-RU" w:eastAsia="en-US"/>
              </w:rPr>
              <w:t>. годину, понуђач је у обавези да достави</w:t>
            </w:r>
            <w:r w:rsidRPr="005438A8">
              <w:rPr>
                <w:rFonts w:ascii="Arial" w:eastAsia="Times New Roman" w:hAnsi="Arial" w:cs="Arial"/>
                <w:color w:val="auto"/>
                <w:kern w:val="0"/>
                <w:lang w:val="sr-Cyrl-CS" w:eastAsia="en-US"/>
              </w:rPr>
              <w:t xml:space="preserve"> </w:t>
            </w:r>
            <w:r w:rsidRPr="005438A8">
              <w:rPr>
                <w:rFonts w:ascii="Arial" w:eastAsia="Times New Roman" w:hAnsi="Arial" w:cs="Arial"/>
                <w:color w:val="auto"/>
                <w:kern w:val="0"/>
                <w:lang w:val="ru-RU" w:eastAsia="en-US"/>
              </w:rPr>
              <w:t>биланс стања и биланс успеха за 201</w:t>
            </w:r>
            <w:r w:rsidR="0034234D" w:rsidRPr="005438A8">
              <w:rPr>
                <w:rFonts w:ascii="Arial" w:eastAsia="Times New Roman" w:hAnsi="Arial" w:cs="Arial"/>
                <w:color w:val="auto"/>
                <w:kern w:val="0"/>
                <w:lang w:val="ru-RU" w:eastAsia="en-US"/>
              </w:rPr>
              <w:t>8</w:t>
            </w:r>
            <w:r w:rsidRPr="005438A8">
              <w:rPr>
                <w:rFonts w:ascii="Arial" w:eastAsia="Times New Roman" w:hAnsi="Arial" w:cs="Arial"/>
                <w:color w:val="auto"/>
                <w:kern w:val="0"/>
                <w:lang w:val="ru-RU" w:eastAsia="en-US"/>
              </w:rPr>
              <w:t>. годину</w:t>
            </w:r>
          </w:p>
          <w:p w:rsidR="008C001A" w:rsidRPr="005438A8" w:rsidRDefault="004911AC" w:rsidP="0034234D">
            <w:pPr>
              <w:pStyle w:val="ListParagraph"/>
              <w:spacing w:line="240" w:lineRule="auto"/>
              <w:ind w:left="49"/>
              <w:rPr>
                <w:rFonts w:ascii="Arial" w:hAnsi="Arial" w:cs="Arial"/>
                <w:iCs/>
              </w:rPr>
            </w:pPr>
            <w:r w:rsidRPr="005438A8">
              <w:rPr>
                <w:rFonts w:ascii="Arial" w:eastAsia="Times New Roman" w:hAnsi="Arial" w:cs="Arial"/>
                <w:color w:val="auto"/>
                <w:kern w:val="0"/>
                <w:lang w:val="ru-RU" w:eastAsia="en-US"/>
              </w:rPr>
              <w:t xml:space="preserve">- </w:t>
            </w:r>
            <w:r w:rsidRPr="005438A8">
              <w:rPr>
                <w:rFonts w:ascii="Arial" w:hAnsi="Arial" w:cs="Arial"/>
                <w:lang w:val="sr-Cyrl-CS"/>
              </w:rPr>
              <w:t>Потврда о броју дана неликвидности коју издаје Народна банке Србије.</w:t>
            </w:r>
          </w:p>
        </w:tc>
      </w:tr>
      <w:tr w:rsidR="009D6778" w:rsidRPr="005438A8" w:rsidTr="00D56951">
        <w:tc>
          <w:tcPr>
            <w:tcW w:w="72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bottom"/>
          </w:tcPr>
          <w:p w:rsidR="00212A33" w:rsidRPr="005438A8" w:rsidRDefault="00212A33" w:rsidP="00212A33">
            <w:pPr>
              <w:spacing w:line="240" w:lineRule="auto"/>
              <w:jc w:val="center"/>
              <w:rPr>
                <w:rFonts w:ascii="Arial" w:hAnsi="Arial" w:cs="Arial"/>
                <w:color w:val="auto"/>
                <w:lang w:val="sr-Cyrl-CS"/>
              </w:rPr>
            </w:pPr>
            <w:r w:rsidRPr="005438A8">
              <w:rPr>
                <w:rFonts w:ascii="Arial" w:hAnsi="Arial" w:cs="Arial"/>
                <w:color w:val="auto"/>
                <w:lang w:val="sr-Cyrl-CS"/>
              </w:rPr>
              <w:t>4.</w:t>
            </w:r>
          </w:p>
        </w:tc>
        <w:tc>
          <w:tcPr>
            <w:tcW w:w="4410"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212A33" w:rsidRPr="005438A8" w:rsidRDefault="004911AC" w:rsidP="00212A33">
            <w:pPr>
              <w:pStyle w:val="ListParagraph"/>
              <w:ind w:left="326" w:hanging="360"/>
              <w:jc w:val="center"/>
              <w:rPr>
                <w:rFonts w:ascii="Arial" w:hAnsi="Arial" w:cs="Arial"/>
                <w:iCs/>
                <w:lang w:val="sr-Cyrl-CS"/>
              </w:rPr>
            </w:pPr>
            <w:r w:rsidRPr="005438A8">
              <w:rPr>
                <w:rFonts w:ascii="Arial" w:hAnsi="Arial" w:cs="Arial"/>
                <w:color w:val="auto"/>
                <w:lang w:val="sr-Cyrl-CS"/>
              </w:rPr>
              <w:t>ПОСЛОВНИ КАПАЦИТЕТ</w:t>
            </w:r>
          </w:p>
        </w:tc>
        <w:tc>
          <w:tcPr>
            <w:tcW w:w="4500" w:type="dxa"/>
            <w:tcBorders>
              <w:top w:val="single" w:sz="4" w:space="0" w:color="auto"/>
              <w:left w:val="single" w:sz="4" w:space="0" w:color="auto"/>
              <w:bottom w:val="single" w:sz="4" w:space="0" w:color="auto"/>
              <w:right w:val="single" w:sz="4" w:space="0" w:color="auto"/>
            </w:tcBorders>
            <w:shd w:val="clear" w:color="auto" w:fill="FFFFFF"/>
          </w:tcPr>
          <w:p w:rsidR="00212A33" w:rsidRPr="005438A8" w:rsidRDefault="00212A33" w:rsidP="00212A33">
            <w:pPr>
              <w:pStyle w:val="ListParagraph"/>
              <w:ind w:left="189" w:hanging="189"/>
              <w:rPr>
                <w:rFonts w:ascii="Arial" w:hAnsi="Arial" w:cs="Arial"/>
                <w:bCs/>
                <w:iCs/>
                <w:lang w:val="sr-Cyrl-CS"/>
              </w:rPr>
            </w:pPr>
          </w:p>
        </w:tc>
      </w:tr>
      <w:tr w:rsidR="009D6778" w:rsidRPr="005438A8" w:rsidTr="00D56951">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212A33" w:rsidRPr="005438A8" w:rsidRDefault="00212A33" w:rsidP="00655B0D">
            <w:pPr>
              <w:spacing w:line="240" w:lineRule="auto"/>
              <w:rPr>
                <w:rFonts w:ascii="Arial" w:hAnsi="Arial" w:cs="Arial"/>
                <w:color w:val="auto"/>
              </w:rPr>
            </w:pPr>
          </w:p>
        </w:tc>
        <w:tc>
          <w:tcPr>
            <w:tcW w:w="4410" w:type="dxa"/>
            <w:tcBorders>
              <w:top w:val="single" w:sz="4" w:space="0" w:color="auto"/>
              <w:left w:val="single" w:sz="4" w:space="0" w:color="auto"/>
              <w:bottom w:val="single" w:sz="4" w:space="0" w:color="auto"/>
              <w:right w:val="single" w:sz="4" w:space="0" w:color="auto"/>
            </w:tcBorders>
            <w:shd w:val="clear" w:color="auto" w:fill="auto"/>
          </w:tcPr>
          <w:p w:rsidR="00212A33" w:rsidRPr="005438A8" w:rsidRDefault="004911AC" w:rsidP="007D3806">
            <w:pPr>
              <w:pStyle w:val="ListParagraph"/>
              <w:numPr>
                <w:ilvl w:val="0"/>
                <w:numId w:val="38"/>
              </w:numPr>
              <w:spacing w:line="240" w:lineRule="auto"/>
              <w:ind w:left="326"/>
              <w:rPr>
                <w:rFonts w:ascii="Arial" w:hAnsi="Arial" w:cs="Arial"/>
                <w:iCs/>
                <w:lang w:val="sr-Cyrl-CS"/>
              </w:rPr>
            </w:pPr>
            <w:r w:rsidRPr="005438A8">
              <w:rPr>
                <w:rFonts w:ascii="Arial" w:hAnsi="Arial" w:cs="Arial"/>
                <w:lang w:val="sr-Cyrl-CS"/>
              </w:rPr>
              <w:t xml:space="preserve">Да је у претходних </w:t>
            </w:r>
            <w:r w:rsidR="0034234D" w:rsidRPr="005438A8">
              <w:rPr>
                <w:rFonts w:ascii="Arial" w:hAnsi="Arial" w:cs="Arial"/>
                <w:lang w:val="sr-Cyrl-CS"/>
              </w:rPr>
              <w:t>5 обрачунских година (2014, 2015, 2016</w:t>
            </w:r>
            <w:r w:rsidRPr="005438A8">
              <w:rPr>
                <w:rFonts w:ascii="Arial" w:hAnsi="Arial" w:cs="Arial"/>
              </w:rPr>
              <w:t xml:space="preserve">, </w:t>
            </w:r>
            <w:r w:rsidRPr="005438A8">
              <w:rPr>
                <w:rFonts w:ascii="Arial" w:hAnsi="Arial" w:cs="Arial"/>
                <w:lang w:val="sr-Cyrl-CS"/>
              </w:rPr>
              <w:t>201</w:t>
            </w:r>
            <w:r w:rsidR="0034234D" w:rsidRPr="005438A8">
              <w:rPr>
                <w:rFonts w:ascii="Arial" w:hAnsi="Arial" w:cs="Arial"/>
                <w:lang w:val="sr-Cyrl-CS"/>
              </w:rPr>
              <w:t>7</w:t>
            </w:r>
            <w:r w:rsidR="0034234D" w:rsidRPr="005438A8">
              <w:rPr>
                <w:rFonts w:ascii="Arial" w:hAnsi="Arial" w:cs="Arial"/>
              </w:rPr>
              <w:t xml:space="preserve"> и 201</w:t>
            </w:r>
            <w:r w:rsidR="0034234D" w:rsidRPr="005438A8">
              <w:rPr>
                <w:rFonts w:ascii="Arial" w:hAnsi="Arial" w:cs="Arial"/>
                <w:lang w:val="sr-Cyrl-CS"/>
              </w:rPr>
              <w:t>8</w:t>
            </w:r>
            <w:r w:rsidRPr="005438A8">
              <w:rPr>
                <w:rFonts w:ascii="Arial" w:hAnsi="Arial" w:cs="Arial"/>
                <w:lang w:val="sr-Cyrl-CS"/>
              </w:rPr>
              <w:t xml:space="preserve">) </w:t>
            </w:r>
            <w:r w:rsidR="00905FC8">
              <w:rPr>
                <w:rFonts w:ascii="Arial" w:hAnsi="Arial" w:cs="Arial"/>
                <w:lang w:val="sr-Cyrl-CS"/>
              </w:rPr>
              <w:t xml:space="preserve"> </w:t>
            </w:r>
            <w:r w:rsidR="000F5759" w:rsidRPr="005438A8">
              <w:rPr>
                <w:rFonts w:ascii="Arial" w:hAnsi="Arial" w:cs="Arial"/>
                <w:lang w:val="sr-Cyrl-CS"/>
              </w:rPr>
              <w:t>извео радове на изградњи,</w:t>
            </w:r>
            <w:r w:rsidR="00EA3356">
              <w:rPr>
                <w:rFonts w:ascii="Arial" w:hAnsi="Arial" w:cs="Arial"/>
                <w:lang w:val="sr-Cyrl-CS"/>
              </w:rPr>
              <w:t xml:space="preserve"> санацији, реконструкцији јавних</w:t>
            </w:r>
            <w:r w:rsidR="000F5759" w:rsidRPr="005438A8">
              <w:rPr>
                <w:rFonts w:ascii="Arial" w:hAnsi="Arial" w:cs="Arial"/>
                <w:lang w:val="sr-Cyrl-CS"/>
              </w:rPr>
              <w:t xml:space="preserve"> </w:t>
            </w:r>
            <w:r w:rsidR="000F5759" w:rsidRPr="005438A8">
              <w:rPr>
                <w:rFonts w:ascii="Arial" w:hAnsi="Arial" w:cs="Arial"/>
                <w:lang w:val="sr-Cyrl-CS"/>
              </w:rPr>
              <w:lastRenderedPageBreak/>
              <w:t>објек</w:t>
            </w:r>
            <w:r w:rsidR="00EA3356">
              <w:rPr>
                <w:rFonts w:ascii="Arial" w:hAnsi="Arial" w:cs="Arial"/>
                <w:lang w:val="sr-Cyrl-CS"/>
              </w:rPr>
              <w:t>а</w:t>
            </w:r>
            <w:r w:rsidR="000F5759" w:rsidRPr="005438A8">
              <w:rPr>
                <w:rFonts w:ascii="Arial" w:hAnsi="Arial" w:cs="Arial"/>
                <w:lang w:val="sr-Cyrl-CS"/>
              </w:rPr>
              <w:t xml:space="preserve">та нискоградње минималне вредности </w:t>
            </w:r>
            <w:r w:rsidR="000D306A">
              <w:rPr>
                <w:rFonts w:ascii="Arial" w:hAnsi="Arial" w:cs="Arial"/>
                <w:lang w:val="sr-Cyrl-CS"/>
              </w:rPr>
              <w:t xml:space="preserve">од </w:t>
            </w:r>
            <w:r w:rsidR="00D103EF">
              <w:rPr>
                <w:rFonts w:ascii="Arial" w:hAnsi="Arial" w:cs="Arial"/>
                <w:lang w:val="sr-Cyrl-CS"/>
              </w:rPr>
              <w:t>1</w:t>
            </w:r>
            <w:r w:rsidR="007D3806">
              <w:rPr>
                <w:rFonts w:ascii="Arial" w:hAnsi="Arial" w:cs="Arial"/>
                <w:lang w:val="sr-Cyrl-CS"/>
              </w:rPr>
              <w:t>5</w:t>
            </w:r>
            <w:r w:rsidR="00AD7D21" w:rsidRPr="00AD7D21">
              <w:rPr>
                <w:rFonts w:ascii="Arial" w:hAnsi="Arial" w:cs="Arial"/>
                <w:lang w:val="sr-Cyrl-CS"/>
              </w:rPr>
              <w:t>.0</w:t>
            </w:r>
            <w:r w:rsidR="000F5759" w:rsidRPr="00AD7D21">
              <w:rPr>
                <w:rFonts w:ascii="Arial" w:hAnsi="Arial" w:cs="Arial"/>
                <w:lang w:val="sr-Cyrl-CS"/>
              </w:rPr>
              <w:t>00.00</w:t>
            </w:r>
            <w:r w:rsidR="00AD7D21" w:rsidRPr="00AD7D21">
              <w:rPr>
                <w:rFonts w:ascii="Arial" w:hAnsi="Arial" w:cs="Arial"/>
                <w:lang w:val="sr-Cyrl-CS"/>
              </w:rPr>
              <w:t>0</w:t>
            </w:r>
            <w:r w:rsidR="00AD7D21">
              <w:rPr>
                <w:rFonts w:ascii="Arial" w:hAnsi="Arial" w:cs="Arial"/>
                <w:lang w:val="sr-Cyrl-CS"/>
              </w:rPr>
              <w:t xml:space="preserve"> динара без пдв-а.</w:t>
            </w:r>
          </w:p>
        </w:tc>
        <w:tc>
          <w:tcPr>
            <w:tcW w:w="4500" w:type="dxa"/>
            <w:tcBorders>
              <w:top w:val="single" w:sz="4" w:space="0" w:color="auto"/>
              <w:left w:val="single" w:sz="4" w:space="0" w:color="auto"/>
              <w:bottom w:val="single" w:sz="4" w:space="0" w:color="auto"/>
              <w:right w:val="single" w:sz="4" w:space="0" w:color="auto"/>
            </w:tcBorders>
            <w:shd w:val="clear" w:color="auto" w:fill="FFFFFF"/>
          </w:tcPr>
          <w:p w:rsidR="00684784" w:rsidRPr="005438A8" w:rsidRDefault="00684784" w:rsidP="00684784">
            <w:pPr>
              <w:pStyle w:val="ListParagraph"/>
              <w:numPr>
                <w:ilvl w:val="0"/>
                <w:numId w:val="12"/>
              </w:numPr>
              <w:suppressAutoHyphens w:val="0"/>
              <w:autoSpaceDE w:val="0"/>
              <w:autoSpaceDN w:val="0"/>
              <w:adjustRightInd w:val="0"/>
              <w:spacing w:line="240" w:lineRule="auto"/>
              <w:ind w:left="134" w:hanging="180"/>
              <w:rPr>
                <w:rFonts w:ascii="Arial" w:eastAsia="Times New Roman" w:hAnsi="Arial" w:cs="Arial"/>
                <w:color w:val="auto"/>
                <w:kern w:val="0"/>
                <w:lang w:val="ru-RU" w:eastAsia="en-US"/>
              </w:rPr>
            </w:pPr>
            <w:r w:rsidRPr="005438A8">
              <w:rPr>
                <w:rFonts w:ascii="Arial" w:hAnsi="Arial" w:cs="Arial"/>
                <w:lang w:val="sr-Cyrl-CS"/>
              </w:rPr>
              <w:lastRenderedPageBreak/>
              <w:t xml:space="preserve">Образац референтне листе </w:t>
            </w:r>
            <w:r w:rsidRPr="005438A8">
              <w:rPr>
                <w:rFonts w:ascii="Arial" w:hAnsi="Arial" w:cs="Arial"/>
                <w:b/>
                <w:i/>
                <w:lang w:val="sr-Cyrl-CS"/>
              </w:rPr>
              <w:t xml:space="preserve"> (Образац, дат у поглављу </w:t>
            </w:r>
            <w:r w:rsidRPr="005438A8">
              <w:rPr>
                <w:rFonts w:ascii="Arial" w:eastAsia="TimesNewRomanPSMT" w:hAnsi="Arial" w:cs="Arial"/>
                <w:b/>
                <w:i/>
              </w:rPr>
              <w:t>VIII–</w:t>
            </w:r>
            <w:r w:rsidR="00AD7D21">
              <w:rPr>
                <w:rFonts w:ascii="Arial" w:eastAsia="TimesNewRomanPSMT" w:hAnsi="Arial" w:cs="Arial"/>
                <w:b/>
                <w:i/>
                <w:lang w:val="sr-Cyrl-CS"/>
              </w:rPr>
              <w:t>10</w:t>
            </w:r>
            <w:r w:rsidRPr="005438A8">
              <w:rPr>
                <w:rFonts w:ascii="Arial" w:eastAsia="TimesNewRomanPSMT" w:hAnsi="Arial" w:cs="Arial"/>
                <w:b/>
                <w:i/>
              </w:rPr>
              <w:t>)</w:t>
            </w:r>
            <w:r w:rsidRPr="005438A8">
              <w:rPr>
                <w:rFonts w:ascii="Arial" w:eastAsia="TimesNewRomanPSMT" w:hAnsi="Arial" w:cs="Arial"/>
              </w:rPr>
              <w:t xml:space="preserve"> </w:t>
            </w:r>
            <w:r w:rsidRPr="005438A8">
              <w:rPr>
                <w:rFonts w:ascii="Arial" w:hAnsi="Arial" w:cs="Arial"/>
                <w:lang w:val="sr-Cyrl-CS"/>
              </w:rPr>
              <w:t xml:space="preserve"> </w:t>
            </w:r>
          </w:p>
          <w:p w:rsidR="00212A33" w:rsidRPr="005438A8" w:rsidRDefault="0034234D" w:rsidP="00AD7D21">
            <w:pPr>
              <w:pStyle w:val="ListParagraph"/>
              <w:numPr>
                <w:ilvl w:val="0"/>
                <w:numId w:val="12"/>
              </w:numPr>
              <w:suppressAutoHyphens w:val="0"/>
              <w:autoSpaceDE w:val="0"/>
              <w:autoSpaceDN w:val="0"/>
              <w:adjustRightInd w:val="0"/>
              <w:spacing w:line="240" w:lineRule="auto"/>
              <w:ind w:left="189" w:hanging="189"/>
              <w:rPr>
                <w:rFonts w:ascii="Arial" w:eastAsia="Times New Roman" w:hAnsi="Arial" w:cs="Arial"/>
                <w:color w:val="auto"/>
                <w:kern w:val="0"/>
                <w:lang w:val="ru-RU" w:eastAsia="en-US"/>
              </w:rPr>
            </w:pPr>
            <w:r w:rsidRPr="005438A8">
              <w:rPr>
                <w:rFonts w:ascii="Arial" w:eastAsia="TimesNewRomanPSMT" w:hAnsi="Arial" w:cs="Arial"/>
                <w:lang w:val="sr-Cyrl-CS"/>
              </w:rPr>
              <w:t>Потврде о реализацији закључених уговора</w:t>
            </w:r>
            <w:r w:rsidRPr="005438A8">
              <w:rPr>
                <w:rFonts w:ascii="Arial" w:hAnsi="Arial" w:cs="Arial"/>
              </w:rPr>
              <w:t xml:space="preserve"> (</w:t>
            </w:r>
            <w:r w:rsidRPr="005438A8">
              <w:rPr>
                <w:rFonts w:ascii="Arial" w:hAnsi="Arial" w:cs="Arial"/>
                <w:b/>
                <w:i/>
              </w:rPr>
              <w:t xml:space="preserve">Образац, дат у </w:t>
            </w:r>
            <w:r w:rsidRPr="005438A8">
              <w:rPr>
                <w:rFonts w:ascii="Arial" w:hAnsi="Arial" w:cs="Arial"/>
                <w:b/>
                <w:i/>
              </w:rPr>
              <w:lastRenderedPageBreak/>
              <w:t xml:space="preserve">поглављу </w:t>
            </w:r>
            <w:r w:rsidRPr="005438A8">
              <w:rPr>
                <w:rFonts w:ascii="Arial" w:eastAsia="TimesNewRomanPSMT" w:hAnsi="Arial" w:cs="Arial"/>
                <w:b/>
                <w:i/>
              </w:rPr>
              <w:t xml:space="preserve">VIII – </w:t>
            </w:r>
            <w:r w:rsidR="00AD7D21">
              <w:rPr>
                <w:rFonts w:ascii="Arial" w:eastAsia="TimesNewRomanPSMT" w:hAnsi="Arial" w:cs="Arial"/>
                <w:b/>
                <w:i/>
                <w:lang w:val="sr-Cyrl-CS"/>
              </w:rPr>
              <w:t>11</w:t>
            </w:r>
            <w:r w:rsidRPr="005438A8">
              <w:rPr>
                <w:rFonts w:ascii="Arial" w:hAnsi="Arial" w:cs="Arial"/>
              </w:rPr>
              <w:t>) са фотокопијама уговора и окончан</w:t>
            </w:r>
            <w:r w:rsidRPr="005438A8">
              <w:rPr>
                <w:rFonts w:ascii="Arial" w:hAnsi="Arial" w:cs="Arial"/>
                <w:lang w:val="sr-Cyrl-CS"/>
              </w:rPr>
              <w:t>их</w:t>
            </w:r>
            <w:r w:rsidRPr="005438A8">
              <w:rPr>
                <w:rFonts w:ascii="Arial" w:hAnsi="Arial" w:cs="Arial"/>
              </w:rPr>
              <w:t xml:space="preserve"> ситуациј</w:t>
            </w:r>
            <w:r w:rsidRPr="005438A8">
              <w:rPr>
                <w:rFonts w:ascii="Arial" w:hAnsi="Arial" w:cs="Arial"/>
                <w:lang w:val="sr-Cyrl-CS"/>
              </w:rPr>
              <w:t>а</w:t>
            </w:r>
            <w:r w:rsidRPr="005438A8">
              <w:rPr>
                <w:rFonts w:ascii="Arial" w:hAnsi="Arial" w:cs="Arial"/>
              </w:rPr>
              <w:t xml:space="preserve"> (рачуна) о реализацији уговора.</w:t>
            </w:r>
          </w:p>
        </w:tc>
      </w:tr>
    </w:tbl>
    <w:p w:rsidR="0063348A" w:rsidRPr="005438A8" w:rsidRDefault="0063348A" w:rsidP="00CD0E8B">
      <w:pPr>
        <w:spacing w:line="240" w:lineRule="auto"/>
        <w:jc w:val="both"/>
        <w:rPr>
          <w:rFonts w:ascii="Arial" w:hAnsi="Arial" w:cs="Arial"/>
          <w:b/>
          <w:bCs/>
          <w:i/>
          <w:iCs/>
          <w:lang w:val="sr-Cyrl-CS"/>
        </w:rPr>
      </w:pPr>
    </w:p>
    <w:p w:rsidR="00393F5B" w:rsidRPr="005438A8" w:rsidRDefault="00393F5B" w:rsidP="00CD0E8B">
      <w:pPr>
        <w:pStyle w:val="ListParagraph"/>
        <w:tabs>
          <w:tab w:val="left" w:pos="680"/>
        </w:tabs>
        <w:spacing w:line="240" w:lineRule="auto"/>
        <w:ind w:left="0"/>
        <w:jc w:val="center"/>
        <w:rPr>
          <w:rFonts w:ascii="Arial" w:eastAsia="TimesNewRomanPS-BoldMT" w:hAnsi="Arial" w:cs="Arial"/>
          <w:b/>
          <w:bCs/>
          <w:color w:val="auto"/>
        </w:rPr>
      </w:pPr>
      <w:r w:rsidRPr="005438A8">
        <w:rPr>
          <w:rFonts w:ascii="Arial" w:eastAsia="TimesNewRomanPS-BoldMT" w:hAnsi="Arial" w:cs="Arial"/>
          <w:b/>
          <w:bCs/>
          <w:color w:val="auto"/>
          <w:lang w:val="sr-Cyrl-CS"/>
        </w:rPr>
        <w:t>УПУТСТВО КАКО СЕ ДОКАЗУЈЕ ИСПУЊЕНОСТ УСЛОВА</w:t>
      </w:r>
    </w:p>
    <w:p w:rsidR="00393F5B" w:rsidRPr="005438A8" w:rsidRDefault="00393F5B" w:rsidP="00CD0E8B">
      <w:pPr>
        <w:pStyle w:val="ListParagraph"/>
        <w:tabs>
          <w:tab w:val="left" w:pos="680"/>
        </w:tabs>
        <w:spacing w:line="240" w:lineRule="auto"/>
        <w:ind w:left="0"/>
        <w:jc w:val="center"/>
        <w:rPr>
          <w:rFonts w:ascii="Arial" w:eastAsia="TimesNewRomanPS-BoldMT" w:hAnsi="Arial" w:cs="Arial"/>
          <w:b/>
          <w:bCs/>
          <w:color w:val="auto"/>
        </w:rPr>
      </w:pPr>
    </w:p>
    <w:p w:rsidR="00393F5B" w:rsidRPr="005438A8" w:rsidRDefault="00393F5B" w:rsidP="00CD0E8B">
      <w:pPr>
        <w:spacing w:line="240" w:lineRule="auto"/>
        <w:ind w:firstLine="720"/>
        <w:jc w:val="both"/>
        <w:rPr>
          <w:rFonts w:ascii="Arial" w:hAnsi="Arial" w:cs="Arial"/>
          <w:bCs/>
          <w:iCs/>
          <w:color w:val="auto"/>
          <w:lang w:val="sr-Cyrl-CS"/>
        </w:rPr>
      </w:pPr>
      <w:r w:rsidRPr="005438A8">
        <w:rPr>
          <w:rFonts w:ascii="Arial" w:hAnsi="Arial" w:cs="Arial"/>
          <w:bCs/>
          <w:iCs/>
          <w:color w:val="auto"/>
          <w:lang w:val="sr-Cyrl-CS"/>
        </w:rPr>
        <w:t xml:space="preserve">Испуњеност </w:t>
      </w:r>
      <w:r w:rsidRPr="005438A8">
        <w:rPr>
          <w:rFonts w:ascii="Arial" w:hAnsi="Arial" w:cs="Arial"/>
          <w:b/>
          <w:bCs/>
          <w:iCs/>
          <w:color w:val="auto"/>
          <w:lang w:val="sr-Cyrl-CS"/>
        </w:rPr>
        <w:t xml:space="preserve">обавезних услова </w:t>
      </w:r>
      <w:r w:rsidRPr="005438A8">
        <w:rPr>
          <w:rFonts w:ascii="Arial" w:hAnsi="Arial" w:cs="Arial"/>
          <w:bCs/>
          <w:iCs/>
          <w:color w:val="auto"/>
          <w:lang w:val="sr-Cyrl-CS"/>
        </w:rPr>
        <w:t xml:space="preserve">за учешће у поступку предметне јавне набавке, наведних у табеларном приказу обавезних услова под редним бројем 1, 2 и 3, понуђач доказује </w:t>
      </w:r>
      <w:r w:rsidRPr="005438A8">
        <w:rPr>
          <w:rFonts w:ascii="Arial" w:hAnsi="Arial" w:cs="Arial"/>
          <w:bCs/>
          <w:iCs/>
          <w:color w:val="auto"/>
          <w:u w:val="single"/>
          <w:lang w:val="sr-Cyrl-CS"/>
        </w:rPr>
        <w:t>достављањем</w:t>
      </w:r>
      <w:r w:rsidRPr="005438A8">
        <w:rPr>
          <w:rFonts w:ascii="Arial" w:hAnsi="Arial" w:cs="Arial"/>
          <w:bCs/>
          <w:iCs/>
          <w:color w:val="auto"/>
          <w:lang w:val="sr-Cyrl-CS"/>
        </w:rPr>
        <w:t xml:space="preserve"> наведених </w:t>
      </w:r>
      <w:r w:rsidRPr="005438A8">
        <w:rPr>
          <w:rFonts w:ascii="Arial" w:hAnsi="Arial" w:cs="Arial"/>
          <w:b/>
          <w:bCs/>
          <w:iCs/>
          <w:color w:val="auto"/>
          <w:lang w:val="sr-Cyrl-CS"/>
        </w:rPr>
        <w:t xml:space="preserve">ДОКАЗА </w:t>
      </w:r>
      <w:r w:rsidRPr="005438A8">
        <w:rPr>
          <w:rFonts w:ascii="Arial" w:hAnsi="Arial" w:cs="Arial"/>
          <w:bCs/>
          <w:iCs/>
          <w:color w:val="auto"/>
          <w:lang w:val="sr-Cyrl-CS"/>
        </w:rPr>
        <w:t xml:space="preserve">у табеларном приказу, а под редним бројем 4. достављањем </w:t>
      </w:r>
      <w:r w:rsidRPr="005438A8">
        <w:rPr>
          <w:rFonts w:ascii="Arial" w:hAnsi="Arial" w:cs="Arial"/>
          <w:b/>
          <w:bCs/>
          <w:iCs/>
          <w:color w:val="auto"/>
          <w:lang w:val="sr-Cyrl-CS"/>
        </w:rPr>
        <w:t xml:space="preserve">ИЗЈАВЕ </w:t>
      </w:r>
      <w:r w:rsidRPr="005438A8">
        <w:rPr>
          <w:rFonts w:ascii="Arial" w:hAnsi="Arial" w:cs="Arial"/>
          <w:bCs/>
          <w:iCs/>
          <w:color w:val="auto"/>
          <w:lang w:val="sr-Cyrl-CS"/>
        </w:rPr>
        <w:t>(Образац 5 у поглављу V</w:t>
      </w:r>
      <w:r w:rsidRPr="005438A8">
        <w:rPr>
          <w:rFonts w:ascii="Arial" w:hAnsi="Arial" w:cs="Arial"/>
          <w:bCs/>
          <w:iCs/>
          <w:color w:val="auto"/>
        </w:rPr>
        <w:t>II</w:t>
      </w:r>
      <w:r w:rsidR="00940A66">
        <w:rPr>
          <w:rFonts w:ascii="Arial" w:hAnsi="Arial" w:cs="Arial"/>
          <w:bCs/>
          <w:iCs/>
          <w:color w:val="auto"/>
        </w:rPr>
        <w:t>I</w:t>
      </w:r>
      <w:r w:rsidRPr="005438A8">
        <w:rPr>
          <w:rFonts w:ascii="Arial" w:hAnsi="Arial" w:cs="Arial"/>
          <w:bCs/>
          <w:iCs/>
          <w:color w:val="auto"/>
          <w:lang w:val="sr-Cyrl-CS"/>
        </w:rPr>
        <w:t xml:space="preserve"> ове конкурсне документације).</w:t>
      </w:r>
    </w:p>
    <w:p w:rsidR="00236FBA" w:rsidRPr="005438A8" w:rsidRDefault="00236FBA" w:rsidP="00CD0E8B">
      <w:pPr>
        <w:spacing w:line="240" w:lineRule="auto"/>
        <w:ind w:firstLine="720"/>
        <w:jc w:val="both"/>
        <w:rPr>
          <w:rFonts w:ascii="Arial" w:hAnsi="Arial" w:cs="Arial"/>
          <w:b/>
          <w:bCs/>
          <w:iCs/>
          <w:color w:val="auto"/>
          <w:lang w:val="sr-Cyrl-CS"/>
        </w:rPr>
      </w:pPr>
      <w:r w:rsidRPr="005438A8">
        <w:rPr>
          <w:rFonts w:ascii="Arial" w:hAnsi="Arial" w:cs="Arial"/>
          <w:bCs/>
          <w:iCs/>
          <w:color w:val="auto"/>
          <w:lang w:val="sr-Cyrl-CS"/>
        </w:rPr>
        <w:t xml:space="preserve">Испуњеност </w:t>
      </w:r>
      <w:r w:rsidRPr="005438A8">
        <w:rPr>
          <w:rFonts w:ascii="Arial" w:hAnsi="Arial" w:cs="Arial"/>
          <w:b/>
          <w:bCs/>
          <w:iCs/>
          <w:color w:val="auto"/>
          <w:lang w:val="sr-Cyrl-CS"/>
        </w:rPr>
        <w:t xml:space="preserve">додатних услова </w:t>
      </w:r>
      <w:r w:rsidRPr="005438A8">
        <w:rPr>
          <w:rFonts w:ascii="Arial" w:hAnsi="Arial" w:cs="Arial"/>
          <w:bCs/>
          <w:iCs/>
          <w:color w:val="auto"/>
          <w:lang w:val="sr-Cyrl-CS"/>
        </w:rPr>
        <w:t xml:space="preserve">за учешће у поступку предметне јавне набавке, понуђач доказује </w:t>
      </w:r>
      <w:r w:rsidRPr="005438A8">
        <w:rPr>
          <w:rFonts w:ascii="Arial" w:hAnsi="Arial" w:cs="Arial"/>
          <w:bCs/>
          <w:iCs/>
          <w:color w:val="auto"/>
          <w:u w:val="single"/>
          <w:lang w:val="sr-Cyrl-CS"/>
        </w:rPr>
        <w:t>достављањем</w:t>
      </w:r>
      <w:r w:rsidRPr="005438A8">
        <w:rPr>
          <w:rFonts w:ascii="Arial" w:hAnsi="Arial" w:cs="Arial"/>
          <w:bCs/>
          <w:iCs/>
          <w:color w:val="auto"/>
          <w:lang w:val="sr-Cyrl-CS"/>
        </w:rPr>
        <w:t xml:space="preserve"> наведених </w:t>
      </w:r>
      <w:r w:rsidRPr="005438A8">
        <w:rPr>
          <w:rFonts w:ascii="Arial" w:hAnsi="Arial" w:cs="Arial"/>
          <w:b/>
          <w:bCs/>
          <w:iCs/>
          <w:color w:val="auto"/>
          <w:lang w:val="sr-Cyrl-CS"/>
        </w:rPr>
        <w:t xml:space="preserve">ДОКАЗА </w:t>
      </w:r>
      <w:r w:rsidRPr="005438A8">
        <w:rPr>
          <w:rFonts w:ascii="Arial" w:hAnsi="Arial" w:cs="Arial"/>
          <w:bCs/>
          <w:iCs/>
          <w:color w:val="auto"/>
          <w:lang w:val="sr-Cyrl-CS"/>
        </w:rPr>
        <w:t>у табеларном приказу</w:t>
      </w:r>
      <w:r w:rsidRPr="005438A8">
        <w:rPr>
          <w:rFonts w:ascii="Arial" w:hAnsi="Arial" w:cs="Arial"/>
          <w:b/>
          <w:bCs/>
          <w:iCs/>
          <w:color w:val="auto"/>
          <w:lang w:val="sr-Cyrl-CS"/>
        </w:rPr>
        <w:t>.</w:t>
      </w:r>
    </w:p>
    <w:p w:rsidR="00393F5B" w:rsidRPr="005438A8" w:rsidRDefault="00393F5B" w:rsidP="00CD0E8B">
      <w:pPr>
        <w:spacing w:line="240" w:lineRule="auto"/>
        <w:ind w:firstLine="720"/>
        <w:jc w:val="both"/>
        <w:rPr>
          <w:rFonts w:ascii="Arial" w:hAnsi="Arial" w:cs="Arial"/>
          <w:bCs/>
          <w:iCs/>
          <w:color w:val="auto"/>
          <w:lang w:val="sr-Cyrl-CS"/>
        </w:rPr>
      </w:pPr>
      <w:r w:rsidRPr="005438A8">
        <w:rPr>
          <w:rFonts w:ascii="Arial" w:hAnsi="Arial" w:cs="Arial"/>
          <w:b/>
          <w:bCs/>
          <w:iCs/>
          <w:color w:val="auto"/>
          <w:lang w:val="sr-Cyrl-CS"/>
        </w:rPr>
        <w:t xml:space="preserve">Уколико понуђач подноси понуду са подизвођачем, </w:t>
      </w:r>
      <w:r w:rsidRPr="005438A8">
        <w:rPr>
          <w:rFonts w:ascii="Arial" w:hAnsi="Arial" w:cs="Arial"/>
          <w:bCs/>
          <w:iCs/>
          <w:color w:val="auto"/>
          <w:lang w:val="sr-Cyrl-CS"/>
        </w:rPr>
        <w:t xml:space="preserve">у складу са чланом 80. ЗЈН, подизвођач мора да испуњава обавезне услове из члана 75. став 1. тач. 1), 2) и </w:t>
      </w:r>
      <w:r w:rsidRPr="005438A8">
        <w:rPr>
          <w:rFonts w:ascii="Arial" w:hAnsi="Arial" w:cs="Arial"/>
          <w:bCs/>
          <w:iCs/>
          <w:color w:val="auto"/>
        </w:rPr>
        <w:t>4</w:t>
      </w:r>
      <w:r w:rsidRPr="005438A8">
        <w:rPr>
          <w:rFonts w:ascii="Arial" w:hAnsi="Arial" w:cs="Arial"/>
          <w:bCs/>
          <w:iCs/>
          <w:color w:val="auto"/>
          <w:lang w:val="sr-Cyrl-CS"/>
        </w:rPr>
        <w:t xml:space="preserve">) ЗЈН. У том случају </w:t>
      </w:r>
      <w:r w:rsidRPr="005438A8">
        <w:rPr>
          <w:rFonts w:ascii="Arial" w:hAnsi="Arial" w:cs="Arial"/>
          <w:b/>
          <w:bCs/>
          <w:iCs/>
          <w:color w:val="auto"/>
          <w:lang w:val="sr-Cyrl-CS"/>
        </w:rPr>
        <w:t xml:space="preserve">ИЗЈАВА </w:t>
      </w:r>
      <w:r w:rsidRPr="005438A8">
        <w:rPr>
          <w:rFonts w:ascii="Arial" w:hAnsi="Arial" w:cs="Arial"/>
          <w:bCs/>
          <w:iCs/>
          <w:color w:val="auto"/>
          <w:lang w:val="sr-Cyrl-CS"/>
        </w:rPr>
        <w:t xml:space="preserve">(чл. 75. ст. 2. ЗЈН, Образац </w:t>
      </w:r>
      <w:r w:rsidRPr="005438A8">
        <w:rPr>
          <w:rFonts w:ascii="Arial" w:hAnsi="Arial" w:cs="Arial"/>
          <w:bCs/>
          <w:iCs/>
          <w:color w:val="auto"/>
        </w:rPr>
        <w:t>6</w:t>
      </w:r>
      <w:r w:rsidRPr="005438A8">
        <w:rPr>
          <w:rFonts w:ascii="Arial" w:hAnsi="Arial" w:cs="Arial"/>
          <w:bCs/>
          <w:iCs/>
          <w:color w:val="auto"/>
          <w:lang w:val="sr-Cyrl-CS"/>
        </w:rPr>
        <w:t xml:space="preserve"> у поглављу V</w:t>
      </w:r>
      <w:r w:rsidRPr="005438A8">
        <w:rPr>
          <w:rFonts w:ascii="Arial" w:hAnsi="Arial" w:cs="Arial"/>
          <w:bCs/>
          <w:iCs/>
          <w:color w:val="auto"/>
        </w:rPr>
        <w:t>I</w:t>
      </w:r>
      <w:r w:rsidR="00940A66">
        <w:rPr>
          <w:rFonts w:ascii="Arial" w:hAnsi="Arial" w:cs="Arial"/>
          <w:bCs/>
          <w:iCs/>
          <w:color w:val="auto"/>
        </w:rPr>
        <w:t>I</w:t>
      </w:r>
      <w:r w:rsidRPr="005438A8">
        <w:rPr>
          <w:rFonts w:ascii="Arial" w:hAnsi="Arial" w:cs="Arial"/>
          <w:bCs/>
          <w:iCs/>
          <w:color w:val="auto"/>
        </w:rPr>
        <w:t>I</w:t>
      </w:r>
      <w:r w:rsidRPr="005438A8">
        <w:rPr>
          <w:rFonts w:ascii="Arial" w:hAnsi="Arial" w:cs="Arial"/>
          <w:bCs/>
          <w:iCs/>
          <w:color w:val="auto"/>
          <w:lang w:val="sr-Cyrl-CS"/>
        </w:rPr>
        <w:t xml:space="preserve"> ове конкурсне документације), мора бити потписана од стране овлашћеног лица подизвођача.</w:t>
      </w:r>
    </w:p>
    <w:p w:rsidR="00393F5B" w:rsidRPr="005438A8" w:rsidRDefault="00393F5B" w:rsidP="00CD0E8B">
      <w:pPr>
        <w:spacing w:line="240" w:lineRule="auto"/>
        <w:ind w:firstLine="720"/>
        <w:jc w:val="both"/>
        <w:rPr>
          <w:rFonts w:ascii="Arial" w:hAnsi="Arial" w:cs="Arial"/>
          <w:bCs/>
          <w:iCs/>
          <w:color w:val="auto"/>
          <w:lang w:val="sr-Cyrl-CS"/>
        </w:rPr>
      </w:pPr>
      <w:r w:rsidRPr="005438A8">
        <w:rPr>
          <w:rFonts w:ascii="Arial" w:hAnsi="Arial" w:cs="Arial"/>
          <w:b/>
          <w:bCs/>
          <w:iCs/>
          <w:color w:val="auto"/>
          <w:lang w:val="sr-Cyrl-CS"/>
        </w:rPr>
        <w:t xml:space="preserve">Уколико понуду подноси група понуђача, </w:t>
      </w:r>
      <w:r w:rsidRPr="005438A8">
        <w:rPr>
          <w:rFonts w:ascii="Arial" w:hAnsi="Arial" w:cs="Arial"/>
          <w:bCs/>
          <w:iCs/>
          <w:color w:val="auto"/>
          <w:lang w:val="sr-Cyrl-CS"/>
        </w:rPr>
        <w:t xml:space="preserve">сваки понуђач из групе понуђача мора да испуни обавезне услове из члана 75. став 1. тач. 1), 2) и </w:t>
      </w:r>
      <w:r w:rsidRPr="005438A8">
        <w:rPr>
          <w:rFonts w:ascii="Arial" w:hAnsi="Arial" w:cs="Arial"/>
          <w:bCs/>
          <w:iCs/>
          <w:color w:val="auto"/>
        </w:rPr>
        <w:t>4</w:t>
      </w:r>
      <w:r w:rsidRPr="005438A8">
        <w:rPr>
          <w:rFonts w:ascii="Arial" w:hAnsi="Arial" w:cs="Arial"/>
          <w:bCs/>
          <w:iCs/>
          <w:color w:val="auto"/>
          <w:lang w:val="sr-Cyrl-CS"/>
        </w:rPr>
        <w:t xml:space="preserve">) ЗЈН. И у том случају </w:t>
      </w:r>
      <w:r w:rsidRPr="005438A8">
        <w:rPr>
          <w:rFonts w:ascii="Arial" w:hAnsi="Arial" w:cs="Arial"/>
          <w:b/>
          <w:bCs/>
          <w:iCs/>
          <w:color w:val="auto"/>
          <w:lang w:val="sr-Cyrl-CS"/>
        </w:rPr>
        <w:t xml:space="preserve">ИЗЈАВА </w:t>
      </w:r>
      <w:r w:rsidRPr="005438A8">
        <w:rPr>
          <w:rFonts w:ascii="Arial" w:hAnsi="Arial" w:cs="Arial"/>
          <w:bCs/>
          <w:iCs/>
          <w:color w:val="auto"/>
          <w:lang w:val="sr-Cyrl-CS"/>
        </w:rPr>
        <w:t xml:space="preserve">(чл. 75. ст. 2. ЗЈН, Образац </w:t>
      </w:r>
      <w:r w:rsidRPr="005438A8">
        <w:rPr>
          <w:rFonts w:ascii="Arial" w:hAnsi="Arial" w:cs="Arial"/>
          <w:bCs/>
          <w:iCs/>
          <w:color w:val="auto"/>
        </w:rPr>
        <w:t>5</w:t>
      </w:r>
      <w:r w:rsidRPr="005438A8">
        <w:rPr>
          <w:rFonts w:ascii="Arial" w:hAnsi="Arial" w:cs="Arial"/>
          <w:bCs/>
          <w:iCs/>
          <w:color w:val="auto"/>
          <w:lang w:val="sr-Cyrl-CS"/>
        </w:rPr>
        <w:t xml:space="preserve"> у поглављу V</w:t>
      </w:r>
      <w:r w:rsidRPr="005438A8">
        <w:rPr>
          <w:rFonts w:ascii="Arial" w:hAnsi="Arial" w:cs="Arial"/>
          <w:bCs/>
          <w:iCs/>
          <w:color w:val="auto"/>
        </w:rPr>
        <w:t>I</w:t>
      </w:r>
      <w:r w:rsidR="00940A66">
        <w:rPr>
          <w:rFonts w:ascii="Arial" w:hAnsi="Arial" w:cs="Arial"/>
          <w:bCs/>
          <w:iCs/>
          <w:color w:val="auto"/>
        </w:rPr>
        <w:t>I</w:t>
      </w:r>
      <w:r w:rsidRPr="005438A8">
        <w:rPr>
          <w:rFonts w:ascii="Arial" w:hAnsi="Arial" w:cs="Arial"/>
          <w:bCs/>
          <w:iCs/>
          <w:color w:val="auto"/>
        </w:rPr>
        <w:t>I</w:t>
      </w:r>
      <w:r w:rsidRPr="005438A8">
        <w:rPr>
          <w:rFonts w:ascii="Arial" w:hAnsi="Arial" w:cs="Arial"/>
          <w:bCs/>
          <w:iCs/>
          <w:color w:val="auto"/>
          <w:lang w:val="sr-Cyrl-CS"/>
        </w:rPr>
        <w:t xml:space="preserve"> ове конкурсне документације), мора бити потписана од стране овлашћеног лица сваког понуђача из групе понуђача.</w:t>
      </w:r>
    </w:p>
    <w:p w:rsidR="00393F5B" w:rsidRPr="005438A8" w:rsidRDefault="00393F5B" w:rsidP="00CD0E8B">
      <w:pPr>
        <w:pStyle w:val="ListParagraph"/>
        <w:tabs>
          <w:tab w:val="left" w:pos="680"/>
        </w:tabs>
        <w:spacing w:line="240" w:lineRule="auto"/>
        <w:ind w:left="0"/>
        <w:jc w:val="both"/>
        <w:rPr>
          <w:rFonts w:ascii="Arial" w:eastAsia="TimesNewRomanPSMT" w:hAnsi="Arial" w:cs="Arial"/>
          <w:bCs/>
          <w:lang w:val="ru-RU"/>
        </w:rPr>
      </w:pPr>
      <w:r w:rsidRPr="005438A8">
        <w:rPr>
          <w:rFonts w:ascii="Arial" w:eastAsia="TimesNewRomanPSMT" w:hAnsi="Arial" w:cs="Arial"/>
          <w:bCs/>
          <w:lang w:val="ru-RU"/>
        </w:rPr>
        <w:t>Понуђач је дужан да без одлагања писмено обавести наручиоца о било којој промени у вези са испуњеношћу услова из поступка јавне набавке, која наступи до доношења одлуке, односно закључења уговора, односно током важења уговора о јавној набавци и да је документује на прописани начин.</w:t>
      </w:r>
    </w:p>
    <w:p w:rsidR="00393F5B" w:rsidRPr="005438A8" w:rsidRDefault="00393F5B" w:rsidP="00CD0E8B">
      <w:pPr>
        <w:spacing w:line="240" w:lineRule="auto"/>
        <w:jc w:val="both"/>
        <w:rPr>
          <w:rFonts w:ascii="Arial" w:hAnsi="Arial" w:cs="Arial"/>
          <w:bCs/>
          <w:iCs/>
          <w:color w:val="auto"/>
          <w:lang w:val="sr-Cyrl-CS"/>
        </w:rPr>
      </w:pPr>
      <w:r w:rsidRPr="005438A8">
        <w:rPr>
          <w:rFonts w:ascii="Arial" w:hAnsi="Arial" w:cs="Arial"/>
          <w:bCs/>
          <w:iCs/>
          <w:color w:val="auto"/>
          <w:lang w:val="sr-Cyrl-CS"/>
        </w:rPr>
        <w:t>Понуђачи који су регистровани у Регистру понуђача који води Агенција за привредне регистре не достављају доказе о испуњености услова из члана 75. ст. 1. тач. 1), 2) и 4) ЗЈН, сходно чл. 78. ЗЈН.</w:t>
      </w:r>
    </w:p>
    <w:p w:rsidR="00393F5B" w:rsidRPr="005438A8" w:rsidRDefault="00393F5B" w:rsidP="00CD0E8B">
      <w:pPr>
        <w:spacing w:line="240" w:lineRule="auto"/>
        <w:jc w:val="both"/>
        <w:rPr>
          <w:rFonts w:ascii="Arial" w:hAnsi="Arial" w:cs="Arial"/>
          <w:bCs/>
          <w:iCs/>
          <w:color w:val="auto"/>
          <w:lang w:val="sr-Cyrl-CS"/>
        </w:rPr>
      </w:pPr>
      <w:r w:rsidRPr="005438A8">
        <w:rPr>
          <w:rFonts w:ascii="Arial" w:hAnsi="Arial" w:cs="Arial"/>
          <w:bCs/>
          <w:iCs/>
          <w:color w:val="auto"/>
          <w:lang w:val="sr-Cyrl-CS"/>
        </w:rPr>
        <w:t>Уколико је доказ о испуњености услова електронски документ, понуђач доставља копију електронског документа у писаном облику, у складу са законом којим се уређује електронски документ.</w:t>
      </w:r>
    </w:p>
    <w:p w:rsidR="00393F5B" w:rsidRPr="005438A8" w:rsidRDefault="00393F5B" w:rsidP="00CD0E8B">
      <w:pPr>
        <w:spacing w:line="240" w:lineRule="auto"/>
        <w:jc w:val="both"/>
        <w:rPr>
          <w:rFonts w:ascii="Arial" w:hAnsi="Arial" w:cs="Arial"/>
          <w:bCs/>
          <w:iCs/>
          <w:color w:val="auto"/>
          <w:lang w:val="sr-Cyrl-CS"/>
        </w:rPr>
      </w:pPr>
      <w:r w:rsidRPr="005438A8">
        <w:rPr>
          <w:rFonts w:ascii="Arial" w:hAnsi="Arial" w:cs="Arial"/>
          <w:bCs/>
          <w:iCs/>
          <w:color w:val="auto"/>
          <w:lang w:val="sr-Cyrl-CS"/>
        </w:rPr>
        <w:t>Ако се у држави у којој понуђач има седиште не издају тражени докази, понуђач може, уместо доказа, приложити своју писану изјаву, дату под кривичном и материјалном одговорношћу оверену пред судским или управним органом, јавним бележником или другим надлежним органом те државе.</w:t>
      </w:r>
    </w:p>
    <w:p w:rsidR="00393F5B" w:rsidRPr="005438A8" w:rsidRDefault="00393F5B" w:rsidP="00CD0E8B">
      <w:pPr>
        <w:spacing w:line="240" w:lineRule="auto"/>
        <w:jc w:val="both"/>
        <w:rPr>
          <w:rFonts w:ascii="Arial" w:hAnsi="Arial" w:cs="Arial"/>
          <w:bCs/>
          <w:iCs/>
          <w:color w:val="auto"/>
        </w:rPr>
      </w:pPr>
      <w:r w:rsidRPr="005438A8">
        <w:rPr>
          <w:rFonts w:ascii="Arial" w:hAnsi="Arial" w:cs="Arial"/>
          <w:bCs/>
          <w:iCs/>
          <w:color w:val="auto"/>
          <w:lang w:val="sr-Cyrl-CS"/>
        </w:rPr>
        <w:t>Ако понуђач има седиште у другој држави, наручилац може да провери да ли су документи којима понуђач доказује испуњеност тражених услова издати од стране надлежних органа те државе.</w:t>
      </w:r>
    </w:p>
    <w:p w:rsidR="00393F5B" w:rsidRPr="005438A8" w:rsidRDefault="00393F5B" w:rsidP="00CD0E8B">
      <w:pPr>
        <w:pStyle w:val="ListParagraph"/>
        <w:tabs>
          <w:tab w:val="left" w:pos="680"/>
        </w:tabs>
        <w:spacing w:line="240" w:lineRule="auto"/>
        <w:ind w:left="0"/>
        <w:jc w:val="both"/>
        <w:rPr>
          <w:rFonts w:ascii="Arial" w:hAnsi="Arial" w:cs="Arial"/>
          <w:bCs/>
          <w:lang w:val="sr-Latn-CS"/>
        </w:rPr>
      </w:pPr>
      <w:r w:rsidRPr="005438A8">
        <w:rPr>
          <w:rFonts w:ascii="Arial" w:eastAsia="TimesNewRomanPS-BoldMT" w:hAnsi="Arial" w:cs="Arial"/>
          <w:bCs/>
          <w:lang w:val="sr-Cyrl-CS"/>
        </w:rPr>
        <w:t>Наведене доказе о испуњености услова понуђач може доставити у виду неоверених копија, а наручилац може пре доношења одлуке о закључењу уговора да тражи од понуђача, чија је понуда на основу извештаја за јавну набавку оцењена као најповољнија, да достави на увид оригинал или оверену копију свих или појединих доказа.</w:t>
      </w:r>
    </w:p>
    <w:p w:rsidR="00D56951" w:rsidRPr="00DB1D2E" w:rsidRDefault="00393F5B" w:rsidP="00CD0E8B">
      <w:pPr>
        <w:pStyle w:val="ListParagraph"/>
        <w:tabs>
          <w:tab w:val="left" w:pos="680"/>
        </w:tabs>
        <w:spacing w:line="240" w:lineRule="auto"/>
        <w:ind w:left="0"/>
        <w:jc w:val="both"/>
        <w:rPr>
          <w:rFonts w:ascii="Arial" w:hAnsi="Arial" w:cs="Arial"/>
          <w:bCs/>
          <w:lang w:val="sr-Latn-CS"/>
        </w:rPr>
      </w:pPr>
      <w:r w:rsidRPr="005438A8">
        <w:rPr>
          <w:rFonts w:ascii="Arial" w:hAnsi="Arial" w:cs="Arial"/>
          <w:bCs/>
          <w:lang w:val="sr-Cyrl-CS"/>
        </w:rPr>
        <w:t>Ако понуђач у остављеном, примереном року који не може бити краћи од пет дана, не достави на увид оригинал или оверену копију тражених доказа, наручилац ће његову понуду одбити као неприхва</w:t>
      </w:r>
      <w:r w:rsidRPr="005438A8">
        <w:rPr>
          <w:rFonts w:ascii="Arial" w:hAnsi="Arial" w:cs="Arial"/>
          <w:bCs/>
          <w:lang w:val="ru-RU"/>
        </w:rPr>
        <w:t>т</w:t>
      </w:r>
      <w:r w:rsidRPr="005438A8">
        <w:rPr>
          <w:rFonts w:ascii="Arial" w:hAnsi="Arial" w:cs="Arial"/>
          <w:bCs/>
          <w:lang w:val="sr-Cyrl-CS"/>
        </w:rPr>
        <w:t>љиву.</w:t>
      </w:r>
    </w:p>
    <w:p w:rsidR="00473089" w:rsidRPr="005438A8" w:rsidRDefault="00CA32F1" w:rsidP="00CD0E8B">
      <w:pPr>
        <w:shd w:val="clear" w:color="auto" w:fill="C6D9F1"/>
        <w:spacing w:line="240" w:lineRule="auto"/>
        <w:jc w:val="center"/>
        <w:rPr>
          <w:rFonts w:ascii="Arial" w:hAnsi="Arial" w:cs="Arial"/>
          <w:b/>
          <w:bCs/>
          <w:i/>
          <w:iCs/>
          <w:sz w:val="28"/>
          <w:szCs w:val="28"/>
          <w:lang w:val="ru-RU"/>
        </w:rPr>
      </w:pPr>
      <w:proofErr w:type="gramStart"/>
      <w:r w:rsidRPr="005438A8">
        <w:rPr>
          <w:rFonts w:ascii="Arial" w:hAnsi="Arial" w:cs="Arial"/>
          <w:b/>
          <w:bCs/>
          <w:i/>
          <w:iCs/>
          <w:sz w:val="28"/>
          <w:szCs w:val="28"/>
        </w:rPr>
        <w:lastRenderedPageBreak/>
        <w:t>VII</w:t>
      </w:r>
      <w:r w:rsidR="00473089" w:rsidRPr="005438A8">
        <w:rPr>
          <w:rFonts w:ascii="Arial" w:hAnsi="Arial" w:cs="Arial"/>
          <w:b/>
          <w:bCs/>
          <w:i/>
          <w:iCs/>
          <w:sz w:val="28"/>
          <w:szCs w:val="28"/>
          <w:lang w:val="ru-RU"/>
        </w:rPr>
        <w:t xml:space="preserve">  КРИТЕРИЈУМИ</w:t>
      </w:r>
      <w:proofErr w:type="gramEnd"/>
      <w:r w:rsidR="00473089" w:rsidRPr="005438A8">
        <w:rPr>
          <w:rFonts w:ascii="Arial" w:hAnsi="Arial" w:cs="Arial"/>
          <w:b/>
          <w:bCs/>
          <w:i/>
          <w:iCs/>
          <w:sz w:val="28"/>
          <w:szCs w:val="28"/>
          <w:lang w:val="ru-RU"/>
        </w:rPr>
        <w:t xml:space="preserve"> ЗА ДОДЕЛУ УГОВОРА</w:t>
      </w:r>
    </w:p>
    <w:p w:rsidR="004A49C0" w:rsidRPr="005438A8" w:rsidRDefault="004A49C0" w:rsidP="00CD0E8B">
      <w:pPr>
        <w:shd w:val="clear" w:color="auto" w:fill="C6D9F1"/>
        <w:spacing w:line="240" w:lineRule="auto"/>
        <w:jc w:val="center"/>
        <w:rPr>
          <w:rFonts w:ascii="Arial" w:hAnsi="Arial" w:cs="Arial"/>
          <w:b/>
          <w:bCs/>
          <w:i/>
          <w:iCs/>
          <w:sz w:val="28"/>
          <w:szCs w:val="28"/>
          <w:lang w:val="ru-RU"/>
        </w:rPr>
      </w:pPr>
    </w:p>
    <w:p w:rsidR="00473089" w:rsidRPr="005438A8" w:rsidRDefault="00473089" w:rsidP="00CD0E8B">
      <w:pPr>
        <w:spacing w:line="240" w:lineRule="auto"/>
        <w:jc w:val="both"/>
        <w:rPr>
          <w:rFonts w:ascii="Arial" w:hAnsi="Arial" w:cs="Arial"/>
          <w:b/>
          <w:bCs/>
          <w:i/>
          <w:iCs/>
          <w:sz w:val="28"/>
          <w:szCs w:val="28"/>
          <w:lang w:val="ru-RU"/>
        </w:rPr>
      </w:pPr>
    </w:p>
    <w:p w:rsidR="00473089" w:rsidRPr="005438A8" w:rsidRDefault="00473089" w:rsidP="00CD0E8B">
      <w:pPr>
        <w:spacing w:line="240" w:lineRule="auto"/>
        <w:ind w:left="720"/>
        <w:jc w:val="both"/>
        <w:rPr>
          <w:rFonts w:ascii="Arial" w:hAnsi="Arial" w:cs="Arial"/>
          <w:b/>
          <w:bCs/>
          <w:lang w:val="ru-RU"/>
        </w:rPr>
      </w:pPr>
      <w:r w:rsidRPr="005438A8">
        <w:rPr>
          <w:rFonts w:ascii="Arial" w:hAnsi="Arial" w:cs="Arial"/>
          <w:b/>
          <w:bCs/>
          <w:lang w:val="ru-RU"/>
        </w:rPr>
        <w:t xml:space="preserve">1) ВРСТА КРИТЕРИЈУМА ЗА ДОДЕЛУ УГОВОРА, ЕЛЕМЕНТИ КРИТЕРИЈУМА НА ОСНОВУ КОЈИХ СЕ ДОДЕЉУЈЕ УГОВОР </w:t>
      </w:r>
    </w:p>
    <w:p w:rsidR="00321F10" w:rsidRPr="005438A8" w:rsidRDefault="00321F10" w:rsidP="00CD0E8B">
      <w:pPr>
        <w:spacing w:line="240" w:lineRule="auto"/>
        <w:ind w:left="720"/>
        <w:jc w:val="both"/>
        <w:rPr>
          <w:rFonts w:ascii="Arial" w:hAnsi="Arial" w:cs="Arial"/>
          <w:b/>
          <w:bCs/>
          <w:lang w:val="ru-RU"/>
        </w:rPr>
      </w:pPr>
    </w:p>
    <w:p w:rsidR="0036798A" w:rsidRPr="005438A8" w:rsidRDefault="00473089" w:rsidP="00CD0E8B">
      <w:pPr>
        <w:spacing w:line="240" w:lineRule="auto"/>
        <w:jc w:val="both"/>
        <w:rPr>
          <w:rFonts w:ascii="Arial" w:hAnsi="Arial" w:cs="Arial"/>
          <w:b/>
          <w:bCs/>
          <w:lang w:val="sr-Cyrl-CS"/>
        </w:rPr>
      </w:pPr>
      <w:r w:rsidRPr="005438A8">
        <w:rPr>
          <w:rFonts w:ascii="Arial" w:hAnsi="Arial" w:cs="Arial"/>
          <w:lang w:val="ru-RU"/>
        </w:rPr>
        <w:t xml:space="preserve">Избор најповољније понуде ће се извршити применом критеријума </w:t>
      </w:r>
      <w:r w:rsidRPr="005438A8">
        <w:rPr>
          <w:rFonts w:ascii="Arial" w:hAnsi="Arial" w:cs="Arial"/>
          <w:b/>
          <w:bCs/>
          <w:lang w:val="ru-RU"/>
        </w:rPr>
        <w:t>„</w:t>
      </w:r>
      <w:r w:rsidR="007F4246" w:rsidRPr="005438A8">
        <w:rPr>
          <w:rFonts w:ascii="Arial" w:hAnsi="Arial" w:cs="Arial"/>
          <w:b/>
          <w:bCs/>
          <w:lang w:val="sr-Cyrl-CS"/>
        </w:rPr>
        <w:t>најнижа понуђена цена“.</w:t>
      </w:r>
    </w:p>
    <w:p w:rsidR="00473089" w:rsidRPr="005438A8" w:rsidRDefault="00473089" w:rsidP="00CD0E8B">
      <w:pPr>
        <w:pStyle w:val="ListParagraph"/>
        <w:tabs>
          <w:tab w:val="left" w:pos="680"/>
        </w:tabs>
        <w:spacing w:line="240" w:lineRule="auto"/>
        <w:ind w:left="1800"/>
        <w:jc w:val="both"/>
        <w:rPr>
          <w:rFonts w:ascii="Arial" w:eastAsia="TimesNewRomanPSMT" w:hAnsi="Arial" w:cs="Arial"/>
          <w:bCs/>
          <w:lang w:val="ru-RU"/>
        </w:rPr>
      </w:pPr>
    </w:p>
    <w:p w:rsidR="00473089" w:rsidRPr="005438A8" w:rsidRDefault="00473089" w:rsidP="00CD0E8B">
      <w:pPr>
        <w:spacing w:line="240" w:lineRule="auto"/>
        <w:ind w:left="720"/>
        <w:jc w:val="both"/>
        <w:rPr>
          <w:rFonts w:ascii="Arial" w:hAnsi="Arial" w:cs="Arial"/>
          <w:b/>
          <w:bCs/>
          <w:lang w:val="ru-RU"/>
        </w:rPr>
      </w:pPr>
      <w:r w:rsidRPr="005438A8">
        <w:rPr>
          <w:rFonts w:ascii="Arial" w:hAnsi="Arial" w:cs="Arial"/>
          <w:b/>
          <w:bCs/>
          <w:lang w:val="ru-RU"/>
        </w:rPr>
        <w:t>2) ЕЛЕМЕНТИ КРИТЕРИЈУМА НА ОСНОВУ КОЈИХ ЋЕ НАРУЧИЛАЦ ИЗВРШИТИ ДОДЕЛУ УГОВОРА У СИТУАЦИЈИ КАДА ПОСТОЈЕ</w:t>
      </w:r>
      <w:r w:rsidR="00E0541D" w:rsidRPr="005438A8">
        <w:rPr>
          <w:rFonts w:ascii="Arial" w:hAnsi="Arial" w:cs="Arial"/>
          <w:b/>
          <w:bCs/>
          <w:lang w:val="ru-RU"/>
        </w:rPr>
        <w:t xml:space="preserve"> ДВЕ ИЛИ ВИШЕ ПОНУДА СА ЈЕДНАКОМ</w:t>
      </w:r>
      <w:r w:rsidRPr="005438A8">
        <w:rPr>
          <w:rFonts w:ascii="Arial" w:hAnsi="Arial" w:cs="Arial"/>
          <w:b/>
          <w:bCs/>
          <w:lang w:val="ru-RU"/>
        </w:rPr>
        <w:t xml:space="preserve"> ИСТОМ ПОНУЂЕНОМ ЦЕНОМ </w:t>
      </w:r>
    </w:p>
    <w:p w:rsidR="00B637BF" w:rsidRPr="005438A8" w:rsidRDefault="00B637BF" w:rsidP="00CD0E8B">
      <w:pPr>
        <w:spacing w:line="240" w:lineRule="auto"/>
        <w:ind w:left="720"/>
        <w:jc w:val="both"/>
        <w:rPr>
          <w:rFonts w:ascii="Arial" w:hAnsi="Arial" w:cs="Arial"/>
          <w:b/>
          <w:bCs/>
          <w:lang w:val="ru-RU"/>
        </w:rPr>
      </w:pPr>
    </w:p>
    <w:p w:rsidR="00B637BF" w:rsidRPr="005438A8" w:rsidRDefault="00B637BF" w:rsidP="00CD0E8B">
      <w:pPr>
        <w:spacing w:line="240" w:lineRule="auto"/>
        <w:jc w:val="both"/>
        <w:rPr>
          <w:rFonts w:ascii="Arial" w:hAnsi="Arial" w:cs="Arial"/>
          <w:iCs/>
          <w:lang w:val="sr-Cyrl-CS"/>
        </w:rPr>
      </w:pPr>
      <w:r w:rsidRPr="005438A8">
        <w:rPr>
          <w:rFonts w:ascii="Arial" w:hAnsi="Arial" w:cs="Arial"/>
          <w:iCs/>
          <w:lang w:val="ru-RU"/>
        </w:rPr>
        <w:t>Уколико две или више понуда имају ист</w:t>
      </w:r>
      <w:r w:rsidRPr="005438A8">
        <w:rPr>
          <w:rFonts w:ascii="Arial" w:hAnsi="Arial" w:cs="Arial"/>
          <w:iCs/>
          <w:lang w:val="sr-Cyrl-CS"/>
        </w:rPr>
        <w:t>у најнижу понуђену цену</w:t>
      </w:r>
      <w:r w:rsidRPr="005438A8">
        <w:rPr>
          <w:rFonts w:ascii="Arial" w:hAnsi="Arial" w:cs="Arial"/>
          <w:iCs/>
          <w:lang w:val="ru-RU"/>
        </w:rPr>
        <w:t xml:space="preserve">, као најповољнија биће изабрана понуда оног понуђача који је понудио </w:t>
      </w:r>
      <w:r w:rsidRPr="005438A8">
        <w:rPr>
          <w:rFonts w:ascii="Arial" w:hAnsi="Arial" w:cs="Arial"/>
          <w:iCs/>
          <w:lang w:val="sr-Cyrl-CS"/>
        </w:rPr>
        <w:t>краћи рок извођења радова</w:t>
      </w:r>
      <w:r w:rsidRPr="005438A8">
        <w:rPr>
          <w:rFonts w:ascii="Arial" w:hAnsi="Arial" w:cs="Arial"/>
          <w:iCs/>
          <w:lang w:val="ru-RU"/>
        </w:rPr>
        <w:t>. У случају ист</w:t>
      </w:r>
      <w:r w:rsidRPr="005438A8">
        <w:rPr>
          <w:rFonts w:ascii="Arial" w:hAnsi="Arial" w:cs="Arial"/>
          <w:iCs/>
          <w:lang w:val="sr-Cyrl-CS"/>
        </w:rPr>
        <w:t>ог рока извођења радова</w:t>
      </w:r>
      <w:r w:rsidRPr="005438A8">
        <w:rPr>
          <w:rFonts w:ascii="Arial" w:hAnsi="Arial" w:cs="Arial"/>
          <w:iCs/>
          <w:lang w:val="ru-RU"/>
        </w:rPr>
        <w:t xml:space="preserve">, као најповољнија биће изабрана понуда оног понуђача који је </w:t>
      </w:r>
      <w:r w:rsidRPr="005438A8">
        <w:rPr>
          <w:rFonts w:ascii="Arial" w:hAnsi="Arial" w:cs="Arial"/>
          <w:iCs/>
          <w:lang w:val="sr-Cyrl-CS"/>
        </w:rPr>
        <w:t>понудио дужи</w:t>
      </w:r>
      <w:r w:rsidR="00F07AB5" w:rsidRPr="005438A8">
        <w:rPr>
          <w:rFonts w:ascii="Arial" w:hAnsi="Arial" w:cs="Arial"/>
          <w:iCs/>
          <w:lang w:val="sr-Cyrl-CS"/>
        </w:rPr>
        <w:t xml:space="preserve"> гарантни рок</w:t>
      </w:r>
      <w:r w:rsidRPr="005438A8">
        <w:rPr>
          <w:rFonts w:ascii="Arial" w:hAnsi="Arial" w:cs="Arial"/>
          <w:iCs/>
          <w:lang w:val="sr-Cyrl-CS"/>
        </w:rPr>
        <w:t>.</w:t>
      </w:r>
    </w:p>
    <w:p w:rsidR="00B637BF" w:rsidRPr="005438A8" w:rsidRDefault="00B637BF" w:rsidP="00CD0E8B">
      <w:pPr>
        <w:spacing w:line="240" w:lineRule="auto"/>
        <w:jc w:val="both"/>
        <w:rPr>
          <w:rFonts w:ascii="Arial" w:hAnsi="Arial" w:cs="Arial"/>
          <w:b/>
          <w:bCs/>
          <w:iCs/>
          <w:color w:val="auto"/>
        </w:rPr>
      </w:pPr>
      <w:proofErr w:type="gramStart"/>
      <w:r w:rsidRPr="005438A8">
        <w:rPr>
          <w:rFonts w:ascii="Arial" w:eastAsia="Times New Roman" w:hAnsi="Arial" w:cs="Arial"/>
          <w:color w:val="auto"/>
          <w:kern w:val="0"/>
          <w:lang w:eastAsia="en-US"/>
        </w:rPr>
        <w:t>Уколико ни након примене горе наведеног резервног елемента критеријума није могуће донети одлуку о додели уговора, наручилац ће уговор доделити понуђачу који буде извучен путем жреба.</w:t>
      </w:r>
      <w:proofErr w:type="gramEnd"/>
      <w:r w:rsidRPr="005438A8">
        <w:rPr>
          <w:rFonts w:ascii="Arial" w:eastAsia="Times New Roman" w:hAnsi="Arial" w:cs="Arial"/>
          <w:color w:val="auto"/>
          <w:kern w:val="0"/>
          <w:lang w:eastAsia="en-US"/>
        </w:rPr>
        <w:t xml:space="preserve"> </w:t>
      </w:r>
      <w:proofErr w:type="gramStart"/>
      <w:r w:rsidRPr="005438A8">
        <w:rPr>
          <w:rFonts w:ascii="Arial" w:eastAsia="Times New Roman" w:hAnsi="Arial" w:cs="Arial"/>
          <w:color w:val="auto"/>
        </w:rPr>
        <w:t>Наручилац ће писмено обавестити све понуђаче који су поднели понуде о датуму када ће се одржати извлачење путем жреба.</w:t>
      </w:r>
      <w:proofErr w:type="gramEnd"/>
      <w:r w:rsidRPr="005438A8">
        <w:rPr>
          <w:rFonts w:ascii="Arial" w:eastAsia="Times New Roman" w:hAnsi="Arial" w:cs="Arial"/>
          <w:color w:val="auto"/>
        </w:rPr>
        <w:t xml:space="preserve"> </w:t>
      </w:r>
      <w:proofErr w:type="gramStart"/>
      <w:r w:rsidRPr="005438A8">
        <w:rPr>
          <w:rFonts w:ascii="Arial" w:eastAsia="Times New Roman" w:hAnsi="Arial" w:cs="Arial"/>
          <w:color w:val="auto"/>
          <w:kern w:val="0"/>
          <w:lang w:eastAsia="en-US"/>
        </w:rPr>
        <w:t>Жребом ће бити обухваћене само оне понуде које имају једнаку најнижу понуђену цену, исти рок извођења радова и исти</w:t>
      </w:r>
      <w:r w:rsidR="00F07AB5" w:rsidRPr="005438A8">
        <w:rPr>
          <w:rFonts w:ascii="Arial" w:eastAsia="Times New Roman" w:hAnsi="Arial" w:cs="Arial"/>
          <w:color w:val="auto"/>
          <w:kern w:val="0"/>
          <w:lang w:val="sr-Cyrl-CS" w:eastAsia="en-US"/>
        </w:rPr>
        <w:t xml:space="preserve"> гарантни рок.</w:t>
      </w:r>
      <w:proofErr w:type="gramEnd"/>
      <w:r w:rsidRPr="005438A8">
        <w:rPr>
          <w:rFonts w:ascii="Arial" w:eastAsia="Times New Roman" w:hAnsi="Arial" w:cs="Arial"/>
          <w:color w:val="auto"/>
          <w:kern w:val="0"/>
          <w:lang w:eastAsia="en-US"/>
        </w:rPr>
        <w:t xml:space="preserve"> </w:t>
      </w:r>
      <w:proofErr w:type="gramStart"/>
      <w:r w:rsidRPr="005438A8">
        <w:rPr>
          <w:rFonts w:ascii="Arial" w:eastAsia="Times New Roman" w:hAnsi="Arial" w:cs="Arial"/>
          <w:color w:val="auto"/>
          <w:kern w:val="0"/>
          <w:lang w:eastAsia="en-US"/>
        </w:rPr>
        <w:t>Извлачење путем жреба наручилац ће извршити јавно, у присуству понуђача, и то тако што ће називе понуђача исписати на одвојеним папирима, који су исте величине и боје, те ће све те папире ставити у провидну кутију одакле ће извући само један папир.</w:t>
      </w:r>
      <w:proofErr w:type="gramEnd"/>
      <w:r w:rsidRPr="005438A8">
        <w:rPr>
          <w:rFonts w:ascii="Arial" w:eastAsia="Times New Roman" w:hAnsi="Arial" w:cs="Arial"/>
          <w:color w:val="auto"/>
          <w:kern w:val="0"/>
          <w:lang w:eastAsia="en-US"/>
        </w:rPr>
        <w:t xml:space="preserve"> </w:t>
      </w:r>
      <w:proofErr w:type="gramStart"/>
      <w:r w:rsidRPr="005438A8">
        <w:rPr>
          <w:rFonts w:ascii="Arial" w:eastAsia="Times New Roman" w:hAnsi="Arial" w:cs="Arial"/>
          <w:color w:val="auto"/>
          <w:kern w:val="0"/>
          <w:lang w:eastAsia="en-US"/>
        </w:rPr>
        <w:t>Понуђачу чији назив буде на извученом папиру ће бити додељен уговор.</w:t>
      </w:r>
      <w:proofErr w:type="gramEnd"/>
      <w:r w:rsidRPr="005438A8">
        <w:rPr>
          <w:rFonts w:ascii="Arial" w:eastAsia="Times New Roman" w:hAnsi="Arial" w:cs="Arial"/>
          <w:color w:val="auto"/>
          <w:kern w:val="0"/>
          <w:lang w:eastAsia="en-US"/>
        </w:rPr>
        <w:t xml:space="preserve"> </w:t>
      </w:r>
      <w:proofErr w:type="gramStart"/>
      <w:r w:rsidRPr="005438A8">
        <w:rPr>
          <w:rFonts w:ascii="Arial" w:hAnsi="Arial" w:cs="Arial"/>
          <w:color w:val="auto"/>
        </w:rPr>
        <w:t>Понуђачима који не присуствују овом поступку, наручилац ће доставити записник извлачења путем жреба.</w:t>
      </w:r>
      <w:proofErr w:type="gramEnd"/>
    </w:p>
    <w:p w:rsidR="007D73F2" w:rsidRPr="005438A8" w:rsidRDefault="007D73F2" w:rsidP="00CD0E8B">
      <w:pPr>
        <w:pStyle w:val="ListParagraph"/>
        <w:tabs>
          <w:tab w:val="left" w:pos="680"/>
        </w:tabs>
        <w:spacing w:line="240" w:lineRule="auto"/>
        <w:ind w:left="0"/>
        <w:jc w:val="both"/>
        <w:rPr>
          <w:rFonts w:ascii="Arial" w:hAnsi="Arial" w:cs="Arial"/>
          <w:iCs/>
          <w:lang w:val="ru-RU"/>
        </w:rPr>
      </w:pPr>
    </w:p>
    <w:p w:rsidR="00473089" w:rsidRPr="005438A8" w:rsidRDefault="00473089" w:rsidP="00CD0E8B">
      <w:pPr>
        <w:spacing w:line="240" w:lineRule="auto"/>
        <w:jc w:val="both"/>
        <w:rPr>
          <w:rFonts w:ascii="Arial" w:hAnsi="Arial" w:cs="Arial"/>
          <w:lang w:val="sr-Cyrl-CS"/>
        </w:rPr>
      </w:pPr>
    </w:p>
    <w:p w:rsidR="0010638B" w:rsidRPr="005438A8" w:rsidRDefault="0010638B" w:rsidP="00CD0E8B">
      <w:pPr>
        <w:spacing w:line="240" w:lineRule="auto"/>
        <w:jc w:val="both"/>
        <w:rPr>
          <w:rFonts w:ascii="Arial" w:hAnsi="Arial" w:cs="Arial"/>
          <w:lang w:val="sr-Cyrl-CS"/>
        </w:rPr>
      </w:pPr>
    </w:p>
    <w:p w:rsidR="0010638B" w:rsidRPr="005438A8" w:rsidRDefault="0010638B"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473089" w:rsidRDefault="00473089" w:rsidP="00CD0E8B">
      <w:pPr>
        <w:spacing w:line="240" w:lineRule="auto"/>
        <w:jc w:val="both"/>
        <w:rPr>
          <w:rFonts w:ascii="Arial" w:hAnsi="Arial" w:cs="Arial"/>
        </w:rPr>
      </w:pPr>
    </w:p>
    <w:p w:rsidR="00DB1D2E" w:rsidRPr="00DB1D2E" w:rsidRDefault="00DB1D2E" w:rsidP="00CD0E8B">
      <w:pPr>
        <w:spacing w:line="240" w:lineRule="auto"/>
        <w:jc w:val="both"/>
        <w:rPr>
          <w:rFonts w:ascii="Arial" w:hAnsi="Arial" w:cs="Arial"/>
        </w:rPr>
      </w:pPr>
    </w:p>
    <w:p w:rsidR="000B1E83" w:rsidRDefault="000B1E83" w:rsidP="00CD0E8B">
      <w:pPr>
        <w:spacing w:line="240" w:lineRule="auto"/>
        <w:jc w:val="both"/>
        <w:rPr>
          <w:rFonts w:ascii="Arial" w:hAnsi="Arial" w:cs="Arial"/>
          <w:lang w:val="sr-Cyrl-CS"/>
        </w:rPr>
      </w:pPr>
    </w:p>
    <w:p w:rsidR="000B1E83" w:rsidRDefault="000B1E83" w:rsidP="00CD0E8B">
      <w:pPr>
        <w:spacing w:line="240" w:lineRule="auto"/>
        <w:jc w:val="both"/>
        <w:rPr>
          <w:rFonts w:ascii="Arial" w:hAnsi="Arial" w:cs="Arial"/>
          <w:lang w:val="sr-Cyrl-CS"/>
        </w:rPr>
      </w:pPr>
    </w:p>
    <w:p w:rsidR="000B1E83" w:rsidRPr="005438A8" w:rsidRDefault="000B1E83" w:rsidP="00CD0E8B">
      <w:pPr>
        <w:spacing w:line="240" w:lineRule="auto"/>
        <w:jc w:val="both"/>
        <w:rPr>
          <w:rFonts w:ascii="Arial" w:hAnsi="Arial" w:cs="Arial"/>
          <w:lang w:val="sr-Cyrl-CS"/>
        </w:rPr>
      </w:pPr>
    </w:p>
    <w:p w:rsidR="00321F10" w:rsidRPr="00940A66" w:rsidRDefault="00321F10" w:rsidP="00CD0E8B">
      <w:pPr>
        <w:spacing w:line="240" w:lineRule="auto"/>
        <w:jc w:val="both"/>
        <w:rPr>
          <w:rFonts w:ascii="Arial" w:hAnsi="Arial" w:cs="Arial"/>
        </w:rPr>
      </w:pPr>
    </w:p>
    <w:p w:rsidR="00473089" w:rsidRPr="005438A8" w:rsidRDefault="00CA32F1" w:rsidP="00CD0E8B">
      <w:pPr>
        <w:shd w:val="clear" w:color="auto" w:fill="C6D9F1"/>
        <w:spacing w:line="240" w:lineRule="auto"/>
        <w:jc w:val="center"/>
        <w:rPr>
          <w:rFonts w:ascii="Arial" w:hAnsi="Arial" w:cs="Arial"/>
          <w:b/>
          <w:bCs/>
          <w:i/>
          <w:iCs/>
          <w:color w:val="auto"/>
          <w:sz w:val="28"/>
          <w:szCs w:val="28"/>
        </w:rPr>
      </w:pPr>
      <w:r w:rsidRPr="005438A8">
        <w:rPr>
          <w:rFonts w:ascii="Arial" w:hAnsi="Arial" w:cs="Arial"/>
          <w:b/>
          <w:bCs/>
          <w:i/>
          <w:iCs/>
          <w:color w:val="auto"/>
          <w:sz w:val="28"/>
          <w:szCs w:val="28"/>
        </w:rPr>
        <w:lastRenderedPageBreak/>
        <w:t>VIII</w:t>
      </w:r>
      <w:r w:rsidR="00473089" w:rsidRPr="005438A8">
        <w:rPr>
          <w:rFonts w:ascii="Arial" w:hAnsi="Arial" w:cs="Arial"/>
          <w:b/>
          <w:bCs/>
          <w:i/>
          <w:iCs/>
          <w:color w:val="auto"/>
          <w:sz w:val="28"/>
          <w:szCs w:val="28"/>
        </w:rPr>
        <w:t xml:space="preserve"> ОБРАСЦИ КОЈИ ЧИНЕ САСТАВНИ ДЕО ПОНУДЕ</w:t>
      </w:r>
    </w:p>
    <w:p w:rsidR="00473089" w:rsidRPr="005438A8" w:rsidRDefault="00473089" w:rsidP="00CD0E8B">
      <w:pPr>
        <w:shd w:val="clear" w:color="auto" w:fill="C6D9F1"/>
        <w:spacing w:line="240" w:lineRule="auto"/>
        <w:jc w:val="center"/>
        <w:rPr>
          <w:rFonts w:ascii="Arial" w:hAnsi="Arial" w:cs="Arial"/>
          <w:b/>
          <w:bCs/>
          <w:i/>
          <w:iCs/>
        </w:rPr>
      </w:pPr>
    </w:p>
    <w:p w:rsidR="00473089" w:rsidRPr="005438A8" w:rsidRDefault="00473089" w:rsidP="00CD0E8B">
      <w:pPr>
        <w:spacing w:line="240" w:lineRule="auto"/>
        <w:jc w:val="center"/>
        <w:rPr>
          <w:rFonts w:ascii="Arial" w:hAnsi="Arial" w:cs="Arial"/>
          <w:lang w:val="sr-Cyrl-CS"/>
        </w:rPr>
      </w:pPr>
    </w:p>
    <w:p w:rsidR="000B5E23" w:rsidRPr="005438A8" w:rsidRDefault="000B5E23" w:rsidP="00CD0E8B">
      <w:pPr>
        <w:spacing w:line="240" w:lineRule="auto"/>
        <w:jc w:val="center"/>
        <w:rPr>
          <w:rFonts w:ascii="Arial" w:hAnsi="Arial" w:cs="Arial"/>
          <w:lang w:val="sr-Cyrl-CS"/>
        </w:rPr>
      </w:pPr>
    </w:p>
    <w:p w:rsidR="00473089" w:rsidRPr="005438A8" w:rsidRDefault="00473089" w:rsidP="0074046F">
      <w:pPr>
        <w:pStyle w:val="ListParagraph"/>
        <w:numPr>
          <w:ilvl w:val="0"/>
          <w:numId w:val="13"/>
        </w:numPr>
        <w:spacing w:line="240" w:lineRule="auto"/>
        <w:ind w:left="810"/>
        <w:rPr>
          <w:rFonts w:ascii="Arial" w:eastAsia="Times New Roman" w:hAnsi="Arial" w:cs="Arial"/>
        </w:rPr>
      </w:pPr>
      <w:r w:rsidRPr="005438A8">
        <w:rPr>
          <w:rFonts w:ascii="Arial" w:eastAsia="Times New Roman" w:hAnsi="Arial" w:cs="Arial"/>
        </w:rPr>
        <w:t>Образац понуде (Образац 1);</w:t>
      </w:r>
    </w:p>
    <w:p w:rsidR="00473089" w:rsidRPr="005438A8" w:rsidRDefault="00473089" w:rsidP="0074046F">
      <w:pPr>
        <w:pStyle w:val="ListParagraph"/>
        <w:numPr>
          <w:ilvl w:val="0"/>
          <w:numId w:val="13"/>
        </w:numPr>
        <w:spacing w:line="240" w:lineRule="auto"/>
        <w:ind w:left="810"/>
        <w:jc w:val="both"/>
        <w:rPr>
          <w:rFonts w:ascii="Arial" w:eastAsia="Times New Roman" w:hAnsi="Arial" w:cs="Arial"/>
        </w:rPr>
      </w:pPr>
      <w:r w:rsidRPr="005438A8">
        <w:rPr>
          <w:rFonts w:ascii="Arial" w:eastAsia="Times New Roman" w:hAnsi="Arial" w:cs="Arial"/>
        </w:rPr>
        <w:t>Образац структуре понуђене цене, са упутством како да се попуни (Образац 2);</w:t>
      </w:r>
    </w:p>
    <w:p w:rsidR="00473089" w:rsidRPr="005438A8" w:rsidRDefault="00473089" w:rsidP="0074046F">
      <w:pPr>
        <w:pStyle w:val="ListParagraph"/>
        <w:numPr>
          <w:ilvl w:val="0"/>
          <w:numId w:val="13"/>
        </w:numPr>
        <w:spacing w:line="240" w:lineRule="auto"/>
        <w:ind w:left="810"/>
        <w:rPr>
          <w:rFonts w:ascii="Arial" w:eastAsia="Times New Roman" w:hAnsi="Arial" w:cs="Arial"/>
        </w:rPr>
      </w:pPr>
      <w:r w:rsidRPr="005438A8">
        <w:rPr>
          <w:rFonts w:ascii="Arial" w:eastAsia="Times New Roman" w:hAnsi="Arial" w:cs="Arial"/>
        </w:rPr>
        <w:t>Образац трошкова припреме понуде (Образац 3);</w:t>
      </w:r>
    </w:p>
    <w:p w:rsidR="00473089" w:rsidRPr="005438A8" w:rsidRDefault="00473089" w:rsidP="0074046F">
      <w:pPr>
        <w:pStyle w:val="ListParagraph"/>
        <w:numPr>
          <w:ilvl w:val="0"/>
          <w:numId w:val="13"/>
        </w:numPr>
        <w:spacing w:line="240" w:lineRule="auto"/>
        <w:ind w:left="810"/>
        <w:rPr>
          <w:rFonts w:ascii="Arial" w:eastAsia="Times New Roman" w:hAnsi="Arial" w:cs="Arial"/>
        </w:rPr>
      </w:pPr>
      <w:r w:rsidRPr="005438A8">
        <w:rPr>
          <w:rFonts w:ascii="Arial" w:eastAsia="Times New Roman" w:hAnsi="Arial" w:cs="Arial"/>
        </w:rPr>
        <w:t>Образац изјаве о независној понуди (Образац 4);</w:t>
      </w:r>
    </w:p>
    <w:p w:rsidR="00473089" w:rsidRPr="005438A8" w:rsidRDefault="004A49C0" w:rsidP="0074046F">
      <w:pPr>
        <w:pStyle w:val="ListParagraph"/>
        <w:numPr>
          <w:ilvl w:val="0"/>
          <w:numId w:val="13"/>
        </w:numPr>
        <w:spacing w:line="240" w:lineRule="auto"/>
        <w:ind w:left="810"/>
        <w:rPr>
          <w:rFonts w:ascii="Arial" w:eastAsia="Times New Roman" w:hAnsi="Arial" w:cs="Arial"/>
        </w:rPr>
      </w:pPr>
      <w:r w:rsidRPr="005438A8">
        <w:rPr>
          <w:rFonts w:ascii="Arial" w:eastAsia="Times New Roman" w:hAnsi="Arial" w:cs="Arial"/>
        </w:rPr>
        <w:t>Образац изјаве</w:t>
      </w:r>
      <w:r w:rsidR="00321F10" w:rsidRPr="005438A8">
        <w:rPr>
          <w:rFonts w:ascii="Arial" w:eastAsia="Times New Roman" w:hAnsi="Arial" w:cs="Arial"/>
        </w:rPr>
        <w:t xml:space="preserve"> понуђача</w:t>
      </w:r>
      <w:r w:rsidR="00473089" w:rsidRPr="005438A8">
        <w:rPr>
          <w:rFonts w:ascii="Arial" w:eastAsia="Times New Roman" w:hAnsi="Arial" w:cs="Arial"/>
        </w:rPr>
        <w:t xml:space="preserve"> о </w:t>
      </w:r>
      <w:r w:rsidRPr="005438A8">
        <w:rPr>
          <w:rFonts w:ascii="Arial" w:eastAsia="Times New Roman" w:hAnsi="Arial" w:cs="Arial"/>
          <w:lang w:val="sr-Cyrl-CS"/>
        </w:rPr>
        <w:t>поштовању обавеза</w:t>
      </w:r>
      <w:r w:rsidR="00473089" w:rsidRPr="005438A8">
        <w:rPr>
          <w:rFonts w:ascii="Arial" w:eastAsia="Times New Roman" w:hAnsi="Arial" w:cs="Arial"/>
        </w:rPr>
        <w:t xml:space="preserve"> из чл. 75. </w:t>
      </w:r>
      <w:proofErr w:type="gramStart"/>
      <w:r w:rsidR="00473089" w:rsidRPr="005438A8">
        <w:rPr>
          <w:rFonts w:ascii="Arial" w:eastAsia="Times New Roman" w:hAnsi="Arial" w:cs="Arial"/>
        </w:rPr>
        <w:t>ст</w:t>
      </w:r>
      <w:proofErr w:type="gramEnd"/>
      <w:r w:rsidR="00473089" w:rsidRPr="005438A8">
        <w:rPr>
          <w:rFonts w:ascii="Arial" w:eastAsia="Times New Roman" w:hAnsi="Arial" w:cs="Arial"/>
        </w:rPr>
        <w:t>. 2. ЗЈН (Образац 5);</w:t>
      </w:r>
    </w:p>
    <w:p w:rsidR="007544C6" w:rsidRPr="00D56951" w:rsidRDefault="007544C6" w:rsidP="0074046F">
      <w:pPr>
        <w:pStyle w:val="ListParagraph"/>
        <w:numPr>
          <w:ilvl w:val="0"/>
          <w:numId w:val="13"/>
        </w:numPr>
        <w:spacing w:line="240" w:lineRule="auto"/>
        <w:ind w:left="810"/>
        <w:rPr>
          <w:rFonts w:ascii="Arial" w:eastAsia="Times New Roman" w:hAnsi="Arial" w:cs="Arial"/>
        </w:rPr>
      </w:pPr>
      <w:r w:rsidRPr="005438A8">
        <w:rPr>
          <w:rFonts w:ascii="Arial" w:eastAsia="Times New Roman" w:hAnsi="Arial" w:cs="Arial"/>
        </w:rPr>
        <w:t xml:space="preserve">Образац изјаве </w:t>
      </w:r>
      <w:r w:rsidR="007F2D49" w:rsidRPr="005438A8">
        <w:rPr>
          <w:rFonts w:ascii="Arial" w:eastAsia="Times New Roman" w:hAnsi="Arial" w:cs="Arial"/>
          <w:lang w:val="sr-Cyrl-CS"/>
        </w:rPr>
        <w:t xml:space="preserve">подизвођача </w:t>
      </w:r>
      <w:r w:rsidRPr="005438A8">
        <w:rPr>
          <w:rFonts w:ascii="Arial" w:eastAsia="Times New Roman" w:hAnsi="Arial" w:cs="Arial"/>
        </w:rPr>
        <w:t xml:space="preserve">о </w:t>
      </w:r>
      <w:r w:rsidRPr="005438A8">
        <w:rPr>
          <w:rFonts w:ascii="Arial" w:eastAsia="Times New Roman" w:hAnsi="Arial" w:cs="Arial"/>
          <w:lang w:val="sr-Cyrl-CS"/>
        </w:rPr>
        <w:t>поштовању обавеза</w:t>
      </w:r>
      <w:r w:rsidRPr="005438A8">
        <w:rPr>
          <w:rFonts w:ascii="Arial" w:eastAsia="Times New Roman" w:hAnsi="Arial" w:cs="Arial"/>
        </w:rPr>
        <w:t xml:space="preserve"> из чл. 75. </w:t>
      </w:r>
      <w:proofErr w:type="gramStart"/>
      <w:r w:rsidRPr="005438A8">
        <w:rPr>
          <w:rFonts w:ascii="Arial" w:eastAsia="Times New Roman" w:hAnsi="Arial" w:cs="Arial"/>
        </w:rPr>
        <w:t>ст</w:t>
      </w:r>
      <w:proofErr w:type="gramEnd"/>
      <w:r w:rsidRPr="005438A8">
        <w:rPr>
          <w:rFonts w:ascii="Arial" w:eastAsia="Times New Roman" w:hAnsi="Arial" w:cs="Arial"/>
        </w:rPr>
        <w:t>. 2. ЗЈН (Образац 6)</w:t>
      </w:r>
      <w:r w:rsidR="00CA7378" w:rsidRPr="005438A8">
        <w:rPr>
          <w:rFonts w:ascii="Arial" w:eastAsia="Times New Roman" w:hAnsi="Arial" w:cs="Arial"/>
        </w:rPr>
        <w:t>;</w:t>
      </w:r>
    </w:p>
    <w:p w:rsidR="00D56951" w:rsidRPr="005438A8" w:rsidRDefault="00D56951" w:rsidP="0074046F">
      <w:pPr>
        <w:pStyle w:val="ListParagraph"/>
        <w:numPr>
          <w:ilvl w:val="0"/>
          <w:numId w:val="13"/>
        </w:numPr>
        <w:spacing w:line="240" w:lineRule="auto"/>
        <w:ind w:left="810"/>
        <w:rPr>
          <w:rFonts w:ascii="Arial" w:eastAsia="Times New Roman" w:hAnsi="Arial" w:cs="Arial"/>
        </w:rPr>
      </w:pPr>
      <w:r>
        <w:rPr>
          <w:rFonts w:ascii="Arial" w:eastAsia="Times New Roman" w:hAnsi="Arial" w:cs="Arial"/>
          <w:lang w:val="sr-Cyrl-CS"/>
        </w:rPr>
        <w:t>Образац изјаве о достављању полисе осигурања (Образац 7);</w:t>
      </w:r>
    </w:p>
    <w:p w:rsidR="00473089" w:rsidRPr="005438A8" w:rsidRDefault="00473089" w:rsidP="0074046F">
      <w:pPr>
        <w:pStyle w:val="ListParagraph"/>
        <w:numPr>
          <w:ilvl w:val="0"/>
          <w:numId w:val="13"/>
        </w:numPr>
        <w:spacing w:line="240" w:lineRule="auto"/>
        <w:ind w:left="810"/>
        <w:rPr>
          <w:rFonts w:ascii="Arial" w:eastAsia="Times New Roman" w:hAnsi="Arial" w:cs="Arial"/>
          <w:color w:val="auto"/>
        </w:rPr>
      </w:pPr>
      <w:r w:rsidRPr="005438A8">
        <w:rPr>
          <w:rFonts w:ascii="Arial" w:eastAsia="Times New Roman" w:hAnsi="Arial" w:cs="Arial"/>
          <w:color w:val="auto"/>
        </w:rPr>
        <w:t xml:space="preserve">Образац изјаве о кадровском капацитету (Образац </w:t>
      </w:r>
      <w:r w:rsidR="00D56951">
        <w:rPr>
          <w:rFonts w:ascii="Arial" w:eastAsia="Times New Roman" w:hAnsi="Arial" w:cs="Arial"/>
          <w:color w:val="auto"/>
          <w:lang w:val="sr-Cyrl-CS"/>
        </w:rPr>
        <w:t>8</w:t>
      </w:r>
      <w:r w:rsidRPr="005438A8">
        <w:rPr>
          <w:rFonts w:ascii="Arial" w:eastAsia="Times New Roman" w:hAnsi="Arial" w:cs="Arial"/>
          <w:color w:val="auto"/>
        </w:rPr>
        <w:t>);</w:t>
      </w:r>
    </w:p>
    <w:p w:rsidR="00236FBA" w:rsidRPr="005438A8" w:rsidRDefault="00473089" w:rsidP="00236FBA">
      <w:pPr>
        <w:pStyle w:val="ListParagraph"/>
        <w:numPr>
          <w:ilvl w:val="0"/>
          <w:numId w:val="13"/>
        </w:numPr>
        <w:spacing w:line="240" w:lineRule="auto"/>
        <w:ind w:left="810"/>
        <w:rPr>
          <w:rFonts w:ascii="Arial" w:eastAsia="Times New Roman" w:hAnsi="Arial" w:cs="Arial"/>
          <w:color w:val="auto"/>
          <w:lang w:val="sr-Cyrl-CS"/>
        </w:rPr>
      </w:pPr>
      <w:r w:rsidRPr="005438A8">
        <w:rPr>
          <w:rFonts w:ascii="Arial" w:eastAsia="Times New Roman" w:hAnsi="Arial" w:cs="Arial"/>
          <w:color w:val="auto"/>
        </w:rPr>
        <w:t xml:space="preserve">Образац изјаве о техничком капацитету (Образац </w:t>
      </w:r>
      <w:r w:rsidR="00D56951">
        <w:rPr>
          <w:rFonts w:ascii="Arial" w:eastAsia="Times New Roman" w:hAnsi="Arial" w:cs="Arial"/>
          <w:color w:val="auto"/>
          <w:lang w:val="sr-Cyrl-CS"/>
        </w:rPr>
        <w:t>9</w:t>
      </w:r>
      <w:r w:rsidRPr="005438A8">
        <w:rPr>
          <w:rFonts w:ascii="Arial" w:eastAsia="Times New Roman" w:hAnsi="Arial" w:cs="Arial"/>
          <w:color w:val="auto"/>
        </w:rPr>
        <w:t>)</w:t>
      </w:r>
      <w:r w:rsidRPr="005438A8">
        <w:rPr>
          <w:rFonts w:ascii="Arial" w:eastAsia="Times New Roman" w:hAnsi="Arial" w:cs="Arial"/>
          <w:color w:val="auto"/>
          <w:lang w:val="sr-Cyrl-CS"/>
        </w:rPr>
        <w:t>;</w:t>
      </w:r>
    </w:p>
    <w:p w:rsidR="00236FBA" w:rsidRPr="005438A8" w:rsidRDefault="000B5E23" w:rsidP="00236FBA">
      <w:pPr>
        <w:pStyle w:val="ListParagraph"/>
        <w:numPr>
          <w:ilvl w:val="0"/>
          <w:numId w:val="13"/>
        </w:numPr>
        <w:spacing w:line="240" w:lineRule="auto"/>
        <w:ind w:left="810"/>
        <w:rPr>
          <w:rFonts w:ascii="Arial" w:eastAsia="Times New Roman" w:hAnsi="Arial" w:cs="Arial"/>
          <w:color w:val="auto"/>
          <w:lang w:val="sr-Cyrl-CS"/>
        </w:rPr>
      </w:pPr>
      <w:r w:rsidRPr="005438A8">
        <w:rPr>
          <w:rFonts w:ascii="Arial" w:eastAsia="TimesNewRomanPSMT" w:hAnsi="Arial" w:cs="Arial"/>
          <w:lang w:val="sr-Cyrl-CS"/>
        </w:rPr>
        <w:t>Образац референтне листе (</w:t>
      </w:r>
      <w:r w:rsidRPr="005438A8">
        <w:rPr>
          <w:rFonts w:ascii="Arial" w:eastAsia="TimesNewRomanPSMT" w:hAnsi="Arial" w:cs="Arial"/>
        </w:rPr>
        <w:t xml:space="preserve">Образац </w:t>
      </w:r>
      <w:r w:rsidR="00D56951">
        <w:rPr>
          <w:rFonts w:ascii="Arial" w:eastAsia="TimesNewRomanPSMT" w:hAnsi="Arial" w:cs="Arial"/>
          <w:lang w:val="sr-Cyrl-CS"/>
        </w:rPr>
        <w:t>10</w:t>
      </w:r>
      <w:r w:rsidRPr="005438A8">
        <w:rPr>
          <w:rFonts w:ascii="Arial" w:eastAsia="TimesNewRomanPSMT" w:hAnsi="Arial" w:cs="Arial"/>
          <w:lang w:val="sr-Cyrl-CS"/>
        </w:rPr>
        <w:t>);</w:t>
      </w:r>
    </w:p>
    <w:p w:rsidR="000B5E23" w:rsidRPr="005438A8" w:rsidRDefault="000B5E23" w:rsidP="00236FBA">
      <w:pPr>
        <w:pStyle w:val="ListParagraph"/>
        <w:numPr>
          <w:ilvl w:val="0"/>
          <w:numId w:val="13"/>
        </w:numPr>
        <w:spacing w:line="240" w:lineRule="auto"/>
        <w:ind w:left="810"/>
        <w:rPr>
          <w:rFonts w:ascii="Arial" w:eastAsia="Times New Roman" w:hAnsi="Arial" w:cs="Arial"/>
          <w:color w:val="auto"/>
          <w:lang w:val="sr-Cyrl-CS"/>
        </w:rPr>
      </w:pPr>
      <w:r w:rsidRPr="005438A8">
        <w:rPr>
          <w:rFonts w:ascii="Arial" w:eastAsia="TimesNewRomanPSMT" w:hAnsi="Arial" w:cs="Arial"/>
          <w:lang w:val="sr-Cyrl-CS"/>
        </w:rPr>
        <w:t>Потврда о реализацији закључених уговора (</w:t>
      </w:r>
      <w:r w:rsidRPr="005438A8">
        <w:rPr>
          <w:rFonts w:ascii="Arial" w:eastAsia="TimesNewRomanPSMT" w:hAnsi="Arial" w:cs="Arial"/>
        </w:rPr>
        <w:t xml:space="preserve">Образац </w:t>
      </w:r>
      <w:r w:rsidRPr="005438A8">
        <w:rPr>
          <w:rFonts w:ascii="Arial" w:eastAsia="TimesNewRomanPSMT" w:hAnsi="Arial" w:cs="Arial"/>
          <w:lang w:val="sr-Cyrl-CS"/>
        </w:rPr>
        <w:t>1</w:t>
      </w:r>
      <w:r w:rsidR="00D56951">
        <w:rPr>
          <w:rFonts w:ascii="Arial" w:eastAsia="TimesNewRomanPSMT" w:hAnsi="Arial" w:cs="Arial"/>
          <w:lang w:val="sr-Cyrl-CS"/>
        </w:rPr>
        <w:t>1</w:t>
      </w:r>
      <w:r w:rsidRPr="005438A8">
        <w:rPr>
          <w:rFonts w:ascii="Arial" w:eastAsia="TimesNewRomanPSMT" w:hAnsi="Arial" w:cs="Arial"/>
          <w:lang w:val="sr-Cyrl-CS"/>
        </w:rPr>
        <w:t>);</w:t>
      </w:r>
    </w:p>
    <w:p w:rsidR="003A0A6F" w:rsidRPr="005438A8" w:rsidRDefault="004D39A3" w:rsidP="0074046F">
      <w:pPr>
        <w:pStyle w:val="ListParagraph"/>
        <w:numPr>
          <w:ilvl w:val="0"/>
          <w:numId w:val="13"/>
        </w:numPr>
        <w:spacing w:line="240" w:lineRule="auto"/>
        <w:ind w:left="810"/>
        <w:rPr>
          <w:rFonts w:ascii="Arial" w:eastAsia="Times New Roman" w:hAnsi="Arial" w:cs="Arial"/>
          <w:color w:val="auto"/>
          <w:lang w:val="sr-Cyrl-CS"/>
        </w:rPr>
      </w:pPr>
      <w:r w:rsidRPr="005438A8">
        <w:rPr>
          <w:rFonts w:ascii="Arial" w:eastAsia="TimesNewRomanPSMT" w:hAnsi="Arial" w:cs="Arial"/>
        </w:rPr>
        <w:t>Изјава о обиласку локације за извођење радова и извршеном увиду у пројектну документацију</w:t>
      </w:r>
      <w:r w:rsidR="00321F10" w:rsidRPr="005438A8">
        <w:rPr>
          <w:rFonts w:ascii="Arial" w:eastAsia="TimesNewRomanPSMT" w:hAnsi="Arial" w:cs="Arial"/>
          <w:lang w:val="sr-Cyrl-CS"/>
        </w:rPr>
        <w:t xml:space="preserve"> (Образац </w:t>
      </w:r>
      <w:r w:rsidR="00236FBA" w:rsidRPr="005438A8">
        <w:rPr>
          <w:rFonts w:ascii="Arial" w:eastAsia="TimesNewRomanPSMT" w:hAnsi="Arial" w:cs="Arial"/>
          <w:lang w:val="sr-Cyrl-CS"/>
        </w:rPr>
        <w:t>1</w:t>
      </w:r>
      <w:r w:rsidR="00D56951">
        <w:rPr>
          <w:rFonts w:ascii="Arial" w:eastAsia="TimesNewRomanPSMT" w:hAnsi="Arial" w:cs="Arial"/>
          <w:lang w:val="sr-Cyrl-CS"/>
        </w:rPr>
        <w:t>2</w:t>
      </w:r>
      <w:r w:rsidR="004A49C0" w:rsidRPr="005438A8">
        <w:rPr>
          <w:rFonts w:ascii="Arial" w:eastAsia="TimesNewRomanPSMT" w:hAnsi="Arial" w:cs="Arial"/>
          <w:lang w:val="sr-Cyrl-CS"/>
        </w:rPr>
        <w:t>)</w:t>
      </w:r>
      <w:r w:rsidR="00CA7378" w:rsidRPr="005438A8">
        <w:rPr>
          <w:rFonts w:ascii="Arial" w:eastAsia="TimesNewRomanPSMT" w:hAnsi="Arial" w:cs="Arial"/>
          <w:lang w:val="sr-Cyrl-CS"/>
        </w:rPr>
        <w:t>.</w:t>
      </w: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rPr>
      </w:pPr>
    </w:p>
    <w:p w:rsidR="00473089" w:rsidRPr="005438A8" w:rsidRDefault="00473089" w:rsidP="00CD0E8B">
      <w:pPr>
        <w:spacing w:line="240" w:lineRule="auto"/>
        <w:jc w:val="both"/>
        <w:rPr>
          <w:rFonts w:ascii="Arial" w:hAnsi="Arial" w:cs="Arial"/>
          <w:lang w:val="sr-Cyrl-CS"/>
        </w:rPr>
      </w:pPr>
    </w:p>
    <w:p w:rsidR="004A49C0" w:rsidRPr="005438A8" w:rsidRDefault="004A49C0"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lang w:val="sr-Cyrl-CS"/>
        </w:rPr>
      </w:pPr>
    </w:p>
    <w:p w:rsidR="00CD0E8B" w:rsidRPr="005438A8" w:rsidRDefault="00CD0E8B" w:rsidP="00CD0E8B">
      <w:pPr>
        <w:spacing w:line="240" w:lineRule="auto"/>
        <w:jc w:val="both"/>
        <w:rPr>
          <w:rFonts w:ascii="Arial" w:hAnsi="Arial" w:cs="Arial"/>
          <w:lang w:val="sr-Cyrl-CS"/>
        </w:rPr>
      </w:pPr>
    </w:p>
    <w:p w:rsidR="00CD0E8B" w:rsidRDefault="00CD0E8B" w:rsidP="00CD0E8B">
      <w:pPr>
        <w:spacing w:line="240" w:lineRule="auto"/>
        <w:jc w:val="both"/>
        <w:rPr>
          <w:rFonts w:ascii="Arial" w:hAnsi="Arial" w:cs="Arial"/>
          <w:lang w:val="sr-Cyrl-CS"/>
        </w:rPr>
      </w:pPr>
    </w:p>
    <w:p w:rsidR="000B1E83" w:rsidRDefault="000B1E83" w:rsidP="00CD0E8B">
      <w:pPr>
        <w:spacing w:line="240" w:lineRule="auto"/>
        <w:jc w:val="both"/>
        <w:rPr>
          <w:rFonts w:ascii="Arial" w:hAnsi="Arial" w:cs="Arial"/>
          <w:lang w:val="sr-Cyrl-CS"/>
        </w:rPr>
      </w:pPr>
    </w:p>
    <w:p w:rsidR="000B5E23" w:rsidRPr="005438A8" w:rsidRDefault="000B5E23" w:rsidP="00CD0E8B">
      <w:pPr>
        <w:spacing w:line="240" w:lineRule="auto"/>
        <w:jc w:val="both"/>
        <w:rPr>
          <w:rFonts w:ascii="Arial" w:hAnsi="Arial" w:cs="Arial"/>
          <w:lang w:val="sr-Cyrl-CS"/>
        </w:rPr>
      </w:pPr>
    </w:p>
    <w:p w:rsidR="00D56951" w:rsidRPr="00D56951" w:rsidRDefault="00AA3721" w:rsidP="00D56951">
      <w:pPr>
        <w:spacing w:line="240" w:lineRule="auto"/>
        <w:ind w:left="720"/>
        <w:jc w:val="right"/>
        <w:rPr>
          <w:rFonts w:ascii="Arial" w:hAnsi="Arial" w:cs="Arial"/>
          <w:b/>
          <w:bCs/>
          <w:i/>
          <w:iCs/>
          <w:sz w:val="28"/>
          <w:szCs w:val="28"/>
          <w:lang w:val="sr-Cyrl-CS"/>
        </w:rPr>
      </w:pPr>
      <w:r w:rsidRPr="005438A8">
        <w:rPr>
          <w:rFonts w:ascii="Arial" w:hAnsi="Arial" w:cs="Arial"/>
          <w:b/>
          <w:bCs/>
          <w:i/>
          <w:iCs/>
          <w:sz w:val="28"/>
          <w:szCs w:val="28"/>
        </w:rPr>
        <w:lastRenderedPageBreak/>
        <w:t xml:space="preserve"> </w:t>
      </w:r>
      <w:r w:rsidR="00473089" w:rsidRPr="005438A8">
        <w:rPr>
          <w:rFonts w:ascii="Arial" w:hAnsi="Arial" w:cs="Arial"/>
          <w:b/>
          <w:bCs/>
          <w:i/>
          <w:iCs/>
          <w:sz w:val="28"/>
          <w:szCs w:val="28"/>
        </w:rPr>
        <w:t>(ОБРАЗАЦ 1)</w:t>
      </w:r>
    </w:p>
    <w:p w:rsidR="00473089" w:rsidRPr="005438A8" w:rsidRDefault="00473089" w:rsidP="00CD0E8B">
      <w:pPr>
        <w:spacing w:line="240" w:lineRule="auto"/>
        <w:ind w:left="720"/>
        <w:jc w:val="center"/>
        <w:rPr>
          <w:rFonts w:ascii="Arial" w:hAnsi="Arial" w:cs="Arial"/>
          <w:b/>
          <w:bCs/>
          <w:i/>
          <w:iCs/>
          <w:sz w:val="28"/>
          <w:szCs w:val="28"/>
          <w:lang w:val="sr-Cyrl-CS"/>
        </w:rPr>
      </w:pPr>
      <w:r w:rsidRPr="005438A8">
        <w:rPr>
          <w:rFonts w:ascii="Arial" w:hAnsi="Arial" w:cs="Arial"/>
          <w:b/>
          <w:bCs/>
          <w:i/>
          <w:iCs/>
          <w:sz w:val="28"/>
          <w:szCs w:val="28"/>
        </w:rPr>
        <w:t>ОБРАЗАЦ ПОНУДЕ</w:t>
      </w:r>
    </w:p>
    <w:p w:rsidR="00F03845" w:rsidRPr="005438A8" w:rsidRDefault="00F03845" w:rsidP="00CD0E8B">
      <w:pPr>
        <w:spacing w:line="240" w:lineRule="auto"/>
        <w:ind w:left="720"/>
        <w:jc w:val="center"/>
        <w:rPr>
          <w:rFonts w:ascii="Arial" w:hAnsi="Arial" w:cs="Arial"/>
          <w:b/>
          <w:bCs/>
          <w:i/>
          <w:iCs/>
          <w:sz w:val="28"/>
          <w:szCs w:val="28"/>
          <w:lang w:val="sr-Cyrl-CS"/>
        </w:rPr>
      </w:pPr>
    </w:p>
    <w:p w:rsidR="008E5A1C" w:rsidRPr="005438A8" w:rsidRDefault="00473089" w:rsidP="00CD0E8B">
      <w:pPr>
        <w:spacing w:line="240" w:lineRule="auto"/>
        <w:jc w:val="both"/>
        <w:rPr>
          <w:rFonts w:ascii="Arial" w:hAnsi="Arial" w:cs="Arial"/>
          <w:lang w:val="sr-Cyrl-CS"/>
        </w:rPr>
      </w:pPr>
      <w:r w:rsidRPr="005438A8">
        <w:rPr>
          <w:rFonts w:ascii="Arial" w:hAnsi="Arial" w:cs="Arial"/>
          <w:iCs/>
          <w:lang w:val="ru-RU"/>
        </w:rPr>
        <w:t>Понуда бр ________________ од __________________ за јавну набавку</w:t>
      </w:r>
      <w:r w:rsidRPr="005438A8">
        <w:rPr>
          <w:rFonts w:ascii="Arial" w:hAnsi="Arial" w:cs="Arial"/>
          <w:lang w:val="ru-RU"/>
        </w:rPr>
        <w:t xml:space="preserve"> </w:t>
      </w:r>
      <w:r w:rsidR="000932B8" w:rsidRPr="005438A8">
        <w:rPr>
          <w:rFonts w:ascii="Arial" w:hAnsi="Arial" w:cs="Arial"/>
          <w:b/>
          <w:lang w:val="ru-RU"/>
        </w:rPr>
        <w:t>Радови на реконструкцији и изградњи спортских терена у Баточини, насеље Стара Лозница</w:t>
      </w:r>
      <w:r w:rsidR="009A4E10" w:rsidRPr="005438A8">
        <w:rPr>
          <w:rFonts w:ascii="Arial" w:hAnsi="Arial" w:cs="Arial"/>
          <w:b/>
          <w:lang w:val="ru-RU"/>
        </w:rPr>
        <w:t xml:space="preserve"> </w:t>
      </w:r>
      <w:r w:rsidRPr="005438A8">
        <w:rPr>
          <w:rFonts w:ascii="Arial" w:hAnsi="Arial" w:cs="Arial"/>
          <w:lang w:val="sr-Latn-CS"/>
        </w:rPr>
        <w:t>-</w:t>
      </w:r>
      <w:r w:rsidRPr="005438A8">
        <w:rPr>
          <w:rFonts w:ascii="Arial" w:hAnsi="Arial" w:cs="Arial"/>
          <w:bCs/>
          <w:iCs/>
          <w:lang w:val="ru-RU"/>
        </w:rPr>
        <w:t xml:space="preserve"> </w:t>
      </w:r>
      <w:r w:rsidR="008E5A1C" w:rsidRPr="005438A8">
        <w:rPr>
          <w:rFonts w:ascii="Arial" w:hAnsi="Arial" w:cs="Arial"/>
        </w:rPr>
        <w:t>интерни број</w:t>
      </w:r>
      <w:r w:rsidR="008E5A1C" w:rsidRPr="005438A8">
        <w:rPr>
          <w:rFonts w:ascii="Arial" w:hAnsi="Arial" w:cs="Arial"/>
          <w:lang w:val="sr-Cyrl-CS"/>
        </w:rPr>
        <w:t xml:space="preserve"> </w:t>
      </w:r>
      <w:r w:rsidR="003C7FA5" w:rsidRPr="005438A8">
        <w:rPr>
          <w:rFonts w:ascii="Arial" w:hAnsi="Arial" w:cs="Arial"/>
          <w:lang w:val="sr-Cyrl-CS"/>
        </w:rPr>
        <w:t xml:space="preserve">ЈНВВ </w:t>
      </w:r>
      <w:r w:rsidR="001D75D6" w:rsidRPr="005438A8">
        <w:rPr>
          <w:rFonts w:ascii="Arial" w:hAnsi="Arial" w:cs="Arial"/>
          <w:lang w:val="sr-Cyrl-CS"/>
        </w:rPr>
        <w:t>18/2019</w:t>
      </w:r>
      <w:r w:rsidR="008E5A1C" w:rsidRPr="005438A8">
        <w:rPr>
          <w:rFonts w:ascii="Arial" w:hAnsi="Arial" w:cs="Arial"/>
          <w:lang w:val="sr-Cyrl-CS"/>
        </w:rPr>
        <w:t xml:space="preserve">, </w:t>
      </w:r>
      <w:r w:rsidR="008E5A1C"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r w:rsidR="000932B8" w:rsidRPr="005438A8">
        <w:rPr>
          <w:rFonts w:ascii="Arial" w:hAnsi="Arial" w:cs="Arial"/>
          <w:lang w:val="ru-RU"/>
        </w:rPr>
        <w:t>.</w:t>
      </w:r>
    </w:p>
    <w:p w:rsidR="00473089" w:rsidRPr="005438A8" w:rsidRDefault="00473089" w:rsidP="00CD0E8B">
      <w:pPr>
        <w:spacing w:line="240" w:lineRule="auto"/>
        <w:jc w:val="both"/>
        <w:rPr>
          <w:rFonts w:ascii="Arial" w:hAnsi="Arial" w:cs="Arial"/>
          <w:iCs/>
        </w:rPr>
      </w:pPr>
    </w:p>
    <w:p w:rsidR="00473089" w:rsidRPr="005438A8" w:rsidRDefault="00473089" w:rsidP="00CD0E8B">
      <w:pPr>
        <w:spacing w:line="240" w:lineRule="auto"/>
        <w:rPr>
          <w:rFonts w:ascii="Arial" w:hAnsi="Arial" w:cs="Arial"/>
          <w:b/>
          <w:bCs/>
          <w:i/>
          <w:iCs/>
          <w:lang w:val="sr-Cyrl-CS"/>
        </w:rPr>
      </w:pPr>
      <w:proofErr w:type="gramStart"/>
      <w:r w:rsidRPr="005438A8">
        <w:rPr>
          <w:rFonts w:ascii="Arial" w:hAnsi="Arial" w:cs="Arial"/>
          <w:b/>
          <w:bCs/>
          <w:i/>
          <w:iCs/>
        </w:rPr>
        <w:t>1)ОПШТИ</w:t>
      </w:r>
      <w:proofErr w:type="gramEnd"/>
      <w:r w:rsidRPr="005438A8">
        <w:rPr>
          <w:rFonts w:ascii="Arial" w:hAnsi="Arial" w:cs="Arial"/>
          <w:b/>
          <w:bCs/>
          <w:i/>
          <w:iCs/>
        </w:rPr>
        <w:t xml:space="preserve"> ПОДАЦИ О ПОНУЂАЧУ</w:t>
      </w:r>
    </w:p>
    <w:tbl>
      <w:tblPr>
        <w:tblW w:w="9281" w:type="dxa"/>
        <w:tblInd w:w="-20" w:type="dxa"/>
        <w:tblLayout w:type="fixed"/>
        <w:tblLook w:val="0000"/>
      </w:tblPr>
      <w:tblGrid>
        <w:gridCol w:w="4621"/>
        <w:gridCol w:w="2330"/>
        <w:gridCol w:w="2330"/>
      </w:tblGrid>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rPr>
            </w:pPr>
            <w:r w:rsidRPr="005438A8">
              <w:rPr>
                <w:rFonts w:ascii="Arial" w:hAnsi="Arial" w:cs="Arial"/>
                <w:i/>
                <w:iCs/>
              </w:rPr>
              <w:t>Назив понуђача:</w:t>
            </w:r>
          </w:p>
          <w:p w:rsidR="00473089" w:rsidRPr="005438A8" w:rsidRDefault="00473089" w:rsidP="00CD0E8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rPr>
            </w:pPr>
            <w:r w:rsidRPr="005438A8">
              <w:rPr>
                <w:rFonts w:ascii="Arial" w:hAnsi="Arial" w:cs="Arial"/>
                <w:i/>
                <w:iCs/>
              </w:rPr>
              <w:t>Адреса понуђача:</w:t>
            </w:r>
          </w:p>
          <w:p w:rsidR="00473089" w:rsidRPr="005438A8" w:rsidRDefault="00473089" w:rsidP="00CD0E8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rPr>
            </w:pPr>
          </w:p>
        </w:tc>
      </w:tr>
      <w:tr w:rsidR="00473089" w:rsidRPr="005438A8" w:rsidTr="00751B31">
        <w:trPr>
          <w:trHeight w:val="458"/>
        </w:trPr>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rPr>
            </w:pPr>
            <w:r w:rsidRPr="005438A8">
              <w:rPr>
                <w:rFonts w:ascii="Arial" w:hAnsi="Arial" w:cs="Arial"/>
                <w:i/>
                <w:iCs/>
              </w:rPr>
              <w:t>Матични број понуђача:</w:t>
            </w:r>
          </w:p>
          <w:p w:rsidR="00473089" w:rsidRPr="005438A8" w:rsidRDefault="00473089" w:rsidP="00CD0E8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rPr>
            </w:pPr>
          </w:p>
          <w:p w:rsidR="00473089" w:rsidRPr="00751B31" w:rsidRDefault="00473089" w:rsidP="00CD0E8B">
            <w:pPr>
              <w:spacing w:line="240" w:lineRule="auto"/>
              <w:rPr>
                <w:rFonts w:ascii="Arial" w:hAnsi="Arial" w:cs="Arial"/>
                <w:b/>
                <w:bCs/>
                <w:i/>
                <w:iCs/>
                <w:lang w:val="sr-Cyrl-CS"/>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lang w:val="ru-RU"/>
              </w:rPr>
            </w:pPr>
            <w:r w:rsidRPr="005438A8">
              <w:rPr>
                <w:rFonts w:ascii="Arial" w:hAnsi="Arial" w:cs="Arial"/>
                <w:i/>
                <w:iCs/>
                <w:lang w:val="ru-RU"/>
              </w:rPr>
              <w:t>Порески идентификациони број понуђача (ПИБ):</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lang w:val="ru-RU"/>
              </w:rPr>
            </w:pPr>
          </w:p>
        </w:tc>
      </w:tr>
      <w:tr w:rsidR="00751B31" w:rsidRPr="005438A8" w:rsidTr="002246C4">
        <w:tc>
          <w:tcPr>
            <w:tcW w:w="4621" w:type="dxa"/>
            <w:vMerge w:val="restart"/>
            <w:tcBorders>
              <w:top w:val="single" w:sz="4" w:space="0" w:color="000000"/>
              <w:left w:val="single" w:sz="4" w:space="0" w:color="000000"/>
            </w:tcBorders>
            <w:shd w:val="clear" w:color="auto" w:fill="auto"/>
          </w:tcPr>
          <w:p w:rsidR="00751B31" w:rsidRPr="00751B31" w:rsidRDefault="00751B31" w:rsidP="00751B31">
            <w:pPr>
              <w:spacing w:line="240" w:lineRule="auto"/>
              <w:rPr>
                <w:rFonts w:ascii="Arial" w:hAnsi="Arial" w:cs="Arial"/>
                <w:i/>
                <w:iCs/>
                <w:lang w:val="sr-Latn-CS"/>
              </w:rPr>
            </w:pPr>
            <w:r w:rsidRPr="00751B31">
              <w:rPr>
                <w:rFonts w:ascii="Arial" w:hAnsi="Arial" w:cs="Arial"/>
                <w:i/>
                <w:iCs/>
                <w:lang w:val="sr-Latn-CS"/>
              </w:rPr>
              <w:t>Врста правног лица (заокружити)</w:t>
            </w:r>
          </w:p>
          <w:p w:rsidR="00751B31" w:rsidRDefault="00751B31" w:rsidP="00CD0E8B">
            <w:pPr>
              <w:spacing w:line="240" w:lineRule="auto"/>
              <w:rPr>
                <w:rFonts w:ascii="Arial" w:hAnsi="Arial" w:cs="Arial"/>
                <w:i/>
                <w:iCs/>
                <w:lang w:val="ru-RU"/>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751B31" w:rsidRPr="00751B31" w:rsidRDefault="00751B31" w:rsidP="00751B31">
            <w:pPr>
              <w:spacing w:line="240" w:lineRule="auto"/>
              <w:rPr>
                <w:rFonts w:ascii="Arial" w:hAnsi="Arial" w:cs="Arial"/>
                <w:i/>
              </w:rPr>
            </w:pPr>
            <w:r w:rsidRPr="003E6E6C">
              <w:rPr>
                <w:rFonts w:ascii="Arial" w:hAnsi="Arial" w:cs="Arial"/>
                <w:i/>
              </w:rPr>
              <w:t>1)Физичко лице</w:t>
            </w:r>
          </w:p>
        </w:tc>
      </w:tr>
      <w:tr w:rsidR="00751B31" w:rsidRPr="005438A8" w:rsidTr="002246C4">
        <w:tc>
          <w:tcPr>
            <w:tcW w:w="4621" w:type="dxa"/>
            <w:vMerge/>
            <w:tcBorders>
              <w:left w:val="single" w:sz="4" w:space="0" w:color="000000"/>
              <w:bottom w:val="single" w:sz="4" w:space="0" w:color="000000"/>
            </w:tcBorders>
            <w:shd w:val="clear" w:color="auto" w:fill="auto"/>
          </w:tcPr>
          <w:p w:rsidR="00751B31" w:rsidRDefault="00751B31" w:rsidP="00CD0E8B">
            <w:pPr>
              <w:spacing w:line="240" w:lineRule="auto"/>
              <w:rPr>
                <w:rFonts w:ascii="Arial" w:hAnsi="Arial" w:cs="Arial"/>
                <w:i/>
                <w:iCs/>
                <w:lang w:val="ru-RU"/>
              </w:rPr>
            </w:pP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751B31" w:rsidRDefault="00751B31" w:rsidP="00751B31">
            <w:pPr>
              <w:snapToGrid w:val="0"/>
              <w:spacing w:line="240" w:lineRule="auto"/>
              <w:rPr>
                <w:rFonts w:ascii="Arial" w:hAnsi="Arial" w:cs="Arial"/>
                <w:bCs/>
                <w:i/>
                <w:iCs/>
                <w:lang w:val="ru-RU"/>
              </w:rPr>
            </w:pPr>
            <w:r w:rsidRPr="003E6E6C">
              <w:rPr>
                <w:rFonts w:ascii="Arial" w:hAnsi="Arial" w:cs="Arial"/>
                <w:i/>
              </w:rPr>
              <w:t>2)Правно лице</w:t>
            </w:r>
          </w:p>
          <w:p w:rsidR="00751B31" w:rsidRDefault="00751B31" w:rsidP="00751B31">
            <w:pPr>
              <w:snapToGrid w:val="0"/>
              <w:spacing w:line="240" w:lineRule="auto"/>
              <w:rPr>
                <w:rFonts w:ascii="Arial" w:hAnsi="Arial" w:cs="Arial"/>
                <w:bCs/>
                <w:i/>
                <w:iCs/>
                <w:lang w:val="ru-RU"/>
              </w:rPr>
            </w:pP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751B31" w:rsidRPr="003E6E6C" w:rsidRDefault="00751B31" w:rsidP="00751B31">
            <w:pPr>
              <w:spacing w:line="240" w:lineRule="auto"/>
              <w:rPr>
                <w:rFonts w:ascii="Arial" w:hAnsi="Arial" w:cs="Arial"/>
                <w:i/>
              </w:rPr>
            </w:pPr>
            <w:r w:rsidRPr="003E6E6C">
              <w:rPr>
                <w:rFonts w:ascii="Arial" w:hAnsi="Arial" w:cs="Arial"/>
                <w:i/>
              </w:rPr>
              <w:t>а)микро</w:t>
            </w:r>
          </w:p>
          <w:p w:rsidR="00751B31" w:rsidRPr="003E6E6C" w:rsidRDefault="00751B31" w:rsidP="00751B31">
            <w:pPr>
              <w:spacing w:line="240" w:lineRule="auto"/>
              <w:rPr>
                <w:rFonts w:ascii="Arial" w:hAnsi="Arial" w:cs="Arial"/>
                <w:i/>
              </w:rPr>
            </w:pPr>
            <w:r w:rsidRPr="003E6E6C">
              <w:rPr>
                <w:rFonts w:ascii="Arial" w:hAnsi="Arial" w:cs="Arial"/>
                <w:i/>
              </w:rPr>
              <w:t>б)мало</w:t>
            </w:r>
          </w:p>
          <w:p w:rsidR="00751B31" w:rsidRPr="003E6E6C" w:rsidRDefault="00751B31" w:rsidP="00751B31">
            <w:pPr>
              <w:spacing w:line="240" w:lineRule="auto"/>
              <w:rPr>
                <w:rFonts w:ascii="Arial" w:hAnsi="Arial" w:cs="Arial"/>
                <w:i/>
              </w:rPr>
            </w:pPr>
            <w:r w:rsidRPr="003E6E6C">
              <w:rPr>
                <w:rFonts w:ascii="Arial" w:hAnsi="Arial" w:cs="Arial"/>
                <w:i/>
              </w:rPr>
              <w:t>в)средње</w:t>
            </w:r>
          </w:p>
          <w:p w:rsidR="00751B31" w:rsidRPr="00751B31" w:rsidRDefault="00751B31" w:rsidP="00751B31">
            <w:pPr>
              <w:snapToGrid w:val="0"/>
              <w:spacing w:line="240" w:lineRule="auto"/>
              <w:rPr>
                <w:rFonts w:ascii="Arial" w:hAnsi="Arial" w:cs="Arial"/>
                <w:bCs/>
                <w:i/>
                <w:iCs/>
                <w:lang w:val="ru-RU"/>
              </w:rPr>
            </w:pPr>
            <w:r w:rsidRPr="003E6E6C">
              <w:rPr>
                <w:rFonts w:ascii="Arial" w:hAnsi="Arial" w:cs="Arial"/>
                <w:i/>
              </w:rPr>
              <w:t>г)велико</w:t>
            </w: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rPr>
            </w:pPr>
            <w:r w:rsidRPr="005438A8">
              <w:rPr>
                <w:rFonts w:ascii="Arial" w:hAnsi="Arial" w:cs="Arial"/>
                <w:i/>
                <w:iCs/>
              </w:rPr>
              <w:t>Име особе за контакт:</w:t>
            </w:r>
          </w:p>
          <w:p w:rsidR="00473089" w:rsidRPr="005438A8" w:rsidRDefault="00473089" w:rsidP="00CD0E8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7F2D49" w:rsidRPr="005438A8" w:rsidRDefault="00473089" w:rsidP="00CD0E8B">
            <w:pPr>
              <w:spacing w:line="240" w:lineRule="auto"/>
              <w:rPr>
                <w:rFonts w:ascii="Arial" w:hAnsi="Arial" w:cs="Arial"/>
                <w:i/>
                <w:iCs/>
                <w:lang w:val="ru-RU"/>
              </w:rPr>
            </w:pPr>
            <w:r w:rsidRPr="005438A8">
              <w:rPr>
                <w:rFonts w:ascii="Arial" w:hAnsi="Arial" w:cs="Arial"/>
                <w:i/>
                <w:iCs/>
                <w:lang w:val="ru-RU"/>
              </w:rPr>
              <w:t xml:space="preserve">Електронска адреса понуђача </w:t>
            </w:r>
          </w:p>
          <w:p w:rsidR="00473089" w:rsidRPr="005438A8" w:rsidRDefault="00473089" w:rsidP="00CD0E8B">
            <w:pPr>
              <w:spacing w:line="240" w:lineRule="auto"/>
              <w:rPr>
                <w:rFonts w:ascii="Arial" w:hAnsi="Arial" w:cs="Arial"/>
                <w:b/>
                <w:bCs/>
                <w:i/>
                <w:iCs/>
                <w:lang w:val="ru-RU"/>
              </w:rPr>
            </w:pPr>
            <w:r w:rsidRPr="005438A8">
              <w:rPr>
                <w:rFonts w:ascii="Arial" w:hAnsi="Arial" w:cs="Arial"/>
                <w:i/>
                <w:iCs/>
                <w:lang w:val="ru-RU"/>
              </w:rPr>
              <w:t>(</w:t>
            </w:r>
            <w:r w:rsidRPr="005438A8">
              <w:rPr>
                <w:rFonts w:ascii="Arial" w:hAnsi="Arial" w:cs="Arial"/>
                <w:i/>
                <w:iCs/>
              </w:rPr>
              <w:t>е</w:t>
            </w:r>
            <w:r w:rsidRPr="005438A8">
              <w:rPr>
                <w:rFonts w:ascii="Arial" w:hAnsi="Arial" w:cs="Arial"/>
                <w:i/>
                <w:iCs/>
                <w:lang w:val="ru-RU"/>
              </w:rPr>
              <w:t>-</w:t>
            </w:r>
            <w:r w:rsidRPr="005438A8">
              <w:rPr>
                <w:rFonts w:ascii="Arial" w:hAnsi="Arial" w:cs="Arial"/>
                <w:i/>
                <w:iCs/>
              </w:rPr>
              <w:t>маил</w:t>
            </w:r>
            <w:r w:rsidRPr="005438A8">
              <w:rPr>
                <w:rFonts w:ascii="Arial" w:hAnsi="Arial" w:cs="Arial"/>
                <w:i/>
                <w:iCs/>
                <w:lang w:val="ru-RU"/>
              </w:rPr>
              <w:t>):</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lang w:val="ru-RU"/>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751B31" w:rsidRDefault="00473089" w:rsidP="00CD0E8B">
            <w:pPr>
              <w:spacing w:line="240" w:lineRule="auto"/>
              <w:rPr>
                <w:rFonts w:ascii="Arial" w:hAnsi="Arial" w:cs="Arial"/>
                <w:b/>
                <w:bCs/>
                <w:i/>
                <w:iCs/>
                <w:lang w:val="sr-Cyrl-CS"/>
              </w:rPr>
            </w:pPr>
            <w:r w:rsidRPr="005438A8">
              <w:rPr>
                <w:rFonts w:ascii="Arial" w:hAnsi="Arial" w:cs="Arial"/>
                <w:i/>
                <w:iCs/>
              </w:rPr>
              <w:t>Телефон:</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rPr>
            </w:pPr>
          </w:p>
          <w:p w:rsidR="00473089" w:rsidRPr="00751B31" w:rsidRDefault="00473089" w:rsidP="00CD0E8B">
            <w:pPr>
              <w:spacing w:line="240" w:lineRule="auto"/>
              <w:rPr>
                <w:rFonts w:ascii="Arial" w:hAnsi="Arial" w:cs="Arial"/>
                <w:b/>
                <w:bCs/>
                <w:i/>
                <w:iCs/>
                <w:lang w:val="sr-Cyrl-CS"/>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rPr>
            </w:pPr>
            <w:r w:rsidRPr="005438A8">
              <w:rPr>
                <w:rFonts w:ascii="Arial" w:hAnsi="Arial" w:cs="Arial"/>
                <w:i/>
                <w:iCs/>
              </w:rPr>
              <w:t>Телефакс:</w:t>
            </w:r>
          </w:p>
          <w:p w:rsidR="00473089" w:rsidRPr="005438A8" w:rsidRDefault="00473089" w:rsidP="00CD0E8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rPr>
            </w:pPr>
          </w:p>
          <w:p w:rsidR="00473089" w:rsidRPr="00751B31" w:rsidRDefault="00473089" w:rsidP="00CD0E8B">
            <w:pPr>
              <w:spacing w:line="240" w:lineRule="auto"/>
              <w:rPr>
                <w:rFonts w:ascii="Arial" w:hAnsi="Arial" w:cs="Arial"/>
                <w:b/>
                <w:bCs/>
                <w:i/>
                <w:iCs/>
                <w:lang w:val="sr-Cyrl-CS"/>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lang w:val="ru-RU"/>
              </w:rPr>
            </w:pPr>
            <w:r w:rsidRPr="005438A8">
              <w:rPr>
                <w:rFonts w:ascii="Arial" w:hAnsi="Arial" w:cs="Arial"/>
                <w:i/>
                <w:iCs/>
                <w:lang w:val="ru-RU"/>
              </w:rPr>
              <w:t>Број рачуна понуђача и назив банке:</w:t>
            </w:r>
          </w:p>
          <w:p w:rsidR="00473089" w:rsidRPr="005438A8" w:rsidRDefault="00473089" w:rsidP="00CD0E8B">
            <w:pPr>
              <w:spacing w:line="240" w:lineRule="auto"/>
              <w:rPr>
                <w:rFonts w:ascii="Arial" w:hAnsi="Arial" w:cs="Arial"/>
                <w:b/>
                <w:bCs/>
                <w:i/>
                <w:iCs/>
                <w:lang w:val="ru-RU"/>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b/>
                <w:bCs/>
                <w:i/>
                <w:iCs/>
                <w:lang w:val="ru-RU"/>
              </w:rPr>
            </w:pPr>
          </w:p>
          <w:p w:rsidR="00473089" w:rsidRPr="005438A8" w:rsidRDefault="00473089" w:rsidP="00CD0E8B">
            <w:pPr>
              <w:spacing w:line="240" w:lineRule="auto"/>
              <w:rPr>
                <w:rFonts w:ascii="Arial" w:hAnsi="Arial" w:cs="Arial"/>
                <w:b/>
                <w:bCs/>
                <w:i/>
                <w:iCs/>
                <w:lang w:val="ru-RU"/>
              </w:rPr>
            </w:pPr>
          </w:p>
          <w:p w:rsidR="00473089" w:rsidRPr="005438A8" w:rsidRDefault="00473089" w:rsidP="00CD0E8B">
            <w:pPr>
              <w:spacing w:line="240" w:lineRule="auto"/>
              <w:rPr>
                <w:rFonts w:ascii="Arial" w:hAnsi="Arial" w:cs="Arial"/>
                <w:b/>
                <w:bCs/>
                <w:i/>
                <w:iCs/>
                <w:lang w:val="ru-RU"/>
              </w:rPr>
            </w:pPr>
          </w:p>
        </w:tc>
      </w:tr>
      <w:tr w:rsidR="00473089" w:rsidRPr="005438A8" w:rsidTr="00751B31">
        <w:tc>
          <w:tcPr>
            <w:tcW w:w="4621"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rPr>
                <w:rFonts w:ascii="Arial" w:hAnsi="Arial" w:cs="Arial"/>
                <w:b/>
                <w:bCs/>
                <w:i/>
                <w:iCs/>
                <w:lang w:val="ru-RU"/>
              </w:rPr>
            </w:pPr>
            <w:r w:rsidRPr="005438A8">
              <w:rPr>
                <w:rFonts w:ascii="Arial" w:hAnsi="Arial" w:cs="Arial"/>
                <w:i/>
                <w:iCs/>
                <w:lang w:val="ru-RU"/>
              </w:rPr>
              <w:t>Лице овлашћено за потписивање уговора</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ind w:firstLine="708"/>
              <w:rPr>
                <w:rFonts w:ascii="Arial" w:hAnsi="Arial" w:cs="Arial"/>
                <w:b/>
                <w:bCs/>
                <w:i/>
                <w:iCs/>
                <w:lang w:val="ru-RU"/>
              </w:rPr>
            </w:pPr>
          </w:p>
          <w:p w:rsidR="00473089" w:rsidRPr="005438A8" w:rsidRDefault="00473089" w:rsidP="00CD0E8B">
            <w:pPr>
              <w:spacing w:line="240" w:lineRule="auto"/>
              <w:ind w:firstLine="708"/>
              <w:rPr>
                <w:rFonts w:ascii="Arial" w:hAnsi="Arial" w:cs="Arial"/>
                <w:b/>
                <w:bCs/>
                <w:i/>
                <w:iCs/>
                <w:lang w:val="ru-RU"/>
              </w:rPr>
            </w:pPr>
          </w:p>
          <w:p w:rsidR="00473089" w:rsidRPr="005438A8" w:rsidRDefault="00473089" w:rsidP="00CD0E8B">
            <w:pPr>
              <w:spacing w:line="240" w:lineRule="auto"/>
              <w:ind w:firstLine="708"/>
              <w:rPr>
                <w:rFonts w:ascii="Arial" w:hAnsi="Arial" w:cs="Arial"/>
                <w:b/>
                <w:bCs/>
                <w:i/>
                <w:iCs/>
                <w:lang w:val="ru-RU"/>
              </w:rPr>
            </w:pPr>
          </w:p>
        </w:tc>
      </w:tr>
    </w:tbl>
    <w:p w:rsidR="00473089" w:rsidRPr="005438A8" w:rsidRDefault="00473089" w:rsidP="00CD0E8B">
      <w:pPr>
        <w:spacing w:line="240" w:lineRule="auto"/>
        <w:rPr>
          <w:rFonts w:ascii="Arial" w:hAnsi="Arial" w:cs="Arial"/>
        </w:rPr>
      </w:pPr>
      <w:r w:rsidRPr="005438A8">
        <w:rPr>
          <w:rFonts w:ascii="Arial" w:eastAsia="TimesNewRomanPSMT" w:hAnsi="Arial" w:cs="Arial"/>
          <w:b/>
          <w:bCs/>
          <w:i/>
          <w:iCs/>
        </w:rPr>
        <w:t xml:space="preserve">2) ПОНУДУ ПОДНОСИ: </w:t>
      </w:r>
    </w:p>
    <w:tbl>
      <w:tblPr>
        <w:tblW w:w="0" w:type="auto"/>
        <w:tblInd w:w="-20" w:type="dxa"/>
        <w:tblLayout w:type="fixed"/>
        <w:tblLook w:val="0000"/>
      </w:tblPr>
      <w:tblGrid>
        <w:gridCol w:w="9282"/>
      </w:tblGrid>
      <w:tr w:rsidR="00473089" w:rsidRPr="005438A8" w:rsidTr="00473089">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jc w:val="center"/>
              <w:rPr>
                <w:rFonts w:ascii="Arial" w:hAnsi="Arial" w:cs="Arial"/>
              </w:rPr>
            </w:pPr>
          </w:p>
          <w:p w:rsidR="00473089" w:rsidRPr="005438A8" w:rsidRDefault="00473089" w:rsidP="00CD0E8B">
            <w:pPr>
              <w:spacing w:line="240" w:lineRule="auto"/>
              <w:jc w:val="center"/>
              <w:rPr>
                <w:rFonts w:ascii="Arial" w:eastAsia="TimesNewRomanPSMT" w:hAnsi="Arial" w:cs="Arial"/>
                <w:b/>
                <w:bCs/>
              </w:rPr>
            </w:pPr>
            <w:r w:rsidRPr="005438A8">
              <w:rPr>
                <w:rFonts w:ascii="Arial" w:eastAsia="TimesNewRomanPSMT" w:hAnsi="Arial" w:cs="Arial"/>
                <w:b/>
                <w:bCs/>
              </w:rPr>
              <w:t xml:space="preserve">А) САМОСТАЛНО </w:t>
            </w:r>
          </w:p>
        </w:tc>
      </w:tr>
      <w:tr w:rsidR="00473089" w:rsidRPr="005438A8" w:rsidTr="00473089">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jc w:val="center"/>
              <w:rPr>
                <w:rFonts w:ascii="Arial" w:eastAsia="TimesNewRomanPSMT" w:hAnsi="Arial" w:cs="Arial"/>
                <w:b/>
                <w:bCs/>
              </w:rPr>
            </w:pPr>
          </w:p>
          <w:p w:rsidR="00473089" w:rsidRPr="005438A8" w:rsidRDefault="00473089" w:rsidP="00CD0E8B">
            <w:pPr>
              <w:spacing w:line="240" w:lineRule="auto"/>
              <w:jc w:val="center"/>
              <w:rPr>
                <w:rFonts w:ascii="Arial" w:eastAsia="TimesNewRomanPSMT" w:hAnsi="Arial" w:cs="Arial"/>
                <w:b/>
                <w:bCs/>
              </w:rPr>
            </w:pPr>
            <w:r w:rsidRPr="005438A8">
              <w:rPr>
                <w:rFonts w:ascii="Arial" w:eastAsia="TimesNewRomanPSMT" w:hAnsi="Arial" w:cs="Arial"/>
                <w:b/>
                <w:bCs/>
              </w:rPr>
              <w:t>Б) СА ПОДИЗВОЂАЧЕМ</w:t>
            </w:r>
          </w:p>
        </w:tc>
      </w:tr>
      <w:tr w:rsidR="00473089" w:rsidRPr="005438A8" w:rsidTr="00473089">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jc w:val="center"/>
              <w:rPr>
                <w:rFonts w:ascii="Arial" w:eastAsia="TimesNewRomanPSMT" w:hAnsi="Arial" w:cs="Arial"/>
                <w:b/>
                <w:bCs/>
              </w:rPr>
            </w:pPr>
          </w:p>
          <w:p w:rsidR="00473089" w:rsidRPr="005438A8" w:rsidRDefault="00473089" w:rsidP="00CD0E8B">
            <w:pPr>
              <w:spacing w:line="240" w:lineRule="auto"/>
              <w:jc w:val="center"/>
              <w:rPr>
                <w:rFonts w:ascii="Arial" w:hAnsi="Arial" w:cs="Arial"/>
                <w:b/>
                <w:i/>
                <w:iCs/>
                <w:lang w:val="ru-RU"/>
              </w:rPr>
            </w:pPr>
            <w:r w:rsidRPr="005438A8">
              <w:rPr>
                <w:rFonts w:ascii="Arial" w:eastAsia="TimesNewRomanPSMT" w:hAnsi="Arial" w:cs="Arial"/>
                <w:b/>
                <w:bCs/>
              </w:rPr>
              <w:t>В) КАО ЗАЈЕДНИЧКУ ПОНУДУ</w:t>
            </w:r>
          </w:p>
        </w:tc>
      </w:tr>
    </w:tbl>
    <w:p w:rsidR="00F03845" w:rsidRPr="005438A8" w:rsidRDefault="00473089" w:rsidP="00CD0E8B">
      <w:pPr>
        <w:spacing w:line="240" w:lineRule="auto"/>
        <w:jc w:val="both"/>
        <w:rPr>
          <w:rFonts w:ascii="Arial" w:hAnsi="Arial" w:cs="Arial"/>
          <w:i/>
          <w:iCs/>
          <w:lang w:val="sr-Cyrl-CS"/>
        </w:rPr>
      </w:pPr>
      <w:r w:rsidRPr="005438A8">
        <w:rPr>
          <w:rFonts w:ascii="Arial" w:hAnsi="Arial" w:cs="Arial"/>
          <w:b/>
          <w:i/>
          <w:iCs/>
          <w:lang w:val="ru-RU"/>
        </w:rPr>
        <w:t>Напомена:</w:t>
      </w:r>
      <w:r w:rsidRPr="005438A8">
        <w:rPr>
          <w:rFonts w:ascii="Arial" w:hAnsi="Arial" w:cs="Arial"/>
          <w:i/>
          <w:iCs/>
          <w:lang w:val="ru-RU"/>
        </w:rPr>
        <w:t xml:space="preserve"> заокружити начин подношења понуде и уписати податке о подизвођачу, уколико се понуда подноси са подизвођачем, односно податке о свим учесницима заједничке понуде, уколико понуду подноси група понуђача</w:t>
      </w:r>
    </w:p>
    <w:p w:rsidR="00473089" w:rsidRPr="005438A8" w:rsidRDefault="00473089" w:rsidP="00CD0E8B">
      <w:pPr>
        <w:spacing w:line="240" w:lineRule="auto"/>
        <w:jc w:val="both"/>
        <w:rPr>
          <w:rFonts w:ascii="Arial" w:eastAsia="TimesNewRomanPSMT" w:hAnsi="Arial" w:cs="Arial"/>
          <w:b/>
          <w:bCs/>
          <w:i/>
        </w:rPr>
      </w:pPr>
      <w:r w:rsidRPr="005438A8">
        <w:rPr>
          <w:rFonts w:ascii="Arial" w:eastAsia="TimesNewRomanPSMT" w:hAnsi="Arial" w:cs="Arial"/>
          <w:b/>
          <w:bCs/>
          <w:i/>
          <w:lang w:val="sr-Cyrl-CS"/>
        </w:rPr>
        <w:lastRenderedPageBreak/>
        <w:t xml:space="preserve">3) </w:t>
      </w:r>
      <w:r w:rsidRPr="005438A8">
        <w:rPr>
          <w:rFonts w:ascii="Arial" w:eastAsia="TimesNewRomanPSMT" w:hAnsi="Arial" w:cs="Arial"/>
          <w:b/>
          <w:bCs/>
          <w:i/>
        </w:rPr>
        <w:t xml:space="preserve">ПОДАЦИ О ПОДИЗВОЂАЧУ </w:t>
      </w:r>
    </w:p>
    <w:p w:rsidR="00473089" w:rsidRPr="005438A8" w:rsidRDefault="00473089" w:rsidP="00CD0E8B">
      <w:pPr>
        <w:spacing w:line="240" w:lineRule="auto"/>
        <w:jc w:val="both"/>
        <w:rPr>
          <w:rFonts w:ascii="Arial" w:hAnsi="Arial" w:cs="Arial"/>
        </w:rPr>
      </w:pPr>
      <w:r w:rsidRPr="005438A8">
        <w:rPr>
          <w:rFonts w:ascii="Arial" w:eastAsia="TimesNewRomanPSMT" w:hAnsi="Arial" w:cs="Arial"/>
          <w:b/>
          <w:bCs/>
          <w:i/>
        </w:rPr>
        <w:tab/>
      </w:r>
    </w:p>
    <w:tbl>
      <w:tblPr>
        <w:tblW w:w="0" w:type="auto"/>
        <w:tblInd w:w="-20" w:type="dxa"/>
        <w:tblLayout w:type="fixed"/>
        <w:tblLook w:val="0000"/>
      </w:tblPr>
      <w:tblGrid>
        <w:gridCol w:w="465"/>
        <w:gridCol w:w="4219"/>
        <w:gridCol w:w="4598"/>
      </w:tblGrid>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p w:rsidR="00473089" w:rsidRPr="005438A8" w:rsidRDefault="00473089" w:rsidP="00CD0E8B">
            <w:pPr>
              <w:spacing w:line="240" w:lineRule="auto"/>
              <w:rPr>
                <w:rFonts w:ascii="Arial" w:eastAsia="TimesNewRomanPSMT" w:hAnsi="Arial" w:cs="Arial"/>
                <w:bCs/>
                <w:i/>
              </w:rPr>
            </w:pPr>
            <w:r w:rsidRPr="005438A8">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Cs/>
                <w:i/>
              </w:rPr>
            </w:pPr>
            <w:r w:rsidRPr="005438A8">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bl>
    <w:p w:rsidR="00473089" w:rsidRPr="005438A8" w:rsidRDefault="00473089" w:rsidP="00CD0E8B">
      <w:pPr>
        <w:spacing w:line="240" w:lineRule="auto"/>
        <w:jc w:val="both"/>
        <w:rPr>
          <w:rFonts w:ascii="Arial" w:hAnsi="Arial" w:cs="Arial"/>
          <w:b/>
          <w:bCs/>
          <w:i/>
          <w:iCs/>
          <w:u w:val="single"/>
          <w:lang w:val="ru-RU"/>
        </w:rPr>
      </w:pPr>
    </w:p>
    <w:p w:rsidR="00473089" w:rsidRPr="005438A8" w:rsidRDefault="00473089" w:rsidP="00CD0E8B">
      <w:pPr>
        <w:spacing w:line="240" w:lineRule="auto"/>
        <w:jc w:val="both"/>
        <w:rPr>
          <w:rFonts w:ascii="Arial" w:hAnsi="Arial" w:cs="Arial"/>
          <w:i/>
          <w:iCs/>
          <w:lang w:val="ru-RU"/>
        </w:rPr>
      </w:pPr>
      <w:r w:rsidRPr="005438A8">
        <w:rPr>
          <w:rFonts w:ascii="Arial" w:hAnsi="Arial" w:cs="Arial"/>
          <w:b/>
          <w:bCs/>
          <w:i/>
          <w:iCs/>
          <w:u w:val="single"/>
          <w:lang w:val="ru-RU"/>
        </w:rPr>
        <w:t>Напомена:</w:t>
      </w:r>
      <w:r w:rsidRPr="005438A8">
        <w:rPr>
          <w:rFonts w:ascii="Arial" w:hAnsi="Arial" w:cs="Arial"/>
          <w:b/>
          <w:bCs/>
          <w:i/>
          <w:iCs/>
          <w:lang w:val="ru-RU"/>
        </w:rPr>
        <w:t xml:space="preserve"> </w:t>
      </w:r>
    </w:p>
    <w:p w:rsidR="00473089" w:rsidRPr="005438A8" w:rsidRDefault="00473089" w:rsidP="00CD0E8B">
      <w:pPr>
        <w:spacing w:line="240" w:lineRule="auto"/>
        <w:jc w:val="both"/>
        <w:rPr>
          <w:rFonts w:ascii="Arial" w:eastAsia="TimesNewRomanPSMT" w:hAnsi="Arial" w:cs="Arial"/>
          <w:b/>
          <w:bCs/>
          <w:lang w:val="ru-RU"/>
        </w:rPr>
      </w:pPr>
      <w:r w:rsidRPr="005438A8">
        <w:rPr>
          <w:rFonts w:ascii="Arial" w:hAnsi="Arial" w:cs="Arial"/>
          <w:i/>
          <w:iCs/>
          <w:lang w:val="ru-RU"/>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rsidR="00473089" w:rsidRPr="005438A8" w:rsidRDefault="00473089" w:rsidP="00CD0E8B">
      <w:pPr>
        <w:spacing w:line="240" w:lineRule="auto"/>
        <w:jc w:val="both"/>
        <w:rPr>
          <w:rFonts w:ascii="Arial" w:eastAsia="TimesNewRomanPSMT" w:hAnsi="Arial" w:cs="Arial"/>
          <w:b/>
          <w:bCs/>
          <w:lang w:val="ru-RU"/>
        </w:rPr>
      </w:pPr>
    </w:p>
    <w:p w:rsidR="00473089" w:rsidRPr="005438A8" w:rsidRDefault="00473089" w:rsidP="00CD0E8B">
      <w:pPr>
        <w:spacing w:line="240" w:lineRule="auto"/>
        <w:jc w:val="both"/>
        <w:rPr>
          <w:rFonts w:ascii="Arial" w:eastAsia="TimesNewRomanPSMT" w:hAnsi="Arial" w:cs="Arial"/>
          <w:b/>
          <w:bCs/>
          <w:lang w:val="ru-RU"/>
        </w:rPr>
      </w:pPr>
    </w:p>
    <w:p w:rsidR="00473089" w:rsidRPr="005438A8" w:rsidRDefault="00473089" w:rsidP="00CD0E8B">
      <w:pPr>
        <w:spacing w:line="240" w:lineRule="auto"/>
        <w:jc w:val="both"/>
        <w:rPr>
          <w:rFonts w:ascii="Arial" w:eastAsia="TimesNewRomanPSMT" w:hAnsi="Arial" w:cs="Arial"/>
          <w:b/>
          <w:bCs/>
          <w:lang w:val="ru-RU"/>
        </w:rPr>
      </w:pPr>
    </w:p>
    <w:p w:rsidR="00473089" w:rsidRPr="005438A8" w:rsidRDefault="00473089" w:rsidP="00CD0E8B">
      <w:pPr>
        <w:spacing w:line="240" w:lineRule="auto"/>
        <w:jc w:val="both"/>
        <w:rPr>
          <w:rFonts w:ascii="Arial" w:eastAsia="TimesNewRomanPSMT" w:hAnsi="Arial" w:cs="Arial"/>
          <w:b/>
          <w:bCs/>
          <w:lang w:val="ru-RU"/>
        </w:rPr>
      </w:pPr>
    </w:p>
    <w:p w:rsidR="00473089" w:rsidRPr="005438A8" w:rsidRDefault="00473089" w:rsidP="00CD0E8B">
      <w:pPr>
        <w:spacing w:line="240" w:lineRule="auto"/>
        <w:jc w:val="both"/>
        <w:rPr>
          <w:rFonts w:ascii="Arial" w:eastAsia="TimesNewRomanPSMT" w:hAnsi="Arial" w:cs="Arial"/>
          <w:b/>
          <w:bCs/>
        </w:rPr>
      </w:pPr>
    </w:p>
    <w:p w:rsidR="00473089" w:rsidRPr="005438A8" w:rsidRDefault="00473089" w:rsidP="00CD0E8B">
      <w:pPr>
        <w:spacing w:line="240" w:lineRule="auto"/>
        <w:jc w:val="both"/>
        <w:rPr>
          <w:rFonts w:ascii="Arial" w:eastAsia="TimesNewRomanPSMT" w:hAnsi="Arial" w:cs="Arial"/>
          <w:b/>
          <w:bCs/>
        </w:rPr>
      </w:pPr>
    </w:p>
    <w:p w:rsidR="00473089" w:rsidRPr="005438A8" w:rsidRDefault="00473089" w:rsidP="00CD0E8B">
      <w:pPr>
        <w:spacing w:line="240" w:lineRule="auto"/>
        <w:jc w:val="both"/>
        <w:rPr>
          <w:rFonts w:ascii="Arial" w:eastAsia="TimesNewRomanPSMT" w:hAnsi="Arial" w:cs="Arial"/>
          <w:b/>
          <w:bCs/>
        </w:rPr>
      </w:pPr>
    </w:p>
    <w:p w:rsidR="002E64E3" w:rsidRPr="005438A8" w:rsidRDefault="002E64E3" w:rsidP="00CD0E8B">
      <w:pPr>
        <w:spacing w:line="240" w:lineRule="auto"/>
        <w:jc w:val="both"/>
        <w:rPr>
          <w:rFonts w:ascii="Arial" w:eastAsia="TimesNewRomanPSMT" w:hAnsi="Arial" w:cs="Arial"/>
          <w:b/>
          <w:bCs/>
        </w:rPr>
      </w:pPr>
    </w:p>
    <w:p w:rsidR="00473089" w:rsidRPr="005438A8" w:rsidRDefault="00473089" w:rsidP="00CD0E8B">
      <w:pPr>
        <w:spacing w:line="240" w:lineRule="auto"/>
        <w:jc w:val="both"/>
        <w:rPr>
          <w:rFonts w:ascii="Arial" w:eastAsia="TimesNewRomanPSMT" w:hAnsi="Arial" w:cs="Arial"/>
          <w:b/>
          <w:bCs/>
          <w:i/>
          <w:lang w:val="ru-RU"/>
        </w:rPr>
      </w:pPr>
      <w:r w:rsidRPr="005438A8">
        <w:rPr>
          <w:rFonts w:ascii="Arial" w:eastAsia="TimesNewRomanPSMT" w:hAnsi="Arial" w:cs="Arial"/>
          <w:b/>
          <w:bCs/>
          <w:i/>
          <w:lang w:val="sr-Cyrl-CS"/>
        </w:rPr>
        <w:lastRenderedPageBreak/>
        <w:t xml:space="preserve">4) </w:t>
      </w:r>
      <w:r w:rsidRPr="005438A8">
        <w:rPr>
          <w:rFonts w:ascii="Arial" w:eastAsia="TimesNewRomanPSMT" w:hAnsi="Arial" w:cs="Arial"/>
          <w:b/>
          <w:bCs/>
          <w:i/>
          <w:lang w:val="ru-RU"/>
        </w:rPr>
        <w:t>ПОДАЦИ О УЧЕСНИКУ  У ЗАЈЕДНИЧКОЈ ПОНУДИ</w:t>
      </w:r>
    </w:p>
    <w:p w:rsidR="00473089" w:rsidRPr="005438A8" w:rsidRDefault="00473089" w:rsidP="00CD0E8B">
      <w:pPr>
        <w:spacing w:line="240" w:lineRule="auto"/>
        <w:jc w:val="both"/>
        <w:rPr>
          <w:rFonts w:ascii="Arial" w:hAnsi="Arial" w:cs="Arial"/>
          <w:lang w:val="ru-RU"/>
        </w:rPr>
      </w:pPr>
      <w:r w:rsidRPr="005438A8">
        <w:rPr>
          <w:rFonts w:ascii="Arial" w:eastAsia="TimesNewRomanPSMT" w:hAnsi="Arial" w:cs="Arial"/>
          <w:b/>
          <w:bCs/>
          <w:i/>
          <w:lang w:val="ru-RU"/>
        </w:rPr>
        <w:tab/>
      </w:r>
    </w:p>
    <w:tbl>
      <w:tblPr>
        <w:tblW w:w="0" w:type="auto"/>
        <w:tblInd w:w="-20" w:type="dxa"/>
        <w:tblLayout w:type="fixed"/>
        <w:tblLook w:val="0000"/>
      </w:tblPr>
      <w:tblGrid>
        <w:gridCol w:w="465"/>
        <w:gridCol w:w="4219"/>
        <w:gridCol w:w="4598"/>
      </w:tblGrid>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lang w:val="ru-RU"/>
              </w:rPr>
            </w:pPr>
          </w:p>
          <w:p w:rsidR="00473089" w:rsidRPr="005438A8" w:rsidRDefault="00473089" w:rsidP="00CD0E8B">
            <w:pPr>
              <w:spacing w:line="240" w:lineRule="auto"/>
              <w:rPr>
                <w:rFonts w:ascii="Arial" w:eastAsia="TimesNewRomanPSMT" w:hAnsi="Arial" w:cs="Arial"/>
                <w:bCs/>
                <w:i/>
                <w:lang w:val="ru-RU"/>
              </w:rPr>
            </w:pPr>
            <w:r w:rsidRPr="005438A8">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lang w:val="ru-RU"/>
              </w:rPr>
            </w:pPr>
            <w:r w:rsidRPr="005438A8">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lang w:val="ru-RU"/>
              </w:rPr>
            </w:pPr>
            <w:r w:rsidRPr="005438A8">
              <w:rPr>
                <w:rFonts w:ascii="Arial" w:eastAsia="TimesNewRomanPSMT" w:hAnsi="Arial" w:cs="Arial"/>
                <w:bCs/>
                <w:i/>
              </w:rPr>
              <w:t>3)</w:t>
            </w: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lang w:val="ru-RU"/>
              </w:rPr>
            </w:pPr>
            <w:r w:rsidRPr="005438A8">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lang w:val="ru-RU"/>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lang w:val="ru-RU"/>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r w:rsidR="00473089" w:rsidRPr="005438A8" w:rsidTr="00473089">
        <w:tc>
          <w:tcPr>
            <w:tcW w:w="4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Cs/>
                <w:i/>
              </w:rPr>
            </w:pPr>
          </w:p>
          <w:p w:rsidR="00473089" w:rsidRPr="005438A8" w:rsidRDefault="00473089" w:rsidP="00CD0E8B">
            <w:pPr>
              <w:spacing w:line="240" w:lineRule="auto"/>
              <w:rPr>
                <w:rFonts w:ascii="Arial" w:eastAsia="TimesNewRomanPSMT" w:hAnsi="Arial" w:cs="Arial"/>
                <w:b/>
                <w:bCs/>
              </w:rPr>
            </w:pPr>
            <w:r w:rsidRPr="005438A8">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eastAsia="TimesNewRomanPSMT" w:hAnsi="Arial" w:cs="Arial"/>
                <w:b/>
                <w:bCs/>
              </w:rPr>
            </w:pPr>
          </w:p>
        </w:tc>
      </w:tr>
    </w:tbl>
    <w:p w:rsidR="00473089" w:rsidRPr="005438A8" w:rsidRDefault="00473089" w:rsidP="00CD0E8B">
      <w:pPr>
        <w:spacing w:line="240" w:lineRule="auto"/>
        <w:jc w:val="both"/>
        <w:rPr>
          <w:rFonts w:ascii="Arial" w:hAnsi="Arial" w:cs="Arial"/>
          <w:b/>
          <w:bCs/>
          <w:i/>
          <w:iCs/>
          <w:u w:val="single"/>
          <w:lang w:val="sr-Cyrl-CS"/>
        </w:rPr>
      </w:pPr>
    </w:p>
    <w:p w:rsidR="00473089" w:rsidRPr="005438A8" w:rsidRDefault="00473089" w:rsidP="00CD0E8B">
      <w:pPr>
        <w:spacing w:line="240" w:lineRule="auto"/>
        <w:jc w:val="both"/>
        <w:rPr>
          <w:rFonts w:ascii="Arial" w:hAnsi="Arial" w:cs="Arial"/>
          <w:i/>
          <w:iCs/>
          <w:lang w:val="ru-RU"/>
        </w:rPr>
      </w:pPr>
      <w:r w:rsidRPr="005438A8">
        <w:rPr>
          <w:rFonts w:ascii="Arial" w:hAnsi="Arial" w:cs="Arial"/>
          <w:b/>
          <w:bCs/>
          <w:i/>
          <w:iCs/>
          <w:u w:val="single"/>
        </w:rPr>
        <w:t>Напомена:</w:t>
      </w:r>
      <w:r w:rsidRPr="005438A8">
        <w:rPr>
          <w:rFonts w:ascii="Arial" w:hAnsi="Arial" w:cs="Arial"/>
          <w:b/>
          <w:bCs/>
          <w:i/>
          <w:iCs/>
        </w:rPr>
        <w:t xml:space="preserve"> </w:t>
      </w:r>
    </w:p>
    <w:p w:rsidR="00473089" w:rsidRPr="005438A8" w:rsidRDefault="00473089" w:rsidP="00CD0E8B">
      <w:pPr>
        <w:spacing w:line="240" w:lineRule="auto"/>
        <w:jc w:val="both"/>
        <w:rPr>
          <w:rFonts w:ascii="Arial" w:hAnsi="Arial" w:cs="Arial"/>
          <w:b/>
          <w:bCs/>
          <w:i/>
          <w:iCs/>
          <w:sz w:val="20"/>
          <w:szCs w:val="20"/>
          <w:lang w:val="ru-RU"/>
        </w:rPr>
      </w:pPr>
      <w:r w:rsidRPr="005438A8">
        <w:rPr>
          <w:rFonts w:ascii="Arial" w:hAnsi="Arial" w:cs="Arial"/>
          <w:i/>
          <w:iCs/>
          <w:lang w:val="ru-RU"/>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r w:rsidRPr="005438A8">
        <w:rPr>
          <w:rFonts w:ascii="Arial" w:hAnsi="Arial" w:cs="Arial"/>
          <w:i/>
          <w:iCs/>
          <w:sz w:val="20"/>
          <w:szCs w:val="20"/>
          <w:lang w:val="ru-RU"/>
        </w:rPr>
        <w:t>.</w:t>
      </w: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bCs/>
          <w:i/>
          <w:iCs/>
          <w:sz w:val="20"/>
          <w:szCs w:val="20"/>
          <w:lang w:val="ru-RU"/>
        </w:rPr>
      </w:pPr>
    </w:p>
    <w:p w:rsidR="00473089" w:rsidRPr="005438A8" w:rsidRDefault="00473089" w:rsidP="00CD0E8B">
      <w:pPr>
        <w:spacing w:line="240" w:lineRule="auto"/>
        <w:jc w:val="both"/>
        <w:rPr>
          <w:rFonts w:ascii="Arial" w:hAnsi="Arial" w:cs="Arial"/>
          <w:b/>
          <w:lang w:val="sr-Cyrl-CS"/>
        </w:rPr>
      </w:pPr>
      <w:r w:rsidRPr="005438A8">
        <w:rPr>
          <w:rFonts w:ascii="Arial" w:eastAsia="TimesNewRomanPSMT" w:hAnsi="Arial" w:cs="Arial"/>
          <w:b/>
          <w:bCs/>
          <w:lang w:val="sr-Cyrl-CS"/>
        </w:rPr>
        <w:lastRenderedPageBreak/>
        <w:t xml:space="preserve">5) </w:t>
      </w:r>
      <w:r w:rsidRPr="005438A8">
        <w:rPr>
          <w:rFonts w:ascii="Arial" w:eastAsia="TimesNewRomanPSMT" w:hAnsi="Arial" w:cs="Arial"/>
          <w:b/>
          <w:bCs/>
          <w:lang w:val="ru-RU"/>
        </w:rPr>
        <w:t>ОПИС ПРЕДМЕТА НАБАВКЕ:</w:t>
      </w:r>
      <w:r w:rsidRPr="005438A8">
        <w:rPr>
          <w:rFonts w:ascii="Arial" w:hAnsi="Arial" w:cs="Arial"/>
          <w:lang w:val="ru-RU"/>
        </w:rPr>
        <w:t xml:space="preserve"> </w:t>
      </w:r>
      <w:r w:rsidR="009A4E10" w:rsidRPr="005438A8">
        <w:rPr>
          <w:rFonts w:ascii="Arial" w:hAnsi="Arial" w:cs="Arial"/>
          <w:lang w:val="ru-RU"/>
        </w:rPr>
        <w:t xml:space="preserve">Набавка </w:t>
      </w:r>
      <w:r w:rsidR="000932B8" w:rsidRPr="005438A8">
        <w:rPr>
          <w:rFonts w:ascii="Arial" w:hAnsi="Arial" w:cs="Arial"/>
          <w:lang w:val="ru-RU"/>
        </w:rPr>
        <w:t xml:space="preserve">радова на реконструкцији и изградњи спортских терена у Баточини, насеље Стара Лозница, </w:t>
      </w:r>
      <w:r w:rsidR="008E5A1C" w:rsidRPr="005438A8">
        <w:rPr>
          <w:rFonts w:ascii="Arial" w:hAnsi="Arial" w:cs="Arial"/>
        </w:rPr>
        <w:t>интерн</w:t>
      </w:r>
      <w:r w:rsidR="008E5A1C" w:rsidRPr="005438A8">
        <w:rPr>
          <w:rFonts w:ascii="Arial" w:hAnsi="Arial" w:cs="Arial"/>
          <w:lang w:val="sr-Cyrl-CS"/>
        </w:rPr>
        <w:t>ог</w:t>
      </w:r>
      <w:r w:rsidR="008E5A1C" w:rsidRPr="005438A8">
        <w:rPr>
          <w:rFonts w:ascii="Arial" w:hAnsi="Arial" w:cs="Arial"/>
        </w:rPr>
        <w:t xml:space="preserve"> број</w:t>
      </w:r>
      <w:r w:rsidR="008E5A1C" w:rsidRPr="005438A8">
        <w:rPr>
          <w:rFonts w:ascii="Arial" w:hAnsi="Arial" w:cs="Arial"/>
          <w:lang w:val="sr-Cyrl-CS"/>
        </w:rPr>
        <w:t xml:space="preserve">а </w:t>
      </w:r>
      <w:r w:rsidR="003C7FA5" w:rsidRPr="005438A8">
        <w:rPr>
          <w:rFonts w:ascii="Arial" w:hAnsi="Arial" w:cs="Arial"/>
          <w:lang w:val="sr-Cyrl-CS"/>
        </w:rPr>
        <w:t xml:space="preserve">ЈНВВ </w:t>
      </w:r>
      <w:r w:rsidR="001D75D6" w:rsidRPr="005438A8">
        <w:rPr>
          <w:rFonts w:ascii="Arial" w:hAnsi="Arial" w:cs="Arial"/>
          <w:lang w:val="sr-Cyrl-CS"/>
        </w:rPr>
        <w:t>18/2019</w:t>
      </w:r>
      <w:r w:rsidR="008E5A1C" w:rsidRPr="005438A8">
        <w:rPr>
          <w:rFonts w:ascii="Arial" w:hAnsi="Arial" w:cs="Arial"/>
          <w:lang w:val="sr-Cyrl-CS"/>
        </w:rPr>
        <w:t xml:space="preserve">, </w:t>
      </w:r>
      <w:r w:rsidR="008E5A1C"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p>
    <w:p w:rsidR="00473089" w:rsidRPr="005438A8" w:rsidRDefault="00473089" w:rsidP="00CD0E8B">
      <w:pPr>
        <w:spacing w:line="240" w:lineRule="auto"/>
        <w:jc w:val="both"/>
        <w:rPr>
          <w:rFonts w:ascii="Arial" w:eastAsia="TimesNewRomanPSMT" w:hAnsi="Arial" w:cs="Arial"/>
          <w:b/>
          <w:bCs/>
          <w:lang w:val="ru-RU"/>
        </w:rPr>
      </w:pPr>
    </w:p>
    <w:tbl>
      <w:tblPr>
        <w:tblW w:w="9046" w:type="dxa"/>
        <w:tblInd w:w="303" w:type="dxa"/>
        <w:tblLayout w:type="fixed"/>
        <w:tblLook w:val="0000"/>
      </w:tblPr>
      <w:tblGrid>
        <w:gridCol w:w="5506"/>
        <w:gridCol w:w="3540"/>
      </w:tblGrid>
      <w:tr w:rsidR="00473089" w:rsidRPr="005438A8" w:rsidTr="00BC3DE2">
        <w:trPr>
          <w:trHeight w:val="825"/>
        </w:trPr>
        <w:tc>
          <w:tcPr>
            <w:tcW w:w="5506" w:type="dxa"/>
            <w:tcBorders>
              <w:top w:val="single" w:sz="4" w:space="0" w:color="000000"/>
              <w:left w:val="single" w:sz="4" w:space="0" w:color="000000"/>
              <w:bottom w:val="single" w:sz="4" w:space="0" w:color="000000"/>
            </w:tcBorders>
            <w:shd w:val="clear" w:color="auto" w:fill="auto"/>
            <w:vAlign w:val="center"/>
          </w:tcPr>
          <w:p w:rsidR="00473089" w:rsidRPr="005438A8" w:rsidRDefault="00473089" w:rsidP="00CD0E8B">
            <w:pPr>
              <w:snapToGrid w:val="0"/>
              <w:spacing w:line="240" w:lineRule="auto"/>
              <w:rPr>
                <w:rFonts w:ascii="Arial" w:eastAsia="TimesNewRomanPSMT" w:hAnsi="Arial" w:cs="Arial"/>
                <w:bCs/>
                <w:lang w:val="ru-RU"/>
              </w:rPr>
            </w:pPr>
          </w:p>
          <w:p w:rsidR="00473089" w:rsidRPr="005438A8" w:rsidRDefault="00473089" w:rsidP="00CD0E8B">
            <w:pPr>
              <w:spacing w:line="240" w:lineRule="auto"/>
              <w:rPr>
                <w:rFonts w:ascii="Arial" w:eastAsia="TimesNewRomanPSMT" w:hAnsi="Arial" w:cs="Arial"/>
                <w:bCs/>
                <w:color w:val="FF0000"/>
                <w:lang w:val="ru-RU"/>
              </w:rPr>
            </w:pPr>
            <w:r w:rsidRPr="005438A8">
              <w:rPr>
                <w:rFonts w:ascii="Arial" w:eastAsia="TimesNewRomanPSMT" w:hAnsi="Arial" w:cs="Arial"/>
                <w:bCs/>
                <w:lang w:val="ru-RU"/>
              </w:rPr>
              <w:t xml:space="preserve">Укупна цена без ПДВ-а </w:t>
            </w:r>
          </w:p>
          <w:p w:rsidR="00473089" w:rsidRPr="005438A8" w:rsidRDefault="00473089" w:rsidP="00CD0E8B">
            <w:pPr>
              <w:spacing w:line="240" w:lineRule="auto"/>
              <w:rPr>
                <w:rFonts w:ascii="Arial" w:eastAsia="TimesNewRomanPSMT" w:hAnsi="Arial" w:cs="Arial"/>
                <w:bCs/>
                <w:color w:val="FF0000"/>
                <w:lang w:val="ru-RU"/>
              </w:rPr>
            </w:pPr>
          </w:p>
        </w:tc>
        <w:tc>
          <w:tcPr>
            <w:tcW w:w="3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73089" w:rsidRPr="005438A8" w:rsidRDefault="00473089" w:rsidP="00CD0E8B">
            <w:pPr>
              <w:snapToGrid w:val="0"/>
              <w:spacing w:line="240" w:lineRule="auto"/>
              <w:rPr>
                <w:rFonts w:ascii="Arial" w:eastAsia="TimesNewRomanPSMT" w:hAnsi="Arial" w:cs="Arial"/>
                <w:bCs/>
                <w:color w:val="FF0000"/>
                <w:lang w:val="ru-RU"/>
              </w:rPr>
            </w:pPr>
          </w:p>
          <w:p w:rsidR="00473089" w:rsidRPr="005438A8" w:rsidRDefault="00473089" w:rsidP="00CD0E8B">
            <w:pPr>
              <w:spacing w:line="240" w:lineRule="auto"/>
              <w:rPr>
                <w:rFonts w:ascii="Arial" w:eastAsia="TimesNewRomanPSMT" w:hAnsi="Arial" w:cs="Arial"/>
                <w:bCs/>
                <w:color w:val="FF0000"/>
                <w:lang w:val="ru-RU"/>
              </w:rPr>
            </w:pPr>
          </w:p>
        </w:tc>
      </w:tr>
      <w:tr w:rsidR="009245A9" w:rsidRPr="005438A8" w:rsidTr="00BC3DE2">
        <w:trPr>
          <w:trHeight w:val="825"/>
        </w:trPr>
        <w:tc>
          <w:tcPr>
            <w:tcW w:w="5506" w:type="dxa"/>
            <w:tcBorders>
              <w:top w:val="single" w:sz="4" w:space="0" w:color="000000"/>
              <w:left w:val="single" w:sz="4" w:space="0" w:color="000000"/>
              <w:bottom w:val="single" w:sz="4" w:space="0" w:color="000000"/>
            </w:tcBorders>
            <w:shd w:val="clear" w:color="auto" w:fill="auto"/>
            <w:vAlign w:val="center"/>
          </w:tcPr>
          <w:p w:rsidR="009245A9" w:rsidRPr="005438A8" w:rsidRDefault="009245A9" w:rsidP="00CD0E8B">
            <w:pPr>
              <w:spacing w:line="240" w:lineRule="auto"/>
              <w:rPr>
                <w:rFonts w:ascii="Arial" w:eastAsia="TimesNewRomanPSMT" w:hAnsi="Arial" w:cs="Arial"/>
                <w:bCs/>
                <w:lang w:val="ru-RU"/>
              </w:rPr>
            </w:pPr>
            <w:r w:rsidRPr="005438A8">
              <w:rPr>
                <w:rFonts w:ascii="Arial" w:eastAsia="TimesNewRomanPSMT" w:hAnsi="Arial" w:cs="Arial"/>
                <w:bCs/>
                <w:lang w:val="ru-RU"/>
              </w:rPr>
              <w:t>Рок и начин плаћања</w:t>
            </w:r>
            <w:r w:rsidR="00B6426E" w:rsidRPr="005438A8">
              <w:rPr>
                <w:rFonts w:ascii="Arial" w:eastAsia="TimesNewRomanPSMT" w:hAnsi="Arial" w:cs="Arial"/>
                <w:bCs/>
                <w:lang w:val="ru-RU"/>
              </w:rPr>
              <w:t xml:space="preserve"> (45 календарских дана од дана регистровања ситуације за изведене радове у ЦРФ)</w:t>
            </w:r>
          </w:p>
        </w:tc>
        <w:tc>
          <w:tcPr>
            <w:tcW w:w="3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245A9" w:rsidRPr="005438A8" w:rsidRDefault="00B6426E" w:rsidP="00B6426E">
            <w:pPr>
              <w:snapToGrid w:val="0"/>
              <w:spacing w:line="240" w:lineRule="auto"/>
              <w:jc w:val="center"/>
              <w:rPr>
                <w:rFonts w:ascii="Arial" w:eastAsia="TimesNewRomanPSMT" w:hAnsi="Arial" w:cs="Arial"/>
                <w:bCs/>
                <w:lang w:val="sr-Cyrl-CS"/>
              </w:rPr>
            </w:pPr>
            <w:r w:rsidRPr="005438A8">
              <w:rPr>
                <w:rFonts w:ascii="Arial" w:eastAsia="TimesNewRomanPSMT" w:hAnsi="Arial" w:cs="Arial"/>
                <w:bCs/>
                <w:lang w:val="ru-RU"/>
              </w:rPr>
              <w:t>_____ дана</w:t>
            </w:r>
          </w:p>
        </w:tc>
      </w:tr>
      <w:tr w:rsidR="009245A9" w:rsidRPr="005438A8" w:rsidTr="00BC3DE2">
        <w:trPr>
          <w:trHeight w:val="836"/>
        </w:trPr>
        <w:tc>
          <w:tcPr>
            <w:tcW w:w="5506" w:type="dxa"/>
            <w:tcBorders>
              <w:top w:val="single" w:sz="4" w:space="0" w:color="000000"/>
              <w:left w:val="single" w:sz="4" w:space="0" w:color="000000"/>
              <w:bottom w:val="single" w:sz="4" w:space="0" w:color="000000"/>
            </w:tcBorders>
            <w:shd w:val="clear" w:color="auto" w:fill="auto"/>
            <w:vAlign w:val="center"/>
          </w:tcPr>
          <w:p w:rsidR="009245A9" w:rsidRPr="005438A8" w:rsidRDefault="009245A9" w:rsidP="00B6426E">
            <w:pPr>
              <w:spacing w:line="240" w:lineRule="auto"/>
              <w:rPr>
                <w:rFonts w:ascii="Arial" w:eastAsia="TimesNewRomanPSMT" w:hAnsi="Arial" w:cs="Arial"/>
                <w:bCs/>
                <w:lang w:val="ru-RU"/>
              </w:rPr>
            </w:pPr>
            <w:r w:rsidRPr="005438A8">
              <w:rPr>
                <w:rFonts w:ascii="Arial" w:eastAsia="TimesNewRomanPSMT" w:hAnsi="Arial" w:cs="Arial"/>
                <w:bCs/>
                <w:lang w:val="ru-RU"/>
              </w:rPr>
              <w:t>Рок важења понуде</w:t>
            </w:r>
          </w:p>
          <w:p w:rsidR="009245A9" w:rsidRPr="005438A8" w:rsidRDefault="009A4E10" w:rsidP="00B6426E">
            <w:pPr>
              <w:spacing w:line="240" w:lineRule="auto"/>
              <w:rPr>
                <w:rFonts w:ascii="Arial" w:eastAsia="TimesNewRomanPSMT" w:hAnsi="Arial" w:cs="Arial"/>
                <w:bCs/>
                <w:lang w:val="ru-RU"/>
              </w:rPr>
            </w:pPr>
            <w:r w:rsidRPr="005438A8">
              <w:rPr>
                <w:rFonts w:ascii="Arial" w:eastAsia="TimesNewRomanPSMT" w:hAnsi="Arial" w:cs="Arial"/>
                <w:bCs/>
                <w:lang w:val="ru-RU"/>
              </w:rPr>
              <w:t>(минимум 30 дана)</w:t>
            </w:r>
          </w:p>
        </w:tc>
        <w:tc>
          <w:tcPr>
            <w:tcW w:w="3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245A9" w:rsidRPr="005438A8" w:rsidRDefault="009A4E10" w:rsidP="00B6426E">
            <w:pPr>
              <w:snapToGrid w:val="0"/>
              <w:spacing w:line="240" w:lineRule="auto"/>
              <w:jc w:val="center"/>
              <w:rPr>
                <w:rFonts w:ascii="Arial" w:eastAsia="TimesNewRomanPSMT" w:hAnsi="Arial" w:cs="Arial"/>
                <w:bCs/>
                <w:lang w:val="ru-RU"/>
              </w:rPr>
            </w:pPr>
            <w:r w:rsidRPr="005438A8">
              <w:rPr>
                <w:rFonts w:ascii="Arial" w:eastAsia="TimesNewRomanPSMT" w:hAnsi="Arial" w:cs="Arial"/>
                <w:bCs/>
                <w:lang w:val="ru-RU"/>
              </w:rPr>
              <w:t>_____ дана</w:t>
            </w:r>
          </w:p>
        </w:tc>
      </w:tr>
      <w:tr w:rsidR="009245A9" w:rsidRPr="005438A8" w:rsidTr="00BC3DE2">
        <w:trPr>
          <w:trHeight w:val="825"/>
        </w:trPr>
        <w:tc>
          <w:tcPr>
            <w:tcW w:w="5506" w:type="dxa"/>
            <w:tcBorders>
              <w:top w:val="single" w:sz="4" w:space="0" w:color="000000"/>
              <w:left w:val="single" w:sz="4" w:space="0" w:color="000000"/>
              <w:bottom w:val="single" w:sz="4" w:space="0" w:color="000000"/>
            </w:tcBorders>
            <w:shd w:val="clear" w:color="auto" w:fill="auto"/>
            <w:vAlign w:val="center"/>
          </w:tcPr>
          <w:p w:rsidR="009245A9" w:rsidRPr="005438A8" w:rsidRDefault="008C001A" w:rsidP="00940A66">
            <w:pPr>
              <w:spacing w:line="240" w:lineRule="auto"/>
              <w:rPr>
                <w:rFonts w:ascii="Arial" w:eastAsia="TimesNewRomanPSMT" w:hAnsi="Arial" w:cs="Arial"/>
                <w:bCs/>
                <w:lang w:val="sr-Cyrl-CS"/>
              </w:rPr>
            </w:pPr>
            <w:r w:rsidRPr="005438A8">
              <w:rPr>
                <w:rFonts w:ascii="Arial" w:eastAsia="TimesNewRomanPSMT" w:hAnsi="Arial" w:cs="Arial"/>
                <w:bCs/>
                <w:lang w:val="sr-Cyrl-CS"/>
              </w:rPr>
              <w:t xml:space="preserve">Рок извођења радова (не дужи од </w:t>
            </w:r>
            <w:r w:rsidR="00940A66">
              <w:rPr>
                <w:rFonts w:ascii="Arial" w:eastAsia="TimesNewRomanPSMT" w:hAnsi="Arial" w:cs="Arial"/>
                <w:bCs/>
              </w:rPr>
              <w:t>60</w:t>
            </w:r>
            <w:r w:rsidR="000932B8" w:rsidRPr="005438A8">
              <w:rPr>
                <w:rFonts w:ascii="Arial" w:eastAsia="TimesNewRomanPSMT" w:hAnsi="Arial" w:cs="Arial"/>
                <w:bCs/>
                <w:lang w:val="sr-Cyrl-CS"/>
              </w:rPr>
              <w:t xml:space="preserve"> </w:t>
            </w:r>
            <w:r w:rsidR="00C46B32" w:rsidRPr="005438A8">
              <w:rPr>
                <w:rFonts w:ascii="Arial" w:eastAsia="TimesNewRomanPSMT" w:hAnsi="Arial" w:cs="Arial"/>
                <w:bCs/>
                <w:lang w:val="sr-Cyrl-CS"/>
              </w:rPr>
              <w:t xml:space="preserve">календарских </w:t>
            </w:r>
            <w:r w:rsidRPr="005438A8">
              <w:rPr>
                <w:rFonts w:ascii="Arial" w:eastAsia="TimesNewRomanPSMT" w:hAnsi="Arial" w:cs="Arial"/>
                <w:bCs/>
                <w:lang w:val="sr-Cyrl-CS"/>
              </w:rPr>
              <w:t>дана</w:t>
            </w:r>
            <w:r w:rsidR="00B6426E" w:rsidRPr="005438A8">
              <w:rPr>
                <w:rFonts w:ascii="Arial" w:eastAsia="TimesNewRomanPSMT" w:hAnsi="Arial" w:cs="Arial"/>
                <w:bCs/>
                <w:lang w:val="sr-Cyrl-CS"/>
              </w:rPr>
              <w:t xml:space="preserve"> од дана увођења у посао</w:t>
            </w:r>
            <w:r w:rsidRPr="005438A8">
              <w:rPr>
                <w:rFonts w:ascii="Arial" w:eastAsia="TimesNewRomanPSMT" w:hAnsi="Arial" w:cs="Arial"/>
                <w:bCs/>
                <w:lang w:val="sr-Cyrl-CS"/>
              </w:rPr>
              <w:t>)</w:t>
            </w:r>
          </w:p>
        </w:tc>
        <w:tc>
          <w:tcPr>
            <w:tcW w:w="3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245A9" w:rsidRPr="005438A8" w:rsidRDefault="009A4E10" w:rsidP="00B6426E">
            <w:pPr>
              <w:snapToGrid w:val="0"/>
              <w:spacing w:line="240" w:lineRule="auto"/>
              <w:jc w:val="center"/>
              <w:rPr>
                <w:rFonts w:ascii="Arial" w:eastAsia="TimesNewRomanPSMT" w:hAnsi="Arial" w:cs="Arial"/>
                <w:bCs/>
                <w:lang w:val="sr-Cyrl-CS"/>
              </w:rPr>
            </w:pPr>
            <w:r w:rsidRPr="005438A8">
              <w:rPr>
                <w:rFonts w:ascii="Arial" w:eastAsia="TimesNewRomanPSMT" w:hAnsi="Arial" w:cs="Arial"/>
                <w:bCs/>
                <w:lang w:val="sr-Cyrl-CS"/>
              </w:rPr>
              <w:t>______ календарских  дана</w:t>
            </w:r>
          </w:p>
        </w:tc>
      </w:tr>
      <w:tr w:rsidR="009245A9" w:rsidRPr="005438A8" w:rsidTr="00BC3DE2">
        <w:trPr>
          <w:trHeight w:val="926"/>
        </w:trPr>
        <w:tc>
          <w:tcPr>
            <w:tcW w:w="5506" w:type="dxa"/>
            <w:tcBorders>
              <w:top w:val="single" w:sz="4" w:space="0" w:color="000000"/>
              <w:left w:val="single" w:sz="4" w:space="0" w:color="000000"/>
              <w:bottom w:val="single" w:sz="4" w:space="0" w:color="000000"/>
            </w:tcBorders>
            <w:shd w:val="clear" w:color="auto" w:fill="auto"/>
            <w:vAlign w:val="center"/>
          </w:tcPr>
          <w:p w:rsidR="008C001A" w:rsidRPr="005438A8" w:rsidRDefault="008C001A" w:rsidP="00CD0E8B">
            <w:pPr>
              <w:spacing w:line="240" w:lineRule="auto"/>
              <w:rPr>
                <w:rFonts w:ascii="Arial" w:eastAsia="TimesNewRomanPSMT" w:hAnsi="Arial" w:cs="Arial"/>
                <w:bCs/>
                <w:lang w:val="ru-RU"/>
              </w:rPr>
            </w:pPr>
          </w:p>
          <w:p w:rsidR="008C001A" w:rsidRPr="005438A8" w:rsidRDefault="008C001A" w:rsidP="00CD0E8B">
            <w:pPr>
              <w:spacing w:line="240" w:lineRule="auto"/>
              <w:rPr>
                <w:rFonts w:ascii="Arial" w:eastAsia="TimesNewRomanPSMT" w:hAnsi="Arial" w:cs="Arial"/>
                <w:bCs/>
                <w:lang w:val="sr-Cyrl-CS"/>
              </w:rPr>
            </w:pPr>
            <w:r w:rsidRPr="005438A8">
              <w:rPr>
                <w:rFonts w:ascii="Arial" w:eastAsia="TimesNewRomanPSMT" w:hAnsi="Arial" w:cs="Arial"/>
                <w:bCs/>
                <w:lang w:val="ru-RU"/>
              </w:rPr>
              <w:t xml:space="preserve">Гарантни </w:t>
            </w:r>
            <w:r w:rsidR="00940A66">
              <w:rPr>
                <w:rFonts w:ascii="Arial" w:eastAsia="TimesNewRomanPSMT" w:hAnsi="Arial" w:cs="Arial"/>
                <w:bCs/>
              </w:rPr>
              <w:t xml:space="preserve">рок за радове </w:t>
            </w:r>
            <w:r w:rsidRPr="005438A8">
              <w:rPr>
                <w:rFonts w:ascii="Arial" w:eastAsia="TimesNewRomanPSMT" w:hAnsi="Arial" w:cs="Arial"/>
                <w:bCs/>
              </w:rPr>
              <w:t>(</w:t>
            </w:r>
            <w:r w:rsidRPr="005438A8">
              <w:rPr>
                <w:rFonts w:ascii="Arial" w:eastAsia="TimesNewRomanPSMT" w:hAnsi="Arial" w:cs="Arial"/>
                <w:bCs/>
                <w:lang w:val="sr-Cyrl-CS"/>
              </w:rPr>
              <w:t>не краћи од 2 године)</w:t>
            </w:r>
          </w:p>
          <w:p w:rsidR="009245A9" w:rsidRPr="005438A8" w:rsidRDefault="009245A9" w:rsidP="00CD0E8B">
            <w:pPr>
              <w:spacing w:line="240" w:lineRule="auto"/>
              <w:rPr>
                <w:rFonts w:ascii="Arial" w:eastAsia="TimesNewRomanPSMT" w:hAnsi="Arial" w:cs="Arial"/>
                <w:bCs/>
              </w:rPr>
            </w:pPr>
          </w:p>
        </w:tc>
        <w:tc>
          <w:tcPr>
            <w:tcW w:w="3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245A9" w:rsidRPr="005438A8" w:rsidRDefault="009A4E10" w:rsidP="00B6426E">
            <w:pPr>
              <w:snapToGrid w:val="0"/>
              <w:spacing w:line="240" w:lineRule="auto"/>
              <w:jc w:val="center"/>
              <w:rPr>
                <w:rFonts w:ascii="Arial" w:eastAsia="TimesNewRomanPSMT" w:hAnsi="Arial" w:cs="Arial"/>
                <w:bCs/>
                <w:lang w:val="sr-Cyrl-CS"/>
              </w:rPr>
            </w:pPr>
            <w:r w:rsidRPr="005438A8">
              <w:rPr>
                <w:rFonts w:ascii="Arial" w:eastAsia="TimesNewRomanPSMT" w:hAnsi="Arial" w:cs="Arial"/>
                <w:bCs/>
                <w:lang w:val="sr-Cyrl-CS"/>
              </w:rPr>
              <w:t xml:space="preserve">______ </w:t>
            </w:r>
            <w:r w:rsidR="00CD0E8B" w:rsidRPr="005438A8">
              <w:rPr>
                <w:rFonts w:ascii="Arial" w:eastAsia="TimesNewRomanPSMT" w:hAnsi="Arial" w:cs="Arial"/>
                <w:bCs/>
                <w:lang w:val="sr-Cyrl-CS"/>
              </w:rPr>
              <w:t>године</w:t>
            </w:r>
          </w:p>
        </w:tc>
      </w:tr>
      <w:tr w:rsidR="00940A66" w:rsidRPr="005438A8" w:rsidTr="00BC3DE2">
        <w:trPr>
          <w:trHeight w:val="989"/>
        </w:trPr>
        <w:tc>
          <w:tcPr>
            <w:tcW w:w="5506" w:type="dxa"/>
            <w:tcBorders>
              <w:top w:val="single" w:sz="4" w:space="0" w:color="000000"/>
              <w:left w:val="single" w:sz="4" w:space="0" w:color="000000"/>
              <w:bottom w:val="single" w:sz="4" w:space="0" w:color="000000"/>
            </w:tcBorders>
            <w:shd w:val="clear" w:color="auto" w:fill="auto"/>
            <w:vAlign w:val="center"/>
          </w:tcPr>
          <w:p w:rsidR="00940A66" w:rsidRDefault="00940A66" w:rsidP="00CD0E8B">
            <w:pPr>
              <w:spacing w:line="240" w:lineRule="auto"/>
              <w:rPr>
                <w:rFonts w:ascii="Arial" w:eastAsia="TimesNewRomanPSMT" w:hAnsi="Arial" w:cs="Arial"/>
                <w:bCs/>
              </w:rPr>
            </w:pPr>
          </w:p>
          <w:p w:rsidR="00BC3DE2" w:rsidRPr="00BC3DE2" w:rsidRDefault="00BC3DE2" w:rsidP="00CD0E8B">
            <w:pPr>
              <w:spacing w:line="240" w:lineRule="auto"/>
              <w:rPr>
                <w:rFonts w:ascii="Arial" w:eastAsia="TimesNewRomanPSMT" w:hAnsi="Arial" w:cs="Arial"/>
                <w:bCs/>
              </w:rPr>
            </w:pPr>
            <w:r>
              <w:rPr>
                <w:rFonts w:ascii="Arial" w:eastAsia="TimesNewRomanPSMT" w:hAnsi="Arial" w:cs="Arial"/>
                <w:bCs/>
              </w:rPr>
              <w:t xml:space="preserve">Гарантни рок за опрему </w:t>
            </w:r>
          </w:p>
          <w:p w:rsidR="00940A66" w:rsidRPr="00940A66" w:rsidRDefault="00940A66" w:rsidP="00CD0E8B">
            <w:pPr>
              <w:spacing w:line="240" w:lineRule="auto"/>
              <w:rPr>
                <w:rFonts w:ascii="Arial" w:eastAsia="TimesNewRomanPSMT" w:hAnsi="Arial" w:cs="Arial"/>
                <w:bCs/>
              </w:rPr>
            </w:pPr>
          </w:p>
        </w:tc>
        <w:tc>
          <w:tcPr>
            <w:tcW w:w="35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40A66" w:rsidRPr="005438A8" w:rsidRDefault="00BC3DE2" w:rsidP="00BC3DE2">
            <w:pPr>
              <w:snapToGrid w:val="0"/>
              <w:spacing w:line="240" w:lineRule="auto"/>
              <w:rPr>
                <w:rFonts w:ascii="Arial" w:eastAsia="TimesNewRomanPSMT" w:hAnsi="Arial" w:cs="Arial"/>
                <w:bCs/>
                <w:lang w:val="sr-Cyrl-CS"/>
              </w:rPr>
            </w:pPr>
            <w:r>
              <w:rPr>
                <w:rFonts w:ascii="Arial" w:eastAsia="TimesNewRomanPSMT" w:hAnsi="Arial" w:cs="Arial"/>
                <w:bCs/>
                <w:lang w:val="sr-Cyrl-CS"/>
              </w:rPr>
              <w:t xml:space="preserve">Усклађен са роком који је, према посебним прописима одредио произвођач опреме </w:t>
            </w:r>
          </w:p>
        </w:tc>
      </w:tr>
    </w:tbl>
    <w:p w:rsidR="00473089" w:rsidRPr="005438A8" w:rsidRDefault="00473089" w:rsidP="00CD0E8B">
      <w:pPr>
        <w:spacing w:line="240" w:lineRule="auto"/>
        <w:ind w:left="720" w:firstLine="720"/>
        <w:jc w:val="both"/>
        <w:rPr>
          <w:rFonts w:ascii="Arial" w:hAnsi="Arial" w:cs="Arial"/>
        </w:rPr>
      </w:pPr>
    </w:p>
    <w:p w:rsidR="00473089" w:rsidRPr="005438A8" w:rsidRDefault="00473089" w:rsidP="00CD0E8B">
      <w:pPr>
        <w:spacing w:line="240" w:lineRule="auto"/>
        <w:ind w:left="720" w:firstLine="720"/>
        <w:jc w:val="both"/>
        <w:rPr>
          <w:rFonts w:ascii="Arial" w:eastAsia="TimesNewRomanPSMT" w:hAnsi="Arial" w:cs="Arial"/>
          <w:bCs/>
        </w:rPr>
      </w:pPr>
    </w:p>
    <w:p w:rsidR="00473089" w:rsidRPr="005438A8" w:rsidRDefault="00473089" w:rsidP="00CD0E8B">
      <w:pPr>
        <w:spacing w:line="240" w:lineRule="auto"/>
        <w:ind w:left="720" w:firstLine="720"/>
        <w:jc w:val="both"/>
        <w:rPr>
          <w:rFonts w:ascii="Arial" w:eastAsia="TimesNewRomanPSMT" w:hAnsi="Arial" w:cs="Arial"/>
          <w:bCs/>
        </w:rPr>
      </w:pPr>
      <w:r w:rsidRPr="005438A8">
        <w:rPr>
          <w:rFonts w:ascii="Arial" w:eastAsia="TimesNewRomanPSMT" w:hAnsi="Arial" w:cs="Arial"/>
          <w:bCs/>
        </w:rPr>
        <w:t xml:space="preserve">Датум </w:t>
      </w:r>
      <w:r w:rsidRPr="005438A8">
        <w:rPr>
          <w:rFonts w:ascii="Arial" w:eastAsia="TimesNewRomanPSMT" w:hAnsi="Arial" w:cs="Arial"/>
          <w:bCs/>
        </w:rPr>
        <w:tab/>
      </w:r>
      <w:r w:rsidRPr="005438A8">
        <w:rPr>
          <w:rFonts w:ascii="Arial" w:eastAsia="TimesNewRomanPSMT" w:hAnsi="Arial" w:cs="Arial"/>
          <w:bCs/>
        </w:rPr>
        <w:tab/>
      </w:r>
      <w:r w:rsidRPr="005438A8">
        <w:rPr>
          <w:rFonts w:ascii="Arial" w:eastAsia="TimesNewRomanPSMT" w:hAnsi="Arial" w:cs="Arial"/>
          <w:bCs/>
        </w:rPr>
        <w:tab/>
      </w:r>
      <w:r w:rsidRPr="005438A8">
        <w:rPr>
          <w:rFonts w:ascii="Arial" w:eastAsia="TimesNewRomanPSMT" w:hAnsi="Arial" w:cs="Arial"/>
          <w:bCs/>
        </w:rPr>
        <w:tab/>
      </w:r>
      <w:r w:rsidRPr="005438A8">
        <w:rPr>
          <w:rFonts w:ascii="Arial" w:eastAsia="TimesNewRomanPSMT" w:hAnsi="Arial" w:cs="Arial"/>
          <w:bCs/>
        </w:rPr>
        <w:tab/>
        <w:t xml:space="preserve">              Понуђач</w:t>
      </w:r>
    </w:p>
    <w:p w:rsidR="00473089" w:rsidRPr="005438A8" w:rsidRDefault="00473089" w:rsidP="00CD0E8B">
      <w:pPr>
        <w:spacing w:line="240" w:lineRule="auto"/>
        <w:ind w:left="2880" w:firstLine="720"/>
        <w:jc w:val="both"/>
        <w:rPr>
          <w:rFonts w:ascii="Arial" w:eastAsia="TimesNewRomanPS-BoldMT" w:hAnsi="Arial" w:cs="Arial"/>
          <w:b/>
          <w:bCs/>
          <w:i/>
          <w:iCs/>
          <w:color w:val="002060"/>
        </w:rPr>
      </w:pPr>
      <w:r w:rsidRPr="005438A8">
        <w:rPr>
          <w:rFonts w:ascii="Arial" w:eastAsia="TimesNewRomanPSMT" w:hAnsi="Arial" w:cs="Arial"/>
          <w:bCs/>
        </w:rPr>
        <w:t xml:space="preserve">    </w:t>
      </w:r>
    </w:p>
    <w:p w:rsidR="00473089" w:rsidRPr="005438A8" w:rsidRDefault="00473089" w:rsidP="00CD0E8B">
      <w:pPr>
        <w:spacing w:line="240" w:lineRule="auto"/>
        <w:jc w:val="both"/>
        <w:rPr>
          <w:rFonts w:ascii="Arial" w:eastAsia="TimesNewRomanPS-BoldMT" w:hAnsi="Arial" w:cs="Arial"/>
          <w:b/>
          <w:bCs/>
          <w:i/>
          <w:iCs/>
          <w:color w:val="002060"/>
          <w:lang w:val="sr-Cyrl-CS"/>
        </w:rPr>
      </w:pPr>
      <w:r w:rsidRPr="005438A8">
        <w:rPr>
          <w:rFonts w:ascii="Arial" w:eastAsia="TimesNewRomanPS-BoldMT" w:hAnsi="Arial" w:cs="Arial"/>
          <w:b/>
          <w:bCs/>
          <w:i/>
          <w:iCs/>
          <w:color w:val="002060"/>
        </w:rPr>
        <w:t>_________________________</w:t>
      </w:r>
      <w:r w:rsidRPr="005438A8">
        <w:rPr>
          <w:rFonts w:ascii="Arial" w:eastAsia="TimesNewRomanPS-BoldMT" w:hAnsi="Arial" w:cs="Arial"/>
          <w:b/>
          <w:bCs/>
          <w:i/>
          <w:iCs/>
          <w:color w:val="002060"/>
          <w:lang w:val="sr-Cyrl-CS"/>
        </w:rPr>
        <w:t xml:space="preserve">         </w:t>
      </w:r>
      <w:r w:rsidRPr="005438A8">
        <w:rPr>
          <w:rFonts w:ascii="Arial" w:eastAsia="TimesNewRomanPS-BoldMT" w:hAnsi="Arial" w:cs="Arial"/>
          <w:b/>
          <w:bCs/>
          <w:i/>
          <w:iCs/>
          <w:color w:val="002060"/>
        </w:rPr>
        <w:tab/>
      </w:r>
      <w:r w:rsidRPr="005438A8">
        <w:rPr>
          <w:rFonts w:ascii="Arial" w:eastAsia="TimesNewRomanPS-BoldMT" w:hAnsi="Arial" w:cs="Arial"/>
          <w:b/>
          <w:bCs/>
          <w:i/>
          <w:iCs/>
          <w:color w:val="002060"/>
          <w:lang w:val="sr-Cyrl-CS"/>
        </w:rPr>
        <w:t xml:space="preserve">             </w:t>
      </w:r>
      <w:r w:rsidRPr="005438A8">
        <w:rPr>
          <w:rFonts w:ascii="Arial" w:eastAsia="TimesNewRomanPS-BoldMT" w:hAnsi="Arial" w:cs="Arial"/>
          <w:b/>
          <w:bCs/>
          <w:i/>
          <w:iCs/>
          <w:color w:val="002060"/>
        </w:rPr>
        <w:t>___________________________</w:t>
      </w:r>
    </w:p>
    <w:p w:rsidR="00473089" w:rsidRPr="005438A8" w:rsidRDefault="00473089" w:rsidP="00CD0E8B">
      <w:pPr>
        <w:spacing w:line="240" w:lineRule="auto"/>
        <w:jc w:val="both"/>
        <w:rPr>
          <w:rFonts w:ascii="Arial" w:eastAsia="TimesNewRomanPS-BoldMT" w:hAnsi="Arial" w:cs="Arial"/>
          <w:b/>
          <w:bCs/>
          <w:i/>
          <w:iCs/>
          <w:color w:val="002060"/>
        </w:rPr>
      </w:pPr>
    </w:p>
    <w:p w:rsidR="00473089" w:rsidRPr="005438A8" w:rsidRDefault="00473089" w:rsidP="00CD0E8B">
      <w:pPr>
        <w:spacing w:line="240" w:lineRule="auto"/>
        <w:jc w:val="both"/>
        <w:rPr>
          <w:rFonts w:ascii="Arial" w:eastAsia="TimesNewRomanPS-BoldMT" w:hAnsi="Arial" w:cs="Arial"/>
          <w:b/>
          <w:bCs/>
          <w:i/>
          <w:iCs/>
          <w:color w:val="002060"/>
        </w:rPr>
      </w:pPr>
    </w:p>
    <w:p w:rsidR="00473089" w:rsidRPr="005438A8" w:rsidRDefault="00473089" w:rsidP="00CD0E8B">
      <w:pPr>
        <w:spacing w:line="240" w:lineRule="auto"/>
        <w:jc w:val="both"/>
        <w:rPr>
          <w:rFonts w:ascii="Arial" w:hAnsi="Arial" w:cs="Arial"/>
          <w:i/>
          <w:iCs/>
        </w:rPr>
      </w:pPr>
      <w:r w:rsidRPr="005438A8">
        <w:rPr>
          <w:rFonts w:ascii="Arial" w:hAnsi="Arial" w:cs="Arial"/>
          <w:b/>
          <w:bCs/>
          <w:i/>
          <w:iCs/>
          <w:u w:val="single"/>
        </w:rPr>
        <w:t>Напомене:</w:t>
      </w:r>
      <w:r w:rsidRPr="005438A8">
        <w:rPr>
          <w:rFonts w:ascii="Arial" w:hAnsi="Arial" w:cs="Arial"/>
          <w:b/>
          <w:bCs/>
          <w:i/>
          <w:iCs/>
        </w:rPr>
        <w:t xml:space="preserve"> </w:t>
      </w:r>
    </w:p>
    <w:p w:rsidR="00473089" w:rsidRPr="005438A8" w:rsidRDefault="00473089" w:rsidP="00CD0E8B">
      <w:pPr>
        <w:spacing w:line="240" w:lineRule="auto"/>
        <w:jc w:val="both"/>
        <w:rPr>
          <w:rFonts w:ascii="Arial" w:hAnsi="Arial" w:cs="Arial"/>
          <w:i/>
          <w:iCs/>
          <w:lang w:val="ru-RU"/>
        </w:rPr>
      </w:pPr>
      <w:r w:rsidRPr="005438A8">
        <w:rPr>
          <w:rFonts w:ascii="Arial" w:hAnsi="Arial" w:cs="Arial"/>
          <w:i/>
          <w:iCs/>
          <w:lang w:val="ru-RU"/>
        </w:rPr>
        <w:t>Образа</w:t>
      </w:r>
      <w:r w:rsidR="009A4E10" w:rsidRPr="005438A8">
        <w:rPr>
          <w:rFonts w:ascii="Arial" w:hAnsi="Arial" w:cs="Arial"/>
          <w:i/>
          <w:iCs/>
          <w:lang w:val="ru-RU"/>
        </w:rPr>
        <w:t>ц понуде понуђач мора да попуни</w:t>
      </w:r>
      <w:r w:rsidRPr="005438A8">
        <w:rPr>
          <w:rFonts w:ascii="Arial" w:hAnsi="Arial" w:cs="Arial"/>
          <w:i/>
          <w:iCs/>
          <w:lang w:val="ru-RU"/>
        </w:rPr>
        <w:t xml:space="preserve"> </w:t>
      </w:r>
      <w:r w:rsidR="009A4E10" w:rsidRPr="005438A8">
        <w:rPr>
          <w:rFonts w:ascii="Arial" w:hAnsi="Arial" w:cs="Arial"/>
          <w:i/>
          <w:iCs/>
          <w:lang w:val="ru-RU"/>
        </w:rPr>
        <w:t xml:space="preserve">и </w:t>
      </w:r>
      <w:r w:rsidRPr="005438A8">
        <w:rPr>
          <w:rFonts w:ascii="Arial" w:hAnsi="Arial" w:cs="Arial"/>
          <w:i/>
          <w:iCs/>
          <w:lang w:val="ru-RU"/>
        </w:rPr>
        <w:t xml:space="preserve">потпише, чиме </w:t>
      </w:r>
      <w:r w:rsidRPr="005438A8">
        <w:rPr>
          <w:rFonts w:ascii="Arial" w:hAnsi="Arial" w:cs="Arial"/>
          <w:i/>
          <w:iCs/>
          <w:lang w:val="sr-Cyrl-CS"/>
        </w:rPr>
        <w:t>п</w:t>
      </w:r>
      <w:r w:rsidRPr="005438A8">
        <w:rPr>
          <w:rFonts w:ascii="Arial" w:hAnsi="Arial" w:cs="Arial"/>
          <w:i/>
          <w:iCs/>
          <w:lang w:val="ru-RU"/>
        </w:rPr>
        <w:t>отврђује да су тачни подаци који су у обрасцу понуде наведени. Уколико понуђачи подносе заједничку понуду, група понуђача може да се определ</w:t>
      </w:r>
      <w:r w:rsidR="009A4E10" w:rsidRPr="005438A8">
        <w:rPr>
          <w:rFonts w:ascii="Arial" w:hAnsi="Arial" w:cs="Arial"/>
          <w:i/>
          <w:iCs/>
          <w:lang w:val="ru-RU"/>
        </w:rPr>
        <w:t xml:space="preserve">и да образац понуде потписују </w:t>
      </w:r>
      <w:r w:rsidRPr="005438A8">
        <w:rPr>
          <w:rFonts w:ascii="Arial" w:hAnsi="Arial" w:cs="Arial"/>
          <w:i/>
          <w:iCs/>
          <w:lang w:val="ru-RU"/>
        </w:rPr>
        <w:t>сви понуђачи из групе понуђача или група понуђача може да одреди једног пону</w:t>
      </w:r>
      <w:r w:rsidR="00931E53" w:rsidRPr="005438A8">
        <w:rPr>
          <w:rFonts w:ascii="Arial" w:hAnsi="Arial" w:cs="Arial"/>
          <w:i/>
          <w:iCs/>
          <w:lang w:val="ru-RU"/>
        </w:rPr>
        <w:t xml:space="preserve">ђача из групе који ће попунити и </w:t>
      </w:r>
      <w:r w:rsidRPr="005438A8">
        <w:rPr>
          <w:rFonts w:ascii="Arial" w:hAnsi="Arial" w:cs="Arial"/>
          <w:i/>
          <w:iCs/>
          <w:lang w:val="ru-RU"/>
        </w:rPr>
        <w:t>потписати образац понуде.</w:t>
      </w:r>
    </w:p>
    <w:p w:rsidR="00B6426E" w:rsidRPr="005438A8" w:rsidRDefault="00B6426E" w:rsidP="00CD0E8B">
      <w:pPr>
        <w:spacing w:line="240" w:lineRule="auto"/>
        <w:jc w:val="both"/>
        <w:rPr>
          <w:rFonts w:ascii="Arial" w:hAnsi="Arial" w:cs="Arial"/>
          <w:i/>
          <w:iCs/>
          <w:lang w:val="ru-RU"/>
        </w:rPr>
      </w:pPr>
      <w:r w:rsidRPr="005438A8">
        <w:rPr>
          <w:rFonts w:ascii="Arial" w:hAnsi="Arial" w:cs="Arial"/>
          <w:i/>
          <w:iCs/>
          <w:lang w:val="ru-RU"/>
        </w:rPr>
        <w:t>Будући да ј</w:t>
      </w:r>
      <w:r w:rsidR="00473089" w:rsidRPr="005438A8">
        <w:rPr>
          <w:rFonts w:ascii="Arial" w:hAnsi="Arial" w:cs="Arial"/>
          <w:i/>
          <w:iCs/>
          <w:lang w:val="ru-RU"/>
        </w:rPr>
        <w:t>е предмет јавне набавке обликован у више партија, понуђачи ће попуњавати образац понуде за сваку партију посебно.</w:t>
      </w:r>
    </w:p>
    <w:p w:rsidR="007026DB" w:rsidRPr="005438A8" w:rsidRDefault="009A4E10" w:rsidP="00CD0E8B">
      <w:pPr>
        <w:spacing w:line="240" w:lineRule="auto"/>
        <w:jc w:val="both"/>
        <w:rPr>
          <w:rFonts w:ascii="Arial" w:hAnsi="Arial" w:cs="Arial"/>
          <w:i/>
          <w:iCs/>
          <w:lang w:val="sr-Cyrl-CS"/>
        </w:rPr>
        <w:sectPr w:rsidR="007026DB" w:rsidRPr="005438A8" w:rsidSect="007026DB">
          <w:pgSz w:w="11906" w:h="16838"/>
          <w:pgMar w:top="1296" w:right="1440" w:bottom="1296" w:left="1440" w:header="677" w:footer="677" w:gutter="0"/>
          <w:cols w:space="720"/>
          <w:docGrid w:linePitch="360" w:charSpace="32768"/>
        </w:sectPr>
      </w:pPr>
      <w:r w:rsidRPr="005438A8">
        <w:rPr>
          <w:rFonts w:ascii="Arial" w:hAnsi="Arial" w:cs="Arial"/>
          <w:i/>
        </w:rPr>
        <w:t>Приликом сачињавања понуде употреба печата ниј</w:t>
      </w:r>
      <w:r w:rsidR="00C46B32" w:rsidRPr="005438A8">
        <w:rPr>
          <w:rFonts w:ascii="Arial" w:hAnsi="Arial" w:cs="Arial"/>
          <w:i/>
        </w:rPr>
        <w:t>е обавезн</w:t>
      </w:r>
    </w:p>
    <w:p w:rsidR="00473089" w:rsidRPr="005438A8" w:rsidRDefault="00473089" w:rsidP="00BC1101">
      <w:pPr>
        <w:spacing w:line="240" w:lineRule="auto"/>
        <w:jc w:val="right"/>
        <w:rPr>
          <w:rFonts w:ascii="Arial" w:hAnsi="Arial" w:cs="Arial"/>
          <w:b/>
          <w:bCs/>
          <w:i/>
          <w:iCs/>
          <w:sz w:val="28"/>
          <w:szCs w:val="28"/>
          <w:lang w:val="sr-Cyrl-CS"/>
        </w:rPr>
      </w:pPr>
      <w:r w:rsidRPr="005438A8">
        <w:rPr>
          <w:rFonts w:ascii="Arial" w:hAnsi="Arial" w:cs="Arial"/>
          <w:b/>
          <w:bCs/>
          <w:i/>
          <w:iCs/>
          <w:sz w:val="28"/>
          <w:szCs w:val="28"/>
        </w:rPr>
        <w:lastRenderedPageBreak/>
        <w:t>(ОБРАЗАЦ 2)</w:t>
      </w:r>
    </w:p>
    <w:p w:rsidR="003E487A" w:rsidRPr="005438A8" w:rsidRDefault="003E487A" w:rsidP="00BC1101">
      <w:pPr>
        <w:spacing w:line="240" w:lineRule="auto"/>
        <w:jc w:val="right"/>
        <w:rPr>
          <w:rFonts w:ascii="Arial" w:hAnsi="Arial" w:cs="Arial"/>
          <w:b/>
          <w:bCs/>
          <w:i/>
          <w:iCs/>
          <w:sz w:val="28"/>
          <w:szCs w:val="28"/>
          <w:lang w:val="sr-Cyrl-CS"/>
        </w:rPr>
      </w:pPr>
    </w:p>
    <w:p w:rsidR="00BB1B20" w:rsidRDefault="00473089" w:rsidP="00CD0E8B">
      <w:pPr>
        <w:spacing w:line="240" w:lineRule="auto"/>
        <w:jc w:val="center"/>
        <w:rPr>
          <w:rFonts w:ascii="Arial" w:hAnsi="Arial" w:cs="Arial"/>
          <w:b/>
          <w:bCs/>
          <w:i/>
          <w:iCs/>
          <w:sz w:val="28"/>
          <w:szCs w:val="28"/>
          <w:lang w:val="sr-Cyrl-CS"/>
        </w:rPr>
      </w:pPr>
      <w:r w:rsidRPr="005438A8">
        <w:rPr>
          <w:rFonts w:ascii="Arial" w:hAnsi="Arial" w:cs="Arial"/>
          <w:b/>
          <w:bCs/>
          <w:i/>
          <w:iCs/>
          <w:sz w:val="28"/>
          <w:szCs w:val="28"/>
        </w:rPr>
        <w:t>ОБРАЗАЦ СТРУКТУРЕ ЦЕНЕ СА УПУТСТВОМ КАКО ДА СЕ ПОПУНИ</w:t>
      </w:r>
      <w:r w:rsidR="009A4E10" w:rsidRPr="005438A8">
        <w:rPr>
          <w:rFonts w:ascii="Arial" w:hAnsi="Arial" w:cs="Arial"/>
          <w:b/>
          <w:bCs/>
          <w:i/>
          <w:iCs/>
          <w:sz w:val="28"/>
          <w:szCs w:val="28"/>
          <w:lang w:val="sr-Cyrl-CS"/>
        </w:rPr>
        <w:t xml:space="preserve"> </w:t>
      </w:r>
    </w:p>
    <w:p w:rsidR="007D3806" w:rsidRPr="005438A8" w:rsidRDefault="007D3806" w:rsidP="00CD0E8B">
      <w:pPr>
        <w:spacing w:line="240" w:lineRule="auto"/>
        <w:jc w:val="center"/>
        <w:rPr>
          <w:rFonts w:ascii="Arial" w:hAnsi="Arial" w:cs="Arial"/>
          <w:b/>
          <w:bCs/>
          <w:i/>
          <w:iCs/>
          <w:sz w:val="28"/>
          <w:szCs w:val="28"/>
          <w:lang w:val="sr-Cyrl-CS"/>
        </w:rPr>
      </w:pPr>
    </w:p>
    <w:p w:rsidR="0063193F" w:rsidRPr="00DB1D2E" w:rsidRDefault="0063193F" w:rsidP="00CD0E8B">
      <w:pPr>
        <w:spacing w:line="240" w:lineRule="auto"/>
        <w:rPr>
          <w:rFonts w:ascii="Arial" w:hAnsi="Arial" w:cs="Arial"/>
          <w:b/>
          <w:bCs/>
          <w:i/>
          <w:iCs/>
          <w:sz w:val="22"/>
          <w:szCs w:val="22"/>
          <w:lang w:val="sr-Cyrl-C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18"/>
        <w:gridCol w:w="803"/>
        <w:gridCol w:w="1726"/>
        <w:gridCol w:w="1157"/>
        <w:gridCol w:w="1417"/>
        <w:gridCol w:w="2126"/>
      </w:tblGrid>
      <w:tr w:rsidR="007D3806" w:rsidRPr="008E19D5" w:rsidTr="002246C4">
        <w:tc>
          <w:tcPr>
            <w:tcW w:w="2518" w:type="dxa"/>
            <w:shd w:val="clear" w:color="auto" w:fill="auto"/>
          </w:tcPr>
          <w:p w:rsidR="007D3806" w:rsidRPr="008E19D5" w:rsidRDefault="007D3806" w:rsidP="002246C4">
            <w:pPr>
              <w:pStyle w:val="TableContents"/>
              <w:jc w:val="center"/>
              <w:rPr>
                <w:rFonts w:ascii="Arial" w:hAnsi="Arial" w:cs="Arial"/>
              </w:rPr>
            </w:pPr>
          </w:p>
          <w:p w:rsidR="007D3806" w:rsidRPr="008E19D5" w:rsidRDefault="007D3806" w:rsidP="002246C4">
            <w:pPr>
              <w:pStyle w:val="TableContents"/>
              <w:jc w:val="center"/>
              <w:rPr>
                <w:rFonts w:ascii="Arial" w:hAnsi="Arial" w:cs="Arial"/>
                <w:b/>
                <w:lang w:val="sr-Cyrl-CS"/>
              </w:rPr>
            </w:pPr>
            <w:r w:rsidRPr="008E19D5">
              <w:rPr>
                <w:rFonts w:ascii="Arial" w:hAnsi="Arial" w:cs="Arial"/>
                <w:b/>
                <w:sz w:val="22"/>
                <w:szCs w:val="22"/>
                <w:lang w:val="sr-Cyrl-CS"/>
              </w:rPr>
              <w:t>Предмет ЈН</w:t>
            </w:r>
          </w:p>
        </w:tc>
        <w:tc>
          <w:tcPr>
            <w:tcW w:w="803" w:type="dxa"/>
            <w:shd w:val="clear" w:color="auto" w:fill="auto"/>
          </w:tcPr>
          <w:p w:rsidR="007D3806" w:rsidRPr="008E19D5" w:rsidRDefault="007D3806" w:rsidP="002246C4">
            <w:pPr>
              <w:pStyle w:val="TableContents"/>
              <w:rPr>
                <w:rFonts w:ascii="Arial" w:hAnsi="Arial" w:cs="Arial"/>
                <w:b/>
              </w:rPr>
            </w:pPr>
            <w:r w:rsidRPr="008E19D5">
              <w:rPr>
                <w:rFonts w:ascii="Arial" w:hAnsi="Arial" w:cs="Arial"/>
                <w:sz w:val="22"/>
                <w:szCs w:val="22"/>
              </w:rPr>
              <w:t xml:space="preserve">  </w:t>
            </w:r>
            <w:r w:rsidRPr="008E19D5">
              <w:rPr>
                <w:rFonts w:ascii="Arial" w:hAnsi="Arial" w:cs="Arial"/>
                <w:b/>
                <w:sz w:val="22"/>
                <w:szCs w:val="22"/>
                <w:lang w:val="sr-Cyrl-CS"/>
              </w:rPr>
              <w:t>Коли</w:t>
            </w:r>
          </w:p>
          <w:p w:rsidR="007D3806" w:rsidRPr="008E19D5" w:rsidRDefault="007D3806" w:rsidP="002246C4">
            <w:pPr>
              <w:pStyle w:val="TableContents"/>
              <w:jc w:val="center"/>
              <w:rPr>
                <w:rFonts w:ascii="Arial" w:hAnsi="Arial" w:cs="Arial"/>
                <w:lang w:val="sr-Cyrl-CS"/>
              </w:rPr>
            </w:pPr>
            <w:r w:rsidRPr="008E19D5">
              <w:rPr>
                <w:rFonts w:ascii="Arial" w:hAnsi="Arial" w:cs="Arial"/>
                <w:b/>
                <w:sz w:val="22"/>
                <w:szCs w:val="22"/>
                <w:lang w:val="sr-Cyrl-CS"/>
              </w:rPr>
              <w:t>чина</w:t>
            </w:r>
          </w:p>
        </w:tc>
        <w:tc>
          <w:tcPr>
            <w:tcW w:w="1726" w:type="dxa"/>
            <w:shd w:val="clear" w:color="auto" w:fill="auto"/>
          </w:tcPr>
          <w:p w:rsidR="007D3806" w:rsidRPr="008E19D5" w:rsidRDefault="007D3806" w:rsidP="002246C4">
            <w:pPr>
              <w:pStyle w:val="TableContents"/>
              <w:jc w:val="center"/>
              <w:rPr>
                <w:rFonts w:ascii="Arial" w:hAnsi="Arial" w:cs="Arial"/>
                <w:b/>
                <w:lang w:val="sr-Cyrl-CS"/>
              </w:rPr>
            </w:pPr>
            <w:r w:rsidRPr="008E19D5">
              <w:rPr>
                <w:rFonts w:ascii="Arial" w:hAnsi="Arial" w:cs="Arial"/>
                <w:b/>
                <w:sz w:val="22"/>
                <w:szCs w:val="22"/>
                <w:lang w:val="sr-Cyrl-CS"/>
              </w:rPr>
              <w:t>Укупна цена  без ПДВ-а</w:t>
            </w:r>
          </w:p>
        </w:tc>
        <w:tc>
          <w:tcPr>
            <w:tcW w:w="1157" w:type="dxa"/>
          </w:tcPr>
          <w:p w:rsidR="007D3806" w:rsidRPr="008E19D5" w:rsidRDefault="007D3806" w:rsidP="002246C4">
            <w:pPr>
              <w:pStyle w:val="TableContents"/>
              <w:jc w:val="center"/>
              <w:rPr>
                <w:rFonts w:ascii="Arial" w:hAnsi="Arial" w:cs="Arial"/>
                <w:b/>
              </w:rPr>
            </w:pPr>
            <w:r w:rsidRPr="008E19D5">
              <w:rPr>
                <w:rFonts w:ascii="Arial" w:hAnsi="Arial" w:cs="Arial"/>
                <w:b/>
                <w:sz w:val="22"/>
                <w:szCs w:val="22"/>
              </w:rPr>
              <w:t>%</w:t>
            </w:r>
          </w:p>
          <w:p w:rsidR="007D3806" w:rsidRPr="008E19D5" w:rsidRDefault="007D3806" w:rsidP="002246C4">
            <w:pPr>
              <w:pStyle w:val="TableContents"/>
              <w:jc w:val="center"/>
              <w:rPr>
                <w:rFonts w:ascii="Arial" w:hAnsi="Arial" w:cs="Arial"/>
              </w:rPr>
            </w:pPr>
            <w:r w:rsidRPr="008E19D5">
              <w:rPr>
                <w:rFonts w:ascii="Arial" w:hAnsi="Arial" w:cs="Arial"/>
                <w:b/>
                <w:sz w:val="22"/>
                <w:szCs w:val="22"/>
                <w:lang w:val="sr-Cyrl-CS"/>
              </w:rPr>
              <w:t>ПДВ-а</w:t>
            </w:r>
          </w:p>
        </w:tc>
        <w:tc>
          <w:tcPr>
            <w:tcW w:w="1417" w:type="dxa"/>
          </w:tcPr>
          <w:p w:rsidR="007D3806" w:rsidRPr="008E19D5" w:rsidRDefault="007D3806" w:rsidP="002246C4">
            <w:pPr>
              <w:pStyle w:val="TableContents"/>
              <w:jc w:val="center"/>
              <w:rPr>
                <w:rFonts w:ascii="Arial" w:hAnsi="Arial" w:cs="Arial"/>
                <w:b/>
              </w:rPr>
            </w:pPr>
            <w:r w:rsidRPr="008E19D5">
              <w:rPr>
                <w:rFonts w:ascii="Arial" w:hAnsi="Arial" w:cs="Arial"/>
                <w:b/>
                <w:sz w:val="22"/>
                <w:szCs w:val="22"/>
              </w:rPr>
              <w:t xml:space="preserve">Износ </w:t>
            </w:r>
          </w:p>
          <w:p w:rsidR="007D3806" w:rsidRPr="008E19D5" w:rsidRDefault="007D3806" w:rsidP="002246C4">
            <w:pPr>
              <w:pStyle w:val="TableContents"/>
              <w:jc w:val="center"/>
              <w:rPr>
                <w:rFonts w:ascii="Arial" w:hAnsi="Arial" w:cs="Arial"/>
                <w:b/>
              </w:rPr>
            </w:pPr>
            <w:r w:rsidRPr="008E19D5">
              <w:rPr>
                <w:rFonts w:ascii="Arial" w:hAnsi="Arial" w:cs="Arial"/>
                <w:b/>
                <w:sz w:val="22"/>
                <w:szCs w:val="22"/>
                <w:lang w:val="sr-Cyrl-CS"/>
              </w:rPr>
              <w:t>ПДВ-а</w:t>
            </w:r>
          </w:p>
        </w:tc>
        <w:tc>
          <w:tcPr>
            <w:tcW w:w="2126" w:type="dxa"/>
            <w:shd w:val="clear" w:color="auto" w:fill="auto"/>
          </w:tcPr>
          <w:p w:rsidR="007D3806" w:rsidRPr="008E19D5" w:rsidRDefault="007D3806" w:rsidP="002246C4">
            <w:pPr>
              <w:pStyle w:val="TableContents"/>
              <w:jc w:val="center"/>
              <w:rPr>
                <w:rFonts w:ascii="Arial" w:hAnsi="Arial" w:cs="Arial"/>
                <w:b/>
                <w:lang w:val="sr-Cyrl-CS"/>
              </w:rPr>
            </w:pPr>
            <w:r w:rsidRPr="008E19D5">
              <w:rPr>
                <w:rFonts w:ascii="Arial" w:hAnsi="Arial" w:cs="Arial"/>
                <w:b/>
                <w:sz w:val="22"/>
                <w:szCs w:val="22"/>
                <w:lang w:val="sr-Cyrl-CS"/>
              </w:rPr>
              <w:t>Укупна цена са ПДВ-ом</w:t>
            </w:r>
          </w:p>
        </w:tc>
      </w:tr>
      <w:tr w:rsidR="007D3806" w:rsidRPr="008E19D5" w:rsidTr="002246C4">
        <w:trPr>
          <w:trHeight w:val="291"/>
        </w:trPr>
        <w:tc>
          <w:tcPr>
            <w:tcW w:w="2518" w:type="dxa"/>
            <w:shd w:val="clear" w:color="auto" w:fill="auto"/>
          </w:tcPr>
          <w:p w:rsidR="007D3806" w:rsidRPr="008E19D5" w:rsidRDefault="007D3806" w:rsidP="002246C4">
            <w:pPr>
              <w:pStyle w:val="TableContents"/>
              <w:jc w:val="center"/>
              <w:rPr>
                <w:rFonts w:ascii="Arial" w:hAnsi="Arial" w:cs="Arial"/>
                <w:lang w:val="sr-Cyrl-CS"/>
              </w:rPr>
            </w:pPr>
            <w:r w:rsidRPr="008E19D5">
              <w:rPr>
                <w:rFonts w:ascii="Arial" w:hAnsi="Arial" w:cs="Arial"/>
                <w:sz w:val="22"/>
                <w:szCs w:val="22"/>
                <w:lang w:val="sr-Cyrl-CS"/>
              </w:rPr>
              <w:t>1</w:t>
            </w:r>
          </w:p>
        </w:tc>
        <w:tc>
          <w:tcPr>
            <w:tcW w:w="803" w:type="dxa"/>
            <w:shd w:val="clear" w:color="auto" w:fill="auto"/>
          </w:tcPr>
          <w:p w:rsidR="007D3806" w:rsidRPr="008E19D5" w:rsidRDefault="007D3806" w:rsidP="002246C4">
            <w:pPr>
              <w:pStyle w:val="TableContents"/>
              <w:jc w:val="center"/>
              <w:rPr>
                <w:rFonts w:ascii="Arial" w:hAnsi="Arial" w:cs="Arial"/>
                <w:lang w:val="sr-Cyrl-CS"/>
              </w:rPr>
            </w:pPr>
            <w:r w:rsidRPr="008E19D5">
              <w:rPr>
                <w:rFonts w:ascii="Arial" w:hAnsi="Arial" w:cs="Arial"/>
                <w:sz w:val="22"/>
                <w:szCs w:val="22"/>
                <w:lang w:val="sr-Cyrl-CS"/>
              </w:rPr>
              <w:t>2</w:t>
            </w:r>
          </w:p>
        </w:tc>
        <w:tc>
          <w:tcPr>
            <w:tcW w:w="1726" w:type="dxa"/>
            <w:shd w:val="clear" w:color="auto" w:fill="auto"/>
          </w:tcPr>
          <w:p w:rsidR="007D3806" w:rsidRPr="008E19D5" w:rsidRDefault="007D3806" w:rsidP="002246C4">
            <w:pPr>
              <w:pStyle w:val="TableContents"/>
              <w:jc w:val="center"/>
              <w:rPr>
                <w:rFonts w:ascii="Arial" w:hAnsi="Arial" w:cs="Arial"/>
                <w:lang w:val="sr-Cyrl-CS"/>
              </w:rPr>
            </w:pPr>
            <w:r w:rsidRPr="008E19D5">
              <w:rPr>
                <w:rFonts w:ascii="Arial" w:hAnsi="Arial" w:cs="Arial"/>
                <w:sz w:val="22"/>
                <w:szCs w:val="22"/>
                <w:lang w:val="sr-Cyrl-CS"/>
              </w:rPr>
              <w:t>3</w:t>
            </w:r>
          </w:p>
        </w:tc>
        <w:tc>
          <w:tcPr>
            <w:tcW w:w="1157" w:type="dxa"/>
          </w:tcPr>
          <w:p w:rsidR="007D3806" w:rsidRPr="008E19D5" w:rsidRDefault="007D3806" w:rsidP="002246C4">
            <w:pPr>
              <w:pStyle w:val="TableContents"/>
              <w:jc w:val="center"/>
              <w:rPr>
                <w:rFonts w:ascii="Arial" w:hAnsi="Arial" w:cs="Arial"/>
              </w:rPr>
            </w:pPr>
            <w:r w:rsidRPr="008E19D5">
              <w:rPr>
                <w:rFonts w:ascii="Arial" w:hAnsi="Arial" w:cs="Arial"/>
                <w:sz w:val="22"/>
                <w:szCs w:val="22"/>
              </w:rPr>
              <w:t>4</w:t>
            </w:r>
          </w:p>
        </w:tc>
        <w:tc>
          <w:tcPr>
            <w:tcW w:w="1417" w:type="dxa"/>
          </w:tcPr>
          <w:p w:rsidR="007D3806" w:rsidRPr="008E19D5" w:rsidRDefault="007D3806" w:rsidP="002246C4">
            <w:pPr>
              <w:pStyle w:val="TableContents"/>
              <w:jc w:val="center"/>
              <w:rPr>
                <w:rFonts w:ascii="Arial" w:hAnsi="Arial" w:cs="Arial"/>
              </w:rPr>
            </w:pPr>
            <w:r w:rsidRPr="008E19D5">
              <w:rPr>
                <w:rFonts w:ascii="Arial" w:hAnsi="Arial" w:cs="Arial"/>
                <w:sz w:val="22"/>
                <w:szCs w:val="22"/>
              </w:rPr>
              <w:t>5</w:t>
            </w:r>
          </w:p>
        </w:tc>
        <w:tc>
          <w:tcPr>
            <w:tcW w:w="2126" w:type="dxa"/>
            <w:shd w:val="clear" w:color="auto" w:fill="auto"/>
          </w:tcPr>
          <w:p w:rsidR="007D3806" w:rsidRPr="008E19D5" w:rsidRDefault="007D3806" w:rsidP="002246C4">
            <w:pPr>
              <w:pStyle w:val="TableContents"/>
              <w:jc w:val="center"/>
              <w:rPr>
                <w:rFonts w:ascii="Arial" w:hAnsi="Arial" w:cs="Arial"/>
                <w:i/>
                <w:iCs/>
                <w:lang w:val="sr-Cyrl-CS"/>
              </w:rPr>
            </w:pPr>
            <w:r w:rsidRPr="008E19D5">
              <w:rPr>
                <w:rFonts w:ascii="Arial" w:hAnsi="Arial" w:cs="Arial"/>
                <w:sz w:val="22"/>
                <w:szCs w:val="22"/>
              </w:rPr>
              <w:t>6</w:t>
            </w:r>
            <w:r w:rsidRPr="008E19D5">
              <w:rPr>
                <w:rFonts w:ascii="Arial" w:hAnsi="Arial" w:cs="Arial"/>
                <w:sz w:val="22"/>
                <w:szCs w:val="22"/>
                <w:lang w:val="sr-Cyrl-CS"/>
              </w:rPr>
              <w:t xml:space="preserve"> (3+</w:t>
            </w:r>
            <w:r w:rsidRPr="008E19D5">
              <w:rPr>
                <w:rFonts w:ascii="Arial" w:hAnsi="Arial" w:cs="Arial"/>
                <w:sz w:val="22"/>
                <w:szCs w:val="22"/>
              </w:rPr>
              <w:t>5</w:t>
            </w:r>
            <w:r w:rsidRPr="008E19D5">
              <w:rPr>
                <w:rFonts w:ascii="Arial" w:hAnsi="Arial" w:cs="Arial"/>
                <w:sz w:val="22"/>
                <w:szCs w:val="22"/>
                <w:lang w:val="sr-Cyrl-CS"/>
              </w:rPr>
              <w:t>)</w:t>
            </w:r>
          </w:p>
        </w:tc>
      </w:tr>
      <w:tr w:rsidR="007D3806" w:rsidRPr="008E19D5" w:rsidTr="002246C4">
        <w:trPr>
          <w:trHeight w:val="728"/>
        </w:trPr>
        <w:tc>
          <w:tcPr>
            <w:tcW w:w="2518" w:type="dxa"/>
            <w:shd w:val="clear" w:color="auto" w:fill="auto"/>
          </w:tcPr>
          <w:p w:rsidR="007D3806" w:rsidRPr="008E19D5" w:rsidRDefault="007D3806" w:rsidP="002246C4">
            <w:pPr>
              <w:pStyle w:val="TableContents"/>
              <w:rPr>
                <w:rFonts w:ascii="Arial" w:hAnsi="Arial" w:cs="Arial"/>
                <w:i/>
                <w:iCs/>
                <w:color w:val="auto"/>
              </w:rPr>
            </w:pPr>
            <w:r>
              <w:rPr>
                <w:rFonts w:ascii="Arial" w:hAnsi="Arial" w:cs="Arial"/>
                <w:i/>
                <w:iCs/>
                <w:color w:val="auto"/>
                <w:sz w:val="22"/>
                <w:szCs w:val="22"/>
              </w:rPr>
              <w:t>Урбани мобилијар, опрема за дечије игралиште и израда дечијег игралишта</w:t>
            </w:r>
          </w:p>
        </w:tc>
        <w:tc>
          <w:tcPr>
            <w:tcW w:w="803" w:type="dxa"/>
            <w:shd w:val="clear" w:color="auto" w:fill="auto"/>
          </w:tcPr>
          <w:p w:rsidR="007D3806" w:rsidRPr="008E19D5" w:rsidRDefault="007D3806" w:rsidP="002246C4">
            <w:pPr>
              <w:pStyle w:val="TableContents"/>
              <w:jc w:val="center"/>
              <w:rPr>
                <w:rFonts w:ascii="Arial" w:hAnsi="Arial" w:cs="Arial"/>
                <w:i/>
                <w:iCs/>
                <w:lang w:val="sr-Cyrl-CS"/>
              </w:rPr>
            </w:pPr>
            <w:r w:rsidRPr="008E19D5">
              <w:rPr>
                <w:rFonts w:ascii="Arial" w:hAnsi="Arial" w:cs="Arial"/>
                <w:i/>
                <w:iCs/>
                <w:sz w:val="22"/>
                <w:szCs w:val="22"/>
              </w:rPr>
              <w:t xml:space="preserve"> </w:t>
            </w:r>
          </w:p>
          <w:p w:rsidR="007D3806" w:rsidRPr="008E19D5" w:rsidRDefault="007D3806" w:rsidP="002246C4">
            <w:pPr>
              <w:pStyle w:val="TableContents"/>
              <w:jc w:val="center"/>
              <w:rPr>
                <w:rFonts w:ascii="Arial" w:hAnsi="Arial" w:cs="Arial"/>
                <w:i/>
                <w:iCs/>
              </w:rPr>
            </w:pPr>
          </w:p>
          <w:p w:rsidR="007D3806" w:rsidRPr="008E19D5" w:rsidRDefault="007D3806" w:rsidP="002246C4">
            <w:pPr>
              <w:pStyle w:val="TableContents"/>
              <w:jc w:val="center"/>
              <w:rPr>
                <w:rFonts w:ascii="Arial" w:hAnsi="Arial" w:cs="Arial"/>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Pr="008E19D5" w:rsidRDefault="007D3806" w:rsidP="002246C4">
            <w:pPr>
              <w:pStyle w:val="TableContents"/>
              <w:rPr>
                <w:rFonts w:ascii="Arial" w:hAnsi="Arial" w:cs="Arial"/>
                <w:i/>
                <w:iCs/>
                <w:color w:val="auto"/>
              </w:rPr>
            </w:pPr>
            <w:r>
              <w:rPr>
                <w:rFonts w:ascii="Arial" w:hAnsi="Arial" w:cs="Arial"/>
                <w:i/>
                <w:iCs/>
                <w:color w:val="auto"/>
                <w:sz w:val="22"/>
                <w:szCs w:val="22"/>
              </w:rPr>
              <w:t>Ограда</w:t>
            </w:r>
          </w:p>
        </w:tc>
        <w:tc>
          <w:tcPr>
            <w:tcW w:w="803" w:type="dxa"/>
            <w:shd w:val="clear" w:color="auto" w:fill="auto"/>
          </w:tcPr>
          <w:p w:rsidR="007D3806" w:rsidRPr="008E19D5" w:rsidRDefault="007D3806" w:rsidP="002246C4">
            <w:pPr>
              <w:pStyle w:val="TableContents"/>
              <w:jc w:val="center"/>
              <w:rPr>
                <w:rFonts w:ascii="Arial" w:hAnsi="Arial" w:cs="Arial"/>
                <w:i/>
                <w:iCs/>
              </w:rPr>
            </w:pPr>
          </w:p>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Default="007D3806" w:rsidP="002246C4">
            <w:pPr>
              <w:pStyle w:val="TableContents"/>
              <w:rPr>
                <w:rFonts w:ascii="Arial" w:hAnsi="Arial" w:cs="Arial"/>
                <w:i/>
                <w:iCs/>
                <w:color w:val="auto"/>
              </w:rPr>
            </w:pPr>
            <w:r>
              <w:rPr>
                <w:rFonts w:ascii="Arial" w:hAnsi="Arial" w:cs="Arial"/>
                <w:i/>
                <w:iCs/>
                <w:color w:val="auto"/>
                <w:sz w:val="22"/>
                <w:szCs w:val="22"/>
              </w:rPr>
              <w:t>Поплочање</w:t>
            </w:r>
          </w:p>
        </w:tc>
        <w:tc>
          <w:tcPr>
            <w:tcW w:w="803" w:type="dxa"/>
            <w:shd w:val="clear" w:color="auto" w:fill="auto"/>
          </w:tcPr>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Default="007D3806" w:rsidP="002246C4">
            <w:pPr>
              <w:pStyle w:val="TableContents"/>
              <w:rPr>
                <w:rFonts w:ascii="Arial" w:hAnsi="Arial" w:cs="Arial"/>
                <w:i/>
                <w:iCs/>
                <w:color w:val="auto"/>
              </w:rPr>
            </w:pPr>
            <w:r>
              <w:rPr>
                <w:rFonts w:ascii="Arial" w:hAnsi="Arial" w:cs="Arial"/>
                <w:i/>
                <w:iCs/>
                <w:color w:val="auto"/>
                <w:sz w:val="22"/>
                <w:szCs w:val="22"/>
              </w:rPr>
              <w:t>Кошаркашо игралиште</w:t>
            </w:r>
          </w:p>
        </w:tc>
        <w:tc>
          <w:tcPr>
            <w:tcW w:w="803" w:type="dxa"/>
            <w:shd w:val="clear" w:color="auto" w:fill="auto"/>
          </w:tcPr>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Default="007D3806" w:rsidP="002246C4">
            <w:pPr>
              <w:pStyle w:val="TableContents"/>
              <w:rPr>
                <w:rFonts w:ascii="Arial" w:hAnsi="Arial" w:cs="Arial"/>
                <w:i/>
                <w:iCs/>
                <w:color w:val="auto"/>
              </w:rPr>
            </w:pPr>
            <w:r>
              <w:rPr>
                <w:rFonts w:ascii="Arial" w:hAnsi="Arial" w:cs="Arial"/>
                <w:i/>
                <w:iCs/>
                <w:color w:val="auto"/>
                <w:sz w:val="22"/>
                <w:szCs w:val="22"/>
              </w:rPr>
              <w:t>Одбојкашко игралиште</w:t>
            </w:r>
          </w:p>
        </w:tc>
        <w:tc>
          <w:tcPr>
            <w:tcW w:w="803" w:type="dxa"/>
            <w:shd w:val="clear" w:color="auto" w:fill="auto"/>
          </w:tcPr>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Pr="007D3806" w:rsidRDefault="007D3806" w:rsidP="002246C4">
            <w:pPr>
              <w:pStyle w:val="TableContents"/>
              <w:rPr>
                <w:rFonts w:ascii="Arial" w:hAnsi="Arial" w:cs="Arial"/>
                <w:i/>
                <w:iCs/>
                <w:color w:val="auto"/>
              </w:rPr>
            </w:pPr>
            <w:r>
              <w:rPr>
                <w:rFonts w:ascii="Arial" w:hAnsi="Arial" w:cs="Arial"/>
                <w:i/>
                <w:iCs/>
                <w:color w:val="auto"/>
                <w:sz w:val="22"/>
                <w:szCs w:val="22"/>
              </w:rPr>
              <w:t>Фудбалско игралиште</w:t>
            </w:r>
          </w:p>
        </w:tc>
        <w:tc>
          <w:tcPr>
            <w:tcW w:w="803" w:type="dxa"/>
            <w:shd w:val="clear" w:color="auto" w:fill="auto"/>
          </w:tcPr>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Default="007D3806" w:rsidP="002246C4">
            <w:pPr>
              <w:pStyle w:val="TableContents"/>
              <w:rPr>
                <w:rFonts w:ascii="Arial" w:hAnsi="Arial" w:cs="Arial"/>
                <w:i/>
                <w:iCs/>
                <w:color w:val="auto"/>
              </w:rPr>
            </w:pPr>
            <w:r>
              <w:rPr>
                <w:rFonts w:ascii="Arial" w:hAnsi="Arial" w:cs="Arial"/>
                <w:i/>
                <w:iCs/>
                <w:color w:val="auto"/>
                <w:sz w:val="22"/>
                <w:szCs w:val="22"/>
              </w:rPr>
              <w:t>Електроенергетске инсталације</w:t>
            </w:r>
          </w:p>
        </w:tc>
        <w:tc>
          <w:tcPr>
            <w:tcW w:w="803" w:type="dxa"/>
            <w:shd w:val="clear" w:color="auto" w:fill="auto"/>
          </w:tcPr>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r w:rsidR="007D3806" w:rsidRPr="008E19D5" w:rsidTr="002246C4">
        <w:trPr>
          <w:trHeight w:val="728"/>
        </w:trPr>
        <w:tc>
          <w:tcPr>
            <w:tcW w:w="2518" w:type="dxa"/>
            <w:shd w:val="clear" w:color="auto" w:fill="auto"/>
          </w:tcPr>
          <w:p w:rsidR="007D3806" w:rsidRPr="008E19D5" w:rsidRDefault="007D3806" w:rsidP="002246C4">
            <w:pPr>
              <w:pStyle w:val="TableContents"/>
              <w:rPr>
                <w:rFonts w:ascii="Arial" w:hAnsi="Arial" w:cs="Arial"/>
                <w:i/>
                <w:iCs/>
                <w:color w:val="auto"/>
              </w:rPr>
            </w:pPr>
          </w:p>
          <w:p w:rsidR="007D3806" w:rsidRPr="007D3806" w:rsidRDefault="007D3806" w:rsidP="002246C4">
            <w:pPr>
              <w:pStyle w:val="TableContents"/>
              <w:rPr>
                <w:rFonts w:ascii="Arial" w:hAnsi="Arial" w:cs="Arial"/>
                <w:b/>
                <w:i/>
                <w:iCs/>
                <w:color w:val="auto"/>
              </w:rPr>
            </w:pPr>
            <w:r w:rsidRPr="007D3806">
              <w:rPr>
                <w:rFonts w:ascii="Arial" w:hAnsi="Arial" w:cs="Arial"/>
                <w:b/>
                <w:i/>
                <w:iCs/>
                <w:color w:val="auto"/>
                <w:sz w:val="22"/>
                <w:szCs w:val="22"/>
              </w:rPr>
              <w:t xml:space="preserve">             Укупно </w:t>
            </w:r>
          </w:p>
          <w:p w:rsidR="007D3806" w:rsidRPr="008E19D5" w:rsidRDefault="007D3806" w:rsidP="002246C4">
            <w:pPr>
              <w:pStyle w:val="TableContents"/>
              <w:rPr>
                <w:rFonts w:ascii="Arial" w:hAnsi="Arial" w:cs="Arial"/>
                <w:i/>
                <w:iCs/>
                <w:color w:val="auto"/>
              </w:rPr>
            </w:pPr>
          </w:p>
        </w:tc>
        <w:tc>
          <w:tcPr>
            <w:tcW w:w="803" w:type="dxa"/>
            <w:shd w:val="clear" w:color="auto" w:fill="auto"/>
          </w:tcPr>
          <w:p w:rsidR="007D3806" w:rsidRPr="008E19D5" w:rsidRDefault="007D3806" w:rsidP="002246C4">
            <w:pPr>
              <w:pStyle w:val="TableContents"/>
              <w:jc w:val="center"/>
              <w:rPr>
                <w:rFonts w:ascii="Arial" w:hAnsi="Arial" w:cs="Arial"/>
                <w:i/>
                <w:iCs/>
              </w:rPr>
            </w:pPr>
          </w:p>
          <w:p w:rsidR="007D3806" w:rsidRPr="008E19D5" w:rsidRDefault="007D3806" w:rsidP="002246C4">
            <w:pPr>
              <w:pStyle w:val="TableContents"/>
              <w:jc w:val="center"/>
              <w:rPr>
                <w:rFonts w:ascii="Arial" w:hAnsi="Arial" w:cs="Arial"/>
                <w:i/>
                <w:iCs/>
              </w:rPr>
            </w:pPr>
          </w:p>
        </w:tc>
        <w:tc>
          <w:tcPr>
            <w:tcW w:w="1726" w:type="dxa"/>
            <w:shd w:val="clear" w:color="auto" w:fill="auto"/>
          </w:tcPr>
          <w:p w:rsidR="007D3806" w:rsidRPr="008E19D5" w:rsidRDefault="007D3806" w:rsidP="002246C4">
            <w:pPr>
              <w:pStyle w:val="TableContents"/>
              <w:snapToGrid w:val="0"/>
              <w:ind w:left="225" w:right="200"/>
              <w:rPr>
                <w:rFonts w:ascii="Arial" w:hAnsi="Arial" w:cs="Arial"/>
              </w:rPr>
            </w:pPr>
          </w:p>
        </w:tc>
        <w:tc>
          <w:tcPr>
            <w:tcW w:w="1157" w:type="dxa"/>
          </w:tcPr>
          <w:p w:rsidR="007D3806" w:rsidRPr="008E19D5" w:rsidRDefault="007D3806" w:rsidP="002246C4">
            <w:pPr>
              <w:pStyle w:val="TableContents"/>
              <w:snapToGrid w:val="0"/>
              <w:rPr>
                <w:rFonts w:ascii="Arial" w:hAnsi="Arial" w:cs="Arial"/>
              </w:rPr>
            </w:pPr>
          </w:p>
        </w:tc>
        <w:tc>
          <w:tcPr>
            <w:tcW w:w="1417" w:type="dxa"/>
          </w:tcPr>
          <w:p w:rsidR="007D3806" w:rsidRPr="008E19D5" w:rsidRDefault="007D3806" w:rsidP="002246C4">
            <w:pPr>
              <w:pStyle w:val="TableContents"/>
              <w:snapToGrid w:val="0"/>
              <w:rPr>
                <w:rFonts w:ascii="Arial" w:hAnsi="Arial" w:cs="Arial"/>
              </w:rPr>
            </w:pPr>
          </w:p>
        </w:tc>
        <w:tc>
          <w:tcPr>
            <w:tcW w:w="2126" w:type="dxa"/>
            <w:shd w:val="clear" w:color="auto" w:fill="auto"/>
          </w:tcPr>
          <w:p w:rsidR="007D3806" w:rsidRPr="008E19D5" w:rsidRDefault="007D3806" w:rsidP="002246C4">
            <w:pPr>
              <w:pStyle w:val="TableContents"/>
              <w:snapToGrid w:val="0"/>
              <w:rPr>
                <w:rFonts w:ascii="Arial" w:hAnsi="Arial" w:cs="Arial"/>
              </w:rPr>
            </w:pPr>
          </w:p>
        </w:tc>
      </w:tr>
    </w:tbl>
    <w:p w:rsidR="00112127" w:rsidRDefault="00112127" w:rsidP="007D3806">
      <w:pPr>
        <w:tabs>
          <w:tab w:val="left" w:pos="90"/>
          <w:tab w:val="left" w:pos="630"/>
        </w:tabs>
        <w:spacing w:line="240" w:lineRule="auto"/>
        <w:jc w:val="both"/>
        <w:rPr>
          <w:rFonts w:ascii="Arial" w:hAnsi="Arial" w:cs="Arial"/>
          <w:bCs/>
          <w:iCs/>
          <w:color w:val="auto"/>
          <w:lang w:val="sr-Cyrl-CS"/>
        </w:rPr>
      </w:pPr>
    </w:p>
    <w:p w:rsidR="007D3806" w:rsidRP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Pr="008E19D5" w:rsidRDefault="007D3806" w:rsidP="007D3806">
      <w:pPr>
        <w:ind w:left="360"/>
        <w:jc w:val="both"/>
        <w:rPr>
          <w:rFonts w:ascii="Arial" w:hAnsi="Arial" w:cs="Arial"/>
          <w:b/>
          <w:bCs/>
          <w:iCs/>
          <w:u w:val="single"/>
        </w:rPr>
      </w:pPr>
      <w:r w:rsidRPr="008E19D5">
        <w:rPr>
          <w:rFonts w:ascii="Arial" w:hAnsi="Arial" w:cs="Arial"/>
          <w:b/>
          <w:bCs/>
          <w:iCs/>
          <w:u w:val="single"/>
        </w:rPr>
        <w:t xml:space="preserve">Упутство за попуњавање обрасца структуре цене: </w:t>
      </w:r>
    </w:p>
    <w:p w:rsidR="007D3806" w:rsidRPr="007D3806" w:rsidRDefault="007D3806" w:rsidP="007D3806">
      <w:pPr>
        <w:pStyle w:val="ListParagraph"/>
        <w:tabs>
          <w:tab w:val="left" w:pos="90"/>
        </w:tabs>
        <w:jc w:val="both"/>
        <w:rPr>
          <w:rFonts w:ascii="Arial" w:hAnsi="Arial" w:cs="Arial"/>
          <w:bCs/>
          <w:iCs/>
          <w:lang w:val="sr-Cyrl-CS"/>
        </w:rPr>
      </w:pPr>
      <w:r w:rsidRPr="007D3806">
        <w:rPr>
          <w:rFonts w:ascii="Arial" w:hAnsi="Arial" w:cs="Arial"/>
          <w:bCs/>
          <w:iCs/>
        </w:rPr>
        <w:t>Понуђач треба да попун</w:t>
      </w:r>
      <w:r w:rsidRPr="007D3806">
        <w:rPr>
          <w:rFonts w:ascii="Arial" w:hAnsi="Arial" w:cs="Arial"/>
          <w:bCs/>
          <w:iCs/>
          <w:lang w:val="sr-Cyrl-CS"/>
        </w:rPr>
        <w:t>и</w:t>
      </w:r>
      <w:r w:rsidRPr="007D3806">
        <w:rPr>
          <w:rFonts w:ascii="Arial" w:hAnsi="Arial" w:cs="Arial"/>
          <w:bCs/>
          <w:iCs/>
        </w:rPr>
        <w:t xml:space="preserve"> образац структуре цене </w:t>
      </w:r>
      <w:r w:rsidRPr="007D3806">
        <w:rPr>
          <w:rFonts w:ascii="Arial" w:hAnsi="Arial" w:cs="Arial"/>
          <w:bCs/>
          <w:iCs/>
          <w:lang w:val="sr-Cyrl-CS"/>
        </w:rPr>
        <w:t>на следећи начин</w:t>
      </w:r>
      <w:r w:rsidRPr="007D3806">
        <w:rPr>
          <w:rFonts w:ascii="Arial" w:hAnsi="Arial" w:cs="Arial"/>
          <w:bCs/>
          <w:iCs/>
        </w:rPr>
        <w:t>:</w:t>
      </w:r>
    </w:p>
    <w:p w:rsidR="007D3806" w:rsidRPr="007D3806" w:rsidRDefault="007D3806" w:rsidP="007D3806">
      <w:pPr>
        <w:pStyle w:val="ListParagraph"/>
        <w:numPr>
          <w:ilvl w:val="0"/>
          <w:numId w:val="18"/>
        </w:numPr>
        <w:tabs>
          <w:tab w:val="left" w:pos="90"/>
        </w:tabs>
        <w:jc w:val="both"/>
        <w:rPr>
          <w:rFonts w:ascii="Arial" w:hAnsi="Arial" w:cs="Arial"/>
          <w:bCs/>
          <w:iCs/>
          <w:lang w:val="sr-Cyrl-CS"/>
        </w:rPr>
      </w:pPr>
      <w:r>
        <w:rPr>
          <w:rFonts w:ascii="Arial" w:hAnsi="Arial" w:cs="Arial"/>
          <w:bCs/>
          <w:iCs/>
          <w:lang w:val="sr-Cyrl-CS"/>
        </w:rPr>
        <w:t>у колону</w:t>
      </w:r>
      <w:r w:rsidRPr="007D3806">
        <w:rPr>
          <w:rFonts w:ascii="Arial" w:hAnsi="Arial" w:cs="Arial"/>
          <w:bCs/>
          <w:iCs/>
          <w:lang w:val="sr-Cyrl-CS"/>
        </w:rPr>
        <w:t xml:space="preserve"> </w:t>
      </w:r>
      <w:r w:rsidRPr="007D3806">
        <w:rPr>
          <w:rFonts w:ascii="Arial" w:hAnsi="Arial" w:cs="Arial"/>
          <w:bCs/>
          <w:iCs/>
        </w:rPr>
        <w:t>3. уписати колико износи укупна цена без ПДВ-а;</w:t>
      </w:r>
    </w:p>
    <w:p w:rsidR="007D3806" w:rsidRPr="007D3806" w:rsidRDefault="007D3806" w:rsidP="007D3806">
      <w:pPr>
        <w:pStyle w:val="ListParagraph"/>
        <w:numPr>
          <w:ilvl w:val="0"/>
          <w:numId w:val="18"/>
        </w:numPr>
        <w:tabs>
          <w:tab w:val="left" w:pos="90"/>
        </w:tabs>
        <w:jc w:val="both"/>
        <w:rPr>
          <w:rFonts w:ascii="Arial" w:hAnsi="Arial" w:cs="Arial"/>
          <w:bCs/>
          <w:iCs/>
        </w:rPr>
      </w:pPr>
      <w:r>
        <w:rPr>
          <w:rFonts w:ascii="Arial" w:hAnsi="Arial" w:cs="Arial"/>
          <w:bCs/>
          <w:iCs/>
          <w:lang w:val="sr-Cyrl-CS"/>
        </w:rPr>
        <w:t>у колону</w:t>
      </w:r>
      <w:r w:rsidRPr="007D3806">
        <w:rPr>
          <w:rFonts w:ascii="Arial" w:hAnsi="Arial" w:cs="Arial"/>
          <w:bCs/>
          <w:iCs/>
          <w:lang w:val="sr-Cyrl-CS"/>
        </w:rPr>
        <w:t xml:space="preserve"> </w:t>
      </w:r>
      <w:r w:rsidRPr="007D3806">
        <w:rPr>
          <w:rFonts w:ascii="Arial" w:hAnsi="Arial" w:cs="Arial"/>
          <w:bCs/>
          <w:iCs/>
        </w:rPr>
        <w:t>4. уписати колико износи % ПДВ-а, за тражени предмет јавне набавке;</w:t>
      </w:r>
    </w:p>
    <w:p w:rsidR="007D3806" w:rsidRPr="007D3806" w:rsidRDefault="007D3806" w:rsidP="007D3806">
      <w:pPr>
        <w:pStyle w:val="ListParagraph"/>
        <w:numPr>
          <w:ilvl w:val="0"/>
          <w:numId w:val="18"/>
        </w:numPr>
        <w:tabs>
          <w:tab w:val="left" w:pos="90"/>
        </w:tabs>
        <w:jc w:val="both"/>
        <w:rPr>
          <w:rFonts w:ascii="Arial" w:hAnsi="Arial" w:cs="Arial"/>
          <w:bCs/>
          <w:iCs/>
        </w:rPr>
      </w:pPr>
      <w:r>
        <w:rPr>
          <w:rFonts w:ascii="Arial" w:hAnsi="Arial" w:cs="Arial"/>
          <w:bCs/>
          <w:iCs/>
          <w:lang w:val="sr-Cyrl-CS"/>
        </w:rPr>
        <w:t>у колону</w:t>
      </w:r>
      <w:r w:rsidRPr="007D3806">
        <w:rPr>
          <w:rFonts w:ascii="Arial" w:hAnsi="Arial" w:cs="Arial"/>
          <w:bCs/>
          <w:iCs/>
          <w:lang w:val="sr-Cyrl-CS"/>
        </w:rPr>
        <w:t xml:space="preserve"> </w:t>
      </w:r>
      <w:r w:rsidRPr="007D3806">
        <w:rPr>
          <w:rFonts w:ascii="Arial" w:hAnsi="Arial" w:cs="Arial"/>
          <w:bCs/>
          <w:iCs/>
        </w:rPr>
        <w:t>5. уписати колико износи износ ПДВ-а, за тражени предмет јавне набавке;</w:t>
      </w:r>
    </w:p>
    <w:p w:rsidR="007D3806" w:rsidRPr="007D3806" w:rsidRDefault="007D3806" w:rsidP="007D3806">
      <w:pPr>
        <w:pStyle w:val="ListParagraph"/>
        <w:numPr>
          <w:ilvl w:val="0"/>
          <w:numId w:val="18"/>
        </w:numPr>
        <w:tabs>
          <w:tab w:val="left" w:pos="90"/>
        </w:tabs>
        <w:jc w:val="both"/>
        <w:rPr>
          <w:rFonts w:ascii="Arial" w:hAnsi="Arial" w:cs="Arial"/>
        </w:rPr>
      </w:pPr>
      <w:r>
        <w:rPr>
          <w:rFonts w:ascii="Arial" w:hAnsi="Arial" w:cs="Arial"/>
          <w:bCs/>
          <w:iCs/>
          <w:lang w:val="sr-Cyrl-CS"/>
        </w:rPr>
        <w:t>у колону</w:t>
      </w:r>
      <w:r w:rsidRPr="007D3806">
        <w:rPr>
          <w:rFonts w:ascii="Arial" w:hAnsi="Arial" w:cs="Arial"/>
          <w:bCs/>
          <w:iCs/>
          <w:lang w:val="sr-Cyrl-CS"/>
        </w:rPr>
        <w:t xml:space="preserve"> </w:t>
      </w:r>
      <w:r w:rsidRPr="007D3806">
        <w:rPr>
          <w:rFonts w:ascii="Arial" w:hAnsi="Arial" w:cs="Arial"/>
          <w:bCs/>
          <w:iCs/>
        </w:rPr>
        <w:t xml:space="preserve">6. </w:t>
      </w:r>
      <w:proofErr w:type="gramStart"/>
      <w:r w:rsidRPr="007D3806">
        <w:rPr>
          <w:rFonts w:ascii="Arial" w:hAnsi="Arial" w:cs="Arial"/>
          <w:bCs/>
          <w:iCs/>
        </w:rPr>
        <w:t>уписати</w:t>
      </w:r>
      <w:proofErr w:type="gramEnd"/>
      <w:r w:rsidRPr="007D3806">
        <w:rPr>
          <w:rFonts w:ascii="Arial" w:hAnsi="Arial" w:cs="Arial"/>
          <w:bCs/>
          <w:iCs/>
        </w:rPr>
        <w:t xml:space="preserve"> колико износи укупна цена са ПДВ-ом за тражени предмет јавне набавке</w:t>
      </w:r>
      <w:r w:rsidRPr="007D3806">
        <w:rPr>
          <w:rFonts w:ascii="Arial" w:hAnsi="Arial" w:cs="Arial"/>
          <w:bCs/>
          <w:iCs/>
          <w:lang w:val="sr-Cyrl-CS"/>
        </w:rPr>
        <w:t>.</w:t>
      </w:r>
    </w:p>
    <w:p w:rsid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Default="007D3806" w:rsidP="007D3806">
      <w:pPr>
        <w:tabs>
          <w:tab w:val="left" w:pos="90"/>
          <w:tab w:val="left" w:pos="630"/>
        </w:tabs>
        <w:spacing w:line="240" w:lineRule="auto"/>
        <w:jc w:val="both"/>
        <w:rPr>
          <w:rFonts w:ascii="Arial" w:hAnsi="Arial" w:cs="Arial"/>
          <w:bCs/>
          <w:iCs/>
          <w:color w:val="auto"/>
          <w:lang w:val="sr-Cyrl-CS"/>
        </w:rPr>
      </w:pPr>
    </w:p>
    <w:p w:rsidR="007D3806" w:rsidRPr="007D3806" w:rsidRDefault="007D3806" w:rsidP="007D3806">
      <w:pPr>
        <w:tabs>
          <w:tab w:val="left" w:pos="90"/>
          <w:tab w:val="left" w:pos="630"/>
        </w:tabs>
        <w:spacing w:line="240" w:lineRule="auto"/>
        <w:jc w:val="both"/>
        <w:rPr>
          <w:rFonts w:ascii="Arial" w:hAnsi="Arial" w:cs="Arial"/>
          <w:bCs/>
          <w:iCs/>
          <w:color w:val="auto"/>
          <w:lang w:val="sr-Cyrl-CS"/>
        </w:rPr>
      </w:pPr>
    </w:p>
    <w:p w:rsidR="00B236F9" w:rsidRPr="005438A8" w:rsidRDefault="00B236F9" w:rsidP="00CD0E8B">
      <w:pPr>
        <w:pStyle w:val="ListParagraph"/>
        <w:spacing w:line="240" w:lineRule="auto"/>
        <w:ind w:left="-90"/>
        <w:rPr>
          <w:rFonts w:ascii="Arial" w:hAnsi="Arial" w:cs="Arial"/>
          <w:b/>
          <w:bCs/>
          <w:i/>
          <w:iCs/>
          <w:sz w:val="22"/>
          <w:szCs w:val="22"/>
          <w:lang w:val="sr-Cyrl-CS"/>
        </w:rPr>
      </w:pPr>
      <w:r w:rsidRPr="005438A8">
        <w:rPr>
          <w:rFonts w:ascii="Arial" w:hAnsi="Arial" w:cs="Arial"/>
          <w:b/>
          <w:bCs/>
          <w:i/>
          <w:iCs/>
          <w:sz w:val="22"/>
          <w:szCs w:val="22"/>
          <w:lang w:val="sr-Cyrl-CS"/>
        </w:rPr>
        <w:t>Напомена:</w:t>
      </w:r>
    </w:p>
    <w:p w:rsidR="00B236F9" w:rsidRPr="005438A8" w:rsidRDefault="00B236F9" w:rsidP="0063193F">
      <w:pPr>
        <w:pStyle w:val="ListParagraph"/>
        <w:spacing w:line="240" w:lineRule="auto"/>
        <w:ind w:left="-90"/>
        <w:jc w:val="both"/>
        <w:rPr>
          <w:rFonts w:ascii="Arial" w:hAnsi="Arial" w:cs="Arial"/>
          <w:bCs/>
          <w:i/>
          <w:iCs/>
          <w:sz w:val="22"/>
          <w:szCs w:val="22"/>
          <w:lang w:val="sr-Cyrl-CS"/>
        </w:rPr>
      </w:pPr>
      <w:r w:rsidRPr="005438A8">
        <w:rPr>
          <w:rFonts w:ascii="Arial" w:hAnsi="Arial" w:cs="Arial"/>
          <w:bCs/>
          <w:i/>
          <w:iCs/>
          <w:sz w:val="22"/>
          <w:szCs w:val="22"/>
          <w:lang w:val="sr-Cyrl-CS"/>
        </w:rPr>
        <w:t>Понуђена јединична цена може бити исказана са највише две децимале.</w:t>
      </w:r>
    </w:p>
    <w:p w:rsidR="00EA1E0A" w:rsidRPr="005438A8" w:rsidRDefault="00B236F9" w:rsidP="0063193F">
      <w:pPr>
        <w:pStyle w:val="ListParagraph"/>
        <w:spacing w:line="240" w:lineRule="auto"/>
        <w:ind w:left="-90"/>
        <w:jc w:val="both"/>
        <w:rPr>
          <w:rFonts w:ascii="Arial" w:hAnsi="Arial" w:cs="Arial"/>
          <w:bCs/>
          <w:i/>
          <w:iCs/>
          <w:sz w:val="22"/>
          <w:szCs w:val="22"/>
          <w:lang w:val="sr-Cyrl-CS"/>
        </w:rPr>
      </w:pPr>
      <w:r w:rsidRPr="005438A8">
        <w:rPr>
          <w:rFonts w:ascii="Arial" w:hAnsi="Arial" w:cs="Arial"/>
          <w:bCs/>
          <w:i/>
          <w:iCs/>
          <w:sz w:val="22"/>
          <w:szCs w:val="22"/>
          <w:lang w:val="sr-Cyrl-CS"/>
        </w:rPr>
        <w:t xml:space="preserve">Није дозвољено да јединична цена износи 0,00 рсд, сходно члану 21. став 1. тачка 20) Закона о заштити потрошача („Сл.гласник РС“, бр. </w:t>
      </w:r>
      <w:r w:rsidR="00EB1E6E" w:rsidRPr="005438A8">
        <w:rPr>
          <w:rFonts w:ascii="Arial" w:hAnsi="Arial" w:cs="Arial"/>
          <w:bCs/>
          <w:i/>
          <w:iCs/>
          <w:sz w:val="22"/>
          <w:szCs w:val="22"/>
          <w:lang w:val="sr-Cyrl-CS"/>
        </w:rPr>
        <w:t xml:space="preserve">62/2014, </w:t>
      </w:r>
      <w:r w:rsidRPr="005438A8">
        <w:rPr>
          <w:rFonts w:ascii="Arial" w:hAnsi="Arial" w:cs="Arial"/>
          <w:bCs/>
          <w:i/>
          <w:iCs/>
          <w:sz w:val="22"/>
          <w:szCs w:val="22"/>
          <w:lang w:val="sr-Cyrl-CS"/>
        </w:rPr>
        <w:t>6/2016 - др. закон</w:t>
      </w:r>
      <w:r w:rsidR="00EB1E6E" w:rsidRPr="005438A8">
        <w:rPr>
          <w:rFonts w:ascii="Arial" w:hAnsi="Arial" w:cs="Arial"/>
          <w:bCs/>
          <w:i/>
          <w:iCs/>
          <w:sz w:val="22"/>
          <w:szCs w:val="22"/>
          <w:lang w:val="sr-Cyrl-CS"/>
        </w:rPr>
        <w:t xml:space="preserve"> и 44/2018 - др. закон</w:t>
      </w:r>
      <w:r w:rsidRPr="005438A8">
        <w:rPr>
          <w:rFonts w:ascii="Arial" w:hAnsi="Arial" w:cs="Arial"/>
          <w:bCs/>
          <w:i/>
          <w:iCs/>
          <w:sz w:val="22"/>
          <w:szCs w:val="22"/>
          <w:lang w:val="sr-Cyrl-CS"/>
        </w:rPr>
        <w:t>)</w:t>
      </w:r>
    </w:p>
    <w:p w:rsidR="003F0979" w:rsidRPr="005438A8" w:rsidRDefault="003F0979" w:rsidP="00CD0E8B">
      <w:pPr>
        <w:spacing w:line="240" w:lineRule="auto"/>
        <w:ind w:left="720" w:firstLine="720"/>
        <w:jc w:val="both"/>
        <w:rPr>
          <w:rFonts w:ascii="Arial" w:eastAsia="TimesNewRomanPSMT" w:hAnsi="Arial" w:cs="Arial"/>
          <w:bCs/>
          <w:lang w:val="sr-Cyrl-CS"/>
        </w:rPr>
      </w:pPr>
    </w:p>
    <w:p w:rsidR="003F0979" w:rsidRPr="005438A8" w:rsidRDefault="003F0979" w:rsidP="00CD0E8B">
      <w:pPr>
        <w:spacing w:line="240" w:lineRule="auto"/>
        <w:ind w:left="720" w:firstLine="720"/>
        <w:jc w:val="both"/>
        <w:rPr>
          <w:rFonts w:ascii="Arial" w:eastAsia="TimesNewRomanPSMT" w:hAnsi="Arial" w:cs="Arial"/>
          <w:bCs/>
          <w:lang w:val="sr-Cyrl-CS"/>
        </w:rPr>
      </w:pPr>
    </w:p>
    <w:p w:rsidR="00473089" w:rsidRPr="005438A8" w:rsidRDefault="00BB1B20" w:rsidP="00BB1B20">
      <w:pPr>
        <w:spacing w:line="240" w:lineRule="auto"/>
        <w:ind w:left="720" w:firstLine="720"/>
        <w:rPr>
          <w:rFonts w:ascii="Arial" w:eastAsia="TimesNewRomanPSMT" w:hAnsi="Arial" w:cs="Arial"/>
          <w:bCs/>
        </w:rPr>
      </w:pPr>
      <w:r w:rsidRPr="005438A8">
        <w:rPr>
          <w:rFonts w:ascii="Arial" w:eastAsia="TimesNewRomanPSMT" w:hAnsi="Arial" w:cs="Arial"/>
          <w:bCs/>
        </w:rPr>
        <w:t xml:space="preserve">                                      </w:t>
      </w:r>
      <w:r w:rsidR="00473089" w:rsidRPr="005438A8">
        <w:rPr>
          <w:rFonts w:ascii="Arial" w:eastAsia="TimesNewRomanPSMT" w:hAnsi="Arial" w:cs="Arial"/>
          <w:bCs/>
        </w:rPr>
        <w:t xml:space="preserve">Датум </w:t>
      </w:r>
      <w:r w:rsidR="00473089" w:rsidRPr="005438A8">
        <w:rPr>
          <w:rFonts w:ascii="Arial" w:eastAsia="TimesNewRomanPSMT" w:hAnsi="Arial" w:cs="Arial"/>
          <w:bCs/>
        </w:rPr>
        <w:tab/>
      </w:r>
      <w:r w:rsidR="00473089" w:rsidRPr="005438A8">
        <w:rPr>
          <w:rFonts w:ascii="Arial" w:eastAsia="TimesNewRomanPSMT" w:hAnsi="Arial" w:cs="Arial"/>
          <w:bCs/>
        </w:rPr>
        <w:tab/>
      </w:r>
      <w:r w:rsidR="00473089" w:rsidRPr="005438A8">
        <w:rPr>
          <w:rFonts w:ascii="Arial" w:eastAsia="TimesNewRomanPSMT" w:hAnsi="Arial" w:cs="Arial"/>
          <w:bCs/>
        </w:rPr>
        <w:tab/>
      </w:r>
      <w:r w:rsidR="00473089" w:rsidRPr="005438A8">
        <w:rPr>
          <w:rFonts w:ascii="Arial" w:eastAsia="TimesNewRomanPSMT" w:hAnsi="Arial" w:cs="Arial"/>
          <w:bCs/>
        </w:rPr>
        <w:tab/>
      </w:r>
      <w:r w:rsidR="00473089" w:rsidRPr="005438A8">
        <w:rPr>
          <w:rFonts w:ascii="Arial" w:eastAsia="TimesNewRomanPSMT" w:hAnsi="Arial" w:cs="Arial"/>
          <w:bCs/>
        </w:rPr>
        <w:tab/>
        <w:t xml:space="preserve">    </w:t>
      </w:r>
      <w:r w:rsidRPr="005438A8">
        <w:rPr>
          <w:rFonts w:ascii="Arial" w:eastAsia="TimesNewRomanPSMT" w:hAnsi="Arial" w:cs="Arial"/>
          <w:bCs/>
        </w:rPr>
        <w:t xml:space="preserve">  </w:t>
      </w:r>
      <w:r w:rsidR="00473089" w:rsidRPr="005438A8">
        <w:rPr>
          <w:rFonts w:ascii="Arial" w:eastAsia="TimesNewRomanPSMT" w:hAnsi="Arial" w:cs="Arial"/>
          <w:bCs/>
        </w:rPr>
        <w:t xml:space="preserve">          Понуђач</w:t>
      </w:r>
    </w:p>
    <w:p w:rsidR="00473089" w:rsidRPr="005438A8" w:rsidRDefault="00473089" w:rsidP="00BB1B20">
      <w:pPr>
        <w:spacing w:line="240" w:lineRule="auto"/>
        <w:ind w:left="2880" w:firstLine="720"/>
        <w:jc w:val="center"/>
        <w:rPr>
          <w:rFonts w:ascii="Arial" w:eastAsia="TimesNewRomanPS-BoldMT" w:hAnsi="Arial" w:cs="Arial"/>
          <w:b/>
          <w:bCs/>
          <w:i/>
          <w:iCs/>
          <w:color w:val="002060"/>
        </w:rPr>
      </w:pPr>
    </w:p>
    <w:p w:rsidR="00B31DE7" w:rsidRPr="005438A8" w:rsidRDefault="00473089" w:rsidP="00BB1B20">
      <w:pPr>
        <w:spacing w:line="240" w:lineRule="auto"/>
        <w:jc w:val="center"/>
        <w:rPr>
          <w:rFonts w:ascii="Arial" w:eastAsia="TimesNewRomanPS-BoldMT" w:hAnsi="Arial" w:cs="Arial"/>
          <w:b/>
          <w:bCs/>
          <w:i/>
          <w:iCs/>
          <w:color w:val="002060"/>
          <w:lang w:val="sr-Cyrl-CS"/>
        </w:rPr>
      </w:pPr>
      <w:r w:rsidRPr="005438A8">
        <w:rPr>
          <w:rFonts w:ascii="Arial" w:eastAsia="TimesNewRomanPS-BoldMT" w:hAnsi="Arial" w:cs="Arial"/>
          <w:b/>
          <w:bCs/>
          <w:i/>
          <w:iCs/>
          <w:color w:val="002060"/>
        </w:rPr>
        <w:t>_________________________</w:t>
      </w:r>
      <w:r w:rsidRPr="005438A8">
        <w:rPr>
          <w:rFonts w:ascii="Arial" w:eastAsia="TimesNewRomanPS-BoldMT" w:hAnsi="Arial" w:cs="Arial"/>
          <w:b/>
          <w:bCs/>
          <w:i/>
          <w:iCs/>
          <w:color w:val="002060"/>
          <w:lang w:val="sr-Cyrl-CS"/>
        </w:rPr>
        <w:t xml:space="preserve">         </w:t>
      </w:r>
      <w:r w:rsidRPr="005438A8">
        <w:rPr>
          <w:rFonts w:ascii="Arial" w:eastAsia="TimesNewRomanPS-BoldMT" w:hAnsi="Arial" w:cs="Arial"/>
          <w:b/>
          <w:bCs/>
          <w:i/>
          <w:iCs/>
          <w:color w:val="002060"/>
        </w:rPr>
        <w:tab/>
      </w:r>
      <w:r w:rsidRPr="005438A8">
        <w:rPr>
          <w:rFonts w:ascii="Arial" w:eastAsia="TimesNewRomanPS-BoldMT" w:hAnsi="Arial" w:cs="Arial"/>
          <w:b/>
          <w:bCs/>
          <w:i/>
          <w:iCs/>
          <w:color w:val="002060"/>
          <w:lang w:val="sr-Cyrl-CS"/>
        </w:rPr>
        <w:t xml:space="preserve">             </w:t>
      </w:r>
      <w:r w:rsidR="00C250FC" w:rsidRPr="005438A8">
        <w:rPr>
          <w:rFonts w:ascii="Arial" w:eastAsia="TimesNewRomanPS-BoldMT" w:hAnsi="Arial" w:cs="Arial"/>
          <w:b/>
          <w:bCs/>
          <w:i/>
          <w:iCs/>
          <w:color w:val="002060"/>
        </w:rPr>
        <w:t>__________________________</w:t>
      </w:r>
    </w:p>
    <w:p w:rsidR="00F129EA" w:rsidRPr="005438A8" w:rsidRDefault="00F129EA" w:rsidP="00CD0E8B">
      <w:pPr>
        <w:keepLines/>
        <w:tabs>
          <w:tab w:val="left" w:pos="-2977"/>
          <w:tab w:val="right" w:pos="4820"/>
        </w:tabs>
        <w:suppressAutoHyphens w:val="0"/>
        <w:spacing w:line="240" w:lineRule="auto"/>
        <w:jc w:val="right"/>
        <w:rPr>
          <w:rFonts w:ascii="Arial" w:eastAsia="Times New Roman" w:hAnsi="Arial" w:cs="Arial"/>
          <w:b/>
          <w:bCs/>
          <w:noProof/>
          <w:color w:val="auto"/>
          <w:kern w:val="0"/>
          <w:sz w:val="28"/>
          <w:szCs w:val="20"/>
          <w:lang w:val="sr-Cyrl-CS" w:eastAsia="en-US"/>
        </w:rPr>
      </w:pPr>
    </w:p>
    <w:p w:rsidR="00F129EA" w:rsidRPr="005438A8" w:rsidRDefault="00F129EA"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BB1B20" w:rsidRPr="005438A8" w:rsidRDefault="00BB1B20"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BB1B20" w:rsidRPr="005438A8" w:rsidRDefault="00BB1B20"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BB1B20" w:rsidRDefault="00BB1B20"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Default="00112127" w:rsidP="0000251A">
      <w:pPr>
        <w:keepLines/>
        <w:tabs>
          <w:tab w:val="left" w:pos="-2977"/>
          <w:tab w:val="right" w:pos="4820"/>
        </w:tabs>
        <w:suppressAutoHyphens w:val="0"/>
        <w:spacing w:line="240" w:lineRule="auto"/>
        <w:rPr>
          <w:rFonts w:ascii="Arial" w:eastAsia="Times New Roman" w:hAnsi="Arial" w:cs="Arial"/>
          <w:b/>
          <w:bCs/>
          <w:noProof/>
          <w:color w:val="auto"/>
          <w:kern w:val="0"/>
          <w:sz w:val="28"/>
          <w:szCs w:val="20"/>
          <w:lang w:val="sr-Cyrl-CS" w:eastAsia="en-US"/>
        </w:rPr>
      </w:pPr>
    </w:p>
    <w:p w:rsidR="00112127" w:rsidRPr="00281F20" w:rsidRDefault="00112127" w:rsidP="00CD0E8B">
      <w:pPr>
        <w:keepLines/>
        <w:tabs>
          <w:tab w:val="left" w:pos="-2977"/>
          <w:tab w:val="right" w:pos="4820"/>
        </w:tabs>
        <w:suppressAutoHyphens w:val="0"/>
        <w:spacing w:line="240" w:lineRule="auto"/>
        <w:jc w:val="center"/>
        <w:rPr>
          <w:rFonts w:ascii="Arial" w:eastAsia="Times New Roman" w:hAnsi="Arial" w:cs="Arial"/>
          <w:b/>
          <w:bCs/>
          <w:i/>
          <w:noProof/>
          <w:color w:val="auto"/>
          <w:kern w:val="0"/>
          <w:sz w:val="28"/>
          <w:szCs w:val="20"/>
          <w:lang w:eastAsia="en-US"/>
        </w:rPr>
        <w:sectPr w:rsidR="00112127" w:rsidRPr="00281F20" w:rsidSect="007D3806">
          <w:pgSz w:w="11906" w:h="16838"/>
          <w:pgMar w:top="1152" w:right="1440" w:bottom="1152" w:left="1440" w:header="677" w:footer="677" w:gutter="0"/>
          <w:cols w:space="720"/>
          <w:docGrid w:linePitch="360" w:charSpace="32768"/>
        </w:sectPr>
      </w:pPr>
    </w:p>
    <w:p w:rsidR="00112127" w:rsidRDefault="00112127" w:rsidP="00112127">
      <w:pPr>
        <w:keepLines/>
        <w:tabs>
          <w:tab w:val="left" w:pos="-2977"/>
          <w:tab w:val="right" w:pos="4820"/>
        </w:tabs>
        <w:suppressAutoHyphens w:val="0"/>
        <w:spacing w:line="240" w:lineRule="auto"/>
        <w:jc w:val="right"/>
        <w:rPr>
          <w:rFonts w:ascii="Arial" w:eastAsia="Times New Roman" w:hAnsi="Arial" w:cs="Arial"/>
          <w:b/>
          <w:bCs/>
          <w:i/>
          <w:noProof/>
          <w:color w:val="auto"/>
          <w:kern w:val="0"/>
          <w:sz w:val="28"/>
          <w:szCs w:val="20"/>
          <w:lang w:val="sr-Cyrl-CS" w:eastAsia="en-US"/>
        </w:rPr>
      </w:pPr>
      <w:r w:rsidRPr="005438A8">
        <w:rPr>
          <w:rFonts w:ascii="Arial" w:eastAsia="Times New Roman" w:hAnsi="Arial" w:cs="Arial"/>
          <w:b/>
          <w:bCs/>
          <w:i/>
          <w:noProof/>
          <w:color w:val="auto"/>
          <w:kern w:val="0"/>
          <w:sz w:val="28"/>
          <w:szCs w:val="20"/>
          <w:lang w:eastAsia="en-US"/>
        </w:rPr>
        <w:lastRenderedPageBreak/>
        <w:t>(ОБРАЗАЦ 3)</w:t>
      </w:r>
    </w:p>
    <w:p w:rsidR="00112127" w:rsidRDefault="00112127" w:rsidP="00CD0E8B">
      <w:pPr>
        <w:keepLines/>
        <w:tabs>
          <w:tab w:val="left" w:pos="-2977"/>
          <w:tab w:val="right" w:pos="4820"/>
        </w:tabs>
        <w:suppressAutoHyphens w:val="0"/>
        <w:spacing w:line="240" w:lineRule="auto"/>
        <w:jc w:val="center"/>
        <w:rPr>
          <w:rFonts w:ascii="Arial" w:eastAsia="Times New Roman" w:hAnsi="Arial" w:cs="Arial"/>
          <w:b/>
          <w:bCs/>
          <w:i/>
          <w:noProof/>
          <w:color w:val="auto"/>
          <w:kern w:val="0"/>
          <w:sz w:val="28"/>
          <w:szCs w:val="20"/>
          <w:lang w:eastAsia="en-US"/>
        </w:rPr>
      </w:pPr>
    </w:p>
    <w:p w:rsidR="00473089" w:rsidRPr="005438A8" w:rsidRDefault="00473089" w:rsidP="00CD0E8B">
      <w:pPr>
        <w:keepLines/>
        <w:tabs>
          <w:tab w:val="left" w:pos="-2977"/>
          <w:tab w:val="right" w:pos="4820"/>
        </w:tabs>
        <w:suppressAutoHyphens w:val="0"/>
        <w:spacing w:line="240" w:lineRule="auto"/>
        <w:jc w:val="center"/>
        <w:rPr>
          <w:rFonts w:ascii="Arial" w:eastAsia="Times New Roman" w:hAnsi="Arial" w:cs="Arial"/>
          <w:b/>
          <w:bCs/>
          <w:i/>
          <w:noProof/>
          <w:color w:val="auto"/>
          <w:kern w:val="0"/>
          <w:sz w:val="28"/>
          <w:szCs w:val="20"/>
          <w:lang w:eastAsia="en-US"/>
        </w:rPr>
      </w:pPr>
      <w:r w:rsidRPr="005438A8">
        <w:rPr>
          <w:rFonts w:ascii="Arial" w:eastAsia="Times New Roman" w:hAnsi="Arial" w:cs="Arial"/>
          <w:b/>
          <w:bCs/>
          <w:i/>
          <w:noProof/>
          <w:color w:val="auto"/>
          <w:kern w:val="0"/>
          <w:sz w:val="28"/>
          <w:szCs w:val="20"/>
          <w:lang w:eastAsia="en-US"/>
        </w:rPr>
        <w:t xml:space="preserve"> ОБРАЗАЦ ТРОШКОВА ПРИПРЕМЕ ПОНУДЕ</w:t>
      </w:r>
    </w:p>
    <w:p w:rsidR="00473089" w:rsidRPr="005438A8" w:rsidRDefault="00473089" w:rsidP="00CD0E8B">
      <w:pPr>
        <w:spacing w:line="240" w:lineRule="auto"/>
        <w:rPr>
          <w:rFonts w:ascii="Arial" w:hAnsi="Arial" w:cs="Arial"/>
          <w:b/>
          <w:bCs/>
          <w:i/>
          <w:iCs/>
          <w:sz w:val="28"/>
          <w:szCs w:val="28"/>
          <w:lang w:val="sr-Cyrl-CS"/>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jc w:val="both"/>
        <w:rPr>
          <w:rFonts w:ascii="Arial" w:hAnsi="Arial" w:cs="Arial"/>
        </w:rPr>
      </w:pPr>
      <w:r w:rsidRPr="005438A8">
        <w:rPr>
          <w:rFonts w:ascii="Arial" w:hAnsi="Arial" w:cs="Arial"/>
          <w:lang w:val="ru-RU"/>
        </w:rPr>
        <w:t xml:space="preserve">У складу са чланом 88. </w:t>
      </w:r>
      <w:r w:rsidRPr="005438A8">
        <w:rPr>
          <w:rFonts w:ascii="Arial" w:hAnsi="Arial" w:cs="Arial"/>
          <w:lang w:val="sr-Cyrl-CS"/>
        </w:rPr>
        <w:t>став 1.</w:t>
      </w:r>
      <w:r w:rsidRPr="005438A8">
        <w:rPr>
          <w:rFonts w:ascii="Arial" w:hAnsi="Arial" w:cs="Arial"/>
          <w:lang w:val="ru-RU"/>
        </w:rPr>
        <w:t xml:space="preserve"> Закона, понуђ</w:t>
      </w:r>
      <w:r w:rsidR="00EB1E6E" w:rsidRPr="005438A8">
        <w:rPr>
          <w:rFonts w:ascii="Arial" w:hAnsi="Arial" w:cs="Arial"/>
          <w:lang w:val="ru-RU"/>
        </w:rPr>
        <w:t xml:space="preserve">ач __________________________ </w:t>
      </w:r>
      <w:r w:rsidRPr="005438A8">
        <w:rPr>
          <w:rFonts w:ascii="Arial" w:hAnsi="Arial" w:cs="Arial"/>
          <w:i/>
          <w:lang w:val="ru-RU"/>
        </w:rPr>
        <w:t>[</w:t>
      </w:r>
      <w:r w:rsidRPr="005438A8">
        <w:rPr>
          <w:rFonts w:ascii="Arial" w:hAnsi="Arial" w:cs="Arial"/>
          <w:i/>
          <w:iCs/>
          <w:lang w:val="ru-RU"/>
        </w:rPr>
        <w:t xml:space="preserve">навести </w:t>
      </w:r>
      <w:r w:rsidRPr="005438A8">
        <w:rPr>
          <w:rFonts w:ascii="Arial" w:hAnsi="Arial" w:cs="Arial"/>
          <w:i/>
          <w:iCs/>
          <w:lang w:val="sr-Cyrl-CS"/>
        </w:rPr>
        <w:t>назив понуђача</w:t>
      </w:r>
      <w:r w:rsidRPr="005438A8">
        <w:rPr>
          <w:rFonts w:ascii="Arial" w:hAnsi="Arial" w:cs="Arial"/>
          <w:i/>
          <w:iCs/>
          <w:lang w:val="ru-RU"/>
        </w:rPr>
        <w:t xml:space="preserve">], </w:t>
      </w:r>
      <w:r w:rsidR="00EB1E6E" w:rsidRPr="005438A8">
        <w:rPr>
          <w:rFonts w:ascii="Arial" w:hAnsi="Arial" w:cs="Arial"/>
          <w:iCs/>
          <w:lang w:val="ru-RU"/>
        </w:rPr>
        <w:t>за партију број</w:t>
      </w:r>
      <w:r w:rsidR="00EB1E6E" w:rsidRPr="005438A8">
        <w:rPr>
          <w:rFonts w:ascii="Arial" w:hAnsi="Arial" w:cs="Arial"/>
          <w:i/>
          <w:iCs/>
          <w:lang w:val="ru-RU"/>
        </w:rPr>
        <w:t xml:space="preserve"> ________ </w:t>
      </w:r>
      <w:r w:rsidRPr="005438A8">
        <w:rPr>
          <w:rFonts w:ascii="Arial" w:hAnsi="Arial" w:cs="Arial"/>
          <w:lang w:val="ru-RU"/>
        </w:rPr>
        <w:t>достав</w:t>
      </w:r>
      <w:r w:rsidRPr="005438A8">
        <w:rPr>
          <w:rFonts w:ascii="Arial" w:hAnsi="Arial" w:cs="Arial"/>
          <w:lang w:val="sr-Cyrl-CS"/>
        </w:rPr>
        <w:t xml:space="preserve">ља </w:t>
      </w:r>
      <w:r w:rsidRPr="005438A8">
        <w:rPr>
          <w:rFonts w:ascii="Arial" w:hAnsi="Arial" w:cs="Arial"/>
          <w:lang w:val="ru-RU"/>
        </w:rPr>
        <w:t xml:space="preserve">укупан износ и структуру трошкова припремања понуде, </w:t>
      </w:r>
      <w:r w:rsidRPr="005438A8">
        <w:rPr>
          <w:rFonts w:ascii="Arial" w:hAnsi="Arial" w:cs="Arial"/>
          <w:lang w:val="sr-Cyrl-CS"/>
        </w:rPr>
        <w:t xml:space="preserve">како следи у </w:t>
      </w:r>
      <w:r w:rsidRPr="005438A8">
        <w:rPr>
          <w:rFonts w:ascii="Arial" w:hAnsi="Arial" w:cs="Arial"/>
          <w:lang w:val="ru-RU"/>
        </w:rPr>
        <w:t>табели:</w:t>
      </w:r>
    </w:p>
    <w:p w:rsidR="00473089" w:rsidRPr="005438A8" w:rsidRDefault="00473089" w:rsidP="00CD0E8B">
      <w:pPr>
        <w:spacing w:line="240" w:lineRule="auto"/>
        <w:jc w:val="both"/>
        <w:rPr>
          <w:rFonts w:ascii="Arial" w:hAnsi="Arial" w:cs="Arial"/>
          <w:b/>
          <w:i/>
        </w:rPr>
      </w:pPr>
    </w:p>
    <w:tbl>
      <w:tblPr>
        <w:tblW w:w="0" w:type="auto"/>
        <w:tblInd w:w="153" w:type="dxa"/>
        <w:tblLayout w:type="fixed"/>
        <w:tblLook w:val="0000"/>
      </w:tblPr>
      <w:tblGrid>
        <w:gridCol w:w="5565"/>
        <w:gridCol w:w="3300"/>
      </w:tblGrid>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pacing w:line="240" w:lineRule="auto"/>
              <w:jc w:val="center"/>
              <w:rPr>
                <w:rFonts w:ascii="Arial" w:hAnsi="Arial" w:cs="Arial"/>
                <w:b/>
                <w:i/>
              </w:rPr>
            </w:pPr>
            <w:r w:rsidRPr="005438A8">
              <w:rPr>
                <w:rFonts w:ascii="Arial" w:hAnsi="Arial" w:cs="Arial"/>
                <w:b/>
                <w:i/>
              </w:rPr>
              <w:t>ВРСТА ТРОШКА</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pacing w:line="240" w:lineRule="auto"/>
              <w:jc w:val="center"/>
              <w:rPr>
                <w:rFonts w:ascii="Arial" w:hAnsi="Arial" w:cs="Arial"/>
              </w:rPr>
            </w:pPr>
            <w:r w:rsidRPr="005438A8">
              <w:rPr>
                <w:rFonts w:ascii="Arial" w:hAnsi="Arial" w:cs="Arial"/>
                <w:b/>
                <w:i/>
              </w:rPr>
              <w:t>ИЗНОС ТРОШКА У РСД</w:t>
            </w: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jc w:val="right"/>
              <w:rPr>
                <w:rFonts w:ascii="Arial" w:hAnsi="Arial" w:cs="Arial"/>
              </w:rPr>
            </w:pP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jc w:val="right"/>
              <w:rPr>
                <w:rFonts w:ascii="Arial" w:hAnsi="Arial" w:cs="Arial"/>
              </w:rPr>
            </w:pP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rPr>
            </w:pPr>
          </w:p>
        </w:tc>
      </w:tr>
      <w:tr w:rsidR="00473089" w:rsidRPr="005438A8" w:rsidTr="00473089">
        <w:tc>
          <w:tcPr>
            <w:tcW w:w="5565" w:type="dxa"/>
            <w:tcBorders>
              <w:top w:val="single" w:sz="4" w:space="0" w:color="000000"/>
              <w:left w:val="single" w:sz="4" w:space="0" w:color="000000"/>
              <w:bottom w:val="single" w:sz="4" w:space="0" w:color="000000"/>
            </w:tcBorders>
            <w:shd w:val="clear" w:color="auto" w:fill="auto"/>
          </w:tcPr>
          <w:p w:rsidR="00473089" w:rsidRPr="005438A8" w:rsidRDefault="00473089" w:rsidP="00CD0E8B">
            <w:pPr>
              <w:snapToGrid w:val="0"/>
              <w:spacing w:line="240" w:lineRule="auto"/>
              <w:rPr>
                <w:rFonts w:ascii="Arial" w:hAnsi="Arial" w:cs="Arial"/>
                <w:i/>
                <w:lang w:val="ru-RU"/>
              </w:rPr>
            </w:pPr>
          </w:p>
          <w:p w:rsidR="00473089" w:rsidRPr="005438A8" w:rsidRDefault="00473089" w:rsidP="00CD0E8B">
            <w:pPr>
              <w:spacing w:line="240" w:lineRule="auto"/>
              <w:rPr>
                <w:rFonts w:ascii="Arial" w:hAnsi="Arial" w:cs="Arial"/>
                <w:lang w:val="ru-RU"/>
              </w:rPr>
            </w:pPr>
            <w:r w:rsidRPr="005438A8">
              <w:rPr>
                <w:rFonts w:ascii="Arial" w:hAnsi="Arial" w:cs="Arial"/>
                <w:b/>
                <w:i/>
                <w:lang w:val="ru-RU"/>
              </w:rPr>
              <w:t>УКУПАН ИЗНОС ТРОШКОВА ПРИПРЕМАЊА ПОНУДЕ</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473089" w:rsidRPr="005438A8" w:rsidRDefault="00473089" w:rsidP="00CD0E8B">
            <w:pPr>
              <w:snapToGrid w:val="0"/>
              <w:spacing w:line="240" w:lineRule="auto"/>
              <w:rPr>
                <w:rFonts w:ascii="Arial" w:hAnsi="Arial" w:cs="Arial"/>
                <w:lang w:val="ru-RU"/>
              </w:rPr>
            </w:pPr>
          </w:p>
        </w:tc>
      </w:tr>
    </w:tbl>
    <w:p w:rsidR="00473089" w:rsidRPr="005438A8" w:rsidRDefault="00473089"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Трошкове припреме и подношења понуде сноси искључиво понуђач и не може тражити од наручиоца накнаду трошкова.</w:t>
      </w:r>
    </w:p>
    <w:p w:rsidR="00473089" w:rsidRPr="005438A8" w:rsidRDefault="00473089" w:rsidP="00CD0E8B">
      <w:pPr>
        <w:spacing w:line="240" w:lineRule="auto"/>
        <w:jc w:val="both"/>
        <w:rPr>
          <w:rFonts w:ascii="Arial" w:hAnsi="Arial" w:cs="Arial"/>
          <w:lang w:val="sr-Cyrl-CS"/>
        </w:rPr>
      </w:pPr>
      <w:r w:rsidRPr="005438A8">
        <w:rPr>
          <w:rFonts w:ascii="Arial" w:hAnsi="Arial" w:cs="Arial"/>
          <w:lang w:val="ru-RU"/>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rsidR="00473089" w:rsidRPr="005438A8" w:rsidRDefault="00473089" w:rsidP="00CD0E8B">
      <w:pPr>
        <w:spacing w:line="240" w:lineRule="auto"/>
        <w:ind w:firstLine="426"/>
        <w:jc w:val="both"/>
        <w:rPr>
          <w:rFonts w:ascii="Arial" w:hAnsi="Arial" w:cs="Arial"/>
          <w:b/>
          <w:bCs/>
          <w:i/>
          <w:lang w:val="ru-RU"/>
        </w:rPr>
      </w:pPr>
    </w:p>
    <w:p w:rsidR="00473089" w:rsidRPr="005438A8" w:rsidRDefault="00473089" w:rsidP="00CD0E8B">
      <w:pPr>
        <w:spacing w:line="240" w:lineRule="auto"/>
        <w:jc w:val="both"/>
        <w:rPr>
          <w:rFonts w:ascii="Arial" w:hAnsi="Arial" w:cs="Arial"/>
          <w:bCs/>
          <w:i/>
          <w:color w:val="FF0000"/>
          <w:lang w:val="sr-Cyrl-CS"/>
        </w:rPr>
      </w:pPr>
      <w:r w:rsidRPr="005438A8">
        <w:rPr>
          <w:rFonts w:ascii="Arial" w:hAnsi="Arial" w:cs="Arial"/>
          <w:b/>
          <w:bCs/>
          <w:i/>
          <w:color w:val="auto"/>
          <w:lang w:val="ru-RU"/>
        </w:rPr>
        <w:t xml:space="preserve">Напомена: </w:t>
      </w:r>
      <w:r w:rsidRPr="005438A8">
        <w:rPr>
          <w:rFonts w:ascii="Arial" w:hAnsi="Arial" w:cs="Arial"/>
          <w:bCs/>
          <w:i/>
          <w:color w:val="auto"/>
          <w:lang w:val="ru-RU"/>
        </w:rPr>
        <w:t>достављање овог обрасца није обавезно.</w:t>
      </w:r>
    </w:p>
    <w:p w:rsidR="00473089" w:rsidRPr="005438A8" w:rsidRDefault="00473089" w:rsidP="00CD0E8B">
      <w:pPr>
        <w:spacing w:line="240" w:lineRule="auto"/>
        <w:jc w:val="both"/>
        <w:rPr>
          <w:rFonts w:ascii="Arial" w:hAnsi="Arial" w:cs="Arial"/>
          <w:bCs/>
          <w:color w:val="auto"/>
          <w:lang w:val="ru-RU"/>
        </w:rPr>
      </w:pPr>
    </w:p>
    <w:p w:rsidR="00473089" w:rsidRPr="005438A8" w:rsidRDefault="00473089" w:rsidP="00CD0E8B">
      <w:pPr>
        <w:spacing w:line="240" w:lineRule="auto"/>
        <w:ind w:firstLine="425"/>
        <w:jc w:val="both"/>
        <w:rPr>
          <w:rFonts w:ascii="Arial" w:hAnsi="Arial" w:cs="Arial"/>
          <w:bCs/>
          <w:lang w:val="ru-RU"/>
        </w:rPr>
      </w:pPr>
    </w:p>
    <w:tbl>
      <w:tblPr>
        <w:tblW w:w="0" w:type="auto"/>
        <w:tblLayout w:type="fixed"/>
        <w:tblLook w:val="0000"/>
      </w:tblPr>
      <w:tblGrid>
        <w:gridCol w:w="3080"/>
        <w:gridCol w:w="3068"/>
        <w:gridCol w:w="3094"/>
      </w:tblGrid>
      <w:tr w:rsidR="00473089" w:rsidRPr="005438A8" w:rsidTr="00473089">
        <w:tc>
          <w:tcPr>
            <w:tcW w:w="3080" w:type="dxa"/>
            <w:shd w:val="clear" w:color="auto" w:fill="auto"/>
            <w:vAlign w:val="center"/>
          </w:tcPr>
          <w:p w:rsidR="00473089" w:rsidRPr="005438A8" w:rsidRDefault="00473089" w:rsidP="00CD0E8B">
            <w:pPr>
              <w:pStyle w:val="BodyText2"/>
              <w:spacing w:after="0" w:line="240" w:lineRule="auto"/>
              <w:jc w:val="center"/>
              <w:rPr>
                <w:rFonts w:ascii="Arial" w:hAnsi="Arial" w:cs="Arial"/>
              </w:rPr>
            </w:pPr>
            <w:r w:rsidRPr="005438A8">
              <w:rPr>
                <w:rFonts w:ascii="Arial" w:hAnsi="Arial" w:cs="Arial"/>
              </w:rPr>
              <w:t>Датум:</w:t>
            </w:r>
          </w:p>
        </w:tc>
        <w:tc>
          <w:tcPr>
            <w:tcW w:w="3068" w:type="dxa"/>
            <w:shd w:val="clear" w:color="auto" w:fill="auto"/>
            <w:vAlign w:val="center"/>
          </w:tcPr>
          <w:p w:rsidR="00473089" w:rsidRPr="005438A8" w:rsidRDefault="00473089" w:rsidP="00CD0E8B">
            <w:pPr>
              <w:pStyle w:val="BodyText2"/>
              <w:spacing w:after="0" w:line="240" w:lineRule="auto"/>
              <w:jc w:val="center"/>
              <w:rPr>
                <w:rFonts w:ascii="Arial" w:hAnsi="Arial" w:cs="Arial"/>
              </w:rPr>
            </w:pPr>
          </w:p>
        </w:tc>
        <w:tc>
          <w:tcPr>
            <w:tcW w:w="3094" w:type="dxa"/>
            <w:shd w:val="clear" w:color="auto" w:fill="auto"/>
            <w:vAlign w:val="center"/>
          </w:tcPr>
          <w:p w:rsidR="00473089" w:rsidRPr="005438A8" w:rsidRDefault="00473089" w:rsidP="00CD0E8B">
            <w:pPr>
              <w:pStyle w:val="BodyText2"/>
              <w:spacing w:after="0" w:line="240" w:lineRule="auto"/>
              <w:jc w:val="center"/>
              <w:rPr>
                <w:rFonts w:ascii="Arial" w:hAnsi="Arial" w:cs="Arial"/>
              </w:rPr>
            </w:pPr>
            <w:r w:rsidRPr="005438A8">
              <w:rPr>
                <w:rFonts w:ascii="Arial" w:hAnsi="Arial" w:cs="Arial"/>
              </w:rPr>
              <w:t>Потпис понуђача</w:t>
            </w:r>
          </w:p>
        </w:tc>
      </w:tr>
      <w:tr w:rsidR="00473089" w:rsidRPr="005438A8" w:rsidTr="00473089">
        <w:tc>
          <w:tcPr>
            <w:tcW w:w="3080" w:type="dxa"/>
            <w:tcBorders>
              <w:bottom w:val="single" w:sz="4" w:space="0" w:color="000000"/>
            </w:tcBorders>
            <w:shd w:val="clear" w:color="auto" w:fill="auto"/>
          </w:tcPr>
          <w:p w:rsidR="00473089" w:rsidRPr="005438A8" w:rsidRDefault="00473089" w:rsidP="00CD0E8B">
            <w:pPr>
              <w:pStyle w:val="BodyText2"/>
              <w:snapToGrid w:val="0"/>
              <w:spacing w:after="0" w:line="240" w:lineRule="auto"/>
              <w:rPr>
                <w:rFonts w:ascii="Arial" w:hAnsi="Arial" w:cs="Arial"/>
              </w:rPr>
            </w:pPr>
          </w:p>
        </w:tc>
        <w:tc>
          <w:tcPr>
            <w:tcW w:w="3068" w:type="dxa"/>
            <w:shd w:val="clear" w:color="auto" w:fill="auto"/>
          </w:tcPr>
          <w:p w:rsidR="00473089" w:rsidRPr="005438A8" w:rsidRDefault="00473089" w:rsidP="00CD0E8B">
            <w:pPr>
              <w:pStyle w:val="BodyText2"/>
              <w:snapToGrid w:val="0"/>
              <w:spacing w:after="0" w:line="240" w:lineRule="auto"/>
              <w:rPr>
                <w:rFonts w:ascii="Arial" w:hAnsi="Arial" w:cs="Arial"/>
              </w:rPr>
            </w:pPr>
          </w:p>
        </w:tc>
        <w:tc>
          <w:tcPr>
            <w:tcW w:w="3094" w:type="dxa"/>
            <w:tcBorders>
              <w:bottom w:val="single" w:sz="4" w:space="0" w:color="000000"/>
            </w:tcBorders>
            <w:shd w:val="clear" w:color="auto" w:fill="auto"/>
          </w:tcPr>
          <w:p w:rsidR="00473089" w:rsidRPr="005438A8" w:rsidRDefault="00473089" w:rsidP="00CD0E8B">
            <w:pPr>
              <w:pStyle w:val="BodyText2"/>
              <w:snapToGrid w:val="0"/>
              <w:spacing w:after="0" w:line="240" w:lineRule="auto"/>
              <w:rPr>
                <w:rFonts w:ascii="Arial" w:hAnsi="Arial" w:cs="Arial"/>
              </w:rPr>
            </w:pPr>
          </w:p>
        </w:tc>
      </w:tr>
    </w:tbl>
    <w:p w:rsidR="00473089" w:rsidRPr="005438A8" w:rsidRDefault="00473089" w:rsidP="00CD0E8B">
      <w:pPr>
        <w:spacing w:line="240" w:lineRule="auto"/>
        <w:rPr>
          <w:rFonts w:ascii="Arial" w:hAnsi="Arial" w:cs="Arial"/>
        </w:rPr>
      </w:pPr>
    </w:p>
    <w:p w:rsidR="00473089" w:rsidRPr="005438A8" w:rsidRDefault="00473089" w:rsidP="00CD0E8B">
      <w:pPr>
        <w:spacing w:line="240" w:lineRule="auto"/>
        <w:rPr>
          <w:rFonts w:ascii="Arial" w:hAnsi="Arial" w:cs="Arial"/>
          <w:b/>
          <w:bCs/>
          <w:i/>
          <w:iCs/>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3F0979" w:rsidRPr="005438A8" w:rsidRDefault="003F0979" w:rsidP="00CD0E8B">
      <w:pPr>
        <w:spacing w:line="240" w:lineRule="auto"/>
        <w:rPr>
          <w:rFonts w:ascii="Arial" w:hAnsi="Arial" w:cs="Arial"/>
          <w:b/>
          <w:bCs/>
          <w:i/>
          <w:iCs/>
          <w:sz w:val="28"/>
          <w:szCs w:val="28"/>
        </w:rPr>
      </w:pPr>
    </w:p>
    <w:p w:rsidR="002E64E3" w:rsidRPr="005438A8" w:rsidRDefault="002E64E3" w:rsidP="00CD0E8B">
      <w:pPr>
        <w:spacing w:line="240" w:lineRule="auto"/>
        <w:rPr>
          <w:rFonts w:ascii="Arial" w:hAnsi="Arial" w:cs="Arial"/>
          <w:b/>
          <w:bCs/>
          <w:i/>
          <w:iCs/>
          <w:sz w:val="28"/>
          <w:szCs w:val="28"/>
          <w:lang w:val="sr-Cyrl-CS"/>
        </w:rPr>
      </w:pPr>
    </w:p>
    <w:p w:rsidR="00CD0E8B" w:rsidRPr="005438A8" w:rsidRDefault="00CD0E8B" w:rsidP="00CD0E8B">
      <w:pPr>
        <w:spacing w:line="240" w:lineRule="auto"/>
        <w:rPr>
          <w:rFonts w:ascii="Arial" w:hAnsi="Arial" w:cs="Arial"/>
          <w:b/>
          <w:bCs/>
          <w:i/>
          <w:iCs/>
          <w:sz w:val="28"/>
          <w:szCs w:val="28"/>
          <w:lang w:val="sr-Cyrl-CS"/>
        </w:rPr>
      </w:pPr>
    </w:p>
    <w:p w:rsidR="00CD0E8B" w:rsidRPr="005438A8" w:rsidRDefault="00CD0E8B" w:rsidP="00CD0E8B">
      <w:pPr>
        <w:spacing w:line="240" w:lineRule="auto"/>
        <w:rPr>
          <w:rFonts w:ascii="Arial" w:hAnsi="Arial" w:cs="Arial"/>
          <w:b/>
          <w:bCs/>
          <w:i/>
          <w:iCs/>
          <w:sz w:val="28"/>
          <w:szCs w:val="28"/>
          <w:lang w:val="sr-Cyrl-CS"/>
        </w:rPr>
      </w:pPr>
    </w:p>
    <w:p w:rsidR="00CD0E8B" w:rsidRDefault="00CD0E8B" w:rsidP="00CD0E8B">
      <w:pPr>
        <w:spacing w:line="240" w:lineRule="auto"/>
        <w:rPr>
          <w:rFonts w:ascii="Arial" w:hAnsi="Arial" w:cs="Arial"/>
          <w:b/>
          <w:bCs/>
          <w:i/>
          <w:iCs/>
          <w:sz w:val="28"/>
          <w:szCs w:val="28"/>
        </w:rPr>
      </w:pPr>
    </w:p>
    <w:p w:rsidR="009F0A19" w:rsidRPr="00905FC8" w:rsidRDefault="009F0A19" w:rsidP="00CD0E8B">
      <w:pPr>
        <w:spacing w:line="240" w:lineRule="auto"/>
        <w:rPr>
          <w:rFonts w:ascii="Arial" w:hAnsi="Arial" w:cs="Arial"/>
          <w:b/>
          <w:bCs/>
          <w:i/>
          <w:iCs/>
          <w:sz w:val="28"/>
          <w:szCs w:val="28"/>
          <w:lang w:val="sr-Cyrl-CS"/>
        </w:rPr>
      </w:pPr>
    </w:p>
    <w:p w:rsidR="00473089" w:rsidRPr="005438A8" w:rsidRDefault="00473089" w:rsidP="00CD0E8B">
      <w:pPr>
        <w:pStyle w:val="BodyText3"/>
        <w:spacing w:after="0" w:line="240" w:lineRule="auto"/>
        <w:jc w:val="right"/>
        <w:rPr>
          <w:rFonts w:ascii="Arial" w:hAnsi="Arial" w:cs="Arial"/>
          <w:b/>
          <w:bCs/>
          <w:i/>
          <w:sz w:val="28"/>
          <w:szCs w:val="28"/>
        </w:rPr>
      </w:pPr>
      <w:r w:rsidRPr="005438A8">
        <w:rPr>
          <w:rFonts w:ascii="Arial" w:hAnsi="Arial" w:cs="Arial"/>
          <w:b/>
          <w:bCs/>
          <w:i/>
          <w:sz w:val="28"/>
          <w:szCs w:val="28"/>
        </w:rPr>
        <w:lastRenderedPageBreak/>
        <w:t>(ОБРАЗАЦ 4)</w:t>
      </w:r>
    </w:p>
    <w:p w:rsidR="00473089" w:rsidRPr="005438A8" w:rsidRDefault="00473089" w:rsidP="00CD0E8B">
      <w:pPr>
        <w:pStyle w:val="BodyText3"/>
        <w:spacing w:after="0" w:line="240" w:lineRule="auto"/>
        <w:jc w:val="right"/>
        <w:rPr>
          <w:rFonts w:ascii="Arial" w:hAnsi="Arial" w:cs="Arial"/>
          <w:b/>
          <w:bCs/>
          <w:i/>
          <w:sz w:val="28"/>
          <w:szCs w:val="28"/>
        </w:rPr>
      </w:pPr>
    </w:p>
    <w:p w:rsidR="00473089" w:rsidRPr="005438A8" w:rsidRDefault="00473089" w:rsidP="00CD0E8B">
      <w:pPr>
        <w:pStyle w:val="BodyText3"/>
        <w:spacing w:after="0" w:line="240" w:lineRule="auto"/>
        <w:jc w:val="center"/>
        <w:rPr>
          <w:rFonts w:ascii="Arial" w:hAnsi="Arial" w:cs="Arial"/>
          <w:b/>
          <w:bCs/>
          <w:i/>
          <w:sz w:val="28"/>
          <w:szCs w:val="28"/>
        </w:rPr>
      </w:pPr>
      <w:r w:rsidRPr="005438A8">
        <w:rPr>
          <w:rFonts w:ascii="Arial" w:hAnsi="Arial" w:cs="Arial"/>
          <w:b/>
          <w:bCs/>
          <w:i/>
          <w:sz w:val="28"/>
          <w:szCs w:val="28"/>
        </w:rPr>
        <w:t>ОБРАЗАЦ ИЗЈАВЕ О НЕЗАВИСНОЈ ПОНУДИ</w:t>
      </w:r>
    </w:p>
    <w:p w:rsidR="00473089" w:rsidRPr="005438A8" w:rsidRDefault="00473089" w:rsidP="00CD0E8B">
      <w:pPr>
        <w:pStyle w:val="BodyText3"/>
        <w:spacing w:after="0" w:line="240" w:lineRule="auto"/>
        <w:jc w:val="center"/>
        <w:rPr>
          <w:rFonts w:ascii="Arial" w:hAnsi="Arial" w:cs="Arial"/>
          <w:bCs/>
          <w:sz w:val="24"/>
          <w:szCs w:val="24"/>
          <w:lang w:val="sr-Latn-CS"/>
        </w:rPr>
      </w:pPr>
    </w:p>
    <w:p w:rsidR="00473089" w:rsidRPr="005438A8" w:rsidRDefault="00473089" w:rsidP="00CD0E8B">
      <w:pPr>
        <w:pStyle w:val="BodyText3"/>
        <w:spacing w:after="0" w:line="240" w:lineRule="auto"/>
        <w:jc w:val="center"/>
        <w:rPr>
          <w:rFonts w:ascii="Arial" w:hAnsi="Arial" w:cs="Arial"/>
          <w:bCs/>
          <w:sz w:val="24"/>
          <w:szCs w:val="24"/>
          <w:lang w:val="sr-Latn-CS"/>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pStyle w:val="BodyText3"/>
        <w:spacing w:after="0" w:line="240" w:lineRule="auto"/>
        <w:jc w:val="both"/>
        <w:rPr>
          <w:rFonts w:ascii="Arial" w:hAnsi="Arial" w:cs="Arial"/>
          <w:bCs/>
          <w:sz w:val="24"/>
          <w:szCs w:val="24"/>
          <w:lang w:val="ru-RU"/>
        </w:rPr>
      </w:pPr>
    </w:p>
    <w:p w:rsidR="00473089" w:rsidRPr="005438A8" w:rsidRDefault="00473089" w:rsidP="00CD0E8B">
      <w:pPr>
        <w:pStyle w:val="BodyText3"/>
        <w:spacing w:after="0" w:line="240" w:lineRule="auto"/>
        <w:jc w:val="both"/>
        <w:rPr>
          <w:rFonts w:ascii="Arial" w:hAnsi="Arial" w:cs="Arial"/>
          <w:sz w:val="24"/>
          <w:szCs w:val="24"/>
          <w:lang w:val="ru-RU"/>
        </w:rPr>
      </w:pPr>
      <w:r w:rsidRPr="005438A8">
        <w:rPr>
          <w:rFonts w:ascii="Arial" w:hAnsi="Arial" w:cs="Arial"/>
          <w:sz w:val="24"/>
          <w:szCs w:val="24"/>
          <w:lang w:val="ru-RU"/>
        </w:rPr>
        <w:t xml:space="preserve">У складу са чланом 26. Закона, ________________________________________, </w:t>
      </w:r>
    </w:p>
    <w:p w:rsidR="00473089" w:rsidRPr="005438A8" w:rsidRDefault="00473089" w:rsidP="00CD0E8B">
      <w:pPr>
        <w:pStyle w:val="BodyText3"/>
        <w:spacing w:after="0" w:line="240" w:lineRule="auto"/>
        <w:jc w:val="both"/>
        <w:rPr>
          <w:rFonts w:ascii="Arial" w:hAnsi="Arial" w:cs="Arial"/>
          <w:sz w:val="24"/>
          <w:szCs w:val="24"/>
          <w:lang w:val="ru-RU"/>
        </w:rPr>
      </w:pPr>
      <w:r w:rsidRPr="005438A8">
        <w:rPr>
          <w:rFonts w:ascii="Arial" w:hAnsi="Arial" w:cs="Arial"/>
          <w:sz w:val="24"/>
          <w:szCs w:val="24"/>
          <w:lang w:val="ru-RU"/>
        </w:rPr>
        <w:t xml:space="preserve">                                                                           </w:t>
      </w:r>
      <w:r w:rsidRPr="005438A8">
        <w:rPr>
          <w:rFonts w:ascii="Arial" w:hAnsi="Arial" w:cs="Arial"/>
          <w:sz w:val="20"/>
          <w:szCs w:val="20"/>
          <w:lang w:val="ru-RU"/>
        </w:rPr>
        <w:t xml:space="preserve"> (Назив понуђача)</w:t>
      </w:r>
    </w:p>
    <w:p w:rsidR="00473089" w:rsidRPr="005438A8" w:rsidRDefault="00473089" w:rsidP="00CD0E8B">
      <w:pPr>
        <w:pStyle w:val="BodyText3"/>
        <w:spacing w:after="0" w:line="240" w:lineRule="auto"/>
        <w:jc w:val="both"/>
        <w:rPr>
          <w:rFonts w:ascii="Arial" w:hAnsi="Arial" w:cs="Arial"/>
          <w:w w:val="200"/>
          <w:sz w:val="24"/>
          <w:szCs w:val="24"/>
          <w:lang w:val="ru-RU"/>
        </w:rPr>
      </w:pPr>
      <w:r w:rsidRPr="005438A8">
        <w:rPr>
          <w:rFonts w:ascii="Arial" w:hAnsi="Arial" w:cs="Arial"/>
          <w:sz w:val="24"/>
          <w:szCs w:val="24"/>
          <w:lang w:val="ru-RU"/>
        </w:rPr>
        <w:t xml:space="preserve">даје: </w:t>
      </w:r>
    </w:p>
    <w:p w:rsidR="00473089" w:rsidRPr="005438A8" w:rsidRDefault="00473089" w:rsidP="00CD0E8B">
      <w:pPr>
        <w:pStyle w:val="BodyText3"/>
        <w:spacing w:after="0" w:line="240" w:lineRule="auto"/>
        <w:ind w:firstLine="227"/>
        <w:jc w:val="both"/>
        <w:rPr>
          <w:rFonts w:ascii="Arial" w:hAnsi="Arial" w:cs="Arial"/>
          <w:w w:val="200"/>
          <w:sz w:val="24"/>
          <w:szCs w:val="24"/>
          <w:lang w:val="ru-RU"/>
        </w:rPr>
      </w:pPr>
    </w:p>
    <w:p w:rsidR="00473089" w:rsidRPr="005438A8" w:rsidRDefault="00473089" w:rsidP="00CD0E8B">
      <w:pPr>
        <w:pStyle w:val="BodyText3"/>
        <w:spacing w:after="0" w:line="240" w:lineRule="auto"/>
        <w:ind w:firstLine="227"/>
        <w:jc w:val="center"/>
        <w:rPr>
          <w:rFonts w:ascii="Arial" w:hAnsi="Arial" w:cs="Arial"/>
          <w:b/>
          <w:bCs/>
          <w:sz w:val="24"/>
          <w:szCs w:val="24"/>
          <w:lang w:val="sr-Cyrl-CS"/>
        </w:rPr>
      </w:pPr>
      <w:r w:rsidRPr="005438A8">
        <w:rPr>
          <w:rFonts w:ascii="Arial" w:hAnsi="Arial" w:cs="Arial"/>
          <w:b/>
          <w:bCs/>
          <w:sz w:val="24"/>
          <w:szCs w:val="24"/>
          <w:lang w:val="sr-Cyrl-CS"/>
        </w:rPr>
        <w:t xml:space="preserve">ИЗЈАВУ </w:t>
      </w:r>
    </w:p>
    <w:p w:rsidR="00473089" w:rsidRPr="005438A8" w:rsidRDefault="00473089" w:rsidP="00CD0E8B">
      <w:pPr>
        <w:pStyle w:val="BodyText3"/>
        <w:spacing w:after="0" w:line="240" w:lineRule="auto"/>
        <w:ind w:firstLine="227"/>
        <w:jc w:val="center"/>
        <w:rPr>
          <w:rFonts w:ascii="Arial" w:hAnsi="Arial" w:cs="Arial"/>
          <w:bCs/>
          <w:sz w:val="24"/>
          <w:szCs w:val="24"/>
          <w:lang w:val="ru-RU"/>
        </w:rPr>
      </w:pPr>
      <w:r w:rsidRPr="005438A8">
        <w:rPr>
          <w:rFonts w:ascii="Arial" w:hAnsi="Arial" w:cs="Arial"/>
          <w:b/>
          <w:bCs/>
          <w:sz w:val="24"/>
          <w:szCs w:val="24"/>
          <w:lang w:val="sr-Cyrl-CS"/>
        </w:rPr>
        <w:t>О НЕЗАВИСНОЈ</w:t>
      </w:r>
      <w:r w:rsidRPr="005438A8">
        <w:rPr>
          <w:rFonts w:ascii="Arial" w:hAnsi="Arial" w:cs="Arial"/>
          <w:b/>
          <w:bCs/>
          <w:sz w:val="24"/>
          <w:szCs w:val="24"/>
          <w:lang w:val="ru-RU"/>
        </w:rPr>
        <w:t xml:space="preserve"> ПОНУДИ</w:t>
      </w:r>
    </w:p>
    <w:p w:rsidR="00473089" w:rsidRPr="005438A8" w:rsidRDefault="00473089" w:rsidP="00CD0E8B">
      <w:pPr>
        <w:pStyle w:val="BodyText3"/>
        <w:spacing w:after="0" w:line="240" w:lineRule="auto"/>
        <w:jc w:val="both"/>
        <w:rPr>
          <w:rFonts w:ascii="Arial" w:hAnsi="Arial" w:cs="Arial"/>
          <w:bCs/>
          <w:sz w:val="24"/>
          <w:szCs w:val="24"/>
          <w:lang w:val="ru-RU"/>
        </w:rPr>
      </w:pPr>
    </w:p>
    <w:p w:rsidR="00473089" w:rsidRPr="005438A8" w:rsidRDefault="00473089" w:rsidP="00CD0E8B">
      <w:pPr>
        <w:pStyle w:val="BodyText3"/>
        <w:spacing w:after="0" w:line="240" w:lineRule="auto"/>
        <w:jc w:val="both"/>
        <w:rPr>
          <w:rFonts w:ascii="Arial" w:hAnsi="Arial" w:cs="Arial"/>
          <w:bCs/>
          <w:sz w:val="24"/>
          <w:szCs w:val="24"/>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ab/>
      </w:r>
      <w:r w:rsidRPr="005438A8">
        <w:rPr>
          <w:rFonts w:ascii="Arial" w:hAnsi="Arial" w:cs="Arial"/>
          <w:lang w:val="ru-RU"/>
        </w:rPr>
        <w:tab/>
      </w:r>
      <w:r w:rsidRPr="005438A8">
        <w:rPr>
          <w:rFonts w:ascii="Arial" w:hAnsi="Arial" w:cs="Arial"/>
          <w:lang w:val="ru-RU"/>
        </w:rPr>
        <w:tab/>
      </w:r>
      <w:r w:rsidRPr="005438A8">
        <w:rPr>
          <w:rFonts w:ascii="Arial" w:hAnsi="Arial" w:cs="Arial"/>
          <w:bCs/>
          <w:lang w:val="ru-RU"/>
        </w:rPr>
        <w:t xml:space="preserve"> </w:t>
      </w:r>
    </w:p>
    <w:p w:rsidR="00473089" w:rsidRPr="005438A8" w:rsidRDefault="00473089" w:rsidP="00CD0E8B">
      <w:pPr>
        <w:spacing w:line="240" w:lineRule="auto"/>
        <w:jc w:val="both"/>
        <w:rPr>
          <w:rFonts w:ascii="Arial" w:eastAsia="TimesNewRomanPSMT" w:hAnsi="Arial" w:cs="Arial"/>
          <w:bCs/>
          <w:lang w:val="sr-Cyrl-CS"/>
        </w:rPr>
      </w:pPr>
      <w:r w:rsidRPr="005438A8">
        <w:rPr>
          <w:rFonts w:ascii="Arial" w:hAnsi="Arial" w:cs="Arial"/>
          <w:lang w:val="ru-RU"/>
        </w:rPr>
        <w:t>Под пуном материјалном и кривичном одговорношћу п</w:t>
      </w:r>
      <w:r w:rsidRPr="005438A8">
        <w:rPr>
          <w:rFonts w:ascii="Arial" w:hAnsi="Arial" w:cs="Arial"/>
          <w:bCs/>
          <w:lang w:val="ru-RU"/>
        </w:rPr>
        <w:t xml:space="preserve">отврђујем да сам понуду у </w:t>
      </w:r>
      <w:r w:rsidRPr="005438A8">
        <w:rPr>
          <w:rFonts w:ascii="Arial" w:hAnsi="Arial" w:cs="Arial"/>
          <w:bCs/>
          <w:lang w:val="sr-Cyrl-CS"/>
        </w:rPr>
        <w:t>поступку</w:t>
      </w:r>
      <w:r w:rsidRPr="005438A8">
        <w:rPr>
          <w:rFonts w:ascii="Arial" w:hAnsi="Arial" w:cs="Arial"/>
          <w:bCs/>
          <w:lang w:val="ru-RU"/>
        </w:rPr>
        <w:t xml:space="preserve"> јавне набавке</w:t>
      </w:r>
      <w:r w:rsidRPr="005438A8">
        <w:rPr>
          <w:rFonts w:ascii="Arial" w:hAnsi="Arial" w:cs="Arial"/>
          <w:lang w:val="ru-RU"/>
        </w:rPr>
        <w:t xml:space="preserve"> </w:t>
      </w:r>
      <w:r w:rsidR="00EB1E6E" w:rsidRPr="005438A8">
        <w:rPr>
          <w:rFonts w:ascii="Arial" w:hAnsi="Arial" w:cs="Arial"/>
          <w:lang w:val="ru-RU"/>
        </w:rPr>
        <w:t xml:space="preserve">радова </w:t>
      </w:r>
      <w:r w:rsidR="003A0440" w:rsidRPr="005438A8">
        <w:rPr>
          <w:rFonts w:ascii="Arial" w:hAnsi="Arial" w:cs="Arial"/>
          <w:lang w:val="ru-RU"/>
        </w:rPr>
        <w:t>на реконструкцији и изградњи спортских терена у Баточини, насеље Стара Лозница</w:t>
      </w:r>
      <w:r w:rsidR="000072B9" w:rsidRPr="005438A8">
        <w:rPr>
          <w:rFonts w:ascii="Arial" w:hAnsi="Arial" w:cs="Arial"/>
          <w:lang w:val="ru-RU"/>
        </w:rPr>
        <w:t xml:space="preserve">, </w:t>
      </w:r>
      <w:r w:rsidR="008E5A1C" w:rsidRPr="005438A8">
        <w:rPr>
          <w:rFonts w:ascii="Arial" w:hAnsi="Arial" w:cs="Arial"/>
        </w:rPr>
        <w:t>интерни број</w:t>
      </w:r>
      <w:r w:rsidR="008E5A1C" w:rsidRPr="005438A8">
        <w:rPr>
          <w:rFonts w:ascii="Arial" w:hAnsi="Arial" w:cs="Arial"/>
          <w:lang w:val="sr-Cyrl-CS"/>
        </w:rPr>
        <w:t xml:space="preserve"> </w:t>
      </w:r>
      <w:r w:rsidR="003C7FA5" w:rsidRPr="005438A8">
        <w:rPr>
          <w:rFonts w:ascii="Arial" w:hAnsi="Arial" w:cs="Arial"/>
          <w:lang w:val="sr-Cyrl-CS"/>
        </w:rPr>
        <w:t xml:space="preserve">ЈНВВ </w:t>
      </w:r>
      <w:r w:rsidR="001D75D6" w:rsidRPr="005438A8">
        <w:rPr>
          <w:rFonts w:ascii="Arial" w:hAnsi="Arial" w:cs="Arial"/>
          <w:lang w:val="sr-Cyrl-CS"/>
        </w:rPr>
        <w:t>18/2019</w:t>
      </w:r>
      <w:r w:rsidR="008E5A1C" w:rsidRPr="005438A8">
        <w:rPr>
          <w:rFonts w:ascii="Arial" w:hAnsi="Arial" w:cs="Arial"/>
          <w:lang w:val="sr-Cyrl-CS"/>
        </w:rPr>
        <w:t xml:space="preserve">, </w:t>
      </w:r>
      <w:r w:rsidR="008E5A1C"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r w:rsidRPr="005438A8">
        <w:rPr>
          <w:rFonts w:ascii="Arial" w:hAnsi="Arial" w:cs="Arial"/>
          <w:lang w:val="ru-RU"/>
        </w:rPr>
        <w:t xml:space="preserve">, </w:t>
      </w:r>
      <w:r w:rsidRPr="005438A8">
        <w:rPr>
          <w:rFonts w:ascii="Arial" w:hAnsi="Arial" w:cs="Arial"/>
          <w:bCs/>
          <w:lang w:val="ru-RU"/>
        </w:rPr>
        <w:t>поднео независно, без договора са другим понуђачима или заинтересованим лицима.</w:t>
      </w:r>
    </w:p>
    <w:p w:rsidR="00473089" w:rsidRPr="005438A8" w:rsidRDefault="00473089" w:rsidP="00CD0E8B">
      <w:pPr>
        <w:spacing w:line="240" w:lineRule="auto"/>
        <w:jc w:val="both"/>
        <w:rPr>
          <w:rFonts w:ascii="Arial" w:hAnsi="Arial" w:cs="Arial"/>
          <w:bCs/>
          <w:lang w:val="ru-RU"/>
        </w:rPr>
      </w:pPr>
    </w:p>
    <w:p w:rsidR="00473089" w:rsidRPr="005438A8" w:rsidRDefault="00473089" w:rsidP="00CD0E8B">
      <w:pPr>
        <w:spacing w:line="240" w:lineRule="auto"/>
        <w:jc w:val="both"/>
        <w:rPr>
          <w:rFonts w:ascii="Arial" w:hAnsi="Arial" w:cs="Arial"/>
          <w:bCs/>
          <w:lang w:val="ru-RU"/>
        </w:rPr>
      </w:pPr>
    </w:p>
    <w:p w:rsidR="00473089" w:rsidRPr="005438A8" w:rsidRDefault="00473089" w:rsidP="00CD0E8B">
      <w:pPr>
        <w:pStyle w:val="BodyText3"/>
        <w:spacing w:after="0" w:line="240" w:lineRule="auto"/>
        <w:ind w:firstLine="227"/>
        <w:jc w:val="both"/>
        <w:rPr>
          <w:rFonts w:ascii="Arial" w:hAnsi="Arial" w:cs="Arial"/>
          <w:sz w:val="24"/>
          <w:szCs w:val="24"/>
          <w:lang w:val="ru-RU"/>
        </w:rPr>
      </w:pPr>
    </w:p>
    <w:tbl>
      <w:tblPr>
        <w:tblW w:w="0" w:type="auto"/>
        <w:tblLayout w:type="fixed"/>
        <w:tblLook w:val="0000"/>
      </w:tblPr>
      <w:tblGrid>
        <w:gridCol w:w="3080"/>
        <w:gridCol w:w="3065"/>
        <w:gridCol w:w="3097"/>
      </w:tblGrid>
      <w:tr w:rsidR="00473089" w:rsidRPr="005438A8" w:rsidTr="00473089">
        <w:tc>
          <w:tcPr>
            <w:tcW w:w="3080" w:type="dxa"/>
            <w:shd w:val="clear" w:color="auto" w:fill="auto"/>
            <w:vAlign w:val="center"/>
          </w:tcPr>
          <w:p w:rsidR="00473089" w:rsidRPr="005438A8" w:rsidRDefault="00473089" w:rsidP="00CD0E8B">
            <w:pPr>
              <w:pStyle w:val="BodyText2"/>
              <w:spacing w:after="0" w:line="240" w:lineRule="auto"/>
              <w:jc w:val="center"/>
              <w:rPr>
                <w:rFonts w:ascii="Arial" w:hAnsi="Arial" w:cs="Arial"/>
              </w:rPr>
            </w:pPr>
            <w:r w:rsidRPr="005438A8">
              <w:rPr>
                <w:rFonts w:ascii="Arial" w:hAnsi="Arial" w:cs="Arial"/>
              </w:rPr>
              <w:t>Датум:</w:t>
            </w:r>
          </w:p>
        </w:tc>
        <w:tc>
          <w:tcPr>
            <w:tcW w:w="3065" w:type="dxa"/>
            <w:shd w:val="clear" w:color="auto" w:fill="auto"/>
            <w:vAlign w:val="center"/>
          </w:tcPr>
          <w:p w:rsidR="00473089" w:rsidRPr="005438A8" w:rsidRDefault="00473089" w:rsidP="00CD0E8B">
            <w:pPr>
              <w:pStyle w:val="BodyText2"/>
              <w:spacing w:after="0" w:line="240" w:lineRule="auto"/>
              <w:jc w:val="center"/>
              <w:rPr>
                <w:rFonts w:ascii="Arial" w:hAnsi="Arial" w:cs="Arial"/>
              </w:rPr>
            </w:pPr>
          </w:p>
        </w:tc>
        <w:tc>
          <w:tcPr>
            <w:tcW w:w="3097" w:type="dxa"/>
            <w:shd w:val="clear" w:color="auto" w:fill="auto"/>
            <w:vAlign w:val="center"/>
          </w:tcPr>
          <w:p w:rsidR="00473089" w:rsidRPr="005438A8" w:rsidRDefault="00473089" w:rsidP="00CD0E8B">
            <w:pPr>
              <w:pStyle w:val="BodyText2"/>
              <w:spacing w:after="0" w:line="240" w:lineRule="auto"/>
              <w:jc w:val="center"/>
              <w:rPr>
                <w:rFonts w:ascii="Arial" w:hAnsi="Arial" w:cs="Arial"/>
              </w:rPr>
            </w:pPr>
            <w:r w:rsidRPr="005438A8">
              <w:rPr>
                <w:rFonts w:ascii="Arial" w:hAnsi="Arial" w:cs="Arial"/>
              </w:rPr>
              <w:t>Потпис понуђача</w:t>
            </w:r>
          </w:p>
        </w:tc>
      </w:tr>
      <w:tr w:rsidR="00473089" w:rsidRPr="005438A8" w:rsidTr="00473089">
        <w:tc>
          <w:tcPr>
            <w:tcW w:w="3080" w:type="dxa"/>
            <w:tcBorders>
              <w:bottom w:val="single" w:sz="4" w:space="0" w:color="000000"/>
            </w:tcBorders>
            <w:shd w:val="clear" w:color="auto" w:fill="auto"/>
          </w:tcPr>
          <w:p w:rsidR="00473089" w:rsidRPr="005438A8" w:rsidRDefault="00473089" w:rsidP="00CD0E8B">
            <w:pPr>
              <w:pStyle w:val="BodyText2"/>
              <w:snapToGrid w:val="0"/>
              <w:spacing w:after="0" w:line="240" w:lineRule="auto"/>
              <w:rPr>
                <w:rFonts w:ascii="Arial" w:hAnsi="Arial" w:cs="Arial"/>
              </w:rPr>
            </w:pPr>
          </w:p>
        </w:tc>
        <w:tc>
          <w:tcPr>
            <w:tcW w:w="3065" w:type="dxa"/>
            <w:shd w:val="clear" w:color="auto" w:fill="auto"/>
          </w:tcPr>
          <w:p w:rsidR="00473089" w:rsidRPr="005438A8" w:rsidRDefault="00473089" w:rsidP="00CD0E8B">
            <w:pPr>
              <w:pStyle w:val="BodyText2"/>
              <w:snapToGrid w:val="0"/>
              <w:spacing w:after="0" w:line="240" w:lineRule="auto"/>
              <w:rPr>
                <w:rFonts w:ascii="Arial" w:hAnsi="Arial" w:cs="Arial"/>
              </w:rPr>
            </w:pPr>
          </w:p>
        </w:tc>
        <w:tc>
          <w:tcPr>
            <w:tcW w:w="3097" w:type="dxa"/>
            <w:tcBorders>
              <w:bottom w:val="single" w:sz="4" w:space="0" w:color="000000"/>
            </w:tcBorders>
            <w:shd w:val="clear" w:color="auto" w:fill="auto"/>
          </w:tcPr>
          <w:p w:rsidR="00473089" w:rsidRPr="005438A8" w:rsidRDefault="00473089" w:rsidP="00CD0E8B">
            <w:pPr>
              <w:pStyle w:val="BodyText2"/>
              <w:snapToGrid w:val="0"/>
              <w:spacing w:after="0" w:line="240" w:lineRule="auto"/>
              <w:rPr>
                <w:rFonts w:ascii="Arial" w:hAnsi="Arial" w:cs="Arial"/>
              </w:rPr>
            </w:pPr>
          </w:p>
        </w:tc>
      </w:tr>
    </w:tbl>
    <w:p w:rsidR="00473089" w:rsidRPr="005438A8" w:rsidRDefault="00473089" w:rsidP="00CD0E8B">
      <w:pPr>
        <w:pStyle w:val="BodyText3"/>
        <w:spacing w:after="0" w:line="240" w:lineRule="auto"/>
        <w:ind w:firstLine="227"/>
        <w:jc w:val="both"/>
        <w:rPr>
          <w:rFonts w:ascii="Arial" w:hAnsi="Arial" w:cs="Arial"/>
        </w:rPr>
      </w:pPr>
    </w:p>
    <w:p w:rsidR="00473089" w:rsidRPr="005438A8" w:rsidRDefault="00473089" w:rsidP="00CD0E8B">
      <w:pPr>
        <w:tabs>
          <w:tab w:val="left" w:pos="6028"/>
        </w:tabs>
        <w:autoSpaceDE w:val="0"/>
        <w:spacing w:line="240" w:lineRule="auto"/>
        <w:rPr>
          <w:rFonts w:ascii="Arial" w:hAnsi="Arial" w:cs="Arial"/>
        </w:rPr>
      </w:pPr>
    </w:p>
    <w:p w:rsidR="00EF5D56" w:rsidRPr="005438A8" w:rsidRDefault="00EF5D56" w:rsidP="00CD0E8B">
      <w:pPr>
        <w:tabs>
          <w:tab w:val="left" w:pos="6028"/>
        </w:tabs>
        <w:autoSpaceDE w:val="0"/>
        <w:spacing w:line="240" w:lineRule="auto"/>
        <w:rPr>
          <w:rFonts w:ascii="Arial" w:hAnsi="Arial" w:cs="Arial"/>
        </w:rPr>
      </w:pPr>
    </w:p>
    <w:p w:rsidR="00473089" w:rsidRPr="005438A8" w:rsidRDefault="00473089" w:rsidP="00CD0E8B">
      <w:pPr>
        <w:tabs>
          <w:tab w:val="left" w:pos="6028"/>
        </w:tabs>
        <w:autoSpaceDE w:val="0"/>
        <w:spacing w:line="240" w:lineRule="auto"/>
        <w:jc w:val="both"/>
        <w:rPr>
          <w:rFonts w:ascii="Arial" w:hAnsi="Arial" w:cs="Arial"/>
          <w:i/>
          <w:color w:val="auto"/>
          <w:lang w:val="ru-RU"/>
        </w:rPr>
      </w:pPr>
      <w:r w:rsidRPr="005438A8">
        <w:rPr>
          <w:rFonts w:ascii="Arial" w:hAnsi="Arial" w:cs="Arial"/>
          <w:b/>
          <w:bCs/>
          <w:i/>
          <w:iCs/>
          <w:color w:val="auto"/>
          <w:lang w:val="ru-RU"/>
        </w:rPr>
        <w:t xml:space="preserve">Напомена: </w:t>
      </w:r>
      <w:r w:rsidRPr="005438A8">
        <w:rPr>
          <w:rFonts w:ascii="Arial" w:hAnsi="Arial" w:cs="Arial"/>
          <w:bCs/>
          <w:i/>
          <w:iCs/>
          <w:color w:val="auto"/>
          <w:lang w:val="ru-RU"/>
        </w:rPr>
        <w:t>у случају постојања основане сумње у истинитост из</w:t>
      </w:r>
      <w:r w:rsidR="00EA1E0A" w:rsidRPr="005438A8">
        <w:rPr>
          <w:rFonts w:ascii="Arial" w:hAnsi="Arial" w:cs="Arial"/>
          <w:bCs/>
          <w:i/>
          <w:iCs/>
          <w:color w:val="auto"/>
          <w:lang w:val="ru-RU"/>
        </w:rPr>
        <w:t>јаве о независној понуди, наручи</w:t>
      </w:r>
      <w:r w:rsidRPr="005438A8">
        <w:rPr>
          <w:rFonts w:ascii="Arial" w:hAnsi="Arial" w:cs="Arial"/>
          <w:bCs/>
          <w:i/>
          <w:iCs/>
          <w:color w:val="auto"/>
          <w:lang w:val="ru-RU"/>
        </w:rPr>
        <w:t>лац ће одмах обавестити организацију надлежну за заштиту конкуренције. 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закона којим се уређује заштита конкуренције. Мера забране учешћа у поступку јавне набавке може трајати до две године. Повреда конкуренције представља негативну референцу, у смислу члана 82. став 1. тачка 2. Закона.</w:t>
      </w:r>
    </w:p>
    <w:p w:rsidR="00473089" w:rsidRPr="005438A8" w:rsidRDefault="00473089" w:rsidP="00CD0E8B">
      <w:pPr>
        <w:tabs>
          <w:tab w:val="left" w:pos="6028"/>
        </w:tabs>
        <w:autoSpaceDE w:val="0"/>
        <w:spacing w:line="240" w:lineRule="auto"/>
        <w:jc w:val="both"/>
        <w:rPr>
          <w:rFonts w:ascii="Arial" w:hAnsi="Arial" w:cs="Arial"/>
          <w:bCs/>
          <w:i/>
          <w:iCs/>
          <w:color w:val="auto"/>
        </w:rPr>
      </w:pPr>
      <w:r w:rsidRPr="005438A8">
        <w:rPr>
          <w:rFonts w:ascii="Arial" w:hAnsi="Arial" w:cs="Arial"/>
          <w:b/>
          <w:bCs/>
          <w:i/>
          <w:iCs/>
          <w:color w:val="auto"/>
          <w:u w:val="single"/>
          <w:lang w:val="ru-RU"/>
        </w:rPr>
        <w:t>Уколико понуду подноси група понуђача,</w:t>
      </w:r>
      <w:r w:rsidRPr="005438A8">
        <w:rPr>
          <w:rFonts w:ascii="Arial" w:hAnsi="Arial" w:cs="Arial"/>
          <w:bCs/>
          <w:i/>
          <w:iCs/>
          <w:color w:val="auto"/>
          <w:lang w:val="ru-RU"/>
        </w:rPr>
        <w:t xml:space="preserve"> Изјава мора бити потписана од стране овлашћеног лица сваког понуђача из групе понуђача.</w:t>
      </w:r>
    </w:p>
    <w:p w:rsidR="005C7904" w:rsidRPr="005438A8" w:rsidRDefault="005C7904" w:rsidP="005C7904">
      <w:pPr>
        <w:spacing w:line="240" w:lineRule="auto"/>
        <w:jc w:val="both"/>
        <w:rPr>
          <w:rFonts w:ascii="Arial" w:hAnsi="Arial" w:cs="Arial"/>
          <w:b/>
          <w:i/>
          <w:iCs/>
          <w:u w:val="single"/>
          <w:lang w:val="ru-RU"/>
        </w:rPr>
      </w:pPr>
      <w:r w:rsidRPr="005438A8">
        <w:rPr>
          <w:rFonts w:ascii="Arial" w:hAnsi="Arial" w:cs="Arial"/>
          <w:i/>
          <w:iCs/>
          <w:lang w:val="ru-RU"/>
        </w:rPr>
        <w:t xml:space="preserve">Будући да је предмет јавне набавке обликован у више партија, </w:t>
      </w:r>
      <w:r w:rsidRPr="005438A8">
        <w:rPr>
          <w:rFonts w:ascii="Arial" w:hAnsi="Arial" w:cs="Arial"/>
          <w:b/>
          <w:i/>
          <w:iCs/>
          <w:u w:val="single"/>
          <w:lang w:val="ru-RU"/>
        </w:rPr>
        <w:t>понуђачи ће попуњавати овај образац за сваку партију посебно.</w:t>
      </w:r>
    </w:p>
    <w:p w:rsidR="009F0A19" w:rsidRPr="005438A8" w:rsidRDefault="009F0A19" w:rsidP="00CD0E8B">
      <w:pPr>
        <w:tabs>
          <w:tab w:val="left" w:pos="6028"/>
        </w:tabs>
        <w:autoSpaceDE w:val="0"/>
        <w:spacing w:line="240" w:lineRule="auto"/>
        <w:jc w:val="both"/>
        <w:rPr>
          <w:rFonts w:ascii="Arial" w:hAnsi="Arial" w:cs="Arial"/>
          <w:bCs/>
          <w:i/>
          <w:iCs/>
          <w:color w:val="auto"/>
        </w:rPr>
      </w:pPr>
    </w:p>
    <w:p w:rsidR="00473089" w:rsidRPr="005438A8" w:rsidRDefault="00473089" w:rsidP="00CD0E8B">
      <w:pPr>
        <w:pStyle w:val="BodyText3"/>
        <w:spacing w:after="0" w:line="240" w:lineRule="auto"/>
        <w:rPr>
          <w:rFonts w:ascii="Arial" w:hAnsi="Arial" w:cs="Arial"/>
          <w:lang w:val="sr-Cyrl-CS"/>
        </w:rPr>
      </w:pPr>
    </w:p>
    <w:p w:rsidR="002E64E3" w:rsidRPr="005438A8" w:rsidRDefault="002E64E3" w:rsidP="00CD0E8B">
      <w:pPr>
        <w:spacing w:line="240" w:lineRule="auto"/>
        <w:jc w:val="right"/>
        <w:rPr>
          <w:rFonts w:ascii="Arial" w:hAnsi="Arial" w:cs="Arial"/>
          <w:b/>
          <w:bCs/>
          <w:i/>
          <w:sz w:val="28"/>
          <w:szCs w:val="28"/>
          <w:lang w:val="sr-Cyrl-CS"/>
        </w:rPr>
      </w:pPr>
    </w:p>
    <w:p w:rsidR="00CD0E8B" w:rsidRPr="005438A8" w:rsidRDefault="00CD0E8B" w:rsidP="00CD0E8B">
      <w:pPr>
        <w:spacing w:line="240" w:lineRule="auto"/>
        <w:jc w:val="right"/>
        <w:rPr>
          <w:rFonts w:ascii="Arial" w:hAnsi="Arial" w:cs="Arial"/>
          <w:b/>
          <w:bCs/>
          <w:i/>
          <w:sz w:val="28"/>
          <w:szCs w:val="28"/>
          <w:lang w:val="sr-Cyrl-CS"/>
        </w:rPr>
      </w:pPr>
    </w:p>
    <w:p w:rsidR="00CD0E8B" w:rsidRDefault="00CD0E8B" w:rsidP="00CD0E8B">
      <w:pPr>
        <w:spacing w:line="240" w:lineRule="auto"/>
        <w:jc w:val="right"/>
        <w:rPr>
          <w:rFonts w:ascii="Arial" w:hAnsi="Arial" w:cs="Arial"/>
          <w:b/>
          <w:bCs/>
          <w:i/>
          <w:sz w:val="28"/>
          <w:szCs w:val="28"/>
          <w:lang w:val="sr-Cyrl-CS"/>
        </w:rPr>
      </w:pPr>
    </w:p>
    <w:p w:rsidR="00D56951" w:rsidRPr="005438A8" w:rsidRDefault="00D56951" w:rsidP="00CD0E8B">
      <w:pPr>
        <w:spacing w:line="240" w:lineRule="auto"/>
        <w:jc w:val="right"/>
        <w:rPr>
          <w:rFonts w:ascii="Arial" w:hAnsi="Arial" w:cs="Arial"/>
          <w:b/>
          <w:bCs/>
          <w:i/>
          <w:sz w:val="28"/>
          <w:szCs w:val="28"/>
          <w:lang w:val="sr-Cyrl-CS"/>
        </w:rPr>
      </w:pPr>
    </w:p>
    <w:p w:rsidR="00CD0E8B" w:rsidRPr="005438A8" w:rsidRDefault="00CD0E8B" w:rsidP="005C7904">
      <w:pPr>
        <w:spacing w:line="240" w:lineRule="auto"/>
        <w:rPr>
          <w:rFonts w:ascii="Arial" w:hAnsi="Arial" w:cs="Arial"/>
          <w:b/>
          <w:bCs/>
          <w:i/>
          <w:sz w:val="28"/>
          <w:szCs w:val="28"/>
          <w:lang w:val="sr-Cyrl-CS"/>
        </w:rPr>
      </w:pPr>
    </w:p>
    <w:p w:rsidR="00473089" w:rsidRPr="005438A8" w:rsidRDefault="00473089" w:rsidP="00CD0E8B">
      <w:pPr>
        <w:spacing w:line="240" w:lineRule="auto"/>
        <w:jc w:val="right"/>
        <w:rPr>
          <w:rFonts w:ascii="Arial" w:hAnsi="Arial" w:cs="Arial"/>
          <w:b/>
          <w:bCs/>
          <w:i/>
          <w:sz w:val="28"/>
          <w:szCs w:val="28"/>
        </w:rPr>
      </w:pPr>
      <w:r w:rsidRPr="005438A8">
        <w:rPr>
          <w:rFonts w:ascii="Arial" w:hAnsi="Arial" w:cs="Arial"/>
          <w:b/>
          <w:bCs/>
          <w:i/>
          <w:sz w:val="28"/>
          <w:szCs w:val="28"/>
        </w:rPr>
        <w:lastRenderedPageBreak/>
        <w:t>(ОБРАЗАЦ 5)</w:t>
      </w:r>
    </w:p>
    <w:p w:rsidR="00473089" w:rsidRPr="005438A8" w:rsidRDefault="00473089" w:rsidP="00CD0E8B">
      <w:pPr>
        <w:tabs>
          <w:tab w:val="left" w:pos="6028"/>
        </w:tabs>
        <w:autoSpaceDE w:val="0"/>
        <w:spacing w:line="240" w:lineRule="auto"/>
        <w:jc w:val="both"/>
        <w:rPr>
          <w:rFonts w:ascii="Arial" w:hAnsi="Arial" w:cs="Arial"/>
          <w:bCs/>
          <w:i/>
          <w:iCs/>
          <w:color w:val="auto"/>
          <w:lang w:val="ru-RU"/>
        </w:rPr>
      </w:pPr>
    </w:p>
    <w:p w:rsidR="00BC6550" w:rsidRPr="005438A8" w:rsidRDefault="00473089" w:rsidP="00CD0E8B">
      <w:pPr>
        <w:tabs>
          <w:tab w:val="left" w:pos="6028"/>
        </w:tabs>
        <w:autoSpaceDE w:val="0"/>
        <w:spacing w:line="240" w:lineRule="auto"/>
        <w:jc w:val="center"/>
        <w:rPr>
          <w:rFonts w:ascii="Arial" w:hAnsi="Arial" w:cs="Arial"/>
          <w:b/>
          <w:bCs/>
          <w:i/>
          <w:iCs/>
          <w:color w:val="auto"/>
          <w:sz w:val="28"/>
          <w:szCs w:val="28"/>
          <w:lang w:val="ru-RU"/>
        </w:rPr>
      </w:pPr>
      <w:r w:rsidRPr="005438A8">
        <w:rPr>
          <w:rFonts w:ascii="Arial" w:hAnsi="Arial" w:cs="Arial"/>
          <w:b/>
          <w:bCs/>
          <w:i/>
          <w:iCs/>
          <w:color w:val="auto"/>
          <w:sz w:val="28"/>
          <w:szCs w:val="28"/>
          <w:lang w:val="ru-RU"/>
        </w:rPr>
        <w:t xml:space="preserve">ОБРАЗАЦ ИЗЈАВЕ </w:t>
      </w:r>
      <w:r w:rsidR="00B35393" w:rsidRPr="005438A8">
        <w:rPr>
          <w:rFonts w:ascii="Arial" w:hAnsi="Arial" w:cs="Arial"/>
          <w:b/>
          <w:bCs/>
          <w:i/>
          <w:iCs/>
          <w:color w:val="auto"/>
          <w:sz w:val="28"/>
          <w:szCs w:val="28"/>
          <w:lang w:val="ru-RU"/>
        </w:rPr>
        <w:t xml:space="preserve">ПОНУЂАЧА </w:t>
      </w:r>
      <w:r w:rsidRPr="005438A8">
        <w:rPr>
          <w:rFonts w:ascii="Arial" w:hAnsi="Arial" w:cs="Arial"/>
          <w:b/>
          <w:bCs/>
          <w:i/>
          <w:iCs/>
          <w:color w:val="auto"/>
          <w:sz w:val="28"/>
          <w:szCs w:val="28"/>
          <w:lang w:val="ru-RU"/>
        </w:rPr>
        <w:t xml:space="preserve">О ПОШТОВАЊУ ОБАВЕЗА </w:t>
      </w:r>
    </w:p>
    <w:p w:rsidR="00473089" w:rsidRPr="005438A8" w:rsidRDefault="00473089" w:rsidP="00CD0E8B">
      <w:pPr>
        <w:tabs>
          <w:tab w:val="left" w:pos="6028"/>
        </w:tabs>
        <w:autoSpaceDE w:val="0"/>
        <w:spacing w:line="240" w:lineRule="auto"/>
        <w:jc w:val="center"/>
        <w:rPr>
          <w:rFonts w:ascii="Arial" w:hAnsi="Arial" w:cs="Arial"/>
          <w:b/>
          <w:bCs/>
          <w:i/>
          <w:iCs/>
          <w:color w:val="auto"/>
          <w:sz w:val="28"/>
          <w:szCs w:val="28"/>
          <w:lang w:val="ru-RU"/>
        </w:rPr>
      </w:pPr>
      <w:r w:rsidRPr="005438A8">
        <w:rPr>
          <w:rFonts w:ascii="Arial" w:hAnsi="Arial" w:cs="Arial"/>
          <w:b/>
          <w:bCs/>
          <w:i/>
          <w:iCs/>
          <w:color w:val="auto"/>
          <w:sz w:val="28"/>
          <w:szCs w:val="28"/>
          <w:lang w:val="ru-RU"/>
        </w:rPr>
        <w:t xml:space="preserve">ИЗ ЧЛ. 75. СТ. 2 ЗАКОНА О ЈАВНИМ НАБАВКАМА </w:t>
      </w:r>
    </w:p>
    <w:p w:rsidR="00473089" w:rsidRPr="005438A8" w:rsidRDefault="00473089" w:rsidP="00CD0E8B">
      <w:pPr>
        <w:pStyle w:val="BodyText3"/>
        <w:spacing w:after="0" w:line="240" w:lineRule="auto"/>
        <w:jc w:val="center"/>
        <w:rPr>
          <w:rFonts w:ascii="Arial" w:hAnsi="Arial" w:cs="Arial"/>
          <w:lang w:val="ru-RU"/>
        </w:rPr>
      </w:pPr>
    </w:p>
    <w:p w:rsidR="00473089" w:rsidRPr="005438A8" w:rsidRDefault="00473089" w:rsidP="00CD0E8B">
      <w:pPr>
        <w:pStyle w:val="BodyText3"/>
        <w:spacing w:after="0" w:line="240" w:lineRule="auto"/>
        <w:jc w:val="center"/>
        <w:rPr>
          <w:rFonts w:ascii="Arial" w:hAnsi="Arial" w:cs="Arial"/>
          <w:sz w:val="24"/>
          <w:szCs w:val="24"/>
          <w:lang w:val="ru-RU"/>
        </w:rPr>
      </w:pPr>
    </w:p>
    <w:p w:rsidR="00473089" w:rsidRPr="005438A8" w:rsidRDefault="00473089" w:rsidP="00CD0E8B">
      <w:pPr>
        <w:tabs>
          <w:tab w:val="left" w:pos="6028"/>
        </w:tabs>
        <w:autoSpaceDE w:val="0"/>
        <w:spacing w:line="240" w:lineRule="auto"/>
        <w:ind w:left="360"/>
        <w:rPr>
          <w:rFonts w:ascii="Arial" w:hAnsi="Arial" w:cs="Arial"/>
          <w:b/>
          <w:bCs/>
          <w:iCs/>
          <w:lang w:val="ru-RU"/>
        </w:rPr>
      </w:pPr>
    </w:p>
    <w:p w:rsidR="00473089" w:rsidRPr="005438A8" w:rsidRDefault="00473089" w:rsidP="00CD0E8B">
      <w:pPr>
        <w:tabs>
          <w:tab w:val="left" w:pos="6028"/>
        </w:tabs>
        <w:autoSpaceDE w:val="0"/>
        <w:spacing w:line="240" w:lineRule="auto"/>
        <w:ind w:left="360"/>
        <w:rPr>
          <w:rFonts w:ascii="Arial" w:hAnsi="Arial" w:cs="Arial"/>
          <w:bCs/>
          <w:iCs/>
          <w:lang w:val="ru-RU"/>
        </w:rPr>
      </w:pPr>
    </w:p>
    <w:p w:rsidR="00473089" w:rsidRPr="005438A8" w:rsidRDefault="00473089" w:rsidP="00CD0E8B">
      <w:pPr>
        <w:tabs>
          <w:tab w:val="left" w:pos="6028"/>
        </w:tabs>
        <w:autoSpaceDE w:val="0"/>
        <w:spacing w:line="240" w:lineRule="auto"/>
        <w:ind w:left="360"/>
        <w:jc w:val="both"/>
        <w:rPr>
          <w:rFonts w:ascii="Arial" w:hAnsi="Arial" w:cs="Arial"/>
          <w:bCs/>
          <w:iCs/>
          <w:lang w:val="ru-RU"/>
        </w:rPr>
      </w:pPr>
      <w:r w:rsidRPr="005438A8">
        <w:rPr>
          <w:rFonts w:ascii="Arial" w:hAnsi="Arial" w:cs="Arial"/>
          <w:bCs/>
          <w:iCs/>
          <w:lang w:val="ru-RU"/>
        </w:rPr>
        <w:t xml:space="preserve">У вези члана 75. став 2. Закона о јавним набавкама, као заступник понуђача дајем следећу </w:t>
      </w:r>
    </w:p>
    <w:p w:rsidR="00473089" w:rsidRPr="005438A8" w:rsidRDefault="00473089" w:rsidP="00CD0E8B">
      <w:pPr>
        <w:tabs>
          <w:tab w:val="left" w:pos="6028"/>
        </w:tabs>
        <w:autoSpaceDE w:val="0"/>
        <w:spacing w:line="240" w:lineRule="auto"/>
        <w:ind w:left="360"/>
        <w:rPr>
          <w:rFonts w:ascii="Arial" w:hAnsi="Arial" w:cs="Arial"/>
          <w:bCs/>
          <w:iCs/>
          <w:lang w:val="ru-RU"/>
        </w:rPr>
      </w:pPr>
    </w:p>
    <w:p w:rsidR="00473089" w:rsidRPr="005438A8" w:rsidRDefault="00473089" w:rsidP="00CD0E8B">
      <w:pPr>
        <w:tabs>
          <w:tab w:val="left" w:pos="6028"/>
        </w:tabs>
        <w:autoSpaceDE w:val="0"/>
        <w:spacing w:line="240" w:lineRule="auto"/>
        <w:ind w:left="360"/>
        <w:rPr>
          <w:rFonts w:ascii="Arial" w:hAnsi="Arial" w:cs="Arial"/>
          <w:bCs/>
          <w:iCs/>
          <w:lang w:val="ru-RU"/>
        </w:rPr>
      </w:pPr>
    </w:p>
    <w:p w:rsidR="00473089" w:rsidRPr="005438A8" w:rsidRDefault="00473089" w:rsidP="00CD0E8B">
      <w:pPr>
        <w:tabs>
          <w:tab w:val="left" w:pos="6028"/>
        </w:tabs>
        <w:autoSpaceDE w:val="0"/>
        <w:spacing w:line="240" w:lineRule="auto"/>
        <w:ind w:left="360"/>
        <w:jc w:val="center"/>
        <w:rPr>
          <w:rFonts w:ascii="Arial" w:hAnsi="Arial" w:cs="Arial"/>
          <w:b/>
          <w:bCs/>
          <w:iCs/>
          <w:lang w:val="ru-RU"/>
        </w:rPr>
      </w:pPr>
      <w:r w:rsidRPr="005438A8">
        <w:rPr>
          <w:rFonts w:ascii="Arial" w:hAnsi="Arial" w:cs="Arial"/>
          <w:b/>
          <w:bCs/>
          <w:iCs/>
          <w:lang w:val="ru-RU"/>
        </w:rPr>
        <w:t>ИЗЈАВУ</w:t>
      </w:r>
    </w:p>
    <w:p w:rsidR="00473089" w:rsidRPr="005438A8" w:rsidRDefault="00473089" w:rsidP="00CD0E8B">
      <w:pPr>
        <w:tabs>
          <w:tab w:val="left" w:pos="6028"/>
        </w:tabs>
        <w:autoSpaceDE w:val="0"/>
        <w:spacing w:line="240" w:lineRule="auto"/>
        <w:ind w:left="360"/>
        <w:jc w:val="center"/>
        <w:rPr>
          <w:rFonts w:ascii="Arial" w:hAnsi="Arial" w:cs="Arial"/>
          <w:bCs/>
          <w:iCs/>
          <w:lang w:val="ru-RU"/>
        </w:rPr>
      </w:pPr>
    </w:p>
    <w:p w:rsidR="00473089" w:rsidRPr="005438A8" w:rsidRDefault="00473089" w:rsidP="00CD0E8B">
      <w:pPr>
        <w:tabs>
          <w:tab w:val="left" w:pos="270"/>
        </w:tabs>
        <w:spacing w:line="240" w:lineRule="auto"/>
        <w:ind w:left="360"/>
        <w:contextualSpacing/>
        <w:jc w:val="both"/>
        <w:rPr>
          <w:rFonts w:ascii="Arial" w:hAnsi="Arial" w:cs="Arial"/>
          <w:noProof/>
          <w:color w:val="000000" w:themeColor="text1"/>
          <w:lang w:val="sr-Cyrl-CS"/>
        </w:rPr>
      </w:pPr>
      <w:r w:rsidRPr="005438A8">
        <w:rPr>
          <w:rFonts w:ascii="Arial" w:hAnsi="Arial" w:cs="Arial"/>
          <w:bCs/>
          <w:iCs/>
          <w:lang w:val="ru-RU"/>
        </w:rPr>
        <w:t>Понуђач</w:t>
      </w:r>
      <w:r w:rsidRPr="005438A8">
        <w:rPr>
          <w:rFonts w:ascii="Arial" w:hAnsi="Arial" w:cs="Arial"/>
          <w:lang w:val="ru-RU"/>
        </w:rPr>
        <w:t>................................</w:t>
      </w:r>
      <w:r w:rsidRPr="005438A8">
        <w:rPr>
          <w:rFonts w:ascii="Arial" w:hAnsi="Arial" w:cs="Arial"/>
          <w:i/>
          <w:iCs/>
          <w:lang w:val="ru-RU"/>
        </w:rPr>
        <w:t>...........</w:t>
      </w:r>
      <w:r w:rsidRPr="005438A8">
        <w:rPr>
          <w:rFonts w:ascii="Arial" w:hAnsi="Arial" w:cs="Arial"/>
          <w:i/>
          <w:lang w:val="ru-RU"/>
        </w:rPr>
        <w:t>.......................................</w:t>
      </w:r>
      <w:r w:rsidR="008E5A1C" w:rsidRPr="005438A8">
        <w:rPr>
          <w:rFonts w:ascii="Arial" w:hAnsi="Arial" w:cs="Arial"/>
          <w:i/>
          <w:lang w:val="ru-RU"/>
        </w:rPr>
        <w:t>......</w:t>
      </w:r>
      <w:r w:rsidRPr="005438A8">
        <w:rPr>
          <w:rFonts w:ascii="Arial" w:hAnsi="Arial" w:cs="Arial"/>
          <w:i/>
          <w:lang w:val="ru-RU"/>
        </w:rPr>
        <w:t>.........</w:t>
      </w:r>
      <w:r w:rsidR="003A0440" w:rsidRPr="005438A8">
        <w:rPr>
          <w:rFonts w:ascii="Arial" w:hAnsi="Arial" w:cs="Arial"/>
          <w:i/>
          <w:lang w:val="ru-RU"/>
        </w:rPr>
        <w:t>(навести назив понуђача)</w:t>
      </w:r>
      <w:r w:rsidRPr="005438A8">
        <w:rPr>
          <w:rFonts w:ascii="Arial" w:hAnsi="Arial" w:cs="Arial"/>
          <w:i/>
          <w:lang w:val="sr-Cyrl-CS"/>
        </w:rPr>
        <w:t xml:space="preserve"> </w:t>
      </w:r>
      <w:r w:rsidRPr="005438A8">
        <w:rPr>
          <w:rFonts w:ascii="Arial" w:hAnsi="Arial" w:cs="Arial"/>
          <w:lang w:val="ru-RU"/>
        </w:rPr>
        <w:t xml:space="preserve">у </w:t>
      </w:r>
      <w:r w:rsidR="00BC6550" w:rsidRPr="005438A8">
        <w:rPr>
          <w:rFonts w:ascii="Arial" w:hAnsi="Arial" w:cs="Arial"/>
          <w:lang w:val="ru-RU"/>
        </w:rPr>
        <w:t xml:space="preserve">отвореном </w:t>
      </w:r>
      <w:r w:rsidRPr="005438A8">
        <w:rPr>
          <w:rFonts w:ascii="Arial" w:hAnsi="Arial" w:cs="Arial"/>
          <w:lang w:val="ru-RU"/>
        </w:rPr>
        <w:t xml:space="preserve">поступку јавне набавке </w:t>
      </w:r>
      <w:r w:rsidR="003A0440" w:rsidRPr="005438A8">
        <w:rPr>
          <w:rFonts w:ascii="Arial" w:hAnsi="Arial" w:cs="Arial"/>
          <w:lang w:val="ru-RU"/>
        </w:rPr>
        <w:t>радова на реконструкцији и изградњи спортских терена у Баточини, насеље Стара Лозница</w:t>
      </w:r>
      <w:r w:rsidR="00EF5D56" w:rsidRPr="005438A8">
        <w:rPr>
          <w:rFonts w:ascii="Arial" w:hAnsi="Arial" w:cs="Arial"/>
          <w:lang w:val="sr-Cyrl-CS"/>
        </w:rPr>
        <w:t>,</w:t>
      </w:r>
      <w:r w:rsidRPr="005438A8">
        <w:rPr>
          <w:rFonts w:ascii="Arial" w:hAnsi="Arial" w:cs="Arial"/>
          <w:i/>
          <w:lang w:val="sr-Cyrl-CS"/>
        </w:rPr>
        <w:t xml:space="preserve"> </w:t>
      </w:r>
      <w:r w:rsidR="008E5A1C" w:rsidRPr="005438A8">
        <w:rPr>
          <w:rFonts w:ascii="Arial" w:hAnsi="Arial" w:cs="Arial"/>
        </w:rPr>
        <w:t>интерни број</w:t>
      </w:r>
      <w:r w:rsidR="008E5A1C" w:rsidRPr="005438A8">
        <w:rPr>
          <w:rFonts w:ascii="Arial" w:hAnsi="Arial" w:cs="Arial"/>
          <w:lang w:val="sr-Cyrl-CS"/>
        </w:rPr>
        <w:t xml:space="preserve"> </w:t>
      </w:r>
      <w:r w:rsidR="003C7FA5" w:rsidRPr="005438A8">
        <w:rPr>
          <w:rFonts w:ascii="Arial" w:hAnsi="Arial" w:cs="Arial"/>
          <w:lang w:val="sr-Cyrl-CS"/>
        </w:rPr>
        <w:t xml:space="preserve">ЈНВВ </w:t>
      </w:r>
      <w:r w:rsidR="001D75D6" w:rsidRPr="005438A8">
        <w:rPr>
          <w:rFonts w:ascii="Arial" w:hAnsi="Arial" w:cs="Arial"/>
          <w:lang w:val="sr-Cyrl-CS"/>
        </w:rPr>
        <w:t>18/2019</w:t>
      </w:r>
      <w:r w:rsidR="008E5A1C" w:rsidRPr="005438A8">
        <w:rPr>
          <w:rFonts w:ascii="Arial" w:hAnsi="Arial" w:cs="Arial"/>
          <w:lang w:val="sr-Cyrl-CS"/>
        </w:rPr>
        <w:t xml:space="preserve">, </w:t>
      </w:r>
      <w:r w:rsidR="008E5A1C"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r w:rsidRPr="005438A8">
        <w:rPr>
          <w:rFonts w:ascii="Arial" w:hAnsi="Arial" w:cs="Arial"/>
          <w:lang w:val="ru-RU"/>
        </w:rPr>
        <w:t>,</w:t>
      </w:r>
      <w:r w:rsidRPr="005438A8">
        <w:rPr>
          <w:rFonts w:ascii="Arial" w:hAnsi="Arial" w:cs="Arial"/>
          <w:bCs/>
          <w:iCs/>
          <w:lang w:val="ru-RU"/>
        </w:rPr>
        <w:t xml:space="preserve"> поштовао је обавезе које произ</w:t>
      </w:r>
      <w:r w:rsidR="003F0979" w:rsidRPr="005438A8">
        <w:rPr>
          <w:rFonts w:ascii="Arial" w:hAnsi="Arial" w:cs="Arial"/>
          <w:bCs/>
          <w:iCs/>
          <w:lang w:val="ru-RU"/>
        </w:rPr>
        <w:t>и</w:t>
      </w:r>
      <w:r w:rsidRPr="005438A8">
        <w:rPr>
          <w:rFonts w:ascii="Arial" w:hAnsi="Arial" w:cs="Arial"/>
          <w:bCs/>
          <w:iCs/>
          <w:lang w:val="ru-RU"/>
        </w:rPr>
        <w:t>лазе из важећих прописа о заштити на раду, запошљавању и условима рада, заштити животне средине и гарантујем да н</w:t>
      </w:r>
      <w:r w:rsidRPr="005438A8">
        <w:rPr>
          <w:rFonts w:ascii="Arial" w:hAnsi="Arial" w:cs="Arial"/>
          <w:noProof/>
          <w:color w:val="000000" w:themeColor="text1"/>
          <w:lang w:val="sr-Cyrl-CS"/>
        </w:rPr>
        <w:t>ема забрану обављања делатности која је на снази у време подношења понуде.</w:t>
      </w:r>
    </w:p>
    <w:p w:rsidR="00473089" w:rsidRPr="005438A8" w:rsidRDefault="00473089" w:rsidP="00CD0E8B">
      <w:pPr>
        <w:tabs>
          <w:tab w:val="left" w:pos="6028"/>
        </w:tabs>
        <w:autoSpaceDE w:val="0"/>
        <w:spacing w:line="240" w:lineRule="auto"/>
        <w:ind w:left="360"/>
        <w:rPr>
          <w:rFonts w:ascii="Arial" w:hAnsi="Arial" w:cs="Arial"/>
          <w:bCs/>
          <w:iCs/>
          <w:color w:val="002060"/>
          <w:lang w:val="ru-RU"/>
        </w:rPr>
      </w:pPr>
    </w:p>
    <w:p w:rsidR="00473089" w:rsidRPr="005438A8" w:rsidRDefault="00473089" w:rsidP="00CD0E8B">
      <w:pPr>
        <w:tabs>
          <w:tab w:val="left" w:pos="6028"/>
        </w:tabs>
        <w:autoSpaceDE w:val="0"/>
        <w:spacing w:line="240" w:lineRule="auto"/>
        <w:ind w:left="360"/>
        <w:rPr>
          <w:rFonts w:ascii="Arial" w:hAnsi="Arial" w:cs="Arial"/>
          <w:bCs/>
          <w:iCs/>
          <w:color w:val="002060"/>
          <w:lang w:val="ru-RU"/>
        </w:rPr>
      </w:pPr>
    </w:p>
    <w:p w:rsidR="00473089" w:rsidRPr="005438A8" w:rsidRDefault="00473089" w:rsidP="00CD0E8B">
      <w:pPr>
        <w:tabs>
          <w:tab w:val="left" w:pos="6028"/>
        </w:tabs>
        <w:autoSpaceDE w:val="0"/>
        <w:spacing w:line="240" w:lineRule="auto"/>
        <w:ind w:left="360"/>
        <w:rPr>
          <w:rFonts w:ascii="Arial" w:hAnsi="Arial" w:cs="Arial"/>
          <w:bCs/>
          <w:iCs/>
          <w:lang w:val="ru-RU"/>
        </w:rPr>
      </w:pPr>
      <w:r w:rsidRPr="005438A8">
        <w:rPr>
          <w:rFonts w:ascii="Arial" w:hAnsi="Arial" w:cs="Arial"/>
          <w:bCs/>
          <w:iCs/>
          <w:lang w:val="ru-RU"/>
        </w:rPr>
        <w:t xml:space="preserve">          Датум </w:t>
      </w:r>
      <w:r w:rsidRPr="005438A8">
        <w:rPr>
          <w:rFonts w:ascii="Arial" w:hAnsi="Arial" w:cs="Arial"/>
          <w:bCs/>
          <w:iCs/>
          <w:lang w:val="ru-RU"/>
        </w:rPr>
        <w:tab/>
      </w:r>
      <w:r w:rsidRPr="005438A8">
        <w:rPr>
          <w:rFonts w:ascii="Arial" w:hAnsi="Arial" w:cs="Arial"/>
          <w:bCs/>
          <w:iCs/>
          <w:lang w:val="ru-RU"/>
        </w:rPr>
        <w:tab/>
        <w:t xml:space="preserve">           Понуђач</w:t>
      </w:r>
    </w:p>
    <w:p w:rsidR="00473089" w:rsidRPr="005438A8" w:rsidRDefault="00473089" w:rsidP="00CD0E8B">
      <w:pPr>
        <w:tabs>
          <w:tab w:val="left" w:pos="6028"/>
        </w:tabs>
        <w:autoSpaceDE w:val="0"/>
        <w:spacing w:line="240" w:lineRule="auto"/>
        <w:ind w:left="360"/>
        <w:rPr>
          <w:rFonts w:ascii="Arial" w:hAnsi="Arial" w:cs="Arial"/>
          <w:bCs/>
          <w:iCs/>
          <w:lang w:val="ru-RU"/>
        </w:rPr>
      </w:pPr>
    </w:p>
    <w:p w:rsidR="00473089" w:rsidRPr="005438A8" w:rsidRDefault="00473089" w:rsidP="00CD0E8B">
      <w:pPr>
        <w:tabs>
          <w:tab w:val="left" w:pos="6028"/>
        </w:tabs>
        <w:autoSpaceDE w:val="0"/>
        <w:spacing w:line="240" w:lineRule="auto"/>
        <w:ind w:left="360"/>
        <w:rPr>
          <w:rFonts w:ascii="Arial" w:hAnsi="Arial" w:cs="Arial"/>
          <w:bCs/>
          <w:iCs/>
          <w:lang w:val="ru-RU"/>
        </w:rPr>
      </w:pPr>
      <w:r w:rsidRPr="005438A8">
        <w:rPr>
          <w:rFonts w:ascii="Arial" w:hAnsi="Arial" w:cs="Arial"/>
          <w:bCs/>
          <w:iCs/>
          <w:lang w:val="ru-RU"/>
        </w:rPr>
        <w:t xml:space="preserve">________________                        </w:t>
      </w:r>
      <w:r w:rsidR="00EB1E6E" w:rsidRPr="005438A8">
        <w:rPr>
          <w:rFonts w:ascii="Arial" w:hAnsi="Arial" w:cs="Arial"/>
          <w:bCs/>
          <w:iCs/>
          <w:lang w:val="ru-RU"/>
        </w:rPr>
        <w:tab/>
      </w:r>
      <w:r w:rsidR="00EB1E6E" w:rsidRPr="005438A8">
        <w:rPr>
          <w:rFonts w:ascii="Arial" w:hAnsi="Arial" w:cs="Arial"/>
          <w:bCs/>
          <w:iCs/>
          <w:lang w:val="ru-RU"/>
        </w:rPr>
        <w:tab/>
      </w:r>
      <w:r w:rsidRPr="005438A8">
        <w:rPr>
          <w:rFonts w:ascii="Arial" w:hAnsi="Arial" w:cs="Arial"/>
          <w:bCs/>
          <w:iCs/>
          <w:lang w:val="ru-RU"/>
        </w:rPr>
        <w:t>__________________</w:t>
      </w:r>
    </w:p>
    <w:p w:rsidR="00473089" w:rsidRPr="005438A8" w:rsidRDefault="00473089" w:rsidP="00CD0E8B">
      <w:pPr>
        <w:tabs>
          <w:tab w:val="left" w:pos="6028"/>
        </w:tabs>
        <w:autoSpaceDE w:val="0"/>
        <w:spacing w:line="240" w:lineRule="auto"/>
        <w:ind w:left="360"/>
        <w:rPr>
          <w:rFonts w:ascii="Arial" w:hAnsi="Arial" w:cs="Arial"/>
          <w:bCs/>
          <w:iCs/>
          <w:lang w:val="ru-RU"/>
        </w:rPr>
      </w:pPr>
    </w:p>
    <w:p w:rsidR="00473089" w:rsidRPr="005438A8" w:rsidRDefault="00473089" w:rsidP="00CD0E8B">
      <w:pPr>
        <w:tabs>
          <w:tab w:val="left" w:pos="6028"/>
        </w:tabs>
        <w:autoSpaceDE w:val="0"/>
        <w:spacing w:line="240" w:lineRule="auto"/>
        <w:ind w:left="360"/>
        <w:rPr>
          <w:rFonts w:ascii="Arial" w:hAnsi="Arial" w:cs="Arial"/>
          <w:bCs/>
          <w:iCs/>
          <w:lang w:val="ru-RU"/>
        </w:rPr>
      </w:pPr>
    </w:p>
    <w:p w:rsidR="00473089" w:rsidRPr="005438A8" w:rsidRDefault="00473089" w:rsidP="00CD0E8B">
      <w:pPr>
        <w:pStyle w:val="BodyText3"/>
        <w:spacing w:after="0" w:line="240" w:lineRule="auto"/>
        <w:jc w:val="center"/>
        <w:rPr>
          <w:rFonts w:ascii="Arial" w:hAnsi="Arial" w:cs="Arial"/>
          <w:lang w:val="ru-RU"/>
        </w:rPr>
      </w:pPr>
    </w:p>
    <w:p w:rsidR="00473089" w:rsidRPr="005438A8" w:rsidRDefault="00473089" w:rsidP="00CD0E8B">
      <w:pPr>
        <w:tabs>
          <w:tab w:val="left" w:pos="6028"/>
        </w:tabs>
        <w:autoSpaceDE w:val="0"/>
        <w:spacing w:line="240" w:lineRule="auto"/>
        <w:jc w:val="both"/>
        <w:rPr>
          <w:rFonts w:ascii="Arial" w:hAnsi="Arial" w:cs="Arial"/>
          <w:bCs/>
          <w:i/>
          <w:iCs/>
          <w:color w:val="auto"/>
          <w:lang w:val="ru-RU"/>
        </w:rPr>
      </w:pPr>
      <w:r w:rsidRPr="005438A8">
        <w:rPr>
          <w:rFonts w:ascii="Arial" w:hAnsi="Arial" w:cs="Arial"/>
          <w:b/>
          <w:bCs/>
          <w:i/>
          <w:iCs/>
          <w:color w:val="auto"/>
          <w:lang w:val="ru-RU"/>
        </w:rPr>
        <w:t xml:space="preserve">Напомена: </w:t>
      </w:r>
      <w:r w:rsidRPr="005438A8">
        <w:rPr>
          <w:rFonts w:ascii="Arial" w:hAnsi="Arial" w:cs="Arial"/>
          <w:b/>
          <w:bCs/>
          <w:i/>
          <w:iCs/>
          <w:color w:val="auto"/>
          <w:u w:val="single"/>
          <w:lang w:val="ru-RU"/>
        </w:rPr>
        <w:t>Уколико понуду подноси група понуђача,</w:t>
      </w:r>
      <w:r w:rsidRPr="005438A8">
        <w:rPr>
          <w:rFonts w:ascii="Arial" w:hAnsi="Arial" w:cs="Arial"/>
          <w:bCs/>
          <w:i/>
          <w:iCs/>
          <w:color w:val="auto"/>
          <w:lang w:val="ru-RU"/>
        </w:rPr>
        <w:t xml:space="preserve"> Изјава мора бити потписана од стране овлашћеног лица сваког понуђача из групе понуђача.</w:t>
      </w:r>
    </w:p>
    <w:p w:rsidR="00473089" w:rsidRPr="005438A8" w:rsidRDefault="00473089" w:rsidP="00CD0E8B">
      <w:pPr>
        <w:tabs>
          <w:tab w:val="left" w:pos="6028"/>
        </w:tabs>
        <w:autoSpaceDE w:val="0"/>
        <w:spacing w:line="240" w:lineRule="auto"/>
        <w:jc w:val="both"/>
        <w:rPr>
          <w:rFonts w:ascii="Arial" w:hAnsi="Arial" w:cs="Arial"/>
          <w:bCs/>
          <w:i/>
          <w:iCs/>
          <w:color w:val="FF0000"/>
          <w:lang w:val="ru-RU"/>
        </w:rPr>
      </w:pPr>
    </w:p>
    <w:p w:rsidR="00473089" w:rsidRPr="005438A8" w:rsidRDefault="00473089" w:rsidP="00CD0E8B">
      <w:pPr>
        <w:pStyle w:val="BodyText3"/>
        <w:spacing w:after="0" w:line="240" w:lineRule="auto"/>
        <w:jc w:val="center"/>
        <w:rPr>
          <w:rFonts w:ascii="Arial" w:hAnsi="Arial" w:cs="Arial"/>
          <w:color w:val="FF0000"/>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lang w:val="sr-Cyrl-CS"/>
        </w:rPr>
      </w:pPr>
    </w:p>
    <w:p w:rsidR="003A0440" w:rsidRPr="005438A8" w:rsidRDefault="003A0440" w:rsidP="00CD0E8B">
      <w:pPr>
        <w:spacing w:line="240" w:lineRule="auto"/>
        <w:rPr>
          <w:rFonts w:ascii="Arial" w:hAnsi="Arial" w:cs="Arial"/>
          <w:lang w:val="sr-Cyrl-CS"/>
        </w:rPr>
      </w:pPr>
    </w:p>
    <w:p w:rsidR="003A0440" w:rsidRPr="005438A8" w:rsidRDefault="003A0440" w:rsidP="00CD0E8B">
      <w:pPr>
        <w:spacing w:line="240" w:lineRule="auto"/>
        <w:rPr>
          <w:rFonts w:ascii="Arial" w:hAnsi="Arial" w:cs="Arial"/>
          <w:lang w:val="sr-Cyrl-CS"/>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Pr="005438A8" w:rsidRDefault="002E64E3" w:rsidP="00CD0E8B">
      <w:pPr>
        <w:spacing w:line="240" w:lineRule="auto"/>
        <w:rPr>
          <w:rFonts w:ascii="Arial" w:hAnsi="Arial" w:cs="Arial"/>
        </w:rPr>
      </w:pPr>
    </w:p>
    <w:p w:rsidR="002E64E3" w:rsidRDefault="002E64E3" w:rsidP="00CD0E8B">
      <w:pPr>
        <w:spacing w:line="240" w:lineRule="auto"/>
        <w:rPr>
          <w:rFonts w:ascii="Arial" w:hAnsi="Arial" w:cs="Arial"/>
          <w:lang w:val="sr-Cyrl-CS"/>
        </w:rPr>
      </w:pPr>
    </w:p>
    <w:p w:rsidR="00905FC8" w:rsidRPr="00905FC8" w:rsidRDefault="00905FC8" w:rsidP="00CD0E8B">
      <w:pPr>
        <w:spacing w:line="240" w:lineRule="auto"/>
        <w:rPr>
          <w:rFonts w:ascii="Arial" w:hAnsi="Arial" w:cs="Arial"/>
          <w:lang w:val="sr-Cyrl-CS"/>
        </w:rPr>
      </w:pPr>
    </w:p>
    <w:p w:rsidR="00473089" w:rsidRPr="00281F20" w:rsidRDefault="00473089" w:rsidP="00CD0E8B">
      <w:pPr>
        <w:spacing w:line="240" w:lineRule="auto"/>
        <w:rPr>
          <w:rFonts w:ascii="Arial" w:hAnsi="Arial" w:cs="Arial"/>
        </w:rPr>
      </w:pPr>
    </w:p>
    <w:p w:rsidR="002E64E3" w:rsidRPr="005438A8" w:rsidRDefault="00473089" w:rsidP="00CD0E8B">
      <w:pPr>
        <w:spacing w:line="240" w:lineRule="auto"/>
        <w:jc w:val="right"/>
        <w:rPr>
          <w:rFonts w:ascii="Arial" w:hAnsi="Arial" w:cs="Arial"/>
          <w:b/>
          <w:bCs/>
          <w:i/>
          <w:sz w:val="28"/>
          <w:szCs w:val="28"/>
          <w:lang w:val="sr-Cyrl-CS"/>
        </w:rPr>
      </w:pPr>
      <w:r w:rsidRPr="005438A8">
        <w:rPr>
          <w:rFonts w:ascii="Arial" w:hAnsi="Arial" w:cs="Arial"/>
          <w:lang w:val="ru-RU"/>
        </w:rPr>
        <w:lastRenderedPageBreak/>
        <w:tab/>
      </w:r>
      <w:r w:rsidR="002E64E3" w:rsidRPr="005438A8">
        <w:rPr>
          <w:rFonts w:ascii="Arial" w:hAnsi="Arial" w:cs="Arial"/>
          <w:b/>
          <w:bCs/>
          <w:i/>
          <w:sz w:val="28"/>
          <w:szCs w:val="28"/>
        </w:rPr>
        <w:t>(ОБРАЗАЦ 6)</w:t>
      </w:r>
    </w:p>
    <w:p w:rsidR="002E64E3" w:rsidRPr="005438A8" w:rsidRDefault="002E64E3" w:rsidP="00CD0E8B">
      <w:pPr>
        <w:spacing w:line="240" w:lineRule="auto"/>
        <w:jc w:val="center"/>
        <w:rPr>
          <w:rFonts w:ascii="Arial" w:hAnsi="Arial" w:cs="Arial"/>
          <w:b/>
          <w:bCs/>
          <w:i/>
          <w:iCs/>
          <w:sz w:val="28"/>
          <w:szCs w:val="28"/>
          <w:lang w:val="sr-Cyrl-CS"/>
        </w:rPr>
      </w:pPr>
    </w:p>
    <w:p w:rsidR="002E64E3" w:rsidRPr="005438A8" w:rsidRDefault="002E64E3" w:rsidP="00CD0E8B">
      <w:pPr>
        <w:tabs>
          <w:tab w:val="left" w:pos="6028"/>
        </w:tabs>
        <w:autoSpaceDE w:val="0"/>
        <w:spacing w:line="240" w:lineRule="auto"/>
        <w:jc w:val="center"/>
        <w:rPr>
          <w:rFonts w:ascii="Arial" w:hAnsi="Arial" w:cs="Arial"/>
          <w:b/>
          <w:bCs/>
          <w:i/>
          <w:iCs/>
          <w:color w:val="auto"/>
          <w:sz w:val="28"/>
          <w:szCs w:val="28"/>
          <w:lang w:val="ru-RU"/>
        </w:rPr>
      </w:pPr>
      <w:r w:rsidRPr="005438A8">
        <w:rPr>
          <w:rFonts w:ascii="Arial" w:hAnsi="Arial" w:cs="Arial"/>
          <w:b/>
          <w:bCs/>
          <w:i/>
          <w:iCs/>
          <w:color w:val="auto"/>
          <w:sz w:val="28"/>
          <w:szCs w:val="28"/>
          <w:lang w:val="ru-RU"/>
        </w:rPr>
        <w:t xml:space="preserve">ОБРАЗАЦ ИЗЈАВЕ ПОДИЗВОЂАЧА О ПОШТОВАЊУ ОБАВЕЗА ИЗ ЧЛ. 75. СТ. 2 ЗАКОНА О ЈАВНИМ НАБАВКАМА </w:t>
      </w:r>
    </w:p>
    <w:p w:rsidR="002E64E3" w:rsidRPr="005438A8" w:rsidRDefault="002E64E3" w:rsidP="00CD0E8B">
      <w:pPr>
        <w:suppressAutoHyphens w:val="0"/>
        <w:autoSpaceDE w:val="0"/>
        <w:autoSpaceDN w:val="0"/>
        <w:adjustRightInd w:val="0"/>
        <w:spacing w:line="240" w:lineRule="auto"/>
        <w:rPr>
          <w:rFonts w:ascii="Arial" w:eastAsia="Times New Roman" w:hAnsi="Arial" w:cs="Arial"/>
          <w:b/>
          <w:bCs/>
          <w:i/>
          <w:iCs/>
          <w:kern w:val="0"/>
          <w:lang w:val="sr-Cyrl-CS" w:eastAsia="en-US"/>
        </w:rPr>
      </w:pPr>
    </w:p>
    <w:p w:rsidR="002E64E3" w:rsidRPr="005438A8" w:rsidRDefault="002E64E3" w:rsidP="00CD0E8B">
      <w:pPr>
        <w:suppressAutoHyphens w:val="0"/>
        <w:autoSpaceDE w:val="0"/>
        <w:autoSpaceDN w:val="0"/>
        <w:adjustRightInd w:val="0"/>
        <w:spacing w:line="240" w:lineRule="auto"/>
        <w:rPr>
          <w:rFonts w:ascii="Arial" w:eastAsia="Times New Roman" w:hAnsi="Arial" w:cs="Arial"/>
          <w:b/>
          <w:bCs/>
          <w:i/>
          <w:iCs/>
          <w:kern w:val="0"/>
          <w:lang w:val="sr-Cyrl-CS" w:eastAsia="en-US"/>
        </w:rPr>
      </w:pPr>
    </w:p>
    <w:p w:rsidR="002E64E3" w:rsidRPr="005438A8" w:rsidRDefault="002E64E3" w:rsidP="00CD0E8B">
      <w:pPr>
        <w:suppressAutoHyphens w:val="0"/>
        <w:autoSpaceDE w:val="0"/>
        <w:autoSpaceDN w:val="0"/>
        <w:adjustRightInd w:val="0"/>
        <w:spacing w:line="240" w:lineRule="auto"/>
        <w:rPr>
          <w:rFonts w:ascii="Arial" w:eastAsia="Times New Roman" w:hAnsi="Arial" w:cs="Arial"/>
          <w:b/>
          <w:bCs/>
          <w:i/>
          <w:iCs/>
          <w:kern w:val="0"/>
          <w:lang w:val="sr-Cyrl-CS" w:eastAsia="en-US"/>
        </w:rPr>
      </w:pPr>
    </w:p>
    <w:p w:rsidR="002E64E3" w:rsidRPr="005438A8" w:rsidRDefault="002E64E3" w:rsidP="00CD0E8B">
      <w:pPr>
        <w:suppressAutoHyphens w:val="0"/>
        <w:autoSpaceDE w:val="0"/>
        <w:autoSpaceDN w:val="0"/>
        <w:adjustRightInd w:val="0"/>
        <w:spacing w:line="240" w:lineRule="auto"/>
        <w:rPr>
          <w:rFonts w:ascii="Arial" w:eastAsia="Times New Roman" w:hAnsi="Arial" w:cs="Arial"/>
          <w:b/>
          <w:bCs/>
          <w:i/>
          <w:iCs/>
          <w:kern w:val="0"/>
          <w:lang w:val="sr-Cyrl-CS" w:eastAsia="en-US"/>
        </w:rPr>
      </w:pPr>
    </w:p>
    <w:p w:rsidR="002E64E3" w:rsidRPr="005438A8" w:rsidRDefault="002E64E3" w:rsidP="00CD0E8B">
      <w:pPr>
        <w:tabs>
          <w:tab w:val="left" w:pos="6028"/>
        </w:tabs>
        <w:autoSpaceDE w:val="0"/>
        <w:spacing w:line="240" w:lineRule="auto"/>
        <w:ind w:left="360"/>
        <w:jc w:val="both"/>
        <w:rPr>
          <w:rFonts w:ascii="Arial" w:hAnsi="Arial" w:cs="Arial"/>
          <w:bCs/>
          <w:iCs/>
          <w:lang w:val="ru-RU"/>
        </w:rPr>
      </w:pPr>
      <w:r w:rsidRPr="005438A8">
        <w:rPr>
          <w:rFonts w:ascii="Arial" w:hAnsi="Arial" w:cs="Arial"/>
          <w:bCs/>
          <w:iCs/>
          <w:lang w:val="ru-RU"/>
        </w:rPr>
        <w:t xml:space="preserve">У вези члана 75. став 2. Закона о јавним набавкама, као заступник подизвођача дајем следећу </w:t>
      </w:r>
    </w:p>
    <w:p w:rsidR="002E64E3" w:rsidRPr="005438A8" w:rsidRDefault="002E64E3" w:rsidP="00CD0E8B">
      <w:pPr>
        <w:tabs>
          <w:tab w:val="left" w:pos="6028"/>
        </w:tabs>
        <w:autoSpaceDE w:val="0"/>
        <w:spacing w:line="240" w:lineRule="auto"/>
        <w:ind w:left="360"/>
        <w:rPr>
          <w:rFonts w:ascii="Arial" w:hAnsi="Arial" w:cs="Arial"/>
          <w:bCs/>
          <w:iCs/>
          <w:lang w:val="ru-RU"/>
        </w:rPr>
      </w:pPr>
    </w:p>
    <w:p w:rsidR="002E64E3" w:rsidRPr="005438A8" w:rsidRDefault="002E64E3" w:rsidP="00CD0E8B">
      <w:pPr>
        <w:tabs>
          <w:tab w:val="left" w:pos="6028"/>
        </w:tabs>
        <w:autoSpaceDE w:val="0"/>
        <w:spacing w:line="240" w:lineRule="auto"/>
        <w:ind w:left="360"/>
        <w:rPr>
          <w:rFonts w:ascii="Arial" w:hAnsi="Arial" w:cs="Arial"/>
          <w:bCs/>
          <w:iCs/>
          <w:lang w:val="ru-RU"/>
        </w:rPr>
      </w:pPr>
    </w:p>
    <w:p w:rsidR="002E64E3" w:rsidRPr="005438A8" w:rsidRDefault="002E64E3" w:rsidP="00CD0E8B">
      <w:pPr>
        <w:tabs>
          <w:tab w:val="left" w:pos="6028"/>
        </w:tabs>
        <w:autoSpaceDE w:val="0"/>
        <w:spacing w:line="240" w:lineRule="auto"/>
        <w:ind w:left="360"/>
        <w:jc w:val="center"/>
        <w:rPr>
          <w:rFonts w:ascii="Arial" w:hAnsi="Arial" w:cs="Arial"/>
          <w:b/>
          <w:bCs/>
          <w:iCs/>
          <w:noProof/>
        </w:rPr>
      </w:pPr>
      <w:r w:rsidRPr="005438A8">
        <w:rPr>
          <w:rFonts w:ascii="Arial" w:hAnsi="Arial" w:cs="Arial"/>
          <w:b/>
          <w:bCs/>
          <w:iCs/>
          <w:lang w:val="ru-RU"/>
        </w:rPr>
        <w:t>ИЗЈАВУ</w:t>
      </w:r>
      <w:r w:rsidRPr="005438A8">
        <w:rPr>
          <w:rFonts w:ascii="Arial" w:hAnsi="Arial" w:cs="Arial"/>
          <w:b/>
          <w:bCs/>
          <w:iCs/>
          <w:noProof/>
        </w:rPr>
        <w:t xml:space="preserve"> О ПОШТОВАЊУ ПРОПИСА</w:t>
      </w:r>
    </w:p>
    <w:p w:rsidR="002E64E3" w:rsidRPr="005438A8" w:rsidRDefault="002E64E3" w:rsidP="00CD0E8B">
      <w:pPr>
        <w:tabs>
          <w:tab w:val="left" w:pos="6028"/>
        </w:tabs>
        <w:autoSpaceDE w:val="0"/>
        <w:spacing w:line="240" w:lineRule="auto"/>
        <w:ind w:left="360"/>
        <w:jc w:val="center"/>
        <w:rPr>
          <w:rFonts w:ascii="Arial" w:hAnsi="Arial" w:cs="Arial"/>
          <w:bCs/>
          <w:iCs/>
        </w:rPr>
      </w:pPr>
    </w:p>
    <w:p w:rsidR="002E64E3" w:rsidRPr="005438A8" w:rsidRDefault="002E64E3" w:rsidP="00CD0E8B">
      <w:pPr>
        <w:tabs>
          <w:tab w:val="left" w:pos="6028"/>
        </w:tabs>
        <w:autoSpaceDE w:val="0"/>
        <w:spacing w:line="240" w:lineRule="auto"/>
        <w:ind w:left="360"/>
        <w:jc w:val="center"/>
        <w:rPr>
          <w:rFonts w:ascii="Arial" w:hAnsi="Arial" w:cs="Arial"/>
          <w:bCs/>
          <w:iCs/>
          <w:lang w:val="ru-RU"/>
        </w:rPr>
      </w:pPr>
    </w:p>
    <w:p w:rsidR="002E64E3" w:rsidRPr="005438A8" w:rsidRDefault="002E64E3" w:rsidP="00CD0E8B">
      <w:pPr>
        <w:tabs>
          <w:tab w:val="left" w:pos="6028"/>
        </w:tabs>
        <w:autoSpaceDE w:val="0"/>
        <w:spacing w:line="240" w:lineRule="auto"/>
        <w:ind w:left="360"/>
        <w:jc w:val="center"/>
        <w:rPr>
          <w:rFonts w:ascii="Arial" w:hAnsi="Arial" w:cs="Arial"/>
          <w:bCs/>
          <w:iCs/>
          <w:lang w:val="ru-RU"/>
        </w:rPr>
      </w:pPr>
    </w:p>
    <w:p w:rsidR="002E64E3" w:rsidRPr="005438A8" w:rsidRDefault="002E64E3" w:rsidP="00CD0E8B">
      <w:pPr>
        <w:tabs>
          <w:tab w:val="left" w:pos="6028"/>
        </w:tabs>
        <w:autoSpaceDE w:val="0"/>
        <w:spacing w:line="240" w:lineRule="auto"/>
        <w:ind w:left="360"/>
        <w:jc w:val="both"/>
        <w:rPr>
          <w:rFonts w:ascii="Arial" w:hAnsi="Arial" w:cs="Arial"/>
          <w:noProof/>
          <w:color w:val="000000" w:themeColor="text1"/>
          <w:lang w:val="sr-Cyrl-CS"/>
        </w:rPr>
      </w:pPr>
      <w:r w:rsidRPr="005438A8">
        <w:rPr>
          <w:rFonts w:ascii="Arial" w:hAnsi="Arial" w:cs="Arial"/>
          <w:bCs/>
          <w:iCs/>
          <w:lang w:val="ru-RU"/>
        </w:rPr>
        <w:t xml:space="preserve">Подизвођач </w:t>
      </w:r>
      <w:r w:rsidRPr="005438A8">
        <w:rPr>
          <w:rFonts w:ascii="Arial" w:hAnsi="Arial" w:cs="Arial"/>
          <w:lang w:val="ru-RU"/>
        </w:rPr>
        <w:t>.................</w:t>
      </w:r>
      <w:r w:rsidRPr="005438A8">
        <w:rPr>
          <w:rFonts w:ascii="Arial" w:hAnsi="Arial" w:cs="Arial"/>
          <w:i/>
          <w:iCs/>
          <w:lang w:val="ru-RU"/>
        </w:rPr>
        <w:t>...........</w:t>
      </w:r>
      <w:r w:rsidRPr="005438A8">
        <w:rPr>
          <w:rFonts w:ascii="Arial" w:hAnsi="Arial" w:cs="Arial"/>
          <w:i/>
          <w:lang w:val="ru-RU"/>
        </w:rPr>
        <w:t>.........................................</w:t>
      </w:r>
      <w:r w:rsidR="00BC6550" w:rsidRPr="005438A8">
        <w:rPr>
          <w:rFonts w:ascii="Arial" w:hAnsi="Arial" w:cs="Arial"/>
          <w:i/>
          <w:lang w:val="ru-RU"/>
        </w:rPr>
        <w:t xml:space="preserve"> </w:t>
      </w:r>
      <w:proofErr w:type="gramStart"/>
      <w:r w:rsidRPr="005438A8">
        <w:rPr>
          <w:rFonts w:ascii="Arial" w:hAnsi="Arial" w:cs="Arial"/>
          <w:i/>
          <w:iCs/>
          <w:noProof/>
        </w:rPr>
        <w:t>[</w:t>
      </w:r>
      <w:r w:rsidRPr="005438A8">
        <w:rPr>
          <w:rFonts w:ascii="Arial" w:hAnsi="Arial" w:cs="Arial"/>
          <w:i/>
          <w:noProof/>
        </w:rPr>
        <w:t>навести назив подизвођача</w:t>
      </w:r>
      <w:r w:rsidRPr="005438A8">
        <w:rPr>
          <w:rFonts w:ascii="Arial" w:hAnsi="Arial" w:cs="Arial"/>
          <w:i/>
          <w:iCs/>
          <w:noProof/>
        </w:rPr>
        <w:t>]</w:t>
      </w:r>
      <w:r w:rsidRPr="005438A8">
        <w:rPr>
          <w:rFonts w:ascii="Arial" w:hAnsi="Arial" w:cs="Arial"/>
          <w:i/>
          <w:noProof/>
        </w:rPr>
        <w:t xml:space="preserve"> </w:t>
      </w:r>
      <w:r w:rsidRPr="005438A8">
        <w:rPr>
          <w:rFonts w:ascii="Arial" w:hAnsi="Arial" w:cs="Arial"/>
          <w:lang w:val="ru-RU"/>
        </w:rPr>
        <w:t xml:space="preserve">у отвореном поступку јавне набавке </w:t>
      </w:r>
      <w:r w:rsidR="003A0440" w:rsidRPr="005438A8">
        <w:rPr>
          <w:rFonts w:ascii="Arial" w:hAnsi="Arial" w:cs="Arial"/>
          <w:lang w:val="ru-RU"/>
        </w:rPr>
        <w:t>радови на реконструкцији и изградњи спортских терена у Баточини, насеље Стара Лозница</w:t>
      </w:r>
      <w:r w:rsidRPr="005438A8">
        <w:rPr>
          <w:rFonts w:ascii="Arial" w:eastAsia="TimesNewRomanPSMT" w:hAnsi="Arial" w:cs="Arial"/>
          <w:bCs/>
          <w:lang w:val="sr-Cyrl-CS"/>
        </w:rPr>
        <w:t xml:space="preserve">, интерни </w:t>
      </w:r>
      <w:r w:rsidRPr="005438A8">
        <w:rPr>
          <w:rFonts w:ascii="Arial" w:hAnsi="Arial" w:cs="Arial"/>
          <w:lang w:val="ru-RU"/>
        </w:rPr>
        <w:t>бр</w:t>
      </w:r>
      <w:r w:rsidRPr="005438A8">
        <w:rPr>
          <w:rFonts w:ascii="Arial" w:hAnsi="Arial" w:cs="Arial"/>
          <w:lang w:val="sr-Cyrl-CS"/>
        </w:rPr>
        <w:t>.</w:t>
      </w:r>
      <w:proofErr w:type="gramEnd"/>
      <w:r w:rsidRPr="005438A8">
        <w:rPr>
          <w:rFonts w:ascii="Arial" w:hAnsi="Arial" w:cs="Arial"/>
          <w:lang w:val="sr-Cyrl-CS"/>
        </w:rPr>
        <w:t xml:space="preserve"> ЈНВВ </w:t>
      </w:r>
      <w:r w:rsidR="001D75D6" w:rsidRPr="005438A8">
        <w:rPr>
          <w:rFonts w:ascii="Arial" w:hAnsi="Arial" w:cs="Arial"/>
        </w:rPr>
        <w:t>18/2019</w:t>
      </w:r>
      <w:r w:rsidRPr="005438A8">
        <w:rPr>
          <w:rFonts w:ascii="Arial" w:hAnsi="Arial" w:cs="Arial"/>
          <w:i/>
          <w:iCs/>
        </w:rPr>
        <w:t>,</w:t>
      </w:r>
      <w:r w:rsidRPr="005438A8">
        <w:rPr>
          <w:rFonts w:ascii="Arial" w:hAnsi="Arial" w:cs="Arial"/>
        </w:rPr>
        <w:t xml:space="preserve"> </w:t>
      </w:r>
      <w:r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r w:rsidRPr="005438A8">
        <w:rPr>
          <w:rFonts w:ascii="Arial" w:hAnsi="Arial" w:cs="Arial"/>
          <w:lang w:val="ru-RU"/>
        </w:rPr>
        <w:t>,</w:t>
      </w:r>
      <w:r w:rsidRPr="005438A8">
        <w:rPr>
          <w:rFonts w:ascii="Arial" w:hAnsi="Arial" w:cs="Arial"/>
          <w:bCs/>
          <w:iCs/>
          <w:lang w:val="ru-RU"/>
        </w:rPr>
        <w:t xml:space="preserve"> поштовао је обавезе које произлазе из важећих прописа о заштити на раду, запошљавању и условима рада, заштити животне средине и гарантујем да н</w:t>
      </w:r>
      <w:r w:rsidRPr="005438A8">
        <w:rPr>
          <w:rFonts w:ascii="Arial" w:hAnsi="Arial" w:cs="Arial"/>
          <w:noProof/>
          <w:color w:val="000000" w:themeColor="text1"/>
          <w:lang w:val="sr-Cyrl-CS"/>
        </w:rPr>
        <w:t>ема забрану обављања делатности која је на снази у време подношења понуде.</w:t>
      </w:r>
    </w:p>
    <w:p w:rsidR="002E64E3" w:rsidRPr="005438A8" w:rsidRDefault="002E64E3" w:rsidP="00CD0E8B">
      <w:pPr>
        <w:tabs>
          <w:tab w:val="left" w:pos="270"/>
        </w:tabs>
        <w:spacing w:line="240" w:lineRule="auto"/>
        <w:ind w:left="360"/>
        <w:contextualSpacing/>
        <w:jc w:val="both"/>
        <w:rPr>
          <w:rFonts w:ascii="Arial" w:hAnsi="Arial" w:cs="Arial"/>
          <w:bCs/>
          <w:iCs/>
          <w:color w:val="002060"/>
          <w:lang w:val="ru-RU"/>
        </w:rPr>
      </w:pPr>
    </w:p>
    <w:p w:rsidR="002E64E3" w:rsidRPr="005438A8" w:rsidRDefault="002E64E3" w:rsidP="00CD0E8B">
      <w:pPr>
        <w:tabs>
          <w:tab w:val="left" w:pos="6028"/>
        </w:tabs>
        <w:autoSpaceDE w:val="0"/>
        <w:spacing w:line="240" w:lineRule="auto"/>
        <w:ind w:left="360"/>
        <w:rPr>
          <w:rFonts w:ascii="Arial" w:hAnsi="Arial" w:cs="Arial"/>
          <w:bCs/>
          <w:iCs/>
          <w:color w:val="002060"/>
          <w:lang w:val="ru-RU"/>
        </w:rPr>
      </w:pPr>
    </w:p>
    <w:p w:rsidR="002E64E3" w:rsidRPr="005438A8" w:rsidRDefault="002E64E3" w:rsidP="00CD0E8B">
      <w:pPr>
        <w:tabs>
          <w:tab w:val="left" w:pos="6028"/>
        </w:tabs>
        <w:autoSpaceDE w:val="0"/>
        <w:spacing w:line="240" w:lineRule="auto"/>
        <w:ind w:left="360"/>
        <w:rPr>
          <w:rFonts w:ascii="Arial" w:hAnsi="Arial" w:cs="Arial"/>
          <w:bCs/>
          <w:iCs/>
          <w:color w:val="002060"/>
          <w:lang w:val="ru-RU"/>
        </w:rPr>
      </w:pPr>
    </w:p>
    <w:p w:rsidR="002E64E3" w:rsidRPr="005438A8" w:rsidRDefault="002E64E3" w:rsidP="00CD0E8B">
      <w:pPr>
        <w:tabs>
          <w:tab w:val="left" w:pos="6028"/>
        </w:tabs>
        <w:autoSpaceDE w:val="0"/>
        <w:spacing w:line="240" w:lineRule="auto"/>
        <w:ind w:left="360"/>
        <w:rPr>
          <w:rFonts w:ascii="Arial" w:hAnsi="Arial" w:cs="Arial"/>
          <w:bCs/>
          <w:iCs/>
          <w:lang w:val="ru-RU"/>
        </w:rPr>
      </w:pPr>
      <w:r w:rsidRPr="005438A8">
        <w:rPr>
          <w:rFonts w:ascii="Arial" w:hAnsi="Arial" w:cs="Arial"/>
          <w:bCs/>
          <w:iCs/>
          <w:lang w:val="ru-RU"/>
        </w:rPr>
        <w:t xml:space="preserve">          Датум </w:t>
      </w:r>
      <w:r w:rsidRPr="005438A8">
        <w:rPr>
          <w:rFonts w:ascii="Arial" w:hAnsi="Arial" w:cs="Arial"/>
          <w:bCs/>
          <w:iCs/>
          <w:lang w:val="ru-RU"/>
        </w:rPr>
        <w:tab/>
      </w:r>
      <w:r w:rsidRPr="005438A8">
        <w:rPr>
          <w:rFonts w:ascii="Arial" w:hAnsi="Arial" w:cs="Arial"/>
          <w:bCs/>
          <w:iCs/>
          <w:lang w:val="ru-RU"/>
        </w:rPr>
        <w:tab/>
        <w:t xml:space="preserve">           Подизвођач</w:t>
      </w:r>
    </w:p>
    <w:p w:rsidR="00DC76DB" w:rsidRPr="005438A8" w:rsidRDefault="00DC76DB" w:rsidP="00CD0E8B">
      <w:pPr>
        <w:tabs>
          <w:tab w:val="left" w:pos="6028"/>
        </w:tabs>
        <w:autoSpaceDE w:val="0"/>
        <w:spacing w:line="240" w:lineRule="auto"/>
        <w:ind w:left="360"/>
        <w:rPr>
          <w:rFonts w:ascii="Arial" w:hAnsi="Arial" w:cs="Arial"/>
          <w:bCs/>
          <w:iCs/>
          <w:lang w:val="ru-RU"/>
        </w:rPr>
      </w:pPr>
    </w:p>
    <w:p w:rsidR="002E64E3" w:rsidRPr="005438A8" w:rsidRDefault="002E64E3" w:rsidP="00CD0E8B">
      <w:pPr>
        <w:tabs>
          <w:tab w:val="left" w:pos="6028"/>
        </w:tabs>
        <w:autoSpaceDE w:val="0"/>
        <w:spacing w:line="240" w:lineRule="auto"/>
        <w:ind w:left="360"/>
        <w:rPr>
          <w:rFonts w:ascii="Arial" w:hAnsi="Arial" w:cs="Arial"/>
          <w:bCs/>
          <w:iCs/>
          <w:lang w:val="ru-RU"/>
        </w:rPr>
      </w:pPr>
      <w:r w:rsidRPr="005438A8">
        <w:rPr>
          <w:rFonts w:ascii="Arial" w:hAnsi="Arial" w:cs="Arial"/>
          <w:bCs/>
          <w:iCs/>
          <w:lang w:val="ru-RU"/>
        </w:rPr>
        <w:t>________________                                                           __________________</w:t>
      </w:r>
    </w:p>
    <w:p w:rsidR="002E64E3" w:rsidRPr="005438A8" w:rsidRDefault="002E64E3" w:rsidP="00CD0E8B">
      <w:pPr>
        <w:tabs>
          <w:tab w:val="left" w:pos="6028"/>
        </w:tabs>
        <w:autoSpaceDE w:val="0"/>
        <w:spacing w:line="240" w:lineRule="auto"/>
        <w:ind w:left="360"/>
        <w:rPr>
          <w:rFonts w:ascii="Arial" w:hAnsi="Arial" w:cs="Arial"/>
          <w:bCs/>
          <w:iCs/>
          <w:lang w:val="ru-RU"/>
        </w:rPr>
      </w:pPr>
    </w:p>
    <w:p w:rsidR="002E64E3" w:rsidRPr="005438A8" w:rsidRDefault="002E64E3" w:rsidP="00CD0E8B">
      <w:pPr>
        <w:tabs>
          <w:tab w:val="left" w:pos="6028"/>
        </w:tabs>
        <w:autoSpaceDE w:val="0"/>
        <w:spacing w:line="240" w:lineRule="auto"/>
        <w:ind w:left="360"/>
        <w:rPr>
          <w:rFonts w:ascii="Arial" w:hAnsi="Arial" w:cs="Arial"/>
          <w:bCs/>
          <w:iCs/>
          <w:lang w:val="ru-RU"/>
        </w:rPr>
      </w:pPr>
    </w:p>
    <w:p w:rsidR="002E64E3" w:rsidRPr="005438A8" w:rsidRDefault="002E64E3" w:rsidP="00CD0E8B">
      <w:pPr>
        <w:tabs>
          <w:tab w:val="left" w:pos="6028"/>
        </w:tabs>
        <w:autoSpaceDE w:val="0"/>
        <w:spacing w:line="240" w:lineRule="auto"/>
        <w:jc w:val="both"/>
        <w:rPr>
          <w:rFonts w:ascii="Arial" w:hAnsi="Arial" w:cs="Arial"/>
          <w:bCs/>
          <w:i/>
          <w:iCs/>
          <w:color w:val="FF0000"/>
          <w:lang w:val="ru-RU"/>
        </w:rPr>
      </w:pPr>
    </w:p>
    <w:p w:rsidR="002E64E3" w:rsidRPr="005438A8" w:rsidRDefault="002E64E3" w:rsidP="00CD0E8B">
      <w:pPr>
        <w:suppressAutoHyphens w:val="0"/>
        <w:autoSpaceDE w:val="0"/>
        <w:autoSpaceDN w:val="0"/>
        <w:adjustRightInd w:val="0"/>
        <w:spacing w:line="240" w:lineRule="auto"/>
        <w:rPr>
          <w:rFonts w:ascii="Arial" w:eastAsia="Times New Roman" w:hAnsi="Arial" w:cs="Arial"/>
          <w:b/>
          <w:bCs/>
          <w:i/>
          <w:iCs/>
          <w:kern w:val="0"/>
          <w:lang w:val="sr-Cyrl-CS" w:eastAsia="en-US"/>
        </w:rPr>
      </w:pPr>
    </w:p>
    <w:p w:rsidR="002E64E3" w:rsidRPr="005438A8" w:rsidRDefault="002E64E3" w:rsidP="00CD0E8B">
      <w:pPr>
        <w:pStyle w:val="Style39"/>
        <w:widowControl/>
        <w:spacing w:line="240" w:lineRule="auto"/>
        <w:rPr>
          <w:rStyle w:val="FontStyle54"/>
          <w:rFonts w:ascii="Arial" w:hAnsi="Arial" w:cs="Arial"/>
          <w:sz w:val="24"/>
          <w:szCs w:val="24"/>
          <w:lang w:val="sr-Cyrl-CS" w:eastAsia="sr-Cyrl-CS"/>
        </w:rPr>
      </w:pPr>
      <w:r w:rsidRPr="005438A8">
        <w:rPr>
          <w:rStyle w:val="FontStyle55"/>
          <w:rFonts w:ascii="Arial" w:hAnsi="Arial" w:cs="Arial"/>
          <w:sz w:val="24"/>
          <w:szCs w:val="24"/>
          <w:lang w:val="sr-Cyrl-CS" w:eastAsia="sr-Cyrl-CS"/>
        </w:rPr>
        <w:t xml:space="preserve">Напомена: </w:t>
      </w:r>
      <w:r w:rsidRPr="005438A8">
        <w:rPr>
          <w:rStyle w:val="FontStyle55"/>
          <w:rFonts w:ascii="Arial" w:hAnsi="Arial" w:cs="Arial"/>
          <w:sz w:val="24"/>
          <w:szCs w:val="24"/>
          <w:u w:val="single"/>
          <w:lang w:val="sr-Cyrl-CS" w:eastAsia="sr-Cyrl-CS"/>
        </w:rPr>
        <w:t>Уколико понуђач подноси понуду са подизвођачем,</w:t>
      </w:r>
      <w:r w:rsidRPr="005438A8">
        <w:rPr>
          <w:rStyle w:val="FontStyle55"/>
          <w:rFonts w:ascii="Arial" w:hAnsi="Arial" w:cs="Arial"/>
          <w:sz w:val="24"/>
          <w:szCs w:val="24"/>
          <w:lang w:val="sr-Cyrl-CS" w:eastAsia="sr-Cyrl-CS"/>
        </w:rPr>
        <w:t xml:space="preserve"> </w:t>
      </w:r>
      <w:r w:rsidRPr="005438A8">
        <w:rPr>
          <w:rStyle w:val="FontStyle54"/>
          <w:rFonts w:ascii="Arial" w:hAnsi="Arial" w:cs="Arial"/>
          <w:sz w:val="24"/>
          <w:szCs w:val="24"/>
          <w:lang w:val="sr-Cyrl-CS" w:eastAsia="sr-Cyrl-CS"/>
        </w:rPr>
        <w:t>Изјава мора бити потписана од стране овлашћеног лица подизвођача.</w:t>
      </w: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3A0440" w:rsidRPr="005438A8" w:rsidRDefault="003A0440" w:rsidP="00CD0E8B">
      <w:pPr>
        <w:spacing w:line="240" w:lineRule="auto"/>
        <w:rPr>
          <w:rFonts w:ascii="Arial" w:hAnsi="Arial" w:cs="Arial"/>
          <w:lang w:val="ru-RU"/>
        </w:rPr>
      </w:pPr>
    </w:p>
    <w:p w:rsidR="003A0440" w:rsidRPr="005438A8" w:rsidRDefault="003A0440"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ru-RU"/>
        </w:rPr>
      </w:pPr>
    </w:p>
    <w:p w:rsidR="00473089" w:rsidRPr="005438A8" w:rsidRDefault="00473089" w:rsidP="00CD0E8B">
      <w:pPr>
        <w:spacing w:line="240" w:lineRule="auto"/>
        <w:rPr>
          <w:rFonts w:ascii="Arial" w:hAnsi="Arial" w:cs="Arial"/>
          <w:lang w:val="sr-Cyrl-CS"/>
        </w:rPr>
      </w:pPr>
    </w:p>
    <w:p w:rsidR="003E48E9" w:rsidRPr="003E48E9" w:rsidRDefault="003E48E9" w:rsidP="003E48E9">
      <w:pPr>
        <w:spacing w:after="120"/>
        <w:rPr>
          <w:rFonts w:ascii="Arial" w:hAnsi="Arial" w:cs="Arial"/>
        </w:rPr>
      </w:pPr>
    </w:p>
    <w:p w:rsidR="003E48E9" w:rsidRPr="00D56951" w:rsidRDefault="003E48E9" w:rsidP="003E48E9">
      <w:pPr>
        <w:autoSpaceDE w:val="0"/>
        <w:autoSpaceDN w:val="0"/>
        <w:adjustRightInd w:val="0"/>
        <w:jc w:val="right"/>
        <w:rPr>
          <w:rFonts w:ascii="Arial" w:hAnsi="Arial" w:cs="Arial"/>
          <w:b/>
          <w:bCs/>
          <w:i/>
          <w:sz w:val="28"/>
          <w:szCs w:val="28"/>
          <w:lang w:val="sr-Cyrl-CS"/>
        </w:rPr>
      </w:pPr>
      <w:r w:rsidRPr="00D56951">
        <w:rPr>
          <w:rFonts w:ascii="Arial" w:hAnsi="Arial" w:cs="Arial"/>
          <w:b/>
          <w:bCs/>
          <w:i/>
          <w:sz w:val="28"/>
          <w:szCs w:val="28"/>
        </w:rPr>
        <w:lastRenderedPageBreak/>
        <w:t xml:space="preserve">(ОБРАЗАЦ </w:t>
      </w:r>
      <w:r w:rsidRPr="00D56951">
        <w:rPr>
          <w:rFonts w:ascii="Arial" w:hAnsi="Arial" w:cs="Arial"/>
          <w:b/>
          <w:bCs/>
          <w:i/>
          <w:sz w:val="28"/>
          <w:szCs w:val="28"/>
          <w:lang w:val="sr-Cyrl-CS"/>
        </w:rPr>
        <w:t>7</w:t>
      </w:r>
      <w:r w:rsidRPr="00D56951">
        <w:rPr>
          <w:rFonts w:ascii="Arial" w:hAnsi="Arial" w:cs="Arial"/>
          <w:b/>
          <w:bCs/>
          <w:i/>
          <w:sz w:val="28"/>
          <w:szCs w:val="28"/>
        </w:rPr>
        <w:t>)</w:t>
      </w:r>
    </w:p>
    <w:p w:rsidR="003E48E9" w:rsidRPr="003E48E9" w:rsidRDefault="003E48E9" w:rsidP="003E48E9">
      <w:pPr>
        <w:autoSpaceDE w:val="0"/>
        <w:autoSpaceDN w:val="0"/>
        <w:adjustRightInd w:val="0"/>
        <w:jc w:val="right"/>
        <w:rPr>
          <w:rFonts w:ascii="Arial" w:hAnsi="Arial" w:cs="Arial"/>
          <w:b/>
          <w:bCs/>
          <w:i/>
          <w:lang w:val="sr-Cyrl-CS"/>
        </w:rPr>
      </w:pPr>
    </w:p>
    <w:p w:rsidR="003E48E9" w:rsidRPr="00D56951" w:rsidRDefault="003E48E9" w:rsidP="00D56951">
      <w:pPr>
        <w:autoSpaceDE w:val="0"/>
        <w:autoSpaceDN w:val="0"/>
        <w:adjustRightInd w:val="0"/>
        <w:jc w:val="center"/>
        <w:rPr>
          <w:rFonts w:ascii="Arial" w:hAnsi="Arial" w:cs="Arial"/>
          <w:b/>
          <w:bCs/>
          <w:i/>
          <w:sz w:val="28"/>
          <w:szCs w:val="28"/>
          <w:lang w:val="sr-Cyrl-CS"/>
        </w:rPr>
      </w:pPr>
      <w:r w:rsidRPr="00D56951">
        <w:rPr>
          <w:rFonts w:ascii="Arial" w:hAnsi="Arial" w:cs="Arial"/>
          <w:b/>
          <w:bCs/>
          <w:i/>
          <w:sz w:val="28"/>
          <w:szCs w:val="28"/>
          <w:lang w:val="sr-Cyrl-CS"/>
        </w:rPr>
        <w:t>ОБРАЗАЦ ИЗЈАВЕ О ДОСТАВЉАЊУ ПОЛИСЕ ОСИГУРАЊА</w:t>
      </w:r>
    </w:p>
    <w:p w:rsidR="003E48E9" w:rsidRPr="003E48E9" w:rsidRDefault="003E48E9" w:rsidP="003E48E9">
      <w:pPr>
        <w:autoSpaceDE w:val="0"/>
        <w:autoSpaceDN w:val="0"/>
        <w:adjustRightInd w:val="0"/>
        <w:jc w:val="right"/>
        <w:rPr>
          <w:rFonts w:ascii="Arial" w:hAnsi="Arial" w:cs="Arial"/>
          <w:b/>
          <w:bCs/>
          <w:i/>
          <w:lang w:val="sr-Cyrl-CS"/>
        </w:rPr>
      </w:pPr>
    </w:p>
    <w:p w:rsidR="003E48E9" w:rsidRPr="003E48E9" w:rsidRDefault="003E48E9" w:rsidP="003E48E9">
      <w:pPr>
        <w:autoSpaceDE w:val="0"/>
        <w:autoSpaceDN w:val="0"/>
        <w:adjustRightInd w:val="0"/>
        <w:jc w:val="right"/>
        <w:rPr>
          <w:rFonts w:ascii="Arial" w:eastAsia="Calibri-Bold" w:hAnsi="Arial" w:cs="Arial"/>
          <w:bCs/>
          <w:lang w:val="sr-Cyrl-CS"/>
        </w:rPr>
      </w:pPr>
    </w:p>
    <w:p w:rsidR="003E48E9" w:rsidRPr="003E48E9" w:rsidRDefault="003E48E9" w:rsidP="003E48E9">
      <w:pPr>
        <w:autoSpaceDE w:val="0"/>
        <w:autoSpaceDN w:val="0"/>
        <w:adjustRightInd w:val="0"/>
        <w:rPr>
          <w:rFonts w:ascii="Arial" w:hAnsi="Arial" w:cs="Arial"/>
          <w:bCs/>
        </w:rPr>
      </w:pPr>
      <w:r w:rsidRPr="003E48E9">
        <w:rPr>
          <w:rFonts w:ascii="Arial" w:eastAsia="Calibri-Bold" w:hAnsi="Arial" w:cs="Arial"/>
          <w:bCs/>
        </w:rPr>
        <w:t>Назив понуђача</w:t>
      </w:r>
      <w:r w:rsidRPr="003E48E9">
        <w:rPr>
          <w:rFonts w:ascii="Arial" w:hAnsi="Arial" w:cs="Arial"/>
          <w:bCs/>
        </w:rPr>
        <w:t>:</w:t>
      </w:r>
    </w:p>
    <w:p w:rsidR="003E48E9" w:rsidRPr="003E48E9" w:rsidRDefault="003E48E9" w:rsidP="003E48E9">
      <w:pPr>
        <w:autoSpaceDE w:val="0"/>
        <w:autoSpaceDN w:val="0"/>
        <w:adjustRightInd w:val="0"/>
        <w:rPr>
          <w:rFonts w:ascii="Arial" w:hAnsi="Arial" w:cs="Arial"/>
          <w:bCs/>
        </w:rPr>
      </w:pPr>
      <w:r w:rsidRPr="003E48E9">
        <w:rPr>
          <w:rFonts w:ascii="Arial" w:eastAsia="Calibri-Bold" w:hAnsi="Arial" w:cs="Arial"/>
          <w:bCs/>
        </w:rPr>
        <w:t>Седиште понуђача</w:t>
      </w:r>
      <w:r w:rsidRPr="003E48E9">
        <w:rPr>
          <w:rFonts w:ascii="Arial" w:hAnsi="Arial" w:cs="Arial"/>
          <w:bCs/>
        </w:rPr>
        <w:t>:</w:t>
      </w:r>
    </w:p>
    <w:p w:rsidR="003E48E9" w:rsidRPr="003E48E9" w:rsidRDefault="003E48E9" w:rsidP="003E48E9">
      <w:pPr>
        <w:autoSpaceDE w:val="0"/>
        <w:autoSpaceDN w:val="0"/>
        <w:adjustRightInd w:val="0"/>
        <w:rPr>
          <w:rFonts w:ascii="Arial" w:eastAsia="Calibri-Bold" w:hAnsi="Arial" w:cs="Arial"/>
          <w:bCs/>
        </w:rPr>
      </w:pPr>
      <w:r w:rsidRPr="003E48E9">
        <w:rPr>
          <w:rFonts w:ascii="Arial" w:eastAsia="Calibri-Bold" w:hAnsi="Arial" w:cs="Arial"/>
          <w:bCs/>
        </w:rPr>
        <w:t>Матични број:</w:t>
      </w:r>
    </w:p>
    <w:p w:rsidR="003E48E9" w:rsidRPr="003E48E9" w:rsidRDefault="003E48E9" w:rsidP="003E48E9">
      <w:pPr>
        <w:autoSpaceDE w:val="0"/>
        <w:autoSpaceDN w:val="0"/>
        <w:adjustRightInd w:val="0"/>
        <w:rPr>
          <w:rFonts w:ascii="Arial" w:eastAsia="Calibri-Bold" w:hAnsi="Arial" w:cs="Arial"/>
          <w:bCs/>
        </w:rPr>
      </w:pPr>
      <w:r w:rsidRPr="003E48E9">
        <w:rPr>
          <w:rFonts w:ascii="Arial" w:eastAsia="Calibri-Bold" w:hAnsi="Arial" w:cs="Arial"/>
          <w:bCs/>
        </w:rPr>
        <w:t>ПИБ:</w:t>
      </w:r>
    </w:p>
    <w:p w:rsidR="003E48E9" w:rsidRPr="003E48E9" w:rsidRDefault="003E48E9" w:rsidP="003E48E9">
      <w:pPr>
        <w:jc w:val="both"/>
        <w:rPr>
          <w:rFonts w:ascii="Arial" w:hAnsi="Arial" w:cs="Arial"/>
        </w:rPr>
      </w:pPr>
    </w:p>
    <w:p w:rsidR="003E48E9" w:rsidRPr="003E48E9" w:rsidRDefault="003E48E9" w:rsidP="003E48E9">
      <w:pPr>
        <w:pStyle w:val="BodyText3"/>
        <w:spacing w:after="0"/>
        <w:ind w:left="708" w:firstLine="708"/>
        <w:jc w:val="both"/>
        <w:rPr>
          <w:rFonts w:ascii="Arial" w:hAnsi="Arial" w:cs="Arial"/>
          <w:color w:val="auto"/>
          <w:sz w:val="24"/>
          <w:szCs w:val="24"/>
        </w:rPr>
      </w:pPr>
      <w:r w:rsidRPr="003E48E9">
        <w:rPr>
          <w:rFonts w:ascii="Arial" w:hAnsi="Arial" w:cs="Arial"/>
          <w:color w:val="auto"/>
          <w:sz w:val="24"/>
          <w:szCs w:val="24"/>
        </w:rPr>
        <w:t>Понуђач</w:t>
      </w:r>
      <w:r>
        <w:rPr>
          <w:rFonts w:ascii="Arial" w:hAnsi="Arial" w:cs="Arial"/>
          <w:color w:val="auto"/>
          <w:sz w:val="24"/>
          <w:szCs w:val="24"/>
        </w:rPr>
        <w:t xml:space="preserve"> _________________________</w:t>
      </w:r>
      <w:r w:rsidRPr="003E48E9">
        <w:rPr>
          <w:rFonts w:ascii="Arial" w:hAnsi="Arial" w:cs="Arial"/>
          <w:color w:val="auto"/>
          <w:sz w:val="24"/>
          <w:szCs w:val="24"/>
        </w:rPr>
        <w:t xml:space="preserve">__________________, даје </w:t>
      </w:r>
    </w:p>
    <w:p w:rsidR="003E48E9" w:rsidRPr="003E48E9" w:rsidRDefault="003E48E9" w:rsidP="003E48E9">
      <w:pPr>
        <w:pStyle w:val="BodyText3"/>
        <w:spacing w:after="0"/>
        <w:ind w:left="4253" w:firstLine="708"/>
        <w:jc w:val="both"/>
        <w:rPr>
          <w:rFonts w:ascii="Arial" w:hAnsi="Arial" w:cs="Arial"/>
          <w:sz w:val="24"/>
          <w:szCs w:val="24"/>
        </w:rPr>
      </w:pPr>
      <w:r w:rsidRPr="003E48E9">
        <w:rPr>
          <w:rFonts w:ascii="Arial" w:hAnsi="Arial" w:cs="Arial"/>
          <w:sz w:val="24"/>
          <w:szCs w:val="24"/>
        </w:rPr>
        <w:t>(</w:t>
      </w:r>
      <w:proofErr w:type="gramStart"/>
      <w:r w:rsidRPr="003E48E9">
        <w:rPr>
          <w:rFonts w:ascii="Arial" w:hAnsi="Arial" w:cs="Arial"/>
          <w:sz w:val="24"/>
          <w:szCs w:val="24"/>
        </w:rPr>
        <w:t>назив</w:t>
      </w:r>
      <w:proofErr w:type="gramEnd"/>
      <w:r w:rsidRPr="003E48E9">
        <w:rPr>
          <w:rFonts w:ascii="Arial" w:hAnsi="Arial" w:cs="Arial"/>
          <w:sz w:val="24"/>
          <w:szCs w:val="24"/>
        </w:rPr>
        <w:t xml:space="preserve"> понуђача)</w:t>
      </w:r>
    </w:p>
    <w:p w:rsidR="003E48E9" w:rsidRPr="003E48E9" w:rsidRDefault="003E48E9" w:rsidP="003E48E9">
      <w:pPr>
        <w:jc w:val="both"/>
        <w:rPr>
          <w:rFonts w:ascii="Arial" w:hAnsi="Arial" w:cs="Arial"/>
        </w:rPr>
      </w:pPr>
    </w:p>
    <w:p w:rsidR="003E48E9" w:rsidRPr="003E48E9" w:rsidRDefault="003E48E9" w:rsidP="003E48E9">
      <w:pPr>
        <w:jc w:val="both"/>
        <w:rPr>
          <w:rFonts w:ascii="Arial" w:hAnsi="Arial" w:cs="Arial"/>
        </w:rPr>
      </w:pPr>
    </w:p>
    <w:p w:rsidR="003E48E9" w:rsidRPr="003E48E9" w:rsidRDefault="003E48E9" w:rsidP="003E48E9">
      <w:pPr>
        <w:jc w:val="center"/>
        <w:rPr>
          <w:rFonts w:ascii="Arial" w:hAnsi="Arial" w:cs="Arial"/>
          <w:b/>
        </w:rPr>
      </w:pPr>
      <w:r w:rsidRPr="003E48E9">
        <w:rPr>
          <w:rFonts w:ascii="Arial" w:hAnsi="Arial" w:cs="Arial"/>
          <w:b/>
        </w:rPr>
        <w:t>И З Ј А В У</w:t>
      </w:r>
    </w:p>
    <w:p w:rsidR="003E48E9" w:rsidRPr="003E48E9" w:rsidRDefault="003E48E9" w:rsidP="003E48E9">
      <w:pPr>
        <w:jc w:val="center"/>
        <w:rPr>
          <w:rFonts w:ascii="Arial" w:hAnsi="Arial" w:cs="Arial"/>
          <w:b/>
          <w:lang w:val="sr-Cyrl-CS"/>
        </w:rPr>
      </w:pPr>
      <w:r w:rsidRPr="003E48E9">
        <w:rPr>
          <w:rFonts w:ascii="Arial" w:hAnsi="Arial" w:cs="Arial"/>
          <w:b/>
        </w:rPr>
        <w:t xml:space="preserve">О </w:t>
      </w:r>
      <w:proofErr w:type="gramStart"/>
      <w:r w:rsidRPr="003E48E9">
        <w:rPr>
          <w:rFonts w:ascii="Arial" w:hAnsi="Arial" w:cs="Arial"/>
          <w:b/>
        </w:rPr>
        <w:t>ДОСТАВЉАЊУ  ПОЛИСЕ</w:t>
      </w:r>
      <w:proofErr w:type="gramEnd"/>
      <w:r w:rsidRPr="003E48E9">
        <w:rPr>
          <w:rFonts w:ascii="Arial" w:hAnsi="Arial" w:cs="Arial"/>
          <w:b/>
        </w:rPr>
        <w:t xml:space="preserve"> ОСИГУРАЊА</w:t>
      </w:r>
    </w:p>
    <w:p w:rsidR="003E48E9" w:rsidRDefault="003E48E9" w:rsidP="003E48E9">
      <w:pPr>
        <w:jc w:val="center"/>
        <w:rPr>
          <w:rFonts w:ascii="Arial" w:hAnsi="Arial" w:cs="Arial"/>
          <w:lang w:val="sr-Cyrl-CS"/>
        </w:rPr>
      </w:pPr>
    </w:p>
    <w:p w:rsidR="00BC3DE2" w:rsidRDefault="00BC3DE2" w:rsidP="003E48E9">
      <w:pPr>
        <w:jc w:val="center"/>
        <w:rPr>
          <w:rFonts w:ascii="Arial" w:hAnsi="Arial" w:cs="Arial"/>
          <w:lang w:val="sr-Cyrl-CS"/>
        </w:rPr>
      </w:pPr>
    </w:p>
    <w:p w:rsidR="00BC3DE2" w:rsidRPr="003E48E9" w:rsidRDefault="00BC3DE2" w:rsidP="003E48E9">
      <w:pPr>
        <w:jc w:val="center"/>
        <w:rPr>
          <w:rFonts w:ascii="Arial" w:hAnsi="Arial" w:cs="Arial"/>
          <w:lang w:val="sr-Cyrl-CS"/>
        </w:rPr>
      </w:pPr>
    </w:p>
    <w:p w:rsidR="003E48E9" w:rsidRPr="003E48E9" w:rsidRDefault="003E48E9" w:rsidP="003E48E9">
      <w:pPr>
        <w:pStyle w:val="BodyText3"/>
        <w:spacing w:after="0"/>
        <w:ind w:left="360" w:firstLine="360"/>
        <w:jc w:val="both"/>
        <w:rPr>
          <w:rFonts w:ascii="Arial" w:hAnsi="Arial" w:cs="Arial"/>
          <w:color w:val="auto"/>
          <w:sz w:val="24"/>
          <w:szCs w:val="24"/>
          <w:lang w:val="sr-Cyrl-CS"/>
        </w:rPr>
      </w:pPr>
      <w:r w:rsidRPr="003E48E9">
        <w:rPr>
          <w:rFonts w:ascii="Arial" w:hAnsi="Arial" w:cs="Arial"/>
          <w:color w:val="auto"/>
          <w:sz w:val="24"/>
          <w:szCs w:val="24"/>
        </w:rPr>
        <w:t>Изјављујем, да се понуђач______________________________________</w:t>
      </w:r>
      <w:r w:rsidRPr="003E48E9">
        <w:rPr>
          <w:rFonts w:ascii="Arial" w:hAnsi="Arial" w:cs="Arial"/>
          <w:color w:val="auto"/>
          <w:sz w:val="24"/>
          <w:szCs w:val="24"/>
          <w:lang w:val="sr-Cyrl-CS"/>
        </w:rPr>
        <w:t xml:space="preserve"> </w:t>
      </w:r>
      <w:r w:rsidRPr="003E48E9">
        <w:rPr>
          <w:rFonts w:ascii="Arial" w:hAnsi="Arial" w:cs="Arial"/>
          <w:i/>
          <w:color w:val="auto"/>
          <w:sz w:val="24"/>
          <w:szCs w:val="24"/>
          <w:lang w:val="sr-Cyrl-CS"/>
        </w:rPr>
        <w:t>(навести назив понуђача)</w:t>
      </w:r>
      <w:r w:rsidRPr="003E48E9">
        <w:rPr>
          <w:rFonts w:ascii="Arial" w:hAnsi="Arial" w:cs="Arial"/>
          <w:color w:val="auto"/>
          <w:sz w:val="24"/>
          <w:szCs w:val="24"/>
          <w:lang w:val="sr-Cyrl-CS"/>
        </w:rPr>
        <w:t xml:space="preserve">, </w:t>
      </w:r>
      <w:r w:rsidRPr="003E48E9">
        <w:rPr>
          <w:rFonts w:ascii="Arial" w:hAnsi="Arial" w:cs="Arial"/>
          <w:color w:val="auto"/>
          <w:sz w:val="24"/>
          <w:szCs w:val="24"/>
        </w:rPr>
        <w:t xml:space="preserve">обавезује да ће,  уколико у поступку јавне набавке радова  </w:t>
      </w:r>
      <w:r w:rsidRPr="003E48E9">
        <w:rPr>
          <w:rFonts w:ascii="Arial" w:hAnsi="Arial" w:cs="Arial"/>
          <w:sz w:val="24"/>
          <w:szCs w:val="24"/>
        </w:rPr>
        <w:t xml:space="preserve">на реконструкцији </w:t>
      </w:r>
      <w:r w:rsidRPr="003E48E9">
        <w:rPr>
          <w:rFonts w:ascii="Arial" w:hAnsi="Arial" w:cs="Arial"/>
          <w:sz w:val="24"/>
          <w:szCs w:val="24"/>
          <w:lang w:val="sr-Cyrl-CS"/>
        </w:rPr>
        <w:t xml:space="preserve">и изградњи спортских терена у Баточини, насеље Стара Лозница, </w:t>
      </w:r>
      <w:r w:rsidRPr="003E48E9">
        <w:rPr>
          <w:rFonts w:ascii="Arial" w:hAnsi="Arial" w:cs="Arial"/>
          <w:color w:val="auto"/>
          <w:sz w:val="24"/>
          <w:szCs w:val="24"/>
        </w:rPr>
        <w:t xml:space="preserve">буде изабран као најповољнији и  уколико понуђач приступи закључењу уговора о извођењу радова, одмах по закључењу уговра, а најкасније у року од 5 (пет)  дана од дана закључења уговора, Наручиоцу доставити, оригинал или оверену копију  полисе осигурања за извођење радова који су предмет јавне набавке и полису осигурања од одговорности за штету причињену трећим лицима и стварима трећих лица,  са важношћу за цео период извођења радова тј. </w:t>
      </w:r>
      <w:proofErr w:type="gramStart"/>
      <w:r w:rsidRPr="003E48E9">
        <w:rPr>
          <w:rFonts w:ascii="Arial" w:hAnsi="Arial" w:cs="Arial"/>
          <w:color w:val="auto"/>
          <w:sz w:val="24"/>
          <w:szCs w:val="24"/>
        </w:rPr>
        <w:t>до</w:t>
      </w:r>
      <w:proofErr w:type="gramEnd"/>
      <w:r w:rsidRPr="003E48E9">
        <w:rPr>
          <w:rFonts w:ascii="Arial" w:hAnsi="Arial" w:cs="Arial"/>
          <w:color w:val="auto"/>
          <w:sz w:val="24"/>
          <w:szCs w:val="24"/>
        </w:rPr>
        <w:t xml:space="preserve"> предаје истих наручиоцу и потписивања записника о примопредаји радова. </w:t>
      </w:r>
    </w:p>
    <w:p w:rsidR="003E48E9" w:rsidRPr="003E48E9" w:rsidRDefault="003E48E9" w:rsidP="003E48E9">
      <w:pPr>
        <w:jc w:val="both"/>
        <w:rPr>
          <w:rFonts w:ascii="Arial" w:hAnsi="Arial" w:cs="Arial"/>
          <w:lang w:val="sr-Cyrl-CS"/>
        </w:rPr>
      </w:pPr>
    </w:p>
    <w:p w:rsidR="003E48E9" w:rsidRPr="003E48E9" w:rsidRDefault="003E48E9" w:rsidP="003E48E9">
      <w:pPr>
        <w:jc w:val="both"/>
        <w:rPr>
          <w:rFonts w:ascii="Arial" w:hAnsi="Arial" w:cs="Arial"/>
          <w:lang w:val="sr-Cyrl-CS"/>
        </w:rPr>
      </w:pPr>
    </w:p>
    <w:p w:rsidR="003E48E9" w:rsidRPr="003E48E9" w:rsidRDefault="003E48E9" w:rsidP="003E48E9">
      <w:pPr>
        <w:jc w:val="both"/>
        <w:rPr>
          <w:rFonts w:ascii="Arial" w:hAnsi="Arial" w:cs="Arial"/>
          <w:lang w:val="sr-Cyrl-CS"/>
        </w:rPr>
      </w:pPr>
    </w:p>
    <w:tbl>
      <w:tblPr>
        <w:tblW w:w="0" w:type="auto"/>
        <w:tblLayout w:type="fixed"/>
        <w:tblLook w:val="0000"/>
      </w:tblPr>
      <w:tblGrid>
        <w:gridCol w:w="3080"/>
        <w:gridCol w:w="3068"/>
        <w:gridCol w:w="3094"/>
      </w:tblGrid>
      <w:tr w:rsidR="003E48E9" w:rsidRPr="003E48E9" w:rsidTr="000F2EFC">
        <w:tc>
          <w:tcPr>
            <w:tcW w:w="3080" w:type="dxa"/>
            <w:shd w:val="clear" w:color="auto" w:fill="auto"/>
            <w:vAlign w:val="center"/>
          </w:tcPr>
          <w:p w:rsidR="003E48E9" w:rsidRPr="003E48E9" w:rsidRDefault="003E48E9" w:rsidP="000F2EFC">
            <w:pPr>
              <w:pStyle w:val="BodyText2"/>
              <w:spacing w:line="100" w:lineRule="atLeast"/>
              <w:jc w:val="center"/>
              <w:rPr>
                <w:rFonts w:ascii="Arial" w:hAnsi="Arial" w:cs="Arial"/>
              </w:rPr>
            </w:pPr>
            <w:r w:rsidRPr="003E48E9">
              <w:rPr>
                <w:rFonts w:ascii="Arial" w:hAnsi="Arial" w:cs="Arial"/>
              </w:rPr>
              <w:t>Датум:</w:t>
            </w:r>
          </w:p>
        </w:tc>
        <w:tc>
          <w:tcPr>
            <w:tcW w:w="3068" w:type="dxa"/>
            <w:shd w:val="clear" w:color="auto" w:fill="auto"/>
            <w:vAlign w:val="center"/>
          </w:tcPr>
          <w:p w:rsidR="003E48E9" w:rsidRPr="003E48E9" w:rsidRDefault="003E48E9" w:rsidP="000F2EFC">
            <w:pPr>
              <w:pStyle w:val="BodyText2"/>
              <w:spacing w:line="100" w:lineRule="atLeast"/>
              <w:jc w:val="center"/>
              <w:rPr>
                <w:rFonts w:ascii="Arial" w:hAnsi="Arial" w:cs="Arial"/>
              </w:rPr>
            </w:pPr>
          </w:p>
        </w:tc>
        <w:tc>
          <w:tcPr>
            <w:tcW w:w="3094" w:type="dxa"/>
            <w:shd w:val="clear" w:color="auto" w:fill="auto"/>
            <w:vAlign w:val="center"/>
          </w:tcPr>
          <w:p w:rsidR="003E48E9" w:rsidRPr="003E48E9" w:rsidRDefault="003E48E9" w:rsidP="000F2EFC">
            <w:pPr>
              <w:pStyle w:val="BodyText2"/>
              <w:spacing w:line="100" w:lineRule="atLeast"/>
              <w:jc w:val="center"/>
              <w:rPr>
                <w:rFonts w:ascii="Arial" w:hAnsi="Arial" w:cs="Arial"/>
              </w:rPr>
            </w:pPr>
            <w:r w:rsidRPr="003E48E9">
              <w:rPr>
                <w:rFonts w:ascii="Arial" w:hAnsi="Arial" w:cs="Arial"/>
                <w:bCs/>
                <w:iCs/>
              </w:rPr>
              <w:t>Овлашћено лице понуђача</w:t>
            </w:r>
          </w:p>
        </w:tc>
      </w:tr>
      <w:tr w:rsidR="003E48E9" w:rsidRPr="003E48E9" w:rsidTr="000F2EFC">
        <w:tc>
          <w:tcPr>
            <w:tcW w:w="3080" w:type="dxa"/>
            <w:tcBorders>
              <w:bottom w:val="single" w:sz="4" w:space="0" w:color="000000"/>
            </w:tcBorders>
            <w:shd w:val="clear" w:color="auto" w:fill="auto"/>
          </w:tcPr>
          <w:p w:rsidR="003E48E9" w:rsidRPr="003E48E9" w:rsidRDefault="003E48E9" w:rsidP="000F2EFC">
            <w:pPr>
              <w:pStyle w:val="BodyText2"/>
              <w:snapToGrid w:val="0"/>
              <w:spacing w:line="100" w:lineRule="atLeast"/>
              <w:rPr>
                <w:rFonts w:ascii="Arial" w:hAnsi="Arial" w:cs="Arial"/>
              </w:rPr>
            </w:pPr>
          </w:p>
        </w:tc>
        <w:tc>
          <w:tcPr>
            <w:tcW w:w="3068" w:type="dxa"/>
            <w:shd w:val="clear" w:color="auto" w:fill="auto"/>
          </w:tcPr>
          <w:p w:rsidR="003E48E9" w:rsidRPr="003E48E9" w:rsidRDefault="003E48E9" w:rsidP="000F2EFC">
            <w:pPr>
              <w:pStyle w:val="BodyText2"/>
              <w:snapToGrid w:val="0"/>
              <w:spacing w:line="100" w:lineRule="atLeast"/>
              <w:rPr>
                <w:rFonts w:ascii="Arial" w:hAnsi="Arial" w:cs="Arial"/>
              </w:rPr>
            </w:pPr>
          </w:p>
        </w:tc>
        <w:tc>
          <w:tcPr>
            <w:tcW w:w="3094" w:type="dxa"/>
            <w:tcBorders>
              <w:bottom w:val="single" w:sz="4" w:space="0" w:color="000000"/>
            </w:tcBorders>
            <w:shd w:val="clear" w:color="auto" w:fill="auto"/>
          </w:tcPr>
          <w:p w:rsidR="003E48E9" w:rsidRPr="003E48E9" w:rsidRDefault="003E48E9" w:rsidP="000F2EFC">
            <w:pPr>
              <w:pStyle w:val="BodyText2"/>
              <w:snapToGrid w:val="0"/>
              <w:spacing w:line="100" w:lineRule="atLeast"/>
              <w:rPr>
                <w:rFonts w:ascii="Arial" w:hAnsi="Arial" w:cs="Arial"/>
              </w:rPr>
            </w:pPr>
          </w:p>
        </w:tc>
      </w:tr>
    </w:tbl>
    <w:p w:rsidR="003E48E9" w:rsidRPr="00E86852" w:rsidRDefault="003E48E9" w:rsidP="003E48E9">
      <w:pPr>
        <w:jc w:val="both"/>
      </w:pPr>
    </w:p>
    <w:p w:rsidR="003E48E9" w:rsidRDefault="003E48E9" w:rsidP="003E48E9">
      <w:pPr>
        <w:jc w:val="center"/>
      </w:pPr>
    </w:p>
    <w:p w:rsidR="003E48E9" w:rsidRDefault="003E48E9" w:rsidP="003E48E9">
      <w:pPr>
        <w:jc w:val="center"/>
      </w:pPr>
    </w:p>
    <w:p w:rsidR="003E48E9" w:rsidRDefault="003E48E9" w:rsidP="003E48E9">
      <w:pPr>
        <w:jc w:val="center"/>
      </w:pPr>
    </w:p>
    <w:p w:rsidR="003E48E9" w:rsidRPr="003E48E9" w:rsidRDefault="003E48E9" w:rsidP="003E48E9">
      <w:pPr>
        <w:jc w:val="center"/>
        <w:rPr>
          <w:lang w:val="sr-Cyrl-CS"/>
        </w:rPr>
      </w:pPr>
    </w:p>
    <w:p w:rsidR="003E48E9" w:rsidRPr="00E86852" w:rsidRDefault="003E48E9" w:rsidP="003E48E9">
      <w:pPr>
        <w:jc w:val="center"/>
      </w:pPr>
    </w:p>
    <w:p w:rsidR="003E48E9" w:rsidRPr="003E48E9" w:rsidRDefault="003E48E9" w:rsidP="003E48E9">
      <w:pPr>
        <w:tabs>
          <w:tab w:val="left" w:pos="6028"/>
        </w:tabs>
        <w:autoSpaceDE w:val="0"/>
        <w:jc w:val="both"/>
        <w:rPr>
          <w:rFonts w:ascii="Arial" w:hAnsi="Arial" w:cs="Arial"/>
          <w:b/>
          <w:bCs/>
          <w:i/>
          <w:iCs/>
        </w:rPr>
      </w:pPr>
      <w:r w:rsidRPr="003E48E9">
        <w:rPr>
          <w:rFonts w:ascii="Arial" w:hAnsi="Arial" w:cs="Arial"/>
          <w:b/>
          <w:bCs/>
          <w:i/>
          <w:iCs/>
        </w:rPr>
        <w:t xml:space="preserve">Напомена: </w:t>
      </w:r>
      <w:r w:rsidRPr="003E48E9">
        <w:rPr>
          <w:rFonts w:ascii="Arial" w:hAnsi="Arial" w:cs="Arial"/>
          <w:b/>
          <w:bCs/>
          <w:i/>
          <w:iCs/>
          <w:u w:val="single"/>
        </w:rPr>
        <w:t>Уколико понуду подноси група понуђача</w:t>
      </w:r>
      <w:r w:rsidRPr="003E48E9">
        <w:rPr>
          <w:rFonts w:ascii="Arial" w:hAnsi="Arial" w:cs="Arial"/>
          <w:bCs/>
          <w:i/>
          <w:iCs/>
        </w:rPr>
        <w:t>, Изјаву потписује овлашћени представник групе понуђача.</w:t>
      </w:r>
    </w:p>
    <w:p w:rsidR="003E48E9" w:rsidRPr="003E48E9" w:rsidRDefault="003E48E9" w:rsidP="003E48E9">
      <w:pPr>
        <w:autoSpaceDE w:val="0"/>
        <w:autoSpaceDN w:val="0"/>
        <w:adjustRightInd w:val="0"/>
        <w:rPr>
          <w:rFonts w:ascii="Arial" w:eastAsia="Calibri-Bold" w:hAnsi="Arial" w:cs="Arial"/>
          <w:bCs/>
          <w:i/>
        </w:rPr>
      </w:pPr>
      <w:r w:rsidRPr="003E48E9">
        <w:rPr>
          <w:rFonts w:ascii="Arial" w:eastAsia="Calibri-Bold" w:hAnsi="Arial" w:cs="Arial"/>
          <w:bCs/>
          <w:i/>
        </w:rPr>
        <w:t xml:space="preserve">Овај образац попуње, потписан доставља се уз понуду. </w:t>
      </w:r>
    </w:p>
    <w:p w:rsidR="003E48E9" w:rsidRPr="003E48E9" w:rsidRDefault="003E48E9" w:rsidP="003E48E9">
      <w:pPr>
        <w:jc w:val="center"/>
        <w:rPr>
          <w:rFonts w:ascii="Arial" w:hAnsi="Arial" w:cs="Arial"/>
          <w:lang w:val="sr-Cyrl-CS"/>
        </w:rPr>
      </w:pPr>
      <w:r w:rsidRPr="003E48E9">
        <w:rPr>
          <w:rFonts w:ascii="Arial" w:eastAsia="Calibri-Bold" w:hAnsi="Arial" w:cs="Arial"/>
          <w:bCs/>
          <w:i/>
          <w:sz w:val="23"/>
          <w:szCs w:val="23"/>
        </w:rPr>
        <w:br w:type="page"/>
      </w:r>
    </w:p>
    <w:p w:rsidR="00473089" w:rsidRPr="005438A8" w:rsidRDefault="00473089" w:rsidP="00CD0E8B">
      <w:pPr>
        <w:spacing w:line="240" w:lineRule="auto"/>
        <w:jc w:val="right"/>
        <w:rPr>
          <w:rFonts w:ascii="Arial" w:hAnsi="Arial" w:cs="Arial"/>
          <w:b/>
          <w:bCs/>
          <w:i/>
          <w:sz w:val="28"/>
          <w:szCs w:val="28"/>
        </w:rPr>
      </w:pPr>
      <w:r w:rsidRPr="005438A8">
        <w:rPr>
          <w:rFonts w:ascii="Arial" w:hAnsi="Arial" w:cs="Arial"/>
          <w:b/>
          <w:bCs/>
          <w:i/>
          <w:sz w:val="28"/>
          <w:szCs w:val="28"/>
        </w:rPr>
        <w:lastRenderedPageBreak/>
        <w:t xml:space="preserve">(ОБРАЗАЦ </w:t>
      </w:r>
      <w:r w:rsidR="003E48E9">
        <w:rPr>
          <w:rFonts w:ascii="Arial" w:hAnsi="Arial" w:cs="Arial"/>
          <w:b/>
          <w:bCs/>
          <w:i/>
          <w:sz w:val="28"/>
          <w:szCs w:val="28"/>
          <w:lang w:val="sr-Cyrl-CS"/>
        </w:rPr>
        <w:t>8</w:t>
      </w:r>
      <w:r w:rsidRPr="005438A8">
        <w:rPr>
          <w:rFonts w:ascii="Arial" w:hAnsi="Arial" w:cs="Arial"/>
          <w:b/>
          <w:bCs/>
          <w:i/>
          <w:sz w:val="28"/>
          <w:szCs w:val="28"/>
        </w:rPr>
        <w:t>)</w:t>
      </w:r>
    </w:p>
    <w:p w:rsidR="00473089" w:rsidRPr="005438A8" w:rsidRDefault="00473089" w:rsidP="00CD0E8B">
      <w:pPr>
        <w:spacing w:line="240" w:lineRule="auto"/>
        <w:jc w:val="both"/>
        <w:rPr>
          <w:rFonts w:ascii="Arial" w:hAnsi="Arial" w:cs="Arial"/>
          <w:i/>
          <w:lang w:val="sr-Cyrl-CS"/>
        </w:rPr>
      </w:pPr>
    </w:p>
    <w:p w:rsidR="00473089" w:rsidRPr="005438A8" w:rsidRDefault="00473089" w:rsidP="00CD0E8B">
      <w:pPr>
        <w:spacing w:line="240" w:lineRule="auto"/>
        <w:jc w:val="center"/>
        <w:rPr>
          <w:rFonts w:ascii="Arial" w:hAnsi="Arial" w:cs="Arial"/>
          <w:b/>
          <w:i/>
          <w:sz w:val="28"/>
          <w:szCs w:val="28"/>
          <w:lang w:val="sr-Cyrl-CS"/>
        </w:rPr>
      </w:pPr>
      <w:r w:rsidRPr="005438A8">
        <w:rPr>
          <w:rFonts w:ascii="Arial" w:hAnsi="Arial" w:cs="Arial"/>
          <w:b/>
          <w:i/>
          <w:sz w:val="28"/>
          <w:szCs w:val="28"/>
          <w:lang w:val="sr-Cyrl-CS"/>
        </w:rPr>
        <w:t>ОБРАЗАЦ ИЗЈАВЕ О КАДРОВСКОМ КАПАЦИТЕТУ</w:t>
      </w:r>
    </w:p>
    <w:p w:rsidR="00473089" w:rsidRPr="005438A8" w:rsidRDefault="00473089" w:rsidP="00CD0E8B">
      <w:pPr>
        <w:autoSpaceDE w:val="0"/>
        <w:autoSpaceDN w:val="0"/>
        <w:adjustRightInd w:val="0"/>
        <w:spacing w:line="240" w:lineRule="auto"/>
        <w:rPr>
          <w:rFonts w:ascii="Arial" w:hAnsi="Arial" w:cs="Arial"/>
          <w:b/>
          <w:lang w:val="sr-Cyrl-C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b/>
          <w:bCs/>
          <w:color w:val="auto"/>
          <w:kern w:val="0"/>
          <w:lang w:val="sr-Cyrl-CS" w:eastAsia="en-U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b/>
          <w:bCs/>
          <w:color w:val="auto"/>
          <w:kern w:val="0"/>
          <w:lang w:val="sr-Cyrl-CS" w:eastAsia="en-US"/>
        </w:rPr>
      </w:pPr>
    </w:p>
    <w:p w:rsidR="00473089" w:rsidRPr="005438A8" w:rsidRDefault="00473089" w:rsidP="00CD0E8B">
      <w:pPr>
        <w:spacing w:line="240" w:lineRule="auto"/>
        <w:rPr>
          <w:rFonts w:ascii="Arial" w:hAnsi="Arial" w:cs="Arial"/>
          <w:b/>
          <w:lang w:val="sr-Cyrl-CS"/>
        </w:rPr>
      </w:pPr>
    </w:p>
    <w:p w:rsidR="00473089" w:rsidRPr="005438A8" w:rsidRDefault="00473089" w:rsidP="00CD0E8B">
      <w:pPr>
        <w:spacing w:line="240" w:lineRule="auto"/>
        <w:rPr>
          <w:rFonts w:ascii="Arial" w:hAnsi="Arial" w:cs="Arial"/>
          <w:lang w:val="sr-Cyrl-CS"/>
        </w:rPr>
      </w:pPr>
      <w:r w:rsidRPr="005438A8">
        <w:rPr>
          <w:rFonts w:ascii="Arial" w:hAnsi="Arial" w:cs="Arial"/>
          <w:lang w:val="sr-Cyrl-CS"/>
        </w:rPr>
        <w:t>Назив понуђача:__________________________________</w:t>
      </w:r>
      <w:r w:rsidRPr="005438A8">
        <w:rPr>
          <w:rFonts w:ascii="Arial" w:hAnsi="Arial" w:cs="Arial"/>
          <w:lang w:val="ru-RU"/>
        </w:rPr>
        <w:t>_____</w:t>
      </w:r>
      <w:r w:rsidRPr="005438A8">
        <w:rPr>
          <w:rFonts w:ascii="Arial" w:hAnsi="Arial" w:cs="Arial"/>
        </w:rPr>
        <w:t>____________________</w:t>
      </w:r>
    </w:p>
    <w:p w:rsidR="00473089" w:rsidRPr="005438A8" w:rsidRDefault="00473089" w:rsidP="00CD0E8B">
      <w:pPr>
        <w:spacing w:line="240" w:lineRule="auto"/>
        <w:rPr>
          <w:rFonts w:ascii="Arial" w:hAnsi="Arial" w:cs="Arial"/>
          <w:lang w:val="sr-Cyrl-CS"/>
        </w:rPr>
      </w:pPr>
      <w:r w:rsidRPr="005438A8">
        <w:rPr>
          <w:rFonts w:ascii="Arial" w:hAnsi="Arial" w:cs="Arial"/>
          <w:lang w:val="sr-Cyrl-CS"/>
        </w:rPr>
        <w:t>Адреса понуђача:___________________________________________________________</w:t>
      </w:r>
    </w:p>
    <w:p w:rsidR="00473089" w:rsidRPr="005438A8" w:rsidRDefault="00473089" w:rsidP="00CD0E8B">
      <w:pPr>
        <w:spacing w:line="240" w:lineRule="auto"/>
        <w:rPr>
          <w:rFonts w:ascii="Arial" w:hAnsi="Arial" w:cs="Arial"/>
          <w:b/>
          <w:bCs/>
          <w:lang w:val="sr-Cyrl-CS"/>
        </w:rPr>
      </w:pPr>
    </w:p>
    <w:p w:rsidR="00473089" w:rsidRPr="005438A8" w:rsidRDefault="00473089" w:rsidP="00CD0E8B">
      <w:pPr>
        <w:spacing w:line="240" w:lineRule="auto"/>
        <w:ind w:left="601"/>
        <w:jc w:val="center"/>
        <w:rPr>
          <w:rFonts w:ascii="Arial" w:hAnsi="Arial" w:cs="Arial"/>
          <w:b/>
          <w:bCs/>
          <w:lang w:val="sr-Cyrl-CS"/>
        </w:rPr>
      </w:pPr>
    </w:p>
    <w:p w:rsidR="00473089" w:rsidRPr="005438A8" w:rsidRDefault="00473089" w:rsidP="00147C4B">
      <w:pPr>
        <w:spacing w:line="240" w:lineRule="auto"/>
        <w:jc w:val="both"/>
        <w:rPr>
          <w:rFonts w:ascii="Arial" w:hAnsi="Arial" w:cs="Arial"/>
          <w:lang w:val="sr-Cyrl-CS"/>
        </w:rPr>
      </w:pPr>
      <w:r w:rsidRPr="005438A8">
        <w:rPr>
          <w:rFonts w:ascii="Arial" w:hAnsi="Arial" w:cs="Arial"/>
          <w:bCs/>
          <w:lang w:val="sr-Cyrl-CS"/>
        </w:rPr>
        <w:t xml:space="preserve">Изјављујемо, под пуном </w:t>
      </w:r>
      <w:r w:rsidR="00953ABF" w:rsidRPr="005438A8">
        <w:rPr>
          <w:rFonts w:ascii="Arial" w:hAnsi="Arial" w:cs="Arial"/>
          <w:bCs/>
          <w:lang w:val="sr-Cyrl-CS"/>
        </w:rPr>
        <w:t xml:space="preserve">моралном, </w:t>
      </w:r>
      <w:r w:rsidRPr="005438A8">
        <w:rPr>
          <w:rFonts w:ascii="Arial" w:hAnsi="Arial" w:cs="Arial"/>
          <w:bCs/>
          <w:lang w:val="sr-Cyrl-CS"/>
        </w:rPr>
        <w:t xml:space="preserve">материјалном и кривичном одговорношћу, да </w:t>
      </w:r>
      <w:r w:rsidR="00147C4B" w:rsidRPr="005438A8">
        <w:rPr>
          <w:rFonts w:ascii="Arial" w:hAnsi="Arial" w:cs="Arial"/>
          <w:bCs/>
          <w:lang w:val="sr-Cyrl-CS"/>
        </w:rPr>
        <w:t xml:space="preserve">располажемо траженим кадровским капацитетом за реализацију набавке </w:t>
      </w:r>
      <w:r w:rsidR="003A0440" w:rsidRPr="005438A8">
        <w:rPr>
          <w:rFonts w:ascii="Arial" w:hAnsi="Arial" w:cs="Arial"/>
          <w:lang w:val="ru-RU"/>
        </w:rPr>
        <w:t>радова на реконструкцији и изградњи спортских терена у Баточини, насеље Стара Лозница</w:t>
      </w:r>
      <w:r w:rsidR="00147C4B" w:rsidRPr="005438A8">
        <w:rPr>
          <w:rFonts w:ascii="Arial" w:hAnsi="Arial" w:cs="Arial"/>
          <w:lang w:val="ru-RU"/>
        </w:rPr>
        <w:t xml:space="preserve">, </w:t>
      </w:r>
      <w:r w:rsidR="00147C4B" w:rsidRPr="005438A8">
        <w:rPr>
          <w:rFonts w:ascii="Arial" w:eastAsia="TimesNewRomanPSMT" w:hAnsi="Arial" w:cs="Arial"/>
          <w:bCs/>
          <w:lang w:val="sr-Cyrl-CS"/>
        </w:rPr>
        <w:t xml:space="preserve">интерни </w:t>
      </w:r>
      <w:r w:rsidR="00147C4B" w:rsidRPr="005438A8">
        <w:rPr>
          <w:rFonts w:ascii="Arial" w:hAnsi="Arial" w:cs="Arial"/>
          <w:lang w:val="ru-RU"/>
        </w:rPr>
        <w:t>бр</w:t>
      </w:r>
      <w:r w:rsidR="00147C4B" w:rsidRPr="005438A8">
        <w:rPr>
          <w:rFonts w:ascii="Arial" w:hAnsi="Arial" w:cs="Arial"/>
          <w:lang w:val="sr-Cyrl-CS"/>
        </w:rPr>
        <w:t xml:space="preserve">. ЈНВВ </w:t>
      </w:r>
      <w:r w:rsidR="001D75D6" w:rsidRPr="005438A8">
        <w:rPr>
          <w:rFonts w:ascii="Arial" w:hAnsi="Arial" w:cs="Arial"/>
        </w:rPr>
        <w:t>18/2019</w:t>
      </w:r>
      <w:r w:rsidR="00147C4B" w:rsidRPr="005438A8">
        <w:rPr>
          <w:rFonts w:ascii="Arial" w:hAnsi="Arial" w:cs="Arial"/>
          <w:lang w:val="sr-Cyrl-CS"/>
        </w:rPr>
        <w:t xml:space="preserve">, </w:t>
      </w:r>
    </w:p>
    <w:p w:rsidR="00473089" w:rsidRPr="005438A8" w:rsidRDefault="00473089" w:rsidP="006847EA">
      <w:pPr>
        <w:tabs>
          <w:tab w:val="left" w:pos="9525"/>
        </w:tabs>
        <w:spacing w:line="240" w:lineRule="auto"/>
        <w:jc w:val="both"/>
        <w:rPr>
          <w:rFonts w:ascii="Arial" w:hAnsi="Arial" w:cs="Arial"/>
          <w:lang w:val="sr-Cyrl-CS"/>
        </w:rPr>
      </w:pPr>
    </w:p>
    <w:p w:rsidR="00BC3DE2" w:rsidRDefault="006847EA" w:rsidP="006847EA">
      <w:pPr>
        <w:spacing w:line="240" w:lineRule="auto"/>
        <w:jc w:val="both"/>
        <w:rPr>
          <w:rFonts w:ascii="Arial" w:hAnsi="Arial" w:cs="Arial"/>
          <w:lang w:val="sr-Cyrl-CS"/>
        </w:rPr>
      </w:pPr>
      <w:r w:rsidRPr="005438A8">
        <w:rPr>
          <w:rFonts w:ascii="Arial" w:hAnsi="Arial" w:cs="Arial"/>
          <w:lang w:val="sr-Cyrl-CS"/>
        </w:rPr>
        <w:t>а да ће за одговорног извођача радова</w:t>
      </w:r>
      <w:r w:rsidR="00BC3DE2">
        <w:rPr>
          <w:rFonts w:ascii="Arial" w:hAnsi="Arial" w:cs="Arial"/>
          <w:lang w:val="sr-Cyrl-CS"/>
        </w:rPr>
        <w:t xml:space="preserve"> на партерном уређењу</w:t>
      </w:r>
      <w:r w:rsidRPr="005438A8">
        <w:rPr>
          <w:rFonts w:ascii="Arial" w:hAnsi="Arial" w:cs="Arial"/>
          <w:lang w:val="sr-Cyrl-CS"/>
        </w:rPr>
        <w:t xml:space="preserve"> бити именован/а</w:t>
      </w:r>
      <w:r w:rsidR="00BC3DE2">
        <w:rPr>
          <w:rFonts w:ascii="Arial" w:hAnsi="Arial" w:cs="Arial"/>
          <w:lang w:val="sr-Cyrl-CS"/>
        </w:rPr>
        <w:t xml:space="preserve"> </w:t>
      </w:r>
    </w:p>
    <w:p w:rsidR="00BC3DE2" w:rsidRDefault="00BC3DE2" w:rsidP="006847EA">
      <w:pPr>
        <w:spacing w:line="240" w:lineRule="auto"/>
        <w:jc w:val="both"/>
        <w:rPr>
          <w:rFonts w:ascii="Arial" w:hAnsi="Arial" w:cs="Arial"/>
          <w:lang w:val="sr-Cyrl-CS"/>
        </w:rPr>
      </w:pPr>
    </w:p>
    <w:p w:rsidR="00473089" w:rsidRPr="005438A8" w:rsidRDefault="00BC3DE2" w:rsidP="00BC3DE2">
      <w:pPr>
        <w:spacing w:line="240" w:lineRule="auto"/>
        <w:jc w:val="both"/>
        <w:rPr>
          <w:rFonts w:ascii="Arial" w:hAnsi="Arial" w:cs="Arial"/>
          <w:lang w:val="sr-Cyrl-CS"/>
        </w:rPr>
      </w:pPr>
      <w:r>
        <w:rPr>
          <w:rFonts w:ascii="Arial" w:hAnsi="Arial" w:cs="Arial"/>
          <w:lang w:val="sr-Cyrl-CS"/>
        </w:rPr>
        <w:t xml:space="preserve">дипл.грађ.инж  </w:t>
      </w:r>
      <w:r w:rsidR="00473089" w:rsidRPr="005438A8">
        <w:rPr>
          <w:rFonts w:ascii="Arial" w:hAnsi="Arial" w:cs="Arial"/>
          <w:lang w:val="sr-Cyrl-CS"/>
        </w:rPr>
        <w:t>___</w:t>
      </w:r>
      <w:r>
        <w:rPr>
          <w:rFonts w:ascii="Arial" w:hAnsi="Arial" w:cs="Arial"/>
          <w:lang w:val="sr-Cyrl-CS"/>
        </w:rPr>
        <w:t>_________________________</w:t>
      </w:r>
      <w:r w:rsidR="00473089" w:rsidRPr="005438A8">
        <w:rPr>
          <w:rFonts w:ascii="Arial" w:hAnsi="Arial" w:cs="Arial"/>
          <w:lang w:val="sr-Cyrl-CS"/>
        </w:rPr>
        <w:t>_</w:t>
      </w:r>
      <w:r w:rsidR="006847EA" w:rsidRPr="005438A8">
        <w:rPr>
          <w:rFonts w:ascii="Arial" w:hAnsi="Arial" w:cs="Arial"/>
          <w:lang w:val="sr-Cyrl-CS"/>
        </w:rPr>
        <w:t xml:space="preserve">___ (име и презиме), </w:t>
      </w:r>
    </w:p>
    <w:p w:rsidR="006847EA" w:rsidRPr="005438A8" w:rsidRDefault="006847EA" w:rsidP="006847EA">
      <w:pPr>
        <w:suppressAutoHyphens w:val="0"/>
        <w:spacing w:line="240" w:lineRule="auto"/>
        <w:jc w:val="both"/>
        <w:rPr>
          <w:rFonts w:ascii="Arial" w:hAnsi="Arial" w:cs="Arial"/>
          <w:lang w:val="sr-Cyrl-CS"/>
        </w:rPr>
      </w:pPr>
    </w:p>
    <w:p w:rsidR="006847EA" w:rsidRDefault="006847EA" w:rsidP="006847EA">
      <w:pPr>
        <w:suppressAutoHyphens w:val="0"/>
        <w:spacing w:line="240" w:lineRule="auto"/>
        <w:jc w:val="both"/>
        <w:rPr>
          <w:rFonts w:ascii="Arial" w:hAnsi="Arial" w:cs="Arial"/>
          <w:lang w:val="sr-Cyrl-CS"/>
        </w:rPr>
      </w:pPr>
      <w:r w:rsidRPr="005438A8">
        <w:rPr>
          <w:rFonts w:ascii="Arial" w:hAnsi="Arial" w:cs="Arial"/>
          <w:lang w:val="sr-Cyrl-CS"/>
        </w:rPr>
        <w:t>са лиценцом ИКС бр.</w:t>
      </w:r>
      <w:r w:rsidR="00423D2F" w:rsidRPr="005438A8">
        <w:rPr>
          <w:rFonts w:ascii="Arial" w:hAnsi="Arial" w:cs="Arial"/>
          <w:lang w:val="sr-Cyrl-CS"/>
        </w:rPr>
        <w:t xml:space="preserve"> _____________________________ ,</w:t>
      </w:r>
    </w:p>
    <w:p w:rsidR="00BC3DE2" w:rsidRDefault="00BC3DE2" w:rsidP="006847EA">
      <w:pPr>
        <w:suppressAutoHyphens w:val="0"/>
        <w:spacing w:line="240" w:lineRule="auto"/>
        <w:jc w:val="both"/>
        <w:rPr>
          <w:rFonts w:ascii="Arial" w:hAnsi="Arial" w:cs="Arial"/>
          <w:lang w:val="sr-Cyrl-CS"/>
        </w:rPr>
      </w:pPr>
    </w:p>
    <w:p w:rsidR="00BC3DE2" w:rsidRDefault="000B1E83" w:rsidP="00BC3DE2">
      <w:pPr>
        <w:spacing w:line="240" w:lineRule="auto"/>
        <w:jc w:val="both"/>
        <w:rPr>
          <w:rFonts w:ascii="Arial" w:hAnsi="Arial" w:cs="Arial"/>
          <w:lang w:val="sr-Cyrl-CS"/>
        </w:rPr>
      </w:pPr>
      <w:r>
        <w:rPr>
          <w:rFonts w:ascii="Arial" w:hAnsi="Arial" w:cs="Arial"/>
          <w:lang w:val="sr-Cyrl-CS"/>
        </w:rPr>
        <w:t xml:space="preserve">за </w:t>
      </w:r>
      <w:r w:rsidR="00BC3DE2" w:rsidRPr="005438A8">
        <w:rPr>
          <w:rFonts w:ascii="Arial" w:hAnsi="Arial" w:cs="Arial"/>
          <w:lang w:val="sr-Cyrl-CS"/>
        </w:rPr>
        <w:t>одговорног извођача радова</w:t>
      </w:r>
      <w:r w:rsidR="00BC3DE2">
        <w:rPr>
          <w:rFonts w:ascii="Arial" w:hAnsi="Arial" w:cs="Arial"/>
          <w:lang w:val="sr-Cyrl-CS"/>
        </w:rPr>
        <w:t xml:space="preserve"> на ел. инсталацијама </w:t>
      </w:r>
      <w:r w:rsidR="00BC3DE2" w:rsidRPr="005438A8">
        <w:rPr>
          <w:rFonts w:ascii="Arial" w:hAnsi="Arial" w:cs="Arial"/>
          <w:lang w:val="sr-Cyrl-CS"/>
        </w:rPr>
        <w:t>бити именован/а</w:t>
      </w:r>
      <w:r w:rsidR="00BC3DE2">
        <w:rPr>
          <w:rFonts w:ascii="Arial" w:hAnsi="Arial" w:cs="Arial"/>
          <w:lang w:val="sr-Cyrl-CS"/>
        </w:rPr>
        <w:t xml:space="preserve"> </w:t>
      </w:r>
    </w:p>
    <w:p w:rsidR="00BC3DE2" w:rsidRDefault="00BC3DE2" w:rsidP="00BC3DE2">
      <w:pPr>
        <w:spacing w:line="240" w:lineRule="auto"/>
        <w:jc w:val="both"/>
        <w:rPr>
          <w:rFonts w:ascii="Arial" w:hAnsi="Arial" w:cs="Arial"/>
          <w:lang w:val="sr-Cyrl-CS"/>
        </w:rPr>
      </w:pPr>
    </w:p>
    <w:p w:rsidR="00BC3DE2" w:rsidRPr="005438A8" w:rsidRDefault="00072AFF" w:rsidP="00BC3DE2">
      <w:pPr>
        <w:spacing w:line="240" w:lineRule="auto"/>
        <w:jc w:val="both"/>
        <w:rPr>
          <w:rFonts w:ascii="Arial" w:hAnsi="Arial" w:cs="Arial"/>
          <w:lang w:val="sr-Cyrl-CS"/>
        </w:rPr>
      </w:pPr>
      <w:r>
        <w:rPr>
          <w:rFonts w:ascii="Arial" w:hAnsi="Arial" w:cs="Arial"/>
          <w:lang w:val="sr-Cyrl-CS"/>
        </w:rPr>
        <w:t>дипл</w:t>
      </w:r>
      <w:r w:rsidR="00BC3DE2">
        <w:rPr>
          <w:rFonts w:ascii="Arial" w:hAnsi="Arial" w:cs="Arial"/>
          <w:lang w:val="sr-Cyrl-CS"/>
        </w:rPr>
        <w:t xml:space="preserve">.инж. електротехнике   </w:t>
      </w:r>
      <w:r w:rsidR="00BC3DE2" w:rsidRPr="005438A8">
        <w:rPr>
          <w:rFonts w:ascii="Arial" w:hAnsi="Arial" w:cs="Arial"/>
          <w:lang w:val="sr-Cyrl-CS"/>
        </w:rPr>
        <w:t>___</w:t>
      </w:r>
      <w:r w:rsidR="00BC3DE2">
        <w:rPr>
          <w:rFonts w:ascii="Arial" w:hAnsi="Arial" w:cs="Arial"/>
          <w:lang w:val="sr-Cyrl-CS"/>
        </w:rPr>
        <w:t>______________________</w:t>
      </w:r>
      <w:r w:rsidR="00BC3DE2" w:rsidRPr="005438A8">
        <w:rPr>
          <w:rFonts w:ascii="Arial" w:hAnsi="Arial" w:cs="Arial"/>
          <w:lang w:val="sr-Cyrl-CS"/>
        </w:rPr>
        <w:t xml:space="preserve">____ (име и презиме), </w:t>
      </w:r>
    </w:p>
    <w:p w:rsidR="00BC3DE2" w:rsidRPr="005438A8" w:rsidRDefault="00BC3DE2" w:rsidP="00BC3DE2">
      <w:pPr>
        <w:suppressAutoHyphens w:val="0"/>
        <w:spacing w:line="240" w:lineRule="auto"/>
        <w:jc w:val="both"/>
        <w:rPr>
          <w:rFonts w:ascii="Arial" w:hAnsi="Arial" w:cs="Arial"/>
          <w:lang w:val="sr-Cyrl-CS"/>
        </w:rPr>
      </w:pPr>
    </w:p>
    <w:p w:rsidR="00BC3DE2" w:rsidRDefault="00BC3DE2" w:rsidP="00BC3DE2">
      <w:pPr>
        <w:suppressAutoHyphens w:val="0"/>
        <w:spacing w:line="240" w:lineRule="auto"/>
        <w:jc w:val="both"/>
        <w:rPr>
          <w:rFonts w:ascii="Arial" w:hAnsi="Arial" w:cs="Arial"/>
          <w:lang w:val="sr-Cyrl-CS"/>
        </w:rPr>
      </w:pPr>
      <w:r w:rsidRPr="005438A8">
        <w:rPr>
          <w:rFonts w:ascii="Arial" w:hAnsi="Arial" w:cs="Arial"/>
          <w:lang w:val="sr-Cyrl-CS"/>
        </w:rPr>
        <w:t>са лиценцом ИКС бр. _____________________________ ,</w:t>
      </w:r>
    </w:p>
    <w:p w:rsidR="00BC3DE2" w:rsidRPr="005438A8" w:rsidRDefault="00BC3DE2" w:rsidP="00423D2F">
      <w:pPr>
        <w:suppressAutoHyphens w:val="0"/>
        <w:spacing w:line="240" w:lineRule="auto"/>
        <w:jc w:val="both"/>
        <w:rPr>
          <w:rFonts w:ascii="Arial" w:hAnsi="Arial" w:cs="Arial"/>
          <w:lang w:val="sr-Cyrl-CS"/>
        </w:rPr>
      </w:pPr>
    </w:p>
    <w:p w:rsidR="00473089" w:rsidRPr="000B1E83" w:rsidRDefault="00423D2F" w:rsidP="00423D2F">
      <w:pPr>
        <w:suppressAutoHyphens w:val="0"/>
        <w:spacing w:line="240" w:lineRule="auto"/>
        <w:jc w:val="both"/>
        <w:rPr>
          <w:rFonts w:ascii="Arial" w:hAnsi="Arial" w:cs="Arial"/>
          <w:lang w:val="sr-Cyrl-CS"/>
        </w:rPr>
      </w:pPr>
      <w:r w:rsidRPr="000B1E83">
        <w:rPr>
          <w:rFonts w:ascii="Arial" w:hAnsi="Arial" w:cs="Arial"/>
          <w:lang w:val="sr-Cyrl-CS"/>
        </w:rPr>
        <w:t xml:space="preserve">а да ће за безбедност и здравље на раду бити задужен/а </w:t>
      </w:r>
    </w:p>
    <w:p w:rsidR="00423D2F" w:rsidRPr="000B1E83" w:rsidRDefault="00423D2F" w:rsidP="00423D2F">
      <w:pPr>
        <w:suppressAutoHyphens w:val="0"/>
        <w:spacing w:line="240" w:lineRule="auto"/>
        <w:jc w:val="both"/>
        <w:rPr>
          <w:rFonts w:ascii="Arial" w:hAnsi="Arial" w:cs="Arial"/>
          <w:lang w:val="sr-Cyrl-CS"/>
        </w:rPr>
      </w:pPr>
    </w:p>
    <w:p w:rsidR="00423D2F" w:rsidRDefault="00423D2F" w:rsidP="00423D2F">
      <w:pPr>
        <w:suppressAutoHyphens w:val="0"/>
        <w:spacing w:line="240" w:lineRule="auto"/>
        <w:jc w:val="both"/>
        <w:rPr>
          <w:rFonts w:ascii="Arial" w:hAnsi="Arial" w:cs="Arial"/>
          <w:lang w:val="sr-Cyrl-CS"/>
        </w:rPr>
      </w:pPr>
      <w:r w:rsidRPr="000B1E83">
        <w:rPr>
          <w:rFonts w:ascii="Arial" w:hAnsi="Arial" w:cs="Arial"/>
          <w:lang w:val="sr-Cyrl-CS"/>
        </w:rPr>
        <w:t>______________________</w:t>
      </w:r>
      <w:r w:rsidR="00BC3DE2" w:rsidRPr="000B1E83">
        <w:rPr>
          <w:rFonts w:ascii="Arial" w:hAnsi="Arial" w:cs="Arial"/>
          <w:lang w:val="sr-Cyrl-CS"/>
        </w:rPr>
        <w:t>________________(име и презиме),</w:t>
      </w:r>
      <w:r w:rsidR="00BC3DE2">
        <w:rPr>
          <w:rFonts w:ascii="Arial" w:hAnsi="Arial" w:cs="Arial"/>
          <w:lang w:val="sr-Cyrl-CS"/>
        </w:rPr>
        <w:t xml:space="preserve"> </w:t>
      </w:r>
    </w:p>
    <w:p w:rsidR="00BC3DE2" w:rsidRDefault="00BC3DE2" w:rsidP="00423D2F">
      <w:pPr>
        <w:suppressAutoHyphens w:val="0"/>
        <w:spacing w:line="240" w:lineRule="auto"/>
        <w:jc w:val="both"/>
        <w:rPr>
          <w:rFonts w:ascii="Arial" w:hAnsi="Arial" w:cs="Arial"/>
          <w:lang w:val="sr-Cyrl-CS"/>
        </w:rPr>
      </w:pPr>
    </w:p>
    <w:p w:rsidR="00BC3DE2" w:rsidRPr="005438A8" w:rsidRDefault="00BC3DE2" w:rsidP="00423D2F">
      <w:pPr>
        <w:suppressAutoHyphens w:val="0"/>
        <w:spacing w:line="240" w:lineRule="auto"/>
        <w:jc w:val="both"/>
        <w:rPr>
          <w:rFonts w:ascii="Arial" w:hAnsi="Arial" w:cs="Arial"/>
          <w:lang w:val="sr-Cyrl-CS"/>
        </w:rPr>
      </w:pPr>
      <w:r>
        <w:rPr>
          <w:rFonts w:ascii="Arial" w:hAnsi="Arial" w:cs="Arial"/>
          <w:lang w:val="sr-Cyrl-CS"/>
        </w:rPr>
        <w:t xml:space="preserve">са уверењем </w:t>
      </w:r>
      <w:r w:rsidR="003F0D64" w:rsidRPr="005438A8">
        <w:rPr>
          <w:rFonts w:ascii="Arial" w:hAnsi="Arial" w:cs="Arial"/>
          <w:lang w:val="sr-Cyrl-CS"/>
        </w:rPr>
        <w:t xml:space="preserve">о положеном стручном испиту за обављање послова координатора за безбедност и здравље на </w:t>
      </w:r>
      <w:r w:rsidR="003F0D64">
        <w:rPr>
          <w:rFonts w:ascii="Arial" w:hAnsi="Arial" w:cs="Arial"/>
          <w:lang w:val="sr-Cyrl-CS"/>
        </w:rPr>
        <w:t>раду</w:t>
      </w:r>
      <w:r w:rsidR="000B1E83">
        <w:rPr>
          <w:rFonts w:ascii="Arial" w:hAnsi="Arial" w:cs="Arial"/>
          <w:lang w:val="sr-Cyrl-CS"/>
        </w:rPr>
        <w:t>, бр. _______________________</w:t>
      </w:r>
    </w:p>
    <w:p w:rsidR="006847EA" w:rsidRPr="005438A8" w:rsidRDefault="006847EA" w:rsidP="00CD0E8B">
      <w:pPr>
        <w:suppressAutoHyphens w:val="0"/>
        <w:spacing w:line="240" w:lineRule="auto"/>
        <w:ind w:left="390"/>
        <w:rPr>
          <w:rFonts w:ascii="Arial" w:hAnsi="Arial" w:cs="Arial"/>
          <w:lang w:val="sr-Cyrl-CS"/>
        </w:rPr>
      </w:pPr>
    </w:p>
    <w:p w:rsidR="00BC6550" w:rsidRPr="005438A8" w:rsidRDefault="00BC6550" w:rsidP="00CD0E8B">
      <w:pPr>
        <w:suppressAutoHyphens w:val="0"/>
        <w:spacing w:line="240" w:lineRule="auto"/>
        <w:ind w:left="390"/>
        <w:rPr>
          <w:rFonts w:ascii="Arial" w:hAnsi="Arial" w:cs="Arial"/>
          <w:lang w:val="sr-Cyrl-CS"/>
        </w:rPr>
      </w:pPr>
    </w:p>
    <w:p w:rsidR="006847EA" w:rsidRPr="005438A8" w:rsidRDefault="006847EA" w:rsidP="00CD0E8B">
      <w:pPr>
        <w:suppressAutoHyphens w:val="0"/>
        <w:spacing w:line="240" w:lineRule="auto"/>
        <w:ind w:left="390"/>
        <w:rPr>
          <w:rFonts w:ascii="Arial" w:hAnsi="Arial" w:cs="Arial"/>
          <w:lang w:val="sr-Cyrl-CS"/>
        </w:rPr>
      </w:pPr>
    </w:p>
    <w:p w:rsidR="00940052" w:rsidRPr="005438A8" w:rsidRDefault="00940052" w:rsidP="00940052">
      <w:pPr>
        <w:spacing w:line="240" w:lineRule="auto"/>
        <w:jc w:val="both"/>
        <w:rPr>
          <w:rFonts w:ascii="Arial" w:hAnsi="Arial" w:cs="Arial"/>
          <w:lang w:val="ru-RU"/>
        </w:rPr>
      </w:pPr>
      <w:r w:rsidRPr="005438A8">
        <w:rPr>
          <w:rFonts w:ascii="Arial" w:hAnsi="Arial" w:cs="Arial"/>
          <w:lang w:val="ru-RU"/>
        </w:rPr>
        <w:t>Датум:    ____</w:t>
      </w:r>
      <w:r w:rsidRPr="005438A8">
        <w:rPr>
          <w:rFonts w:ascii="Arial" w:hAnsi="Arial" w:cs="Arial"/>
          <w:lang w:val="sr-Cyrl-CS"/>
        </w:rPr>
        <w:t>.____. 2019. године</w:t>
      </w:r>
      <w:r w:rsidRPr="005438A8">
        <w:rPr>
          <w:rFonts w:ascii="Arial" w:hAnsi="Arial" w:cs="Arial"/>
          <w:lang w:val="ru-RU"/>
        </w:rPr>
        <w:t xml:space="preserve">      </w:t>
      </w:r>
      <w:r w:rsidRPr="005438A8">
        <w:rPr>
          <w:rFonts w:ascii="Arial" w:hAnsi="Arial" w:cs="Arial"/>
          <w:lang w:val="sr-Cyrl-CS"/>
        </w:rPr>
        <w:tab/>
      </w:r>
      <w:r w:rsidRPr="005438A8">
        <w:rPr>
          <w:rFonts w:ascii="Arial" w:hAnsi="Arial" w:cs="Arial"/>
          <w:lang w:val="sr-Cyrl-CS"/>
        </w:rPr>
        <w:tab/>
      </w:r>
      <w:r w:rsidRPr="005438A8">
        <w:rPr>
          <w:rFonts w:ascii="Arial" w:hAnsi="Arial" w:cs="Arial"/>
          <w:lang w:val="ru-RU"/>
        </w:rPr>
        <w:t xml:space="preserve"> </w:t>
      </w:r>
    </w:p>
    <w:p w:rsidR="00940052" w:rsidRPr="005438A8" w:rsidRDefault="00940052" w:rsidP="00940052">
      <w:pPr>
        <w:spacing w:line="240" w:lineRule="auto"/>
        <w:jc w:val="both"/>
        <w:rPr>
          <w:rFonts w:ascii="Arial" w:hAnsi="Arial" w:cs="Arial"/>
          <w:lang w:val="ru-RU"/>
        </w:rPr>
      </w:pPr>
      <w:r w:rsidRPr="005438A8">
        <w:rPr>
          <w:rFonts w:ascii="Arial" w:hAnsi="Arial" w:cs="Arial"/>
          <w:lang w:val="ru-RU"/>
        </w:rPr>
        <w:t xml:space="preserve">   </w:t>
      </w:r>
    </w:p>
    <w:p w:rsidR="00940052" w:rsidRPr="005438A8" w:rsidRDefault="00940052" w:rsidP="00940052">
      <w:pPr>
        <w:spacing w:line="240" w:lineRule="auto"/>
        <w:jc w:val="both"/>
        <w:rPr>
          <w:rFonts w:ascii="Arial" w:hAnsi="Arial" w:cs="Arial"/>
          <w:lang w:val="ru-RU"/>
        </w:rPr>
      </w:pPr>
      <w:r w:rsidRPr="005438A8">
        <w:rPr>
          <w:rFonts w:ascii="Arial" w:hAnsi="Arial" w:cs="Arial"/>
          <w:lang w:val="ru-RU"/>
        </w:rPr>
        <w:t xml:space="preserve">                                                                          ПОТПИС ОВЛАШЋЕНОГ ЛИЦА</w:t>
      </w:r>
    </w:p>
    <w:p w:rsidR="00940052" w:rsidRPr="005438A8" w:rsidRDefault="00940052" w:rsidP="00940052">
      <w:pPr>
        <w:spacing w:line="240" w:lineRule="auto"/>
        <w:jc w:val="both"/>
        <w:rPr>
          <w:rFonts w:ascii="Arial" w:hAnsi="Arial" w:cs="Arial"/>
          <w:lang w:val="sr-Cyrl-CS"/>
        </w:rPr>
      </w:pPr>
    </w:p>
    <w:p w:rsidR="00940052" w:rsidRPr="005438A8" w:rsidRDefault="00940052" w:rsidP="00940052">
      <w:pPr>
        <w:spacing w:line="240" w:lineRule="auto"/>
        <w:rPr>
          <w:rFonts w:ascii="Arial" w:hAnsi="Arial" w:cs="Arial"/>
          <w:lang w:val="sr-Cyrl-CS"/>
        </w:rPr>
      </w:pPr>
      <w:r w:rsidRPr="005438A8">
        <w:rPr>
          <w:rFonts w:ascii="Arial" w:hAnsi="Arial" w:cs="Arial"/>
          <w:lang w:val="sr-Cyrl-CS"/>
        </w:rPr>
        <w:t xml:space="preserve">                                                 </w:t>
      </w:r>
      <w:r w:rsidRPr="005438A8">
        <w:rPr>
          <w:rFonts w:ascii="Arial" w:hAnsi="Arial" w:cs="Arial"/>
          <w:lang w:val="sr-Cyrl-CS"/>
        </w:rPr>
        <w:tab/>
      </w:r>
      <w:r w:rsidRPr="005438A8">
        <w:rPr>
          <w:rFonts w:ascii="Arial" w:hAnsi="Arial" w:cs="Arial"/>
          <w:lang w:val="sr-Cyrl-CS"/>
        </w:rPr>
        <w:tab/>
      </w:r>
      <w:r w:rsidRPr="005438A8">
        <w:rPr>
          <w:rFonts w:ascii="Arial" w:hAnsi="Arial" w:cs="Arial"/>
          <w:lang w:val="sr-Cyrl-CS"/>
        </w:rPr>
        <w:tab/>
        <w:t>_________________________</w:t>
      </w:r>
    </w:p>
    <w:p w:rsidR="00940052" w:rsidRPr="005438A8" w:rsidRDefault="00940052" w:rsidP="00940052">
      <w:pPr>
        <w:autoSpaceDE w:val="0"/>
        <w:autoSpaceDN w:val="0"/>
        <w:adjustRightInd w:val="0"/>
        <w:spacing w:line="240" w:lineRule="auto"/>
        <w:rPr>
          <w:rFonts w:ascii="Arial" w:hAnsi="Arial" w:cs="Arial"/>
          <w:lang w:val="sr-Cyrl-CS"/>
        </w:rPr>
      </w:pPr>
      <w:r w:rsidRPr="005438A8">
        <w:rPr>
          <w:rFonts w:ascii="Arial" w:hAnsi="Arial" w:cs="Arial"/>
          <w:lang w:val="sr-Cyrl-CS"/>
        </w:rPr>
        <w:t xml:space="preserve">  </w:t>
      </w:r>
    </w:p>
    <w:p w:rsidR="00EB1E6E" w:rsidRPr="005438A8" w:rsidRDefault="00EB1E6E"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0B1E83"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pacing w:line="240" w:lineRule="auto"/>
        <w:jc w:val="right"/>
        <w:rPr>
          <w:rFonts w:ascii="Arial" w:hAnsi="Arial" w:cs="Arial"/>
          <w:b/>
          <w:bCs/>
          <w:i/>
          <w:sz w:val="28"/>
          <w:szCs w:val="28"/>
        </w:rPr>
      </w:pPr>
      <w:r w:rsidRPr="005438A8">
        <w:rPr>
          <w:rFonts w:ascii="Arial" w:hAnsi="Arial" w:cs="Arial"/>
          <w:b/>
          <w:bCs/>
          <w:i/>
          <w:sz w:val="28"/>
          <w:szCs w:val="28"/>
        </w:rPr>
        <w:lastRenderedPageBreak/>
        <w:t xml:space="preserve">(ОБРАЗАЦ </w:t>
      </w:r>
      <w:r w:rsidR="003E48E9">
        <w:rPr>
          <w:rFonts w:ascii="Arial" w:hAnsi="Arial" w:cs="Arial"/>
          <w:b/>
          <w:bCs/>
          <w:i/>
          <w:sz w:val="28"/>
          <w:szCs w:val="28"/>
          <w:lang w:val="sr-Cyrl-CS"/>
        </w:rPr>
        <w:t>9</w:t>
      </w:r>
      <w:r w:rsidRPr="005438A8">
        <w:rPr>
          <w:rFonts w:ascii="Arial" w:hAnsi="Arial" w:cs="Arial"/>
          <w:b/>
          <w:bCs/>
          <w:i/>
          <w:sz w:val="28"/>
          <w:szCs w:val="28"/>
        </w:rPr>
        <w:t>)</w:t>
      </w:r>
    </w:p>
    <w:p w:rsidR="00473089" w:rsidRPr="005438A8" w:rsidRDefault="00473089" w:rsidP="00CD0E8B">
      <w:pPr>
        <w:spacing w:line="240" w:lineRule="auto"/>
        <w:jc w:val="both"/>
        <w:rPr>
          <w:rFonts w:ascii="Arial" w:hAnsi="Arial" w:cs="Arial"/>
          <w:i/>
          <w:lang w:val="sr-Cyrl-CS"/>
        </w:rPr>
      </w:pPr>
    </w:p>
    <w:p w:rsidR="00473089" w:rsidRPr="005438A8" w:rsidRDefault="00473089" w:rsidP="00CD0E8B">
      <w:pPr>
        <w:spacing w:line="240" w:lineRule="auto"/>
        <w:jc w:val="center"/>
        <w:rPr>
          <w:rFonts w:ascii="Arial" w:hAnsi="Arial" w:cs="Arial"/>
          <w:b/>
          <w:i/>
          <w:sz w:val="28"/>
          <w:szCs w:val="28"/>
          <w:lang w:val="sr-Cyrl-CS"/>
        </w:rPr>
      </w:pPr>
      <w:r w:rsidRPr="005438A8">
        <w:rPr>
          <w:rFonts w:ascii="Arial" w:hAnsi="Arial" w:cs="Arial"/>
          <w:b/>
          <w:i/>
          <w:sz w:val="28"/>
          <w:szCs w:val="28"/>
          <w:lang w:val="sr-Cyrl-CS"/>
        </w:rPr>
        <w:t>ОБРАЗАЦ ИЗЈАВЕ О ТЕХНИЧКОМ КАПАЦИТЕТУ</w:t>
      </w: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eastAsia="en-US"/>
        </w:rPr>
      </w:pPr>
    </w:p>
    <w:p w:rsidR="00473089" w:rsidRPr="005438A8" w:rsidRDefault="00473089" w:rsidP="00CD0E8B">
      <w:pPr>
        <w:spacing w:line="240" w:lineRule="auto"/>
        <w:jc w:val="center"/>
        <w:rPr>
          <w:rFonts w:ascii="Arial" w:hAnsi="Arial" w:cs="Arial"/>
          <w:b/>
          <w:lang w:val="sr-Cyrl-CS"/>
        </w:rPr>
      </w:pPr>
    </w:p>
    <w:p w:rsidR="00473089" w:rsidRPr="005438A8" w:rsidRDefault="00473089" w:rsidP="00CD0E8B">
      <w:pPr>
        <w:spacing w:line="240" w:lineRule="auto"/>
        <w:rPr>
          <w:rFonts w:ascii="Arial" w:hAnsi="Arial" w:cs="Arial"/>
          <w:lang w:val="sr-Cyrl-CS"/>
        </w:rPr>
      </w:pPr>
    </w:p>
    <w:p w:rsidR="00473089" w:rsidRPr="005438A8" w:rsidRDefault="00473089" w:rsidP="00CD0E8B">
      <w:pPr>
        <w:spacing w:line="240" w:lineRule="auto"/>
        <w:rPr>
          <w:rFonts w:ascii="Arial" w:hAnsi="Arial" w:cs="Arial"/>
          <w:lang w:val="sr-Cyrl-CS"/>
        </w:rPr>
      </w:pPr>
      <w:r w:rsidRPr="005438A8">
        <w:rPr>
          <w:rFonts w:ascii="Arial" w:hAnsi="Arial" w:cs="Arial"/>
          <w:lang w:val="sr-Cyrl-CS"/>
        </w:rPr>
        <w:t>Назив понуђача:__________________________________</w:t>
      </w:r>
      <w:r w:rsidRPr="005438A8">
        <w:rPr>
          <w:rFonts w:ascii="Arial" w:hAnsi="Arial" w:cs="Arial"/>
          <w:lang w:val="ru-RU"/>
        </w:rPr>
        <w:t>_____</w:t>
      </w:r>
      <w:r w:rsidRPr="005438A8">
        <w:rPr>
          <w:rFonts w:ascii="Arial" w:hAnsi="Arial" w:cs="Arial"/>
        </w:rPr>
        <w:t>____________________</w:t>
      </w:r>
    </w:p>
    <w:p w:rsidR="00473089" w:rsidRPr="005438A8" w:rsidRDefault="00473089" w:rsidP="00CD0E8B">
      <w:pPr>
        <w:spacing w:line="240" w:lineRule="auto"/>
        <w:rPr>
          <w:rFonts w:ascii="Arial" w:hAnsi="Arial" w:cs="Arial"/>
          <w:b/>
          <w:bCs/>
          <w:highlight w:val="green"/>
          <w:lang w:val="sr-Cyrl-CS"/>
        </w:rPr>
      </w:pPr>
      <w:r w:rsidRPr="005438A8">
        <w:rPr>
          <w:rFonts w:ascii="Arial" w:hAnsi="Arial" w:cs="Arial"/>
          <w:lang w:val="sr-Cyrl-CS"/>
        </w:rPr>
        <w:t>Адреса понуђача:___________________________________________________________</w:t>
      </w:r>
    </w:p>
    <w:p w:rsidR="00473089" w:rsidRPr="005438A8" w:rsidRDefault="00473089" w:rsidP="00CD0E8B">
      <w:pPr>
        <w:spacing w:line="240" w:lineRule="auto"/>
        <w:ind w:left="601"/>
        <w:jc w:val="center"/>
        <w:rPr>
          <w:rFonts w:ascii="Arial" w:hAnsi="Arial" w:cs="Arial"/>
          <w:b/>
          <w:bCs/>
          <w:lang w:val="sr-Cyrl-CS"/>
        </w:rPr>
      </w:pPr>
    </w:p>
    <w:p w:rsidR="00473089" w:rsidRPr="005438A8" w:rsidRDefault="00473089" w:rsidP="00CD0E8B">
      <w:pPr>
        <w:spacing w:line="240" w:lineRule="auto"/>
        <w:rPr>
          <w:rFonts w:ascii="Arial" w:hAnsi="Arial" w:cs="Arial"/>
          <w:b/>
          <w:bCs/>
          <w:lang w:val="sr-Cyrl-CS"/>
        </w:rPr>
      </w:pPr>
    </w:p>
    <w:p w:rsidR="00473089" w:rsidRPr="005438A8" w:rsidRDefault="00473089" w:rsidP="00CD0E8B">
      <w:pPr>
        <w:spacing w:line="240" w:lineRule="auto"/>
        <w:jc w:val="both"/>
        <w:rPr>
          <w:rFonts w:ascii="Arial" w:hAnsi="Arial" w:cs="Arial"/>
          <w:bCs/>
          <w:lang w:val="sr-Cyrl-CS"/>
        </w:rPr>
      </w:pPr>
      <w:r w:rsidRPr="005438A8">
        <w:rPr>
          <w:rFonts w:ascii="Arial" w:hAnsi="Arial" w:cs="Arial"/>
          <w:bCs/>
          <w:lang w:val="sr-Cyrl-CS"/>
        </w:rPr>
        <w:t xml:space="preserve">Изјављујемо, под пуном материјалном и кривичном одговорношћу, да поседујемо:  </w:t>
      </w:r>
    </w:p>
    <w:p w:rsidR="00473089" w:rsidRPr="005438A8" w:rsidRDefault="00473089" w:rsidP="00CD0E8B">
      <w:pPr>
        <w:spacing w:line="240" w:lineRule="auto"/>
        <w:ind w:left="600"/>
        <w:rPr>
          <w:rFonts w:ascii="Arial" w:hAnsi="Arial" w:cs="Arial"/>
          <w:b/>
          <w:bCs/>
        </w:rPr>
      </w:pPr>
      <w:r w:rsidRPr="005438A8">
        <w:rPr>
          <w:rFonts w:ascii="Arial" w:hAnsi="Arial" w:cs="Arial"/>
          <w:b/>
          <w:bCs/>
          <w:lang w:val="sr-Cyrl-CS"/>
        </w:rPr>
        <w:t xml:space="preserve">                                                 </w:t>
      </w:r>
      <w:r w:rsidRPr="005438A8">
        <w:rPr>
          <w:rFonts w:ascii="Arial" w:hAnsi="Arial" w:cs="Arial"/>
          <w:b/>
          <w:bCs/>
          <w:lang w:val="sr-Cyrl-CS"/>
        </w:rPr>
        <w:tab/>
      </w:r>
      <w:r w:rsidRPr="005438A8">
        <w:rPr>
          <w:rFonts w:ascii="Arial" w:hAnsi="Arial" w:cs="Arial"/>
          <w:b/>
          <w:bCs/>
          <w:lang w:val="sr-Cyrl-CS"/>
        </w:rPr>
        <w:tab/>
      </w:r>
      <w:r w:rsidRPr="005438A8">
        <w:rPr>
          <w:rFonts w:ascii="Arial" w:hAnsi="Arial" w:cs="Arial"/>
          <w:b/>
          <w:bCs/>
          <w:lang w:val="sr-Cyrl-CS"/>
        </w:rPr>
        <w:tab/>
      </w:r>
      <w:r w:rsidRPr="005438A8">
        <w:rPr>
          <w:rFonts w:ascii="Arial" w:hAnsi="Arial" w:cs="Arial"/>
          <w:b/>
          <w:bCs/>
          <w:lang w:val="sr-Cyrl-CS"/>
        </w:rPr>
        <w:tab/>
      </w:r>
      <w:r w:rsidRPr="005438A8">
        <w:rPr>
          <w:rFonts w:ascii="Arial" w:hAnsi="Arial" w:cs="Arial"/>
          <w:b/>
          <w:bCs/>
          <w:lang w:val="sr-Cyrl-CS"/>
        </w:rPr>
        <w:tab/>
      </w:r>
      <w:r w:rsidRPr="005438A8">
        <w:rPr>
          <w:rFonts w:ascii="Arial" w:hAnsi="Arial" w:cs="Arial"/>
          <w:b/>
          <w:bCs/>
          <w:lang w:val="sr-Cyrl-CS"/>
        </w:rPr>
        <w:tab/>
        <w:t xml:space="preserve">                                                                                                                   </w:t>
      </w:r>
    </w:p>
    <w:p w:rsidR="00473089" w:rsidRPr="005438A8" w:rsidRDefault="00473089" w:rsidP="00CD0E8B">
      <w:pPr>
        <w:spacing w:line="240" w:lineRule="auto"/>
        <w:ind w:left="600"/>
        <w:rPr>
          <w:rFonts w:ascii="Arial" w:hAnsi="Arial" w:cs="Arial"/>
          <w:b/>
          <w:bCs/>
        </w:rPr>
      </w:pPr>
    </w:p>
    <w:p w:rsidR="00473089" w:rsidRPr="005438A8" w:rsidRDefault="00473089" w:rsidP="00CD0E8B">
      <w:pPr>
        <w:tabs>
          <w:tab w:val="left" w:pos="8060"/>
        </w:tabs>
        <w:spacing w:line="240" w:lineRule="auto"/>
        <w:jc w:val="both"/>
        <w:rPr>
          <w:rFonts w:ascii="Arial" w:hAnsi="Arial" w:cs="Arial"/>
          <w:lang w:val="sr-Cyrl-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1"/>
        <w:gridCol w:w="6167"/>
        <w:gridCol w:w="1798"/>
      </w:tblGrid>
      <w:tr w:rsidR="00473089" w:rsidRPr="005438A8" w:rsidTr="002E64E3">
        <w:trPr>
          <w:trHeight w:val="258"/>
          <w:jc w:val="center"/>
        </w:trPr>
        <w:tc>
          <w:tcPr>
            <w:tcW w:w="691" w:type="dxa"/>
          </w:tcPr>
          <w:p w:rsidR="00473089" w:rsidRPr="005438A8" w:rsidRDefault="00473089" w:rsidP="00CD0E8B">
            <w:pPr>
              <w:tabs>
                <w:tab w:val="left" w:pos="8060"/>
              </w:tabs>
              <w:spacing w:line="240" w:lineRule="auto"/>
              <w:jc w:val="both"/>
              <w:rPr>
                <w:rFonts w:ascii="Arial" w:hAnsi="Arial" w:cs="Arial"/>
              </w:rPr>
            </w:pPr>
            <w:r w:rsidRPr="005438A8">
              <w:rPr>
                <w:rFonts w:ascii="Arial" w:hAnsi="Arial" w:cs="Arial"/>
              </w:rPr>
              <w:t>1.</w:t>
            </w:r>
          </w:p>
        </w:tc>
        <w:tc>
          <w:tcPr>
            <w:tcW w:w="6167" w:type="dxa"/>
          </w:tcPr>
          <w:p w:rsidR="00473089" w:rsidRPr="005438A8" w:rsidRDefault="00423D2F" w:rsidP="00CD0E8B">
            <w:pPr>
              <w:pStyle w:val="ListParagraph"/>
              <w:spacing w:line="240" w:lineRule="auto"/>
              <w:ind w:left="0" w:firstLine="29"/>
              <w:jc w:val="both"/>
              <w:rPr>
                <w:rFonts w:ascii="Arial" w:hAnsi="Arial" w:cs="Arial"/>
                <w:iCs/>
              </w:rPr>
            </w:pPr>
            <w:r w:rsidRPr="005438A8">
              <w:rPr>
                <w:rFonts w:ascii="Arial" w:hAnsi="Arial" w:cs="Arial"/>
                <w:iCs/>
                <w:lang w:val="sr-Cyrl-CS"/>
              </w:rPr>
              <w:t>Комбинована машина</w:t>
            </w:r>
            <w:r w:rsidR="00473089" w:rsidRPr="005438A8">
              <w:rPr>
                <w:rFonts w:ascii="Arial" w:hAnsi="Arial" w:cs="Arial"/>
                <w:iCs/>
                <w:lang w:val="sr-Cyrl-CS"/>
              </w:rPr>
              <w:t xml:space="preserve">                                                                                                 </w:t>
            </w:r>
          </w:p>
        </w:tc>
        <w:tc>
          <w:tcPr>
            <w:tcW w:w="1798" w:type="dxa"/>
          </w:tcPr>
          <w:p w:rsidR="00473089" w:rsidRPr="005438A8" w:rsidRDefault="00473089" w:rsidP="00CD0E8B">
            <w:pPr>
              <w:tabs>
                <w:tab w:val="left" w:pos="8060"/>
              </w:tabs>
              <w:spacing w:line="240" w:lineRule="auto"/>
              <w:jc w:val="both"/>
              <w:rPr>
                <w:rFonts w:ascii="Arial" w:hAnsi="Arial" w:cs="Arial"/>
                <w:lang w:val="sr-Cyrl-CS"/>
              </w:rPr>
            </w:pPr>
            <w:r w:rsidRPr="005438A8">
              <w:rPr>
                <w:rFonts w:ascii="Arial" w:hAnsi="Arial" w:cs="Arial"/>
                <w:iCs/>
                <w:lang w:val="sr-Cyrl-CS"/>
              </w:rPr>
              <w:t xml:space="preserve">____ ком              </w:t>
            </w:r>
          </w:p>
        </w:tc>
      </w:tr>
      <w:tr w:rsidR="00473089" w:rsidRPr="005438A8" w:rsidTr="002E64E3">
        <w:trPr>
          <w:trHeight w:val="258"/>
          <w:jc w:val="center"/>
        </w:trPr>
        <w:tc>
          <w:tcPr>
            <w:tcW w:w="691" w:type="dxa"/>
          </w:tcPr>
          <w:p w:rsidR="00473089" w:rsidRPr="005438A8" w:rsidRDefault="007A0E8A" w:rsidP="00CD0E8B">
            <w:pPr>
              <w:tabs>
                <w:tab w:val="left" w:pos="8060"/>
              </w:tabs>
              <w:spacing w:line="240" w:lineRule="auto"/>
              <w:jc w:val="both"/>
              <w:rPr>
                <w:rFonts w:ascii="Arial" w:hAnsi="Arial" w:cs="Arial"/>
              </w:rPr>
            </w:pPr>
            <w:r w:rsidRPr="005438A8">
              <w:rPr>
                <w:rFonts w:ascii="Arial" w:hAnsi="Arial" w:cs="Arial"/>
                <w:lang w:val="sr-Cyrl-CS"/>
              </w:rPr>
              <w:t>2</w:t>
            </w:r>
            <w:r w:rsidR="00473089" w:rsidRPr="005438A8">
              <w:rPr>
                <w:rFonts w:ascii="Arial" w:hAnsi="Arial" w:cs="Arial"/>
              </w:rPr>
              <w:t>.</w:t>
            </w:r>
          </w:p>
        </w:tc>
        <w:tc>
          <w:tcPr>
            <w:tcW w:w="6167" w:type="dxa"/>
          </w:tcPr>
          <w:p w:rsidR="00473089" w:rsidRPr="005438A8" w:rsidRDefault="00423D2F" w:rsidP="00CD0E8B">
            <w:pPr>
              <w:pStyle w:val="ListParagraph"/>
              <w:spacing w:line="240" w:lineRule="auto"/>
              <w:ind w:left="0" w:firstLine="29"/>
              <w:jc w:val="both"/>
              <w:rPr>
                <w:rFonts w:ascii="Arial" w:hAnsi="Arial" w:cs="Arial"/>
                <w:iCs/>
              </w:rPr>
            </w:pPr>
            <w:r w:rsidRPr="005438A8">
              <w:rPr>
                <w:rFonts w:ascii="Arial" w:hAnsi="Arial" w:cs="Arial"/>
                <w:iCs/>
                <w:lang w:val="sr-Cyrl-CS"/>
              </w:rPr>
              <w:t>Ваљак</w:t>
            </w:r>
            <w:r w:rsidR="00473089" w:rsidRPr="005438A8">
              <w:rPr>
                <w:rFonts w:ascii="Arial" w:hAnsi="Arial" w:cs="Arial"/>
                <w:iCs/>
                <w:lang w:val="sr-Cyrl-CS"/>
              </w:rPr>
              <w:t xml:space="preserve">                                                           </w:t>
            </w:r>
          </w:p>
        </w:tc>
        <w:tc>
          <w:tcPr>
            <w:tcW w:w="1798" w:type="dxa"/>
          </w:tcPr>
          <w:p w:rsidR="00473089" w:rsidRPr="005438A8" w:rsidRDefault="00473089" w:rsidP="00CD0E8B">
            <w:pPr>
              <w:tabs>
                <w:tab w:val="left" w:pos="8060"/>
              </w:tabs>
              <w:spacing w:line="240" w:lineRule="auto"/>
              <w:jc w:val="both"/>
              <w:rPr>
                <w:rFonts w:ascii="Arial" w:hAnsi="Arial" w:cs="Arial"/>
                <w:lang w:val="sr-Cyrl-CS"/>
              </w:rPr>
            </w:pPr>
            <w:r w:rsidRPr="005438A8">
              <w:rPr>
                <w:rFonts w:ascii="Arial" w:hAnsi="Arial" w:cs="Arial"/>
                <w:iCs/>
                <w:lang w:val="sr-Cyrl-CS"/>
              </w:rPr>
              <w:t xml:space="preserve">____ ком              </w:t>
            </w:r>
          </w:p>
        </w:tc>
      </w:tr>
      <w:tr w:rsidR="00473089" w:rsidRPr="005438A8" w:rsidTr="002E64E3">
        <w:trPr>
          <w:trHeight w:val="258"/>
          <w:jc w:val="center"/>
        </w:trPr>
        <w:tc>
          <w:tcPr>
            <w:tcW w:w="691" w:type="dxa"/>
          </w:tcPr>
          <w:p w:rsidR="00473089" w:rsidRPr="005438A8" w:rsidRDefault="007A0E8A" w:rsidP="00CD0E8B">
            <w:pPr>
              <w:tabs>
                <w:tab w:val="left" w:pos="8060"/>
              </w:tabs>
              <w:spacing w:line="240" w:lineRule="auto"/>
              <w:jc w:val="both"/>
              <w:rPr>
                <w:rFonts w:ascii="Arial" w:hAnsi="Arial" w:cs="Arial"/>
              </w:rPr>
            </w:pPr>
            <w:r w:rsidRPr="005438A8">
              <w:rPr>
                <w:rFonts w:ascii="Arial" w:hAnsi="Arial" w:cs="Arial"/>
                <w:lang w:val="sr-Cyrl-CS"/>
              </w:rPr>
              <w:t>3</w:t>
            </w:r>
            <w:r w:rsidR="00473089" w:rsidRPr="005438A8">
              <w:rPr>
                <w:rFonts w:ascii="Arial" w:hAnsi="Arial" w:cs="Arial"/>
              </w:rPr>
              <w:t>.</w:t>
            </w:r>
          </w:p>
        </w:tc>
        <w:tc>
          <w:tcPr>
            <w:tcW w:w="6167" w:type="dxa"/>
          </w:tcPr>
          <w:p w:rsidR="00473089" w:rsidRPr="005438A8" w:rsidRDefault="00423D2F" w:rsidP="00CD0E8B">
            <w:pPr>
              <w:pStyle w:val="ListParagraph"/>
              <w:spacing w:line="240" w:lineRule="auto"/>
              <w:ind w:left="0" w:firstLine="29"/>
              <w:jc w:val="both"/>
              <w:rPr>
                <w:rFonts w:ascii="Arial" w:hAnsi="Arial" w:cs="Arial"/>
                <w:iCs/>
              </w:rPr>
            </w:pPr>
            <w:r w:rsidRPr="005438A8">
              <w:rPr>
                <w:rFonts w:ascii="Arial" w:hAnsi="Arial" w:cs="Arial"/>
                <w:lang w:val="sr-Cyrl-CS"/>
              </w:rPr>
              <w:t>Камион кипер</w:t>
            </w:r>
            <w:r w:rsidR="00473089" w:rsidRPr="005438A8">
              <w:rPr>
                <w:rFonts w:ascii="Arial" w:hAnsi="Arial" w:cs="Arial"/>
                <w:lang w:val="ru-RU"/>
              </w:rPr>
              <w:t xml:space="preserve">            </w:t>
            </w:r>
          </w:p>
        </w:tc>
        <w:tc>
          <w:tcPr>
            <w:tcW w:w="1798" w:type="dxa"/>
          </w:tcPr>
          <w:p w:rsidR="00473089" w:rsidRPr="005438A8" w:rsidRDefault="00473089" w:rsidP="00CD0E8B">
            <w:pPr>
              <w:tabs>
                <w:tab w:val="left" w:pos="8060"/>
              </w:tabs>
              <w:spacing w:line="240" w:lineRule="auto"/>
              <w:jc w:val="both"/>
              <w:rPr>
                <w:rFonts w:ascii="Arial" w:hAnsi="Arial" w:cs="Arial"/>
                <w:lang w:val="sr-Cyrl-CS"/>
              </w:rPr>
            </w:pPr>
            <w:r w:rsidRPr="005438A8">
              <w:rPr>
                <w:rFonts w:ascii="Arial" w:hAnsi="Arial" w:cs="Arial"/>
                <w:iCs/>
                <w:lang w:val="sr-Cyrl-CS"/>
              </w:rPr>
              <w:t xml:space="preserve">____ ком              </w:t>
            </w:r>
          </w:p>
        </w:tc>
      </w:tr>
      <w:tr w:rsidR="00473089" w:rsidRPr="005438A8" w:rsidTr="002E64E3">
        <w:trPr>
          <w:trHeight w:val="258"/>
          <w:jc w:val="center"/>
        </w:trPr>
        <w:tc>
          <w:tcPr>
            <w:tcW w:w="691" w:type="dxa"/>
          </w:tcPr>
          <w:p w:rsidR="00473089" w:rsidRPr="005438A8" w:rsidRDefault="007A0E8A" w:rsidP="00CD0E8B">
            <w:pPr>
              <w:tabs>
                <w:tab w:val="left" w:pos="8060"/>
              </w:tabs>
              <w:spacing w:line="240" w:lineRule="auto"/>
              <w:jc w:val="both"/>
              <w:rPr>
                <w:rFonts w:ascii="Arial" w:hAnsi="Arial" w:cs="Arial"/>
              </w:rPr>
            </w:pPr>
            <w:r w:rsidRPr="005438A8">
              <w:rPr>
                <w:rFonts w:ascii="Arial" w:hAnsi="Arial" w:cs="Arial"/>
                <w:lang w:val="sr-Cyrl-CS"/>
              </w:rPr>
              <w:t>4</w:t>
            </w:r>
            <w:r w:rsidR="00473089" w:rsidRPr="005438A8">
              <w:rPr>
                <w:rFonts w:ascii="Arial" w:hAnsi="Arial" w:cs="Arial"/>
              </w:rPr>
              <w:t>.</w:t>
            </w:r>
          </w:p>
        </w:tc>
        <w:tc>
          <w:tcPr>
            <w:tcW w:w="6167" w:type="dxa"/>
          </w:tcPr>
          <w:p w:rsidR="00473089" w:rsidRPr="005438A8" w:rsidRDefault="00423D2F" w:rsidP="00CD0E8B">
            <w:pPr>
              <w:pStyle w:val="ListParagraph"/>
              <w:spacing w:line="240" w:lineRule="auto"/>
              <w:ind w:left="0" w:firstLine="29"/>
              <w:jc w:val="both"/>
              <w:rPr>
                <w:rFonts w:ascii="Arial" w:hAnsi="Arial" w:cs="Arial"/>
                <w:iCs/>
              </w:rPr>
            </w:pPr>
            <w:r w:rsidRPr="005438A8">
              <w:rPr>
                <w:rFonts w:ascii="Arial" w:hAnsi="Arial" w:cs="Arial"/>
                <w:lang w:val="ru-RU"/>
              </w:rPr>
              <w:t>Финишер за асфалт</w:t>
            </w:r>
          </w:p>
        </w:tc>
        <w:tc>
          <w:tcPr>
            <w:tcW w:w="1798" w:type="dxa"/>
          </w:tcPr>
          <w:p w:rsidR="00473089" w:rsidRPr="005438A8" w:rsidRDefault="00473089" w:rsidP="00CD0E8B">
            <w:pPr>
              <w:tabs>
                <w:tab w:val="left" w:pos="8060"/>
              </w:tabs>
              <w:spacing w:line="240" w:lineRule="auto"/>
              <w:jc w:val="both"/>
              <w:rPr>
                <w:rFonts w:ascii="Arial" w:hAnsi="Arial" w:cs="Arial"/>
                <w:lang w:val="sr-Cyrl-CS"/>
              </w:rPr>
            </w:pPr>
            <w:r w:rsidRPr="005438A8">
              <w:rPr>
                <w:rFonts w:ascii="Arial" w:hAnsi="Arial" w:cs="Arial"/>
                <w:iCs/>
                <w:lang w:val="sr-Cyrl-CS"/>
              </w:rPr>
              <w:t xml:space="preserve">____ ком              </w:t>
            </w:r>
          </w:p>
        </w:tc>
      </w:tr>
    </w:tbl>
    <w:p w:rsidR="00473089" w:rsidRPr="005438A8" w:rsidRDefault="00473089" w:rsidP="00CD0E8B">
      <w:pPr>
        <w:tabs>
          <w:tab w:val="left" w:pos="8060"/>
        </w:tabs>
        <w:spacing w:line="240" w:lineRule="auto"/>
        <w:jc w:val="both"/>
        <w:rPr>
          <w:rFonts w:ascii="Arial" w:hAnsi="Arial" w:cs="Arial"/>
          <w:lang w:val="sr-Cyrl-CS"/>
        </w:rPr>
      </w:pPr>
    </w:p>
    <w:p w:rsidR="00473089" w:rsidRDefault="00473089" w:rsidP="00CD0E8B">
      <w:pPr>
        <w:tabs>
          <w:tab w:val="left" w:pos="8060"/>
        </w:tabs>
        <w:spacing w:line="240" w:lineRule="auto"/>
        <w:jc w:val="both"/>
        <w:rPr>
          <w:rFonts w:ascii="Arial" w:hAnsi="Arial" w:cs="Arial"/>
          <w:lang w:val="sr-Cyrl-CS"/>
        </w:rPr>
      </w:pPr>
    </w:p>
    <w:p w:rsidR="000B1E83" w:rsidRPr="005438A8" w:rsidRDefault="000B1E83" w:rsidP="00CD0E8B">
      <w:pPr>
        <w:tabs>
          <w:tab w:val="left" w:pos="8060"/>
        </w:tabs>
        <w:spacing w:line="240" w:lineRule="auto"/>
        <w:jc w:val="both"/>
        <w:rPr>
          <w:rFonts w:ascii="Arial" w:hAnsi="Arial" w:cs="Arial"/>
          <w:lang w:val="sr-Cyrl-CS"/>
        </w:rPr>
      </w:pPr>
    </w:p>
    <w:p w:rsidR="00473089" w:rsidRPr="005438A8" w:rsidRDefault="00473089" w:rsidP="00CD0E8B">
      <w:pPr>
        <w:shd w:val="clear" w:color="auto" w:fill="FFFFFF"/>
        <w:spacing w:line="240" w:lineRule="auto"/>
        <w:ind w:left="120"/>
        <w:rPr>
          <w:rFonts w:ascii="Arial" w:hAnsi="Arial" w:cs="Arial"/>
          <w:spacing w:val="-1"/>
          <w:lang w:val="sr-Cyrl-CS"/>
        </w:rPr>
      </w:pPr>
      <w:r w:rsidRPr="005438A8">
        <w:rPr>
          <w:rFonts w:ascii="Arial" w:hAnsi="Arial" w:cs="Arial"/>
          <w:spacing w:val="-1"/>
          <w:lang w:val="sr-Cyrl-CS"/>
        </w:rPr>
        <w:t>НАПОМЕНА: Наведени образац се по потреби може копирати.</w:t>
      </w:r>
    </w:p>
    <w:p w:rsidR="00473089" w:rsidRPr="005438A8" w:rsidRDefault="00473089" w:rsidP="00CD0E8B">
      <w:pPr>
        <w:tabs>
          <w:tab w:val="left" w:pos="2490"/>
        </w:tabs>
        <w:spacing w:line="240" w:lineRule="auto"/>
        <w:ind w:left="360"/>
        <w:jc w:val="both"/>
        <w:rPr>
          <w:rFonts w:ascii="Arial" w:hAnsi="Arial" w:cs="Arial"/>
          <w:lang w:val="sr-Latn-CS"/>
        </w:rPr>
      </w:pPr>
      <w:r w:rsidRPr="005438A8">
        <w:rPr>
          <w:rFonts w:ascii="Arial" w:hAnsi="Arial" w:cs="Arial"/>
          <w:lang w:val="sr-Latn-CS"/>
        </w:rPr>
        <w:t xml:space="preserve">   </w:t>
      </w:r>
    </w:p>
    <w:p w:rsidR="00473089" w:rsidRPr="005438A8" w:rsidRDefault="00473089" w:rsidP="00CD0E8B">
      <w:pPr>
        <w:tabs>
          <w:tab w:val="left" w:pos="8060"/>
        </w:tabs>
        <w:spacing w:line="240" w:lineRule="auto"/>
        <w:jc w:val="both"/>
        <w:rPr>
          <w:rFonts w:ascii="Arial" w:hAnsi="Arial" w:cs="Arial"/>
          <w:lang w:val="sr-Cyrl-CS"/>
        </w:rPr>
      </w:pPr>
      <w:r w:rsidRPr="005438A8">
        <w:rPr>
          <w:rFonts w:ascii="Arial" w:hAnsi="Arial" w:cs="Arial"/>
          <w:lang w:val="sr-Latn-CS"/>
        </w:rPr>
        <w:t xml:space="preserve">   </w:t>
      </w: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Датум:    ____</w:t>
      </w:r>
      <w:r w:rsidRPr="005438A8">
        <w:rPr>
          <w:rFonts w:ascii="Arial" w:hAnsi="Arial" w:cs="Arial"/>
          <w:lang w:val="sr-Cyrl-CS"/>
        </w:rPr>
        <w:t>.____. 201</w:t>
      </w:r>
      <w:r w:rsidR="00EB1E6E" w:rsidRPr="005438A8">
        <w:rPr>
          <w:rFonts w:ascii="Arial" w:hAnsi="Arial" w:cs="Arial"/>
          <w:lang w:val="sr-Cyrl-CS"/>
        </w:rPr>
        <w:t>9</w:t>
      </w:r>
      <w:r w:rsidRPr="005438A8">
        <w:rPr>
          <w:rFonts w:ascii="Arial" w:hAnsi="Arial" w:cs="Arial"/>
          <w:lang w:val="sr-Cyrl-CS"/>
        </w:rPr>
        <w:t>. године</w:t>
      </w:r>
      <w:r w:rsidRPr="005438A8">
        <w:rPr>
          <w:rFonts w:ascii="Arial" w:hAnsi="Arial" w:cs="Arial"/>
          <w:lang w:val="ru-RU"/>
        </w:rPr>
        <w:t xml:space="preserve">      </w:t>
      </w:r>
      <w:r w:rsidRPr="005438A8">
        <w:rPr>
          <w:rFonts w:ascii="Arial" w:hAnsi="Arial" w:cs="Arial"/>
          <w:lang w:val="sr-Cyrl-CS"/>
        </w:rPr>
        <w:tab/>
      </w:r>
      <w:r w:rsidRPr="005438A8">
        <w:rPr>
          <w:rFonts w:ascii="Arial" w:hAnsi="Arial" w:cs="Arial"/>
          <w:lang w:val="sr-Cyrl-CS"/>
        </w:rPr>
        <w:tab/>
      </w:r>
      <w:r w:rsidRPr="005438A8">
        <w:rPr>
          <w:rFonts w:ascii="Arial" w:hAnsi="Arial" w:cs="Arial"/>
          <w:lang w:val="ru-RU"/>
        </w:rPr>
        <w:t xml:space="preserve"> </w:t>
      </w:r>
    </w:p>
    <w:p w:rsidR="00473089" w:rsidRDefault="00473089" w:rsidP="00CD0E8B">
      <w:pPr>
        <w:spacing w:line="240" w:lineRule="auto"/>
        <w:jc w:val="both"/>
        <w:rPr>
          <w:rFonts w:ascii="Arial" w:hAnsi="Arial" w:cs="Arial"/>
          <w:lang w:val="ru-RU"/>
        </w:rPr>
      </w:pPr>
      <w:r w:rsidRPr="005438A8">
        <w:rPr>
          <w:rFonts w:ascii="Arial" w:hAnsi="Arial" w:cs="Arial"/>
          <w:lang w:val="ru-RU"/>
        </w:rPr>
        <w:t xml:space="preserve">   </w:t>
      </w:r>
    </w:p>
    <w:p w:rsidR="000B1E83" w:rsidRPr="005438A8" w:rsidRDefault="000B1E83"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 xml:space="preserve">                                                                          ПОТПИС ОВЛАШЋЕНОГ ЛИЦА</w:t>
      </w: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rPr>
          <w:rFonts w:ascii="Arial" w:hAnsi="Arial" w:cs="Arial"/>
          <w:lang w:val="sr-Cyrl-CS"/>
        </w:rPr>
      </w:pPr>
      <w:r w:rsidRPr="005438A8">
        <w:rPr>
          <w:rFonts w:ascii="Arial" w:hAnsi="Arial" w:cs="Arial"/>
          <w:lang w:val="sr-Cyrl-CS"/>
        </w:rPr>
        <w:t xml:space="preserve">                                                 </w:t>
      </w:r>
      <w:r w:rsidR="00EB1E6E" w:rsidRPr="005438A8">
        <w:rPr>
          <w:rFonts w:ascii="Arial" w:hAnsi="Arial" w:cs="Arial"/>
          <w:lang w:val="sr-Cyrl-CS"/>
        </w:rPr>
        <w:tab/>
      </w:r>
      <w:r w:rsidR="00EB1E6E" w:rsidRPr="005438A8">
        <w:rPr>
          <w:rFonts w:ascii="Arial" w:hAnsi="Arial" w:cs="Arial"/>
          <w:lang w:val="sr-Cyrl-CS"/>
        </w:rPr>
        <w:tab/>
      </w:r>
      <w:r w:rsidR="00EB1E6E" w:rsidRPr="005438A8">
        <w:rPr>
          <w:rFonts w:ascii="Arial" w:hAnsi="Arial" w:cs="Arial"/>
          <w:lang w:val="sr-Cyrl-CS"/>
        </w:rPr>
        <w:tab/>
      </w:r>
      <w:r w:rsidRPr="005438A8">
        <w:rPr>
          <w:rFonts w:ascii="Arial" w:hAnsi="Arial" w:cs="Arial"/>
          <w:lang w:val="sr-Cyrl-CS"/>
        </w:rPr>
        <w:t>_________________________</w:t>
      </w:r>
    </w:p>
    <w:p w:rsidR="00473089" w:rsidRPr="005438A8" w:rsidRDefault="00473089" w:rsidP="00CD0E8B">
      <w:pPr>
        <w:autoSpaceDE w:val="0"/>
        <w:autoSpaceDN w:val="0"/>
        <w:adjustRightInd w:val="0"/>
        <w:spacing w:line="240" w:lineRule="auto"/>
        <w:rPr>
          <w:rFonts w:ascii="Arial" w:hAnsi="Arial" w:cs="Arial"/>
          <w:lang w:val="sr-Cyrl-CS"/>
        </w:rPr>
      </w:pPr>
      <w:r w:rsidRPr="005438A8">
        <w:rPr>
          <w:rFonts w:ascii="Arial" w:hAnsi="Arial" w:cs="Arial"/>
          <w:lang w:val="sr-Cyrl-CS"/>
        </w:rPr>
        <w:t xml:space="preserve">  </w:t>
      </w:r>
    </w:p>
    <w:p w:rsidR="00473089" w:rsidRPr="005438A8" w:rsidRDefault="00473089" w:rsidP="00CD0E8B">
      <w:pPr>
        <w:suppressAutoHyphens w:val="0"/>
        <w:autoSpaceDE w:val="0"/>
        <w:autoSpaceDN w:val="0"/>
        <w:adjustRightInd w:val="0"/>
        <w:spacing w:line="240" w:lineRule="auto"/>
        <w:rPr>
          <w:rFonts w:ascii="Arial" w:eastAsia="Times New Roman" w:hAnsi="Arial" w:cs="Arial"/>
          <w:color w:val="auto"/>
          <w:kern w:val="0"/>
          <w:lang w:val="sr-Cyrl-CS" w:eastAsia="en-US"/>
        </w:rPr>
      </w:pPr>
    </w:p>
    <w:p w:rsidR="00473089" w:rsidRPr="005438A8" w:rsidRDefault="00473089" w:rsidP="00CD0E8B">
      <w:pPr>
        <w:suppressAutoHyphens w:val="0"/>
        <w:autoSpaceDE w:val="0"/>
        <w:autoSpaceDN w:val="0"/>
        <w:adjustRightInd w:val="0"/>
        <w:spacing w:line="240" w:lineRule="auto"/>
        <w:rPr>
          <w:rFonts w:ascii="Arial" w:hAnsi="Arial" w:cs="Arial"/>
          <w:i/>
          <w:lang w:val="ru-RU"/>
        </w:rPr>
      </w:pPr>
    </w:p>
    <w:p w:rsidR="00473089" w:rsidRPr="005438A8" w:rsidRDefault="00473089" w:rsidP="00CD0E8B">
      <w:pPr>
        <w:suppressAutoHyphens w:val="0"/>
        <w:autoSpaceDE w:val="0"/>
        <w:autoSpaceDN w:val="0"/>
        <w:adjustRightInd w:val="0"/>
        <w:spacing w:line="240" w:lineRule="auto"/>
        <w:rPr>
          <w:rFonts w:ascii="Arial" w:hAnsi="Arial" w:cs="Arial"/>
          <w:i/>
          <w:lang w:val="ru-RU"/>
        </w:rPr>
      </w:pPr>
    </w:p>
    <w:p w:rsidR="00B31DE7" w:rsidRPr="005438A8" w:rsidRDefault="00B31DE7" w:rsidP="00CD0E8B">
      <w:pPr>
        <w:spacing w:line="240" w:lineRule="auto"/>
        <w:jc w:val="right"/>
        <w:rPr>
          <w:rFonts w:ascii="Arial" w:hAnsi="Arial" w:cs="Arial"/>
          <w:b/>
          <w:bCs/>
          <w:i/>
          <w:sz w:val="28"/>
          <w:szCs w:val="28"/>
          <w:lang w:val="sr-Cyrl-CS"/>
        </w:rPr>
      </w:pPr>
    </w:p>
    <w:p w:rsidR="00423D2F" w:rsidRPr="005438A8" w:rsidRDefault="00423D2F" w:rsidP="00CD0E8B">
      <w:pPr>
        <w:spacing w:line="240" w:lineRule="auto"/>
        <w:jc w:val="right"/>
        <w:rPr>
          <w:rFonts w:ascii="Arial" w:hAnsi="Arial" w:cs="Arial"/>
          <w:b/>
          <w:bCs/>
          <w:i/>
          <w:sz w:val="28"/>
          <w:szCs w:val="28"/>
          <w:lang w:val="sr-Cyrl-CS"/>
        </w:rPr>
      </w:pPr>
    </w:p>
    <w:p w:rsidR="00423D2F" w:rsidRPr="005438A8" w:rsidRDefault="00423D2F" w:rsidP="00CD0E8B">
      <w:pPr>
        <w:spacing w:line="240" w:lineRule="auto"/>
        <w:jc w:val="right"/>
        <w:rPr>
          <w:rFonts w:ascii="Arial" w:hAnsi="Arial" w:cs="Arial"/>
          <w:b/>
          <w:bCs/>
          <w:i/>
          <w:sz w:val="28"/>
          <w:szCs w:val="28"/>
          <w:lang w:val="sr-Cyrl-CS"/>
        </w:rPr>
      </w:pPr>
    </w:p>
    <w:p w:rsidR="00423D2F" w:rsidRPr="005438A8" w:rsidRDefault="00423D2F" w:rsidP="00CD0E8B">
      <w:pPr>
        <w:spacing w:line="240" w:lineRule="auto"/>
        <w:jc w:val="right"/>
        <w:rPr>
          <w:rFonts w:ascii="Arial" w:hAnsi="Arial" w:cs="Arial"/>
          <w:b/>
          <w:bCs/>
          <w:i/>
          <w:sz w:val="28"/>
          <w:szCs w:val="28"/>
          <w:lang w:val="sr-Cyrl-CS"/>
        </w:rPr>
      </w:pPr>
    </w:p>
    <w:p w:rsidR="00423D2F" w:rsidRDefault="00423D2F" w:rsidP="00CD0E8B">
      <w:pPr>
        <w:spacing w:line="240" w:lineRule="auto"/>
        <w:jc w:val="right"/>
        <w:rPr>
          <w:rFonts w:ascii="Arial" w:hAnsi="Arial" w:cs="Arial"/>
          <w:b/>
          <w:bCs/>
          <w:i/>
          <w:sz w:val="28"/>
          <w:szCs w:val="28"/>
          <w:lang w:val="sr-Cyrl-CS"/>
        </w:rPr>
      </w:pPr>
    </w:p>
    <w:p w:rsidR="005438A8" w:rsidRPr="005438A8" w:rsidRDefault="005438A8" w:rsidP="00CD0E8B">
      <w:pPr>
        <w:spacing w:line="240" w:lineRule="auto"/>
        <w:jc w:val="right"/>
        <w:rPr>
          <w:rFonts w:ascii="Arial" w:hAnsi="Arial" w:cs="Arial"/>
          <w:b/>
          <w:bCs/>
          <w:i/>
          <w:sz w:val="28"/>
          <w:szCs w:val="28"/>
          <w:lang w:val="sr-Cyrl-CS"/>
        </w:rPr>
      </w:pPr>
    </w:p>
    <w:p w:rsidR="002E64E3" w:rsidRPr="005438A8" w:rsidRDefault="002E64E3" w:rsidP="00CD0E8B">
      <w:pPr>
        <w:spacing w:line="240" w:lineRule="auto"/>
        <w:jc w:val="right"/>
        <w:rPr>
          <w:rFonts w:ascii="Arial" w:hAnsi="Arial" w:cs="Arial"/>
          <w:b/>
          <w:bCs/>
          <w:i/>
          <w:sz w:val="28"/>
          <w:szCs w:val="28"/>
        </w:rPr>
      </w:pPr>
    </w:p>
    <w:p w:rsidR="002E64E3" w:rsidRDefault="002E64E3" w:rsidP="00CD0E8B">
      <w:pPr>
        <w:autoSpaceDE w:val="0"/>
        <w:autoSpaceDN w:val="0"/>
        <w:adjustRightInd w:val="0"/>
        <w:spacing w:line="240" w:lineRule="auto"/>
        <w:rPr>
          <w:rFonts w:ascii="Arial" w:hAnsi="Arial" w:cs="Arial"/>
          <w:i/>
          <w:iCs/>
        </w:rPr>
      </w:pPr>
    </w:p>
    <w:p w:rsidR="000B1E83" w:rsidRPr="000B1E83" w:rsidRDefault="000B1E83" w:rsidP="00CD0E8B">
      <w:pPr>
        <w:autoSpaceDE w:val="0"/>
        <w:autoSpaceDN w:val="0"/>
        <w:adjustRightInd w:val="0"/>
        <w:spacing w:line="240" w:lineRule="auto"/>
        <w:rPr>
          <w:rFonts w:ascii="Arial" w:hAnsi="Arial" w:cs="Arial"/>
          <w:i/>
          <w:iCs/>
        </w:rPr>
      </w:pPr>
    </w:p>
    <w:p w:rsidR="000B22E0" w:rsidRDefault="000B22E0" w:rsidP="00CD0E8B">
      <w:pPr>
        <w:spacing w:line="240" w:lineRule="auto"/>
        <w:jc w:val="right"/>
        <w:rPr>
          <w:rFonts w:ascii="Arial" w:hAnsi="Arial" w:cs="Arial"/>
          <w:b/>
          <w:bCs/>
          <w:i/>
          <w:sz w:val="28"/>
          <w:szCs w:val="28"/>
          <w:lang w:val="sr-Cyrl-CS"/>
        </w:rPr>
      </w:pPr>
      <w:r w:rsidRPr="005438A8">
        <w:rPr>
          <w:rFonts w:ascii="Arial" w:hAnsi="Arial" w:cs="Arial"/>
          <w:b/>
          <w:bCs/>
          <w:i/>
          <w:sz w:val="28"/>
          <w:szCs w:val="28"/>
        </w:rPr>
        <w:lastRenderedPageBreak/>
        <w:t xml:space="preserve">(ОБРАЗАЦ </w:t>
      </w:r>
      <w:r w:rsidR="003E48E9">
        <w:rPr>
          <w:rFonts w:ascii="Arial" w:hAnsi="Arial" w:cs="Arial"/>
          <w:b/>
          <w:bCs/>
          <w:i/>
          <w:sz w:val="28"/>
          <w:szCs w:val="28"/>
          <w:lang w:val="sr-Cyrl-CS"/>
        </w:rPr>
        <w:t>10</w:t>
      </w:r>
      <w:r w:rsidRPr="005438A8">
        <w:rPr>
          <w:rFonts w:ascii="Arial" w:hAnsi="Arial" w:cs="Arial"/>
          <w:b/>
          <w:bCs/>
          <w:i/>
          <w:sz w:val="28"/>
          <w:szCs w:val="28"/>
        </w:rPr>
        <w:t>)</w:t>
      </w:r>
    </w:p>
    <w:p w:rsidR="003E48E9" w:rsidRPr="003E48E9" w:rsidRDefault="003E48E9" w:rsidP="00CD0E8B">
      <w:pPr>
        <w:spacing w:line="240" w:lineRule="auto"/>
        <w:jc w:val="right"/>
        <w:rPr>
          <w:rFonts w:ascii="Arial" w:hAnsi="Arial" w:cs="Arial"/>
          <w:b/>
          <w:bCs/>
          <w:i/>
          <w:sz w:val="28"/>
          <w:szCs w:val="28"/>
          <w:lang w:val="sr-Cyrl-CS"/>
        </w:rPr>
      </w:pPr>
    </w:p>
    <w:p w:rsidR="000A4029" w:rsidRPr="005438A8" w:rsidRDefault="00CF31F7" w:rsidP="00CF31F7">
      <w:pPr>
        <w:spacing w:line="240" w:lineRule="auto"/>
        <w:jc w:val="center"/>
        <w:rPr>
          <w:rFonts w:ascii="Arial" w:hAnsi="Arial" w:cs="Arial"/>
          <w:b/>
          <w:bCs/>
          <w:i/>
          <w:sz w:val="28"/>
          <w:szCs w:val="28"/>
          <w:lang w:val="sr-Cyrl-CS"/>
        </w:rPr>
      </w:pPr>
      <w:r w:rsidRPr="005438A8">
        <w:rPr>
          <w:rFonts w:ascii="Arial" w:hAnsi="Arial" w:cs="Arial"/>
          <w:b/>
          <w:bCs/>
          <w:i/>
          <w:iCs/>
          <w:sz w:val="28"/>
          <w:szCs w:val="28"/>
        </w:rPr>
        <w:t>ОБРАЗАЦ РЕФЕРЕНТНЕ ЛИСТЕ</w:t>
      </w:r>
    </w:p>
    <w:p w:rsidR="000A4029" w:rsidRPr="005438A8" w:rsidRDefault="000A4029" w:rsidP="00CD0E8B">
      <w:pPr>
        <w:spacing w:line="240" w:lineRule="auto"/>
        <w:jc w:val="right"/>
        <w:rPr>
          <w:rFonts w:ascii="Arial" w:hAnsi="Arial" w:cs="Arial"/>
          <w:b/>
          <w:bCs/>
          <w:i/>
          <w:sz w:val="28"/>
          <w:szCs w:val="28"/>
          <w:lang w:val="sr-Cyrl-CS"/>
        </w:rPr>
      </w:pPr>
    </w:p>
    <w:p w:rsidR="00CF31F7" w:rsidRPr="005438A8" w:rsidRDefault="00CF31F7" w:rsidP="00CF31F7">
      <w:pPr>
        <w:suppressAutoHyphens w:val="0"/>
        <w:autoSpaceDE w:val="0"/>
        <w:autoSpaceDN w:val="0"/>
        <w:adjustRightInd w:val="0"/>
        <w:spacing w:line="240" w:lineRule="auto"/>
        <w:jc w:val="both"/>
        <w:rPr>
          <w:rFonts w:ascii="Arial" w:eastAsia="Times New Roman" w:hAnsi="Arial" w:cs="Arial"/>
          <w:kern w:val="0"/>
          <w:lang w:val="sr-Cyrl-CS" w:eastAsia="en-US"/>
        </w:rPr>
      </w:pPr>
      <w:proofErr w:type="gramStart"/>
      <w:r w:rsidRPr="005438A8">
        <w:rPr>
          <w:rFonts w:ascii="Arial" w:eastAsia="Times New Roman" w:hAnsi="Arial" w:cs="Arial"/>
          <w:kern w:val="0"/>
          <w:lang w:eastAsia="en-US"/>
        </w:rPr>
        <w:t xml:space="preserve">Предмет јавне набавке - </w:t>
      </w:r>
      <w:r w:rsidR="003A0440" w:rsidRPr="005438A8">
        <w:rPr>
          <w:rFonts w:ascii="Arial" w:hAnsi="Arial" w:cs="Arial"/>
          <w:lang w:val="ru-RU"/>
        </w:rPr>
        <w:t>Радови на реконструкцији и изградњи спортских терена у Баточини, насеље Стара Лозница,</w:t>
      </w:r>
      <w:r w:rsidRPr="005438A8">
        <w:rPr>
          <w:rFonts w:ascii="Arial" w:hAnsi="Arial" w:cs="Arial"/>
          <w:lang w:val="sr-Cyrl-CS"/>
        </w:rPr>
        <w:t xml:space="preserve"> </w:t>
      </w:r>
      <w:r w:rsidRPr="005438A8">
        <w:rPr>
          <w:rFonts w:ascii="Arial" w:hAnsi="Arial" w:cs="Arial"/>
        </w:rPr>
        <w:t>интерни број</w:t>
      </w:r>
      <w:r w:rsidRPr="005438A8">
        <w:rPr>
          <w:rFonts w:ascii="Arial" w:hAnsi="Arial" w:cs="Arial"/>
          <w:lang w:val="sr-Cyrl-CS"/>
        </w:rPr>
        <w:t xml:space="preserve"> ЈНВВ </w:t>
      </w:r>
      <w:r w:rsidR="001D75D6" w:rsidRPr="005438A8">
        <w:rPr>
          <w:rFonts w:ascii="Arial" w:hAnsi="Arial" w:cs="Arial"/>
          <w:lang w:val="sr-Cyrl-CS"/>
        </w:rPr>
        <w:t>18/2019</w:t>
      </w:r>
      <w:r w:rsidRPr="005438A8">
        <w:rPr>
          <w:rFonts w:ascii="Arial" w:hAnsi="Arial" w:cs="Arial"/>
          <w:lang w:val="sr-Cyrl-CS"/>
        </w:rPr>
        <w:t xml:space="preserve">, </w:t>
      </w:r>
      <w:r w:rsidRPr="005438A8">
        <w:rPr>
          <w:rFonts w:ascii="Arial" w:hAnsi="Arial" w:cs="Arial"/>
          <w:lang w:val="ru-RU"/>
        </w:rPr>
        <w:t xml:space="preserve">наведене у Плану јавних набавки под бројем </w:t>
      </w:r>
      <w:r w:rsidR="001D75D6" w:rsidRPr="005438A8">
        <w:rPr>
          <w:rFonts w:ascii="Arial" w:hAnsi="Arial" w:cs="Arial"/>
          <w:lang w:val="ru-RU"/>
        </w:rPr>
        <w:t>1.3.1/19</w:t>
      </w:r>
      <w:r w:rsidRPr="005438A8">
        <w:rPr>
          <w:rFonts w:ascii="Arial" w:hAnsi="Arial" w:cs="Arial"/>
          <w:lang w:val="ru-RU"/>
        </w:rPr>
        <w:t>.</w:t>
      </w:r>
      <w:proofErr w:type="gramEnd"/>
    </w:p>
    <w:p w:rsidR="00CF31F7" w:rsidRPr="005438A8" w:rsidRDefault="00CF31F7" w:rsidP="00CF31F7">
      <w:pPr>
        <w:suppressAutoHyphens w:val="0"/>
        <w:autoSpaceDE w:val="0"/>
        <w:autoSpaceDN w:val="0"/>
        <w:adjustRightInd w:val="0"/>
        <w:spacing w:line="240" w:lineRule="auto"/>
        <w:jc w:val="both"/>
        <w:rPr>
          <w:rFonts w:ascii="Arial" w:eastAsia="Times New Roman" w:hAnsi="Arial" w:cs="Arial"/>
          <w:kern w:val="0"/>
          <w:lang w:val="sr-Cyrl-CS" w:eastAsia="en-US"/>
        </w:rPr>
      </w:pPr>
      <w:r w:rsidRPr="005438A8">
        <w:rPr>
          <w:rFonts w:ascii="Arial" w:eastAsia="Times New Roman" w:hAnsi="Arial" w:cs="Arial"/>
          <w:kern w:val="0"/>
          <w:lang w:eastAsia="en-US"/>
        </w:rPr>
        <w:t>Под пуном материјалном и кривичном одговорношћу, као заступник понуђача,</w:t>
      </w:r>
      <w:r w:rsidRPr="005438A8">
        <w:rPr>
          <w:rFonts w:ascii="Arial" w:eastAsia="Times New Roman" w:hAnsi="Arial" w:cs="Arial"/>
          <w:kern w:val="0"/>
          <w:lang w:val="sr-Cyrl-CS" w:eastAsia="en-US"/>
        </w:rPr>
        <w:t xml:space="preserve"> </w:t>
      </w:r>
      <w:r w:rsidRPr="005438A8">
        <w:rPr>
          <w:rFonts w:ascii="Arial" w:eastAsia="Times New Roman" w:hAnsi="Arial" w:cs="Arial"/>
          <w:kern w:val="0"/>
          <w:lang w:eastAsia="en-US"/>
        </w:rPr>
        <w:t>дајем следећу</w:t>
      </w:r>
    </w:p>
    <w:p w:rsidR="00CF31F7" w:rsidRPr="005438A8" w:rsidRDefault="00CF31F7" w:rsidP="00CF31F7">
      <w:pPr>
        <w:suppressAutoHyphens w:val="0"/>
        <w:autoSpaceDE w:val="0"/>
        <w:autoSpaceDN w:val="0"/>
        <w:adjustRightInd w:val="0"/>
        <w:spacing w:line="240" w:lineRule="auto"/>
        <w:jc w:val="both"/>
        <w:rPr>
          <w:rFonts w:ascii="Arial" w:eastAsia="Times New Roman" w:hAnsi="Arial" w:cs="Arial"/>
          <w:kern w:val="0"/>
          <w:lang w:val="sr-Cyrl-CS" w:eastAsia="en-US"/>
        </w:rPr>
      </w:pPr>
    </w:p>
    <w:p w:rsidR="00CF31F7" w:rsidRPr="005438A8" w:rsidRDefault="00CF31F7" w:rsidP="00CF31F7">
      <w:pPr>
        <w:suppressAutoHyphens w:val="0"/>
        <w:autoSpaceDE w:val="0"/>
        <w:autoSpaceDN w:val="0"/>
        <w:adjustRightInd w:val="0"/>
        <w:spacing w:line="240" w:lineRule="auto"/>
        <w:jc w:val="center"/>
        <w:rPr>
          <w:rFonts w:ascii="Arial" w:eastAsia="Times New Roman" w:hAnsi="Arial" w:cs="Arial"/>
          <w:b/>
          <w:bCs/>
          <w:kern w:val="0"/>
          <w:lang w:val="sr-Cyrl-CS" w:eastAsia="en-US"/>
        </w:rPr>
      </w:pPr>
      <w:r w:rsidRPr="005438A8">
        <w:rPr>
          <w:rFonts w:ascii="Arial" w:eastAsia="Times New Roman" w:hAnsi="Arial" w:cs="Arial"/>
          <w:b/>
          <w:bCs/>
          <w:kern w:val="0"/>
          <w:lang w:eastAsia="en-US"/>
        </w:rPr>
        <w:t>И З Ј А В У</w:t>
      </w:r>
    </w:p>
    <w:p w:rsidR="00CF31F7" w:rsidRPr="005438A8" w:rsidRDefault="00CF31F7" w:rsidP="00CF31F7">
      <w:pPr>
        <w:suppressAutoHyphens w:val="0"/>
        <w:autoSpaceDE w:val="0"/>
        <w:autoSpaceDN w:val="0"/>
        <w:adjustRightInd w:val="0"/>
        <w:spacing w:line="240" w:lineRule="auto"/>
        <w:jc w:val="center"/>
        <w:rPr>
          <w:rFonts w:ascii="Arial" w:eastAsia="Times New Roman" w:hAnsi="Arial" w:cs="Arial"/>
          <w:b/>
          <w:bCs/>
          <w:kern w:val="0"/>
          <w:lang w:val="sr-Cyrl-CS" w:eastAsia="en-US"/>
        </w:rPr>
      </w:pPr>
    </w:p>
    <w:p w:rsidR="00CF31F7" w:rsidRDefault="00CF31F7" w:rsidP="00CF31F7">
      <w:pPr>
        <w:suppressAutoHyphens w:val="0"/>
        <w:autoSpaceDE w:val="0"/>
        <w:autoSpaceDN w:val="0"/>
        <w:adjustRightInd w:val="0"/>
        <w:spacing w:line="240" w:lineRule="auto"/>
        <w:jc w:val="both"/>
        <w:rPr>
          <w:rFonts w:ascii="Arial" w:eastAsia="Times New Roman" w:hAnsi="Arial" w:cs="Arial"/>
          <w:kern w:val="0"/>
          <w:lang w:eastAsia="en-US"/>
        </w:rPr>
      </w:pPr>
      <w:r w:rsidRPr="005438A8">
        <w:rPr>
          <w:rFonts w:ascii="Arial" w:eastAsia="Times New Roman" w:hAnsi="Arial" w:cs="Arial"/>
          <w:kern w:val="0"/>
          <w:lang w:eastAsia="en-US"/>
        </w:rPr>
        <w:t xml:space="preserve">Понуђач ______________________________________________ потврђује под пуном моралном, кривичном и материјалном одговорношћу да </w:t>
      </w:r>
      <w:r w:rsidR="00074A34" w:rsidRPr="005438A8">
        <w:rPr>
          <w:rFonts w:ascii="Arial" w:eastAsia="Times New Roman" w:hAnsi="Arial" w:cs="Arial"/>
          <w:kern w:val="0"/>
          <w:lang w:eastAsia="en-US"/>
        </w:rPr>
        <w:t>је</w:t>
      </w:r>
      <w:r w:rsidRPr="005438A8">
        <w:rPr>
          <w:rFonts w:ascii="Arial" w:eastAsia="Times New Roman" w:hAnsi="Arial" w:cs="Arial"/>
          <w:kern w:val="0"/>
          <w:lang w:val="sr-Cyrl-CS" w:eastAsia="en-US"/>
        </w:rPr>
        <w:t xml:space="preserve"> </w:t>
      </w:r>
      <w:r w:rsidRPr="005438A8">
        <w:rPr>
          <w:rFonts w:ascii="Arial" w:eastAsia="Times New Roman" w:hAnsi="Arial" w:cs="Arial"/>
          <w:kern w:val="0"/>
          <w:lang w:eastAsia="en-US"/>
        </w:rPr>
        <w:t>изв</w:t>
      </w:r>
      <w:r w:rsidR="00074A34" w:rsidRPr="005438A8">
        <w:rPr>
          <w:rFonts w:ascii="Arial" w:eastAsia="Times New Roman" w:hAnsi="Arial" w:cs="Arial"/>
          <w:kern w:val="0"/>
          <w:lang w:val="sr-Cyrl-CS" w:eastAsia="en-US"/>
        </w:rPr>
        <w:t>ео</w:t>
      </w:r>
      <w:r w:rsidRPr="005438A8">
        <w:rPr>
          <w:rFonts w:ascii="Arial" w:eastAsia="Times New Roman" w:hAnsi="Arial" w:cs="Arial"/>
          <w:kern w:val="0"/>
          <w:lang w:eastAsia="en-US"/>
        </w:rPr>
        <w:t xml:space="preserve"> следеће </w:t>
      </w:r>
      <w:r w:rsidRPr="005438A8">
        <w:rPr>
          <w:rFonts w:ascii="Arial" w:eastAsia="Times New Roman" w:hAnsi="Arial" w:cs="Arial"/>
          <w:kern w:val="0"/>
          <w:lang w:val="sr-Cyrl-CS" w:eastAsia="en-US"/>
        </w:rPr>
        <w:t>радове</w:t>
      </w:r>
      <w:r w:rsidRPr="005438A8">
        <w:rPr>
          <w:rFonts w:ascii="Arial" w:eastAsia="Times New Roman" w:hAnsi="Arial" w:cs="Arial"/>
          <w:kern w:val="0"/>
          <w:lang w:eastAsia="en-US"/>
        </w:rPr>
        <w:t>:</w:t>
      </w:r>
    </w:p>
    <w:p w:rsidR="000B1E83" w:rsidRPr="000B1E83" w:rsidRDefault="000B1E83" w:rsidP="00CF31F7">
      <w:pPr>
        <w:suppressAutoHyphens w:val="0"/>
        <w:autoSpaceDE w:val="0"/>
        <w:autoSpaceDN w:val="0"/>
        <w:adjustRightInd w:val="0"/>
        <w:spacing w:line="240" w:lineRule="auto"/>
        <w:jc w:val="both"/>
        <w:rPr>
          <w:rFonts w:ascii="Arial" w:eastAsia="Times New Roman" w:hAnsi="Arial" w:cs="Arial"/>
          <w:kern w:val="0"/>
          <w:lang w:eastAsia="en-US"/>
        </w:rPr>
      </w:pP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53"/>
        <w:gridCol w:w="2885"/>
        <w:gridCol w:w="1638"/>
        <w:gridCol w:w="1979"/>
        <w:gridCol w:w="2325"/>
      </w:tblGrid>
      <w:tr w:rsidR="003E48E9" w:rsidRPr="00D56951" w:rsidTr="000F2EFC">
        <w:trPr>
          <w:cantSplit/>
          <w:trHeight w:val="890"/>
          <w:jc w:val="center"/>
        </w:trPr>
        <w:tc>
          <w:tcPr>
            <w:tcW w:w="653" w:type="dxa"/>
            <w:tcBorders>
              <w:top w:val="single" w:sz="4" w:space="0" w:color="auto"/>
              <w:left w:val="single" w:sz="4" w:space="0" w:color="auto"/>
              <w:bottom w:val="single" w:sz="4" w:space="0" w:color="auto"/>
              <w:right w:val="single" w:sz="4" w:space="0" w:color="auto"/>
            </w:tcBorders>
            <w:textDirection w:val="btLr"/>
            <w:vAlign w:val="center"/>
            <w:hideMark/>
          </w:tcPr>
          <w:p w:rsidR="003E48E9" w:rsidRPr="00D56951" w:rsidRDefault="003E48E9" w:rsidP="000F2EFC">
            <w:pPr>
              <w:autoSpaceDE w:val="0"/>
              <w:autoSpaceDN w:val="0"/>
              <w:ind w:left="113" w:right="113"/>
              <w:jc w:val="center"/>
              <w:rPr>
                <w:rFonts w:ascii="Arial" w:hAnsi="Arial" w:cs="Arial"/>
              </w:rPr>
            </w:pPr>
            <w:r w:rsidRPr="00D56951">
              <w:rPr>
                <w:rFonts w:ascii="Arial" w:hAnsi="Arial" w:cs="Arial"/>
              </w:rPr>
              <w:t>Редни бр.</w:t>
            </w:r>
          </w:p>
        </w:tc>
        <w:tc>
          <w:tcPr>
            <w:tcW w:w="2885" w:type="dxa"/>
            <w:tcBorders>
              <w:top w:val="single" w:sz="4" w:space="0" w:color="auto"/>
              <w:left w:val="single" w:sz="4" w:space="0" w:color="auto"/>
              <w:bottom w:val="single" w:sz="4" w:space="0" w:color="auto"/>
              <w:right w:val="single" w:sz="4" w:space="0" w:color="auto"/>
            </w:tcBorders>
            <w:vAlign w:val="center"/>
            <w:hideMark/>
          </w:tcPr>
          <w:p w:rsidR="003E48E9" w:rsidRPr="00D56951" w:rsidRDefault="003E48E9" w:rsidP="000F2EFC">
            <w:pPr>
              <w:autoSpaceDE w:val="0"/>
              <w:autoSpaceDN w:val="0"/>
              <w:jc w:val="center"/>
              <w:rPr>
                <w:rFonts w:ascii="Arial" w:hAnsi="Arial" w:cs="Arial"/>
              </w:rPr>
            </w:pPr>
            <w:r w:rsidRPr="00D56951">
              <w:rPr>
                <w:rFonts w:ascii="Arial" w:hAnsi="Arial" w:cs="Arial"/>
              </w:rPr>
              <w:t>Назив уговора</w:t>
            </w:r>
          </w:p>
          <w:p w:rsidR="003E48E9" w:rsidRPr="00D56951" w:rsidRDefault="003E48E9" w:rsidP="00EA3356">
            <w:pPr>
              <w:autoSpaceDE w:val="0"/>
              <w:autoSpaceDN w:val="0"/>
              <w:jc w:val="center"/>
              <w:rPr>
                <w:rFonts w:ascii="Arial" w:hAnsi="Arial" w:cs="Arial"/>
              </w:rPr>
            </w:pPr>
            <w:r w:rsidRPr="00D56951">
              <w:rPr>
                <w:rFonts w:ascii="Arial" w:hAnsi="Arial" w:cs="Arial"/>
              </w:rPr>
              <w:t>(наве</w:t>
            </w:r>
            <w:r w:rsidR="00EA3356">
              <w:rPr>
                <w:rFonts w:ascii="Arial" w:hAnsi="Arial" w:cs="Arial"/>
              </w:rPr>
              <w:t>сти назив објекта, врсту радова</w:t>
            </w:r>
            <w:r w:rsidRPr="00D56951">
              <w:rPr>
                <w:rFonts w:ascii="Arial" w:hAnsi="Arial" w:cs="Arial"/>
              </w:rPr>
              <w:t xml:space="preserve">) </w:t>
            </w:r>
          </w:p>
        </w:tc>
        <w:tc>
          <w:tcPr>
            <w:tcW w:w="1638" w:type="dxa"/>
            <w:tcBorders>
              <w:top w:val="single" w:sz="4" w:space="0" w:color="auto"/>
              <w:left w:val="single" w:sz="4" w:space="0" w:color="auto"/>
              <w:bottom w:val="single" w:sz="4" w:space="0" w:color="auto"/>
              <w:right w:val="single" w:sz="4" w:space="0" w:color="auto"/>
            </w:tcBorders>
            <w:vAlign w:val="center"/>
            <w:hideMark/>
          </w:tcPr>
          <w:p w:rsidR="003E48E9" w:rsidRPr="00D56951" w:rsidRDefault="003E48E9" w:rsidP="000F2EFC">
            <w:pPr>
              <w:autoSpaceDE w:val="0"/>
              <w:autoSpaceDN w:val="0"/>
              <w:jc w:val="center"/>
              <w:rPr>
                <w:rFonts w:ascii="Arial" w:hAnsi="Arial" w:cs="Arial"/>
              </w:rPr>
            </w:pPr>
            <w:r w:rsidRPr="00D56951">
              <w:rPr>
                <w:rFonts w:ascii="Arial" w:hAnsi="Arial" w:cs="Arial"/>
              </w:rPr>
              <w:t xml:space="preserve">Година завршетка реализације уговора </w:t>
            </w:r>
          </w:p>
        </w:tc>
        <w:tc>
          <w:tcPr>
            <w:tcW w:w="1979" w:type="dxa"/>
            <w:tcBorders>
              <w:top w:val="single" w:sz="4" w:space="0" w:color="auto"/>
              <w:left w:val="single" w:sz="4" w:space="0" w:color="auto"/>
              <w:bottom w:val="single" w:sz="4" w:space="0" w:color="auto"/>
              <w:right w:val="single" w:sz="4" w:space="0" w:color="auto"/>
            </w:tcBorders>
            <w:vAlign w:val="center"/>
            <w:hideMark/>
          </w:tcPr>
          <w:p w:rsidR="003E48E9" w:rsidRPr="00D56951" w:rsidRDefault="003E48E9" w:rsidP="000F2EFC">
            <w:pPr>
              <w:autoSpaceDE w:val="0"/>
              <w:autoSpaceDN w:val="0"/>
              <w:jc w:val="center"/>
              <w:rPr>
                <w:rFonts w:ascii="Arial" w:hAnsi="Arial" w:cs="Arial"/>
              </w:rPr>
            </w:pPr>
            <w:r w:rsidRPr="00D56951">
              <w:rPr>
                <w:rFonts w:ascii="Arial" w:hAnsi="Arial" w:cs="Arial"/>
              </w:rPr>
              <w:t>Наручилац</w:t>
            </w:r>
          </w:p>
        </w:tc>
        <w:tc>
          <w:tcPr>
            <w:tcW w:w="2325" w:type="dxa"/>
            <w:tcBorders>
              <w:top w:val="single" w:sz="4" w:space="0" w:color="auto"/>
              <w:left w:val="single" w:sz="4" w:space="0" w:color="auto"/>
              <w:bottom w:val="single" w:sz="4" w:space="0" w:color="auto"/>
              <w:right w:val="single" w:sz="4" w:space="0" w:color="auto"/>
            </w:tcBorders>
            <w:vAlign w:val="center"/>
            <w:hideMark/>
          </w:tcPr>
          <w:p w:rsidR="003E48E9" w:rsidRPr="00D56951" w:rsidRDefault="003E48E9" w:rsidP="000F2EFC">
            <w:pPr>
              <w:jc w:val="center"/>
              <w:rPr>
                <w:rFonts w:ascii="Arial" w:hAnsi="Arial" w:cs="Arial"/>
              </w:rPr>
            </w:pPr>
            <w:r w:rsidRPr="00D56951">
              <w:rPr>
                <w:rFonts w:ascii="Arial" w:hAnsi="Arial" w:cs="Arial"/>
              </w:rPr>
              <w:t>Вредност</w:t>
            </w:r>
          </w:p>
          <w:p w:rsidR="003E48E9" w:rsidRPr="00D56951" w:rsidRDefault="003E48E9" w:rsidP="000F2EFC">
            <w:pPr>
              <w:autoSpaceDE w:val="0"/>
              <w:autoSpaceDN w:val="0"/>
              <w:jc w:val="center"/>
              <w:rPr>
                <w:rFonts w:ascii="Arial" w:hAnsi="Arial" w:cs="Arial"/>
              </w:rPr>
            </w:pPr>
            <w:r w:rsidRPr="00D56951">
              <w:rPr>
                <w:rFonts w:ascii="Arial" w:hAnsi="Arial" w:cs="Arial"/>
              </w:rPr>
              <w:t>(динара без ПДВ-а)</w:t>
            </w:r>
          </w:p>
        </w:tc>
      </w:tr>
      <w:tr w:rsidR="003E48E9" w:rsidRPr="00D56951" w:rsidTr="000F2EFC">
        <w:trPr>
          <w:trHeight w:val="864"/>
          <w:jc w:val="center"/>
        </w:trPr>
        <w:tc>
          <w:tcPr>
            <w:tcW w:w="653"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88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638"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979"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32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rPr>
                <w:rFonts w:ascii="Arial" w:hAnsi="Arial" w:cs="Arial"/>
              </w:rPr>
            </w:pPr>
          </w:p>
        </w:tc>
      </w:tr>
      <w:tr w:rsidR="003E48E9" w:rsidRPr="00D56951" w:rsidTr="000F2EFC">
        <w:trPr>
          <w:trHeight w:val="864"/>
          <w:jc w:val="center"/>
        </w:trPr>
        <w:tc>
          <w:tcPr>
            <w:tcW w:w="653"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88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638"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r w:rsidRPr="00D56951">
              <w:rPr>
                <w:rFonts w:ascii="Arial" w:hAnsi="Arial" w:cs="Arial"/>
              </w:rPr>
              <w:t xml:space="preserve"> </w:t>
            </w:r>
          </w:p>
        </w:tc>
        <w:tc>
          <w:tcPr>
            <w:tcW w:w="1979"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32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r>
      <w:tr w:rsidR="003E48E9" w:rsidRPr="00D56951" w:rsidTr="000F2EFC">
        <w:trPr>
          <w:trHeight w:val="864"/>
          <w:jc w:val="center"/>
        </w:trPr>
        <w:tc>
          <w:tcPr>
            <w:tcW w:w="653"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88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638"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979"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32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r>
      <w:tr w:rsidR="003E48E9" w:rsidRPr="00D56951" w:rsidTr="000F2EFC">
        <w:trPr>
          <w:trHeight w:val="864"/>
          <w:jc w:val="center"/>
        </w:trPr>
        <w:tc>
          <w:tcPr>
            <w:tcW w:w="653"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88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638"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979"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32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r>
      <w:tr w:rsidR="00EA3356" w:rsidRPr="00D56951" w:rsidTr="000F2EFC">
        <w:trPr>
          <w:trHeight w:val="864"/>
          <w:jc w:val="center"/>
        </w:trPr>
        <w:tc>
          <w:tcPr>
            <w:tcW w:w="653" w:type="dxa"/>
            <w:tcBorders>
              <w:top w:val="single" w:sz="4" w:space="0" w:color="auto"/>
              <w:left w:val="single" w:sz="4" w:space="0" w:color="auto"/>
              <w:bottom w:val="single" w:sz="4" w:space="0" w:color="auto"/>
              <w:right w:val="single" w:sz="4" w:space="0" w:color="auto"/>
            </w:tcBorders>
            <w:vAlign w:val="center"/>
          </w:tcPr>
          <w:p w:rsidR="00EA3356" w:rsidRPr="00D56951" w:rsidRDefault="00EA3356" w:rsidP="000F2EFC">
            <w:pPr>
              <w:autoSpaceDE w:val="0"/>
              <w:autoSpaceDN w:val="0"/>
              <w:jc w:val="center"/>
              <w:rPr>
                <w:rFonts w:ascii="Arial" w:hAnsi="Arial" w:cs="Arial"/>
              </w:rPr>
            </w:pPr>
          </w:p>
        </w:tc>
        <w:tc>
          <w:tcPr>
            <w:tcW w:w="2885" w:type="dxa"/>
            <w:tcBorders>
              <w:top w:val="single" w:sz="4" w:space="0" w:color="auto"/>
              <w:left w:val="single" w:sz="4" w:space="0" w:color="auto"/>
              <w:bottom w:val="single" w:sz="4" w:space="0" w:color="auto"/>
              <w:right w:val="single" w:sz="4" w:space="0" w:color="auto"/>
            </w:tcBorders>
            <w:vAlign w:val="center"/>
          </w:tcPr>
          <w:p w:rsidR="00EA3356" w:rsidRPr="00D56951" w:rsidRDefault="00EA3356" w:rsidP="000F2EFC">
            <w:pPr>
              <w:autoSpaceDE w:val="0"/>
              <w:autoSpaceDN w:val="0"/>
              <w:jc w:val="center"/>
              <w:rPr>
                <w:rFonts w:ascii="Arial" w:hAnsi="Arial" w:cs="Arial"/>
              </w:rPr>
            </w:pPr>
          </w:p>
        </w:tc>
        <w:tc>
          <w:tcPr>
            <w:tcW w:w="1638" w:type="dxa"/>
            <w:tcBorders>
              <w:top w:val="single" w:sz="4" w:space="0" w:color="auto"/>
              <w:left w:val="single" w:sz="4" w:space="0" w:color="auto"/>
              <w:bottom w:val="single" w:sz="4" w:space="0" w:color="auto"/>
              <w:right w:val="single" w:sz="4" w:space="0" w:color="auto"/>
            </w:tcBorders>
            <w:vAlign w:val="center"/>
          </w:tcPr>
          <w:p w:rsidR="00EA3356" w:rsidRPr="00D56951" w:rsidRDefault="00EA3356" w:rsidP="000F2EFC">
            <w:pPr>
              <w:autoSpaceDE w:val="0"/>
              <w:autoSpaceDN w:val="0"/>
              <w:jc w:val="center"/>
              <w:rPr>
                <w:rFonts w:ascii="Arial" w:hAnsi="Arial" w:cs="Arial"/>
              </w:rPr>
            </w:pPr>
          </w:p>
        </w:tc>
        <w:tc>
          <w:tcPr>
            <w:tcW w:w="1979" w:type="dxa"/>
            <w:tcBorders>
              <w:top w:val="single" w:sz="4" w:space="0" w:color="auto"/>
              <w:left w:val="single" w:sz="4" w:space="0" w:color="auto"/>
              <w:bottom w:val="single" w:sz="4" w:space="0" w:color="auto"/>
              <w:right w:val="single" w:sz="4" w:space="0" w:color="auto"/>
            </w:tcBorders>
            <w:vAlign w:val="center"/>
          </w:tcPr>
          <w:p w:rsidR="00EA3356" w:rsidRPr="00D56951" w:rsidRDefault="00EA3356" w:rsidP="000F2EFC">
            <w:pPr>
              <w:autoSpaceDE w:val="0"/>
              <w:autoSpaceDN w:val="0"/>
              <w:jc w:val="center"/>
              <w:rPr>
                <w:rFonts w:ascii="Arial" w:hAnsi="Arial" w:cs="Arial"/>
              </w:rPr>
            </w:pPr>
          </w:p>
        </w:tc>
        <w:tc>
          <w:tcPr>
            <w:tcW w:w="2325" w:type="dxa"/>
            <w:tcBorders>
              <w:top w:val="single" w:sz="4" w:space="0" w:color="auto"/>
              <w:left w:val="single" w:sz="4" w:space="0" w:color="auto"/>
              <w:bottom w:val="single" w:sz="4" w:space="0" w:color="auto"/>
              <w:right w:val="single" w:sz="4" w:space="0" w:color="auto"/>
            </w:tcBorders>
            <w:vAlign w:val="center"/>
          </w:tcPr>
          <w:p w:rsidR="00EA3356" w:rsidRPr="00D56951" w:rsidRDefault="00EA3356" w:rsidP="000F2EFC">
            <w:pPr>
              <w:autoSpaceDE w:val="0"/>
              <w:autoSpaceDN w:val="0"/>
              <w:jc w:val="center"/>
              <w:rPr>
                <w:rFonts w:ascii="Arial" w:hAnsi="Arial" w:cs="Arial"/>
              </w:rPr>
            </w:pPr>
          </w:p>
        </w:tc>
      </w:tr>
      <w:tr w:rsidR="003E48E9" w:rsidRPr="00D56951" w:rsidTr="000F2EFC">
        <w:trPr>
          <w:trHeight w:val="864"/>
          <w:jc w:val="center"/>
        </w:trPr>
        <w:tc>
          <w:tcPr>
            <w:tcW w:w="653"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88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638"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1979"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c>
          <w:tcPr>
            <w:tcW w:w="2325" w:type="dxa"/>
            <w:tcBorders>
              <w:top w:val="single" w:sz="4" w:space="0" w:color="auto"/>
              <w:left w:val="single" w:sz="4" w:space="0" w:color="auto"/>
              <w:bottom w:val="single" w:sz="4" w:space="0" w:color="auto"/>
              <w:right w:val="single" w:sz="4" w:space="0" w:color="auto"/>
            </w:tcBorders>
            <w:vAlign w:val="center"/>
          </w:tcPr>
          <w:p w:rsidR="003E48E9" w:rsidRPr="00D56951" w:rsidRDefault="003E48E9" w:rsidP="000F2EFC">
            <w:pPr>
              <w:autoSpaceDE w:val="0"/>
              <w:autoSpaceDN w:val="0"/>
              <w:jc w:val="center"/>
              <w:rPr>
                <w:rFonts w:ascii="Arial" w:hAnsi="Arial" w:cs="Arial"/>
              </w:rPr>
            </w:pPr>
          </w:p>
        </w:tc>
      </w:tr>
      <w:tr w:rsidR="00EA3356" w:rsidRPr="00D56951" w:rsidTr="004D0DE9">
        <w:trPr>
          <w:trHeight w:val="864"/>
          <w:jc w:val="center"/>
        </w:trPr>
        <w:tc>
          <w:tcPr>
            <w:tcW w:w="7155" w:type="dxa"/>
            <w:gridSpan w:val="4"/>
            <w:tcBorders>
              <w:top w:val="single" w:sz="4" w:space="0" w:color="auto"/>
              <w:left w:val="single" w:sz="4" w:space="0" w:color="auto"/>
              <w:bottom w:val="single" w:sz="4" w:space="0" w:color="auto"/>
              <w:right w:val="single" w:sz="4" w:space="0" w:color="auto"/>
            </w:tcBorders>
            <w:vAlign w:val="center"/>
          </w:tcPr>
          <w:p w:rsidR="00EA3356" w:rsidRPr="00EA3356" w:rsidRDefault="00EA3356" w:rsidP="00EA3356">
            <w:pPr>
              <w:autoSpaceDE w:val="0"/>
              <w:autoSpaceDN w:val="0"/>
              <w:jc w:val="right"/>
              <w:rPr>
                <w:rFonts w:ascii="Arial" w:hAnsi="Arial" w:cs="Arial"/>
                <w:b/>
              </w:rPr>
            </w:pPr>
            <w:r w:rsidRPr="00EA3356">
              <w:rPr>
                <w:rFonts w:ascii="Arial" w:hAnsi="Arial" w:cs="Arial"/>
                <w:b/>
              </w:rPr>
              <w:t>УКУПНО:</w:t>
            </w:r>
          </w:p>
        </w:tc>
        <w:tc>
          <w:tcPr>
            <w:tcW w:w="2325" w:type="dxa"/>
            <w:tcBorders>
              <w:top w:val="single" w:sz="4" w:space="0" w:color="auto"/>
              <w:left w:val="single" w:sz="4" w:space="0" w:color="auto"/>
              <w:bottom w:val="single" w:sz="4" w:space="0" w:color="auto"/>
              <w:right w:val="single" w:sz="4" w:space="0" w:color="auto"/>
            </w:tcBorders>
            <w:vAlign w:val="center"/>
          </w:tcPr>
          <w:p w:rsidR="00EA3356" w:rsidRPr="00D56951" w:rsidRDefault="00EA3356" w:rsidP="000F2EFC">
            <w:pPr>
              <w:autoSpaceDE w:val="0"/>
              <w:autoSpaceDN w:val="0"/>
              <w:jc w:val="center"/>
              <w:rPr>
                <w:rFonts w:ascii="Arial" w:hAnsi="Arial" w:cs="Arial"/>
              </w:rPr>
            </w:pPr>
          </w:p>
        </w:tc>
      </w:tr>
    </w:tbl>
    <w:p w:rsidR="00CF31F7" w:rsidRPr="003E48E9" w:rsidRDefault="00CF31F7" w:rsidP="00CF31F7">
      <w:pPr>
        <w:suppressAutoHyphens w:val="0"/>
        <w:autoSpaceDE w:val="0"/>
        <w:autoSpaceDN w:val="0"/>
        <w:adjustRightInd w:val="0"/>
        <w:spacing w:line="240" w:lineRule="auto"/>
        <w:rPr>
          <w:rFonts w:ascii="Arial" w:eastAsia="Times New Roman" w:hAnsi="Arial" w:cs="Arial"/>
          <w:kern w:val="0"/>
          <w:lang w:val="sr-Cyrl-CS" w:eastAsia="en-US"/>
        </w:rPr>
      </w:pPr>
    </w:p>
    <w:p w:rsidR="00074A34" w:rsidRPr="005438A8" w:rsidRDefault="00074A34" w:rsidP="00074A34">
      <w:pPr>
        <w:jc w:val="both"/>
        <w:rPr>
          <w:rFonts w:ascii="Arial" w:hAnsi="Arial" w:cs="Arial"/>
          <w:b/>
        </w:rPr>
      </w:pPr>
      <w:r w:rsidRPr="003E48E9">
        <w:rPr>
          <w:rFonts w:ascii="Arial" w:hAnsi="Arial" w:cs="Arial"/>
          <w:b/>
          <w:i/>
        </w:rPr>
        <w:t>Напомена</w:t>
      </w:r>
      <w:r w:rsidRPr="003E48E9">
        <w:rPr>
          <w:rFonts w:ascii="Arial" w:hAnsi="Arial" w:cs="Arial"/>
        </w:rPr>
        <w:t>:</w:t>
      </w:r>
      <w:r w:rsidRPr="005438A8">
        <w:rPr>
          <w:rFonts w:ascii="Arial" w:hAnsi="Arial" w:cs="Arial"/>
        </w:rPr>
        <w:t xml:space="preserve"> </w:t>
      </w:r>
      <w:r w:rsidRPr="003E48E9">
        <w:rPr>
          <w:rFonts w:ascii="Arial" w:hAnsi="Arial" w:cs="Arial"/>
          <w:i/>
        </w:rPr>
        <w:t>Уз попуњен образац доставити уговоре са окончаним ситуацијама</w:t>
      </w:r>
      <w:r w:rsidRPr="003E48E9">
        <w:rPr>
          <w:rFonts w:ascii="Arial" w:hAnsi="Arial" w:cs="Arial"/>
          <w:i/>
          <w:lang w:val="sr-Cyrl-CS"/>
        </w:rPr>
        <w:t xml:space="preserve"> (рачунима)</w:t>
      </w:r>
      <w:r w:rsidRPr="003E48E9">
        <w:rPr>
          <w:rFonts w:ascii="Arial" w:hAnsi="Arial" w:cs="Arial"/>
          <w:i/>
        </w:rPr>
        <w:t xml:space="preserve"> на којима се јасно види </w:t>
      </w:r>
      <w:r w:rsidR="003A0440" w:rsidRPr="003F741E">
        <w:rPr>
          <w:rFonts w:ascii="Arial" w:hAnsi="Arial" w:cs="Arial"/>
          <w:i/>
          <w:lang w:val="sr-Cyrl-CS"/>
        </w:rPr>
        <w:t>врста изведених радова</w:t>
      </w:r>
      <w:r w:rsidRPr="003F741E">
        <w:rPr>
          <w:rFonts w:ascii="Arial" w:hAnsi="Arial" w:cs="Arial"/>
          <w:i/>
        </w:rPr>
        <w:t xml:space="preserve"> у последњих 5 година.</w:t>
      </w:r>
    </w:p>
    <w:p w:rsidR="00CF31F7" w:rsidRPr="003E48E9" w:rsidRDefault="00CF31F7" w:rsidP="00CF31F7">
      <w:pPr>
        <w:suppressAutoHyphens w:val="0"/>
        <w:autoSpaceDE w:val="0"/>
        <w:autoSpaceDN w:val="0"/>
        <w:adjustRightInd w:val="0"/>
        <w:spacing w:line="240" w:lineRule="auto"/>
        <w:rPr>
          <w:rFonts w:ascii="Arial" w:eastAsia="Times New Roman" w:hAnsi="Arial" w:cs="Arial"/>
          <w:kern w:val="0"/>
          <w:lang w:val="sr-Cyrl-CS" w:eastAsia="en-US"/>
        </w:rPr>
      </w:pPr>
    </w:p>
    <w:p w:rsidR="00CF31F7" w:rsidRPr="005438A8" w:rsidRDefault="00CF31F7" w:rsidP="00CF31F7">
      <w:pPr>
        <w:tabs>
          <w:tab w:val="left" w:pos="6028"/>
        </w:tabs>
        <w:autoSpaceDE w:val="0"/>
        <w:ind w:left="360"/>
        <w:rPr>
          <w:rFonts w:ascii="Arial" w:hAnsi="Arial" w:cs="Arial"/>
          <w:bCs/>
          <w:iCs/>
          <w:lang w:val="ru-RU"/>
        </w:rPr>
      </w:pPr>
      <w:r w:rsidRPr="005438A8">
        <w:rPr>
          <w:rFonts w:ascii="Arial" w:hAnsi="Arial" w:cs="Arial"/>
          <w:bCs/>
          <w:iCs/>
          <w:lang w:val="ru-RU"/>
        </w:rPr>
        <w:t xml:space="preserve">          Датум </w:t>
      </w:r>
      <w:r w:rsidRPr="005438A8">
        <w:rPr>
          <w:rFonts w:ascii="Arial" w:hAnsi="Arial" w:cs="Arial"/>
          <w:bCs/>
          <w:iCs/>
          <w:lang w:val="ru-RU"/>
        </w:rPr>
        <w:tab/>
      </w:r>
      <w:r w:rsidRPr="005438A8">
        <w:rPr>
          <w:rFonts w:ascii="Arial" w:hAnsi="Arial" w:cs="Arial"/>
          <w:bCs/>
          <w:iCs/>
          <w:lang w:val="ru-RU"/>
        </w:rPr>
        <w:tab/>
        <w:t xml:space="preserve">           Понуђач</w:t>
      </w:r>
    </w:p>
    <w:p w:rsidR="00CF31F7" w:rsidRPr="005438A8" w:rsidRDefault="00CF31F7" w:rsidP="00CF31F7">
      <w:pPr>
        <w:tabs>
          <w:tab w:val="left" w:pos="6028"/>
        </w:tabs>
        <w:autoSpaceDE w:val="0"/>
        <w:ind w:left="360"/>
        <w:rPr>
          <w:rFonts w:ascii="Arial" w:hAnsi="Arial" w:cs="Arial"/>
          <w:bCs/>
          <w:iCs/>
          <w:lang w:val="ru-RU"/>
        </w:rPr>
      </w:pPr>
    </w:p>
    <w:p w:rsidR="003E48E9" w:rsidRPr="003F741E" w:rsidRDefault="00CF31F7" w:rsidP="003F741E">
      <w:pPr>
        <w:tabs>
          <w:tab w:val="left" w:pos="6028"/>
        </w:tabs>
        <w:autoSpaceDE w:val="0"/>
        <w:ind w:left="360"/>
        <w:rPr>
          <w:rFonts w:ascii="Arial" w:hAnsi="Arial" w:cs="Arial"/>
          <w:bCs/>
          <w:iCs/>
          <w:lang w:val="ru-RU"/>
        </w:rPr>
      </w:pPr>
      <w:r w:rsidRPr="005438A8">
        <w:rPr>
          <w:rFonts w:ascii="Arial" w:hAnsi="Arial" w:cs="Arial"/>
          <w:bCs/>
          <w:iCs/>
          <w:lang w:val="ru-RU"/>
        </w:rPr>
        <w:t xml:space="preserve">________________                        </w:t>
      </w:r>
      <w:r w:rsidR="003C1247" w:rsidRPr="005438A8">
        <w:rPr>
          <w:rFonts w:ascii="Arial" w:hAnsi="Arial" w:cs="Arial"/>
          <w:bCs/>
          <w:iCs/>
          <w:lang w:val="ru-RU"/>
        </w:rPr>
        <w:t xml:space="preserve">         </w:t>
      </w:r>
      <w:r w:rsidRPr="005438A8">
        <w:rPr>
          <w:rFonts w:ascii="Arial" w:hAnsi="Arial" w:cs="Arial"/>
          <w:bCs/>
          <w:iCs/>
          <w:lang w:val="ru-RU"/>
        </w:rPr>
        <w:t xml:space="preserve">                        __________________</w:t>
      </w:r>
    </w:p>
    <w:p w:rsidR="000A4029" w:rsidRPr="005438A8" w:rsidRDefault="000A4029" w:rsidP="00AA18CE">
      <w:pPr>
        <w:spacing w:line="240" w:lineRule="auto"/>
        <w:jc w:val="right"/>
        <w:rPr>
          <w:rFonts w:ascii="Arial" w:hAnsi="Arial" w:cs="Arial"/>
          <w:b/>
          <w:bCs/>
          <w:i/>
          <w:sz w:val="28"/>
          <w:szCs w:val="28"/>
        </w:rPr>
      </w:pPr>
      <w:r w:rsidRPr="005438A8">
        <w:rPr>
          <w:rFonts w:ascii="Arial" w:hAnsi="Arial" w:cs="Arial"/>
          <w:b/>
          <w:bCs/>
          <w:i/>
          <w:sz w:val="28"/>
          <w:szCs w:val="28"/>
        </w:rPr>
        <w:lastRenderedPageBreak/>
        <w:t xml:space="preserve">(ОБРАЗАЦ </w:t>
      </w:r>
      <w:r w:rsidRPr="005438A8">
        <w:rPr>
          <w:rFonts w:ascii="Arial" w:hAnsi="Arial" w:cs="Arial"/>
          <w:b/>
          <w:bCs/>
          <w:i/>
          <w:sz w:val="28"/>
          <w:szCs w:val="28"/>
          <w:lang w:val="sr-Cyrl-CS"/>
        </w:rPr>
        <w:t>1</w:t>
      </w:r>
      <w:r w:rsidR="003E48E9">
        <w:rPr>
          <w:rFonts w:ascii="Arial" w:hAnsi="Arial" w:cs="Arial"/>
          <w:b/>
          <w:bCs/>
          <w:i/>
          <w:sz w:val="28"/>
          <w:szCs w:val="28"/>
          <w:lang w:val="sr-Cyrl-CS"/>
        </w:rPr>
        <w:t>1</w:t>
      </w:r>
      <w:r w:rsidRPr="005438A8">
        <w:rPr>
          <w:rFonts w:ascii="Arial" w:hAnsi="Arial" w:cs="Arial"/>
          <w:b/>
          <w:bCs/>
          <w:i/>
          <w:sz w:val="28"/>
          <w:szCs w:val="28"/>
        </w:rPr>
        <w:t>)</w:t>
      </w:r>
    </w:p>
    <w:p w:rsidR="003C1247" w:rsidRPr="005438A8" w:rsidRDefault="003C1247" w:rsidP="00D56951">
      <w:pPr>
        <w:spacing w:line="240" w:lineRule="auto"/>
        <w:jc w:val="center"/>
        <w:rPr>
          <w:rFonts w:ascii="Arial" w:hAnsi="Arial" w:cs="Arial"/>
          <w:b/>
          <w:bCs/>
          <w:i/>
          <w:sz w:val="28"/>
          <w:szCs w:val="28"/>
        </w:rPr>
      </w:pPr>
    </w:p>
    <w:p w:rsidR="003C1247" w:rsidRPr="005438A8" w:rsidRDefault="003C1247" w:rsidP="00D56951">
      <w:pPr>
        <w:jc w:val="center"/>
        <w:rPr>
          <w:rFonts w:ascii="Arial" w:hAnsi="Arial" w:cs="Arial"/>
          <w:b/>
          <w:i/>
          <w:sz w:val="28"/>
          <w:szCs w:val="28"/>
        </w:rPr>
      </w:pPr>
      <w:r w:rsidRPr="005438A8">
        <w:rPr>
          <w:rFonts w:ascii="Arial" w:hAnsi="Arial" w:cs="Arial"/>
          <w:b/>
          <w:i/>
          <w:sz w:val="28"/>
          <w:szCs w:val="28"/>
        </w:rPr>
        <w:t>ПОТВРДА О РЕАЛИЗАЦИЈИ ЗАКЉУЧЕНИХ УГОВОРА</w:t>
      </w:r>
    </w:p>
    <w:p w:rsidR="000A4029" w:rsidRPr="005438A8" w:rsidRDefault="000A4029" w:rsidP="00AA18CE">
      <w:pPr>
        <w:spacing w:line="240" w:lineRule="auto"/>
        <w:jc w:val="both"/>
        <w:rPr>
          <w:rFonts w:ascii="Arial" w:hAnsi="Arial" w:cs="Arial"/>
          <w:b/>
          <w:bCs/>
          <w:i/>
          <w:sz w:val="28"/>
          <w:szCs w:val="28"/>
          <w:lang w:val="sr-Cyrl-CS"/>
        </w:rPr>
      </w:pPr>
    </w:p>
    <w:p w:rsidR="00AA18CE" w:rsidRPr="00D56951" w:rsidRDefault="00AA18CE" w:rsidP="00AA18CE">
      <w:pPr>
        <w:autoSpaceDE w:val="0"/>
        <w:autoSpaceDN w:val="0"/>
        <w:adjustRightInd w:val="0"/>
        <w:jc w:val="both"/>
        <w:rPr>
          <w:rFonts w:ascii="Arial" w:hAnsi="Arial" w:cs="Arial"/>
          <w:bCs/>
        </w:rPr>
      </w:pPr>
      <w:r w:rsidRPr="00D56951">
        <w:rPr>
          <w:rFonts w:ascii="Arial" w:eastAsia="Calibri-Bold" w:hAnsi="Arial" w:cs="Arial"/>
          <w:bCs/>
        </w:rPr>
        <w:t>Назив наручиоца</w:t>
      </w:r>
      <w:r w:rsidRPr="00D56951">
        <w:rPr>
          <w:rFonts w:ascii="Arial" w:hAnsi="Arial" w:cs="Arial"/>
          <w:bCs/>
        </w:rPr>
        <w:t>:</w:t>
      </w:r>
    </w:p>
    <w:p w:rsidR="00AA18CE" w:rsidRPr="00D56951" w:rsidRDefault="00AA18CE" w:rsidP="00AA18CE">
      <w:pPr>
        <w:autoSpaceDE w:val="0"/>
        <w:autoSpaceDN w:val="0"/>
        <w:adjustRightInd w:val="0"/>
        <w:jc w:val="both"/>
        <w:rPr>
          <w:rFonts w:ascii="Arial" w:hAnsi="Arial" w:cs="Arial"/>
          <w:bCs/>
        </w:rPr>
      </w:pPr>
      <w:r w:rsidRPr="00D56951">
        <w:rPr>
          <w:rFonts w:ascii="Arial" w:eastAsia="Calibri-Bold" w:hAnsi="Arial" w:cs="Arial"/>
          <w:bCs/>
        </w:rPr>
        <w:t>Седиште наручиоца</w:t>
      </w:r>
      <w:r w:rsidRPr="00D56951">
        <w:rPr>
          <w:rFonts w:ascii="Arial" w:hAnsi="Arial" w:cs="Arial"/>
          <w:bCs/>
        </w:rPr>
        <w:t>:</w:t>
      </w:r>
    </w:p>
    <w:p w:rsidR="00AA18CE" w:rsidRPr="00D56951" w:rsidRDefault="00AA18CE" w:rsidP="00AA18CE">
      <w:pPr>
        <w:autoSpaceDE w:val="0"/>
        <w:autoSpaceDN w:val="0"/>
        <w:adjustRightInd w:val="0"/>
        <w:jc w:val="both"/>
        <w:rPr>
          <w:rFonts w:ascii="Arial" w:eastAsia="Calibri-Bold" w:hAnsi="Arial" w:cs="Arial"/>
          <w:bCs/>
        </w:rPr>
      </w:pPr>
      <w:r w:rsidRPr="00D56951">
        <w:rPr>
          <w:rFonts w:ascii="Arial" w:eastAsia="Calibri-Bold" w:hAnsi="Arial" w:cs="Arial"/>
          <w:bCs/>
        </w:rPr>
        <w:t>Матични број:</w:t>
      </w:r>
    </w:p>
    <w:p w:rsidR="00AA18CE" w:rsidRPr="00D56951" w:rsidRDefault="00AA18CE" w:rsidP="00AA18CE">
      <w:pPr>
        <w:autoSpaceDE w:val="0"/>
        <w:autoSpaceDN w:val="0"/>
        <w:adjustRightInd w:val="0"/>
        <w:jc w:val="both"/>
        <w:rPr>
          <w:rFonts w:ascii="Arial" w:eastAsia="Calibri-Bold" w:hAnsi="Arial" w:cs="Arial"/>
          <w:bCs/>
        </w:rPr>
      </w:pPr>
      <w:r w:rsidRPr="00D56951">
        <w:rPr>
          <w:rFonts w:ascii="Arial" w:eastAsia="Calibri-Bold" w:hAnsi="Arial" w:cs="Arial"/>
          <w:bCs/>
        </w:rPr>
        <w:t>ПИБ:</w:t>
      </w:r>
    </w:p>
    <w:p w:rsidR="00AA18CE" w:rsidRPr="00AA18CE" w:rsidRDefault="00AA18CE" w:rsidP="00AA18CE">
      <w:pPr>
        <w:autoSpaceDE w:val="0"/>
        <w:autoSpaceDN w:val="0"/>
        <w:adjustRightInd w:val="0"/>
        <w:jc w:val="both"/>
        <w:rPr>
          <w:rFonts w:ascii="Arial" w:hAnsi="Arial" w:cs="Arial"/>
          <w:lang w:val="sr-Cyrl-CS"/>
        </w:rPr>
      </w:pPr>
    </w:p>
    <w:p w:rsidR="00AA18CE" w:rsidRPr="00AA18CE" w:rsidRDefault="00AA18CE" w:rsidP="00AA18CE">
      <w:pPr>
        <w:autoSpaceDE w:val="0"/>
        <w:autoSpaceDN w:val="0"/>
        <w:adjustRightInd w:val="0"/>
        <w:jc w:val="both"/>
        <w:rPr>
          <w:rFonts w:ascii="Arial" w:hAnsi="Arial" w:cs="Arial"/>
        </w:rPr>
      </w:pPr>
      <w:proofErr w:type="gramStart"/>
      <w:r w:rsidRPr="00AA18CE">
        <w:rPr>
          <w:rFonts w:ascii="Arial" w:hAnsi="Arial" w:cs="Arial"/>
        </w:rPr>
        <w:t>На основу члана 76.став 2.</w:t>
      </w:r>
      <w:proofErr w:type="gramEnd"/>
      <w:r w:rsidRPr="00AA18CE">
        <w:rPr>
          <w:rFonts w:ascii="Arial" w:hAnsi="Arial" w:cs="Arial"/>
        </w:rPr>
        <w:t xml:space="preserve"> Закона о јавним набавкама наручилац издаје:</w:t>
      </w:r>
    </w:p>
    <w:p w:rsidR="00AA18CE" w:rsidRPr="00AA18CE" w:rsidRDefault="00AA18CE" w:rsidP="00AA18CE">
      <w:pPr>
        <w:autoSpaceDE w:val="0"/>
        <w:autoSpaceDN w:val="0"/>
        <w:adjustRightInd w:val="0"/>
        <w:jc w:val="both"/>
        <w:rPr>
          <w:rFonts w:ascii="Arial" w:eastAsia="Calibri-Bold" w:hAnsi="Arial" w:cs="Arial"/>
          <w:b/>
          <w:bCs/>
        </w:rPr>
      </w:pPr>
    </w:p>
    <w:p w:rsidR="00AA18CE" w:rsidRDefault="00AA18CE" w:rsidP="00AA18CE">
      <w:pPr>
        <w:autoSpaceDE w:val="0"/>
        <w:autoSpaceDN w:val="0"/>
        <w:adjustRightInd w:val="0"/>
        <w:jc w:val="center"/>
        <w:rPr>
          <w:rFonts w:ascii="Arial" w:eastAsia="Calibri-Bold" w:hAnsi="Arial" w:cs="Arial"/>
          <w:b/>
          <w:bCs/>
          <w:lang w:val="sr-Cyrl-CS"/>
        </w:rPr>
      </w:pPr>
      <w:r w:rsidRPr="00AA18CE">
        <w:rPr>
          <w:rFonts w:ascii="Arial" w:eastAsia="Calibri-Bold" w:hAnsi="Arial" w:cs="Arial"/>
          <w:b/>
          <w:bCs/>
        </w:rPr>
        <w:t>ПОТВРДУ</w:t>
      </w:r>
    </w:p>
    <w:p w:rsidR="00AA18CE" w:rsidRPr="00AA18CE" w:rsidRDefault="00AA18CE" w:rsidP="00AA18CE">
      <w:pPr>
        <w:autoSpaceDE w:val="0"/>
        <w:autoSpaceDN w:val="0"/>
        <w:adjustRightInd w:val="0"/>
        <w:jc w:val="both"/>
        <w:rPr>
          <w:rFonts w:ascii="Arial" w:eastAsia="Calibri-Bold" w:hAnsi="Arial" w:cs="Arial"/>
          <w:b/>
          <w:bCs/>
          <w:lang w:val="sr-Cyrl-CS"/>
        </w:rPr>
      </w:pPr>
    </w:p>
    <w:p w:rsidR="00AA18CE" w:rsidRPr="00AA18CE" w:rsidRDefault="00AA18CE" w:rsidP="00AA18CE">
      <w:pPr>
        <w:autoSpaceDE w:val="0"/>
        <w:autoSpaceDN w:val="0"/>
        <w:adjustRightInd w:val="0"/>
        <w:jc w:val="both"/>
        <w:rPr>
          <w:rFonts w:ascii="Arial" w:hAnsi="Arial" w:cs="Arial"/>
        </w:rPr>
      </w:pPr>
      <w:r w:rsidRPr="00AA18CE">
        <w:rPr>
          <w:rFonts w:ascii="Arial" w:hAnsi="Arial" w:cs="Arial"/>
        </w:rPr>
        <w:t>Да је понуђач____________________________________________________</w:t>
      </w:r>
    </w:p>
    <w:p w:rsidR="00AA18CE" w:rsidRPr="00AA18CE" w:rsidRDefault="00AA18CE" w:rsidP="00AA18CE">
      <w:pPr>
        <w:autoSpaceDE w:val="0"/>
        <w:autoSpaceDN w:val="0"/>
        <w:adjustRightInd w:val="0"/>
        <w:ind w:left="2832" w:firstLine="708"/>
        <w:jc w:val="both"/>
        <w:rPr>
          <w:rFonts w:ascii="Arial" w:hAnsi="Arial" w:cs="Arial"/>
        </w:rPr>
      </w:pPr>
      <w:r w:rsidRPr="00AA18CE">
        <w:rPr>
          <w:rFonts w:ascii="Arial" w:hAnsi="Arial" w:cs="Arial"/>
        </w:rPr>
        <w:t>(</w:t>
      </w:r>
      <w:proofErr w:type="gramStart"/>
      <w:r w:rsidRPr="00AA18CE">
        <w:rPr>
          <w:rFonts w:ascii="Arial" w:hAnsi="Arial" w:cs="Arial"/>
        </w:rPr>
        <w:t>назив,</w:t>
      </w:r>
      <w:proofErr w:type="gramEnd"/>
      <w:r w:rsidRPr="00AA18CE">
        <w:rPr>
          <w:rFonts w:ascii="Arial" w:hAnsi="Arial" w:cs="Arial"/>
        </w:rPr>
        <w:t xml:space="preserve">седиште извођача радова/понуђача)  </w:t>
      </w:r>
    </w:p>
    <w:p w:rsidR="00AA18CE" w:rsidRPr="00AA18CE" w:rsidRDefault="00AA18CE" w:rsidP="00AA18CE">
      <w:pPr>
        <w:autoSpaceDE w:val="0"/>
        <w:autoSpaceDN w:val="0"/>
        <w:adjustRightInd w:val="0"/>
        <w:jc w:val="both"/>
        <w:rPr>
          <w:rFonts w:ascii="Arial" w:hAnsi="Arial" w:cs="Arial"/>
        </w:rPr>
      </w:pPr>
    </w:p>
    <w:p w:rsidR="00AA18CE" w:rsidRPr="00AA18CE" w:rsidRDefault="00AA18CE" w:rsidP="00AA18CE">
      <w:pPr>
        <w:autoSpaceDE w:val="0"/>
        <w:autoSpaceDN w:val="0"/>
        <w:adjustRightInd w:val="0"/>
        <w:jc w:val="both"/>
        <w:rPr>
          <w:rFonts w:ascii="Arial" w:hAnsi="Arial" w:cs="Arial"/>
        </w:rPr>
      </w:pPr>
      <w:proofErr w:type="gramStart"/>
      <w:r w:rsidRPr="00AA18CE">
        <w:rPr>
          <w:rFonts w:ascii="Arial" w:hAnsi="Arial" w:cs="Arial"/>
        </w:rPr>
        <w:t>за</w:t>
      </w:r>
      <w:proofErr w:type="gramEnd"/>
      <w:r w:rsidRPr="00AA18CE">
        <w:rPr>
          <w:rFonts w:ascii="Arial" w:hAnsi="Arial" w:cs="Arial"/>
        </w:rPr>
        <w:t xml:space="preserve"> потребе наручиоца____________________________</w:t>
      </w:r>
      <w:r>
        <w:rPr>
          <w:rFonts w:ascii="Arial" w:hAnsi="Arial" w:cs="Arial"/>
        </w:rPr>
        <w:t>___________________</w:t>
      </w:r>
      <w:r w:rsidRPr="00AA18CE">
        <w:rPr>
          <w:rFonts w:ascii="Arial" w:hAnsi="Arial" w:cs="Arial"/>
        </w:rPr>
        <w:t>_,</w:t>
      </w:r>
    </w:p>
    <w:p w:rsidR="00AA18CE" w:rsidRPr="00AA18CE" w:rsidRDefault="00AA18CE" w:rsidP="00AA18CE">
      <w:pPr>
        <w:autoSpaceDE w:val="0"/>
        <w:autoSpaceDN w:val="0"/>
        <w:adjustRightInd w:val="0"/>
        <w:jc w:val="both"/>
        <w:rPr>
          <w:rFonts w:ascii="Arial" w:hAnsi="Arial" w:cs="Arial"/>
        </w:rPr>
      </w:pPr>
      <w:proofErr w:type="gramStart"/>
      <w:r w:rsidRPr="00AA18CE">
        <w:rPr>
          <w:rFonts w:ascii="Arial" w:eastAsia="Calibri-Bold" w:hAnsi="Arial" w:cs="Arial"/>
          <w:b/>
          <w:bCs/>
        </w:rPr>
        <w:t>квалитетно</w:t>
      </w:r>
      <w:proofErr w:type="gramEnd"/>
      <w:r w:rsidRPr="00AA18CE">
        <w:rPr>
          <w:rFonts w:ascii="Arial" w:eastAsia="Calibri-Bold" w:hAnsi="Arial" w:cs="Arial"/>
          <w:b/>
          <w:bCs/>
        </w:rPr>
        <w:t xml:space="preserve"> </w:t>
      </w:r>
      <w:r w:rsidRPr="00AA18CE">
        <w:rPr>
          <w:rFonts w:ascii="Arial" w:hAnsi="Arial" w:cs="Arial"/>
        </w:rPr>
        <w:t xml:space="preserve">и </w:t>
      </w:r>
      <w:r w:rsidRPr="00AA18CE">
        <w:rPr>
          <w:rFonts w:ascii="Arial" w:eastAsia="Calibri-Bold" w:hAnsi="Arial" w:cs="Arial"/>
          <w:b/>
          <w:bCs/>
        </w:rPr>
        <w:t xml:space="preserve">у уговореном року </w:t>
      </w:r>
      <w:r w:rsidRPr="00AA18CE">
        <w:rPr>
          <w:rFonts w:ascii="Arial" w:hAnsi="Arial" w:cs="Arial"/>
        </w:rPr>
        <w:t>извршио следеће  радове:</w:t>
      </w:r>
    </w:p>
    <w:p w:rsidR="00AA18CE" w:rsidRPr="00AA18CE" w:rsidRDefault="00AA18CE" w:rsidP="00AA18CE">
      <w:pPr>
        <w:autoSpaceDE w:val="0"/>
        <w:autoSpaceDN w:val="0"/>
        <w:adjustRightInd w:val="0"/>
        <w:jc w:val="both"/>
        <w:rPr>
          <w:rFonts w:ascii="Arial" w:hAnsi="Arial" w:cs="Arial"/>
        </w:rPr>
      </w:pPr>
    </w:p>
    <w:p w:rsidR="00AA18CE" w:rsidRPr="00AA18CE" w:rsidRDefault="00AA18CE" w:rsidP="00AA18CE">
      <w:pPr>
        <w:pStyle w:val="nabrajanjebold"/>
        <w:numPr>
          <w:ilvl w:val="0"/>
          <w:numId w:val="0"/>
        </w:numPr>
        <w:jc w:val="both"/>
        <w:rPr>
          <w:rFonts w:ascii="Arial" w:hAnsi="Arial" w:cs="Arial"/>
          <w:b w:val="0"/>
          <w:lang w:val="sr-Cyrl-CS"/>
        </w:rPr>
      </w:pPr>
      <w:r w:rsidRPr="00AA18CE">
        <w:rPr>
          <w:rFonts w:ascii="Arial" w:hAnsi="Arial" w:cs="Arial"/>
          <w:b w:val="0"/>
        </w:rPr>
        <w:t>___________________________________________________________________</w:t>
      </w:r>
    </w:p>
    <w:p w:rsidR="00AA18CE" w:rsidRPr="00AA18CE" w:rsidRDefault="00AA18CE" w:rsidP="00AA18CE">
      <w:pPr>
        <w:pStyle w:val="nabrajanjebold"/>
        <w:numPr>
          <w:ilvl w:val="0"/>
          <w:numId w:val="0"/>
        </w:numPr>
        <w:jc w:val="both"/>
        <w:rPr>
          <w:rFonts w:ascii="Arial" w:hAnsi="Arial" w:cs="Arial"/>
          <w:b w:val="0"/>
        </w:rPr>
      </w:pPr>
    </w:p>
    <w:p w:rsidR="00AA18CE" w:rsidRPr="00AA18CE" w:rsidRDefault="00AA18CE" w:rsidP="00AA18CE">
      <w:pPr>
        <w:pStyle w:val="nabrajanjebold"/>
        <w:numPr>
          <w:ilvl w:val="0"/>
          <w:numId w:val="0"/>
        </w:numPr>
        <w:jc w:val="both"/>
        <w:rPr>
          <w:rFonts w:ascii="Arial" w:hAnsi="Arial" w:cs="Arial"/>
          <w:b w:val="0"/>
          <w:lang w:val="sr-Cyrl-CS"/>
        </w:rPr>
      </w:pPr>
      <w:r w:rsidRPr="00AA18CE">
        <w:rPr>
          <w:rFonts w:ascii="Arial" w:hAnsi="Arial" w:cs="Arial"/>
          <w:b w:val="0"/>
        </w:rPr>
        <w:t>___________________________________________________________________</w:t>
      </w:r>
    </w:p>
    <w:p w:rsidR="00AA18CE" w:rsidRPr="00AA18CE" w:rsidRDefault="00AA18CE" w:rsidP="00AA18CE">
      <w:pPr>
        <w:pStyle w:val="nabrajanjebold"/>
        <w:numPr>
          <w:ilvl w:val="0"/>
          <w:numId w:val="0"/>
        </w:numPr>
        <w:jc w:val="both"/>
        <w:rPr>
          <w:rFonts w:ascii="Arial" w:hAnsi="Arial" w:cs="Arial"/>
          <w:lang w:val="sr-Cyrl-CS"/>
        </w:rPr>
      </w:pPr>
    </w:p>
    <w:p w:rsidR="00AA18CE" w:rsidRPr="00AA18CE" w:rsidRDefault="00AA18CE" w:rsidP="00AA18CE">
      <w:pPr>
        <w:autoSpaceDE w:val="0"/>
        <w:autoSpaceDN w:val="0"/>
        <w:adjustRightInd w:val="0"/>
        <w:spacing w:line="360" w:lineRule="auto"/>
        <w:jc w:val="both"/>
        <w:rPr>
          <w:rFonts w:ascii="Arial" w:hAnsi="Arial" w:cs="Arial"/>
        </w:rPr>
      </w:pPr>
      <w:r w:rsidRPr="00AA18CE">
        <w:rPr>
          <w:rFonts w:ascii="Arial" w:hAnsi="Arial" w:cs="Arial"/>
        </w:rPr>
        <w:t>___________________________________________</w:t>
      </w:r>
      <w:r>
        <w:rPr>
          <w:rFonts w:ascii="Arial" w:hAnsi="Arial" w:cs="Arial"/>
        </w:rPr>
        <w:t>_</w:t>
      </w:r>
      <w:r w:rsidRPr="00AA18CE">
        <w:rPr>
          <w:rFonts w:ascii="Arial" w:hAnsi="Arial" w:cs="Arial"/>
        </w:rPr>
        <w:t xml:space="preserve">_, (навести врсту радова), у вредности од _________________________________ динара без ПДВ-а, </w:t>
      </w:r>
    </w:p>
    <w:p w:rsidR="00AA18CE" w:rsidRPr="00AA18CE" w:rsidRDefault="00AA18CE" w:rsidP="00AA18CE">
      <w:pPr>
        <w:autoSpaceDE w:val="0"/>
        <w:autoSpaceDN w:val="0"/>
        <w:adjustRightInd w:val="0"/>
        <w:spacing w:line="360" w:lineRule="auto"/>
        <w:jc w:val="both"/>
        <w:rPr>
          <w:rFonts w:ascii="Arial" w:hAnsi="Arial" w:cs="Arial"/>
          <w:lang w:val="sr-Cyrl-CS"/>
        </w:rPr>
      </w:pPr>
      <w:r w:rsidRPr="00AA18CE">
        <w:rPr>
          <w:rFonts w:ascii="Arial" w:hAnsi="Arial" w:cs="Arial"/>
        </w:rPr>
        <w:t>(</w:t>
      </w:r>
      <w:proofErr w:type="gramStart"/>
      <w:r w:rsidRPr="00AA18CE">
        <w:rPr>
          <w:rFonts w:ascii="Arial" w:hAnsi="Arial" w:cs="Arial"/>
        </w:rPr>
        <w:t>словима</w:t>
      </w:r>
      <w:proofErr w:type="gramEnd"/>
      <w:r w:rsidRPr="00AA18CE">
        <w:rPr>
          <w:rFonts w:ascii="Arial" w:hAnsi="Arial" w:cs="Arial"/>
        </w:rPr>
        <w:t>: __________________</w:t>
      </w:r>
      <w:r>
        <w:rPr>
          <w:rFonts w:ascii="Arial" w:hAnsi="Arial" w:cs="Arial"/>
        </w:rPr>
        <w:t>______________________</w:t>
      </w:r>
      <w:r w:rsidRPr="00AA18CE">
        <w:rPr>
          <w:rFonts w:ascii="Arial" w:hAnsi="Arial" w:cs="Arial"/>
        </w:rPr>
        <w:t xml:space="preserve">_ динара без ПДВ-а), а на основу уговора број ____________________од ___ . ___. _____. </w:t>
      </w:r>
      <w:proofErr w:type="gramStart"/>
      <w:r w:rsidRPr="00AA18CE">
        <w:rPr>
          <w:rFonts w:ascii="Arial" w:hAnsi="Arial" w:cs="Arial"/>
        </w:rPr>
        <w:t>године</w:t>
      </w:r>
      <w:proofErr w:type="gramEnd"/>
      <w:r w:rsidRPr="00AA18CE">
        <w:rPr>
          <w:rFonts w:ascii="Arial" w:hAnsi="Arial" w:cs="Arial"/>
        </w:rPr>
        <w:t>.</w:t>
      </w:r>
    </w:p>
    <w:p w:rsidR="00AA18CE" w:rsidRPr="00AA18CE" w:rsidRDefault="00AA18CE" w:rsidP="00AA18CE">
      <w:pPr>
        <w:autoSpaceDE w:val="0"/>
        <w:autoSpaceDN w:val="0"/>
        <w:adjustRightInd w:val="0"/>
        <w:jc w:val="both"/>
        <w:rPr>
          <w:rFonts w:ascii="Arial" w:hAnsi="Arial" w:cs="Arial"/>
        </w:rPr>
      </w:pPr>
      <w:r w:rsidRPr="00AA18CE">
        <w:rPr>
          <w:rFonts w:ascii="Arial" w:hAnsi="Arial" w:cs="Arial"/>
        </w:rPr>
        <w:t>Датум почетка радова</w:t>
      </w:r>
      <w:proofErr w:type="gramStart"/>
      <w:r w:rsidRPr="00AA18CE">
        <w:rPr>
          <w:rFonts w:ascii="Arial" w:hAnsi="Arial" w:cs="Arial"/>
        </w:rPr>
        <w:t>:_</w:t>
      </w:r>
      <w:proofErr w:type="gramEnd"/>
      <w:r w:rsidRPr="00AA18CE">
        <w:rPr>
          <w:rFonts w:ascii="Arial" w:hAnsi="Arial" w:cs="Arial"/>
        </w:rPr>
        <w:t>_______________________</w:t>
      </w:r>
    </w:p>
    <w:p w:rsidR="00AA18CE" w:rsidRPr="00AA18CE" w:rsidRDefault="00AA18CE" w:rsidP="00AA18CE">
      <w:pPr>
        <w:autoSpaceDE w:val="0"/>
        <w:autoSpaceDN w:val="0"/>
        <w:adjustRightInd w:val="0"/>
        <w:jc w:val="both"/>
        <w:rPr>
          <w:rFonts w:ascii="Arial" w:hAnsi="Arial" w:cs="Arial"/>
          <w:lang w:val="sr-Cyrl-CS"/>
        </w:rPr>
      </w:pPr>
    </w:p>
    <w:p w:rsidR="00AA18CE" w:rsidRPr="00AA18CE" w:rsidRDefault="00AA18CE" w:rsidP="00AA18CE">
      <w:pPr>
        <w:autoSpaceDE w:val="0"/>
        <w:autoSpaceDN w:val="0"/>
        <w:adjustRightInd w:val="0"/>
        <w:jc w:val="both"/>
        <w:rPr>
          <w:rFonts w:ascii="Arial" w:hAnsi="Arial" w:cs="Arial"/>
        </w:rPr>
      </w:pPr>
      <w:r w:rsidRPr="00AA18CE">
        <w:rPr>
          <w:rFonts w:ascii="Arial" w:hAnsi="Arial" w:cs="Arial"/>
        </w:rPr>
        <w:t>Датум завршетка радова</w:t>
      </w:r>
      <w:proofErr w:type="gramStart"/>
      <w:r w:rsidRPr="00AA18CE">
        <w:rPr>
          <w:rFonts w:ascii="Arial" w:hAnsi="Arial" w:cs="Arial"/>
        </w:rPr>
        <w:t>:_</w:t>
      </w:r>
      <w:proofErr w:type="gramEnd"/>
      <w:r w:rsidRPr="00AA18CE">
        <w:rPr>
          <w:rFonts w:ascii="Arial" w:hAnsi="Arial" w:cs="Arial"/>
        </w:rPr>
        <w:t>_______________________</w:t>
      </w:r>
    </w:p>
    <w:p w:rsidR="00AA18CE" w:rsidRPr="00AA18CE" w:rsidRDefault="00AA18CE" w:rsidP="00AA18CE">
      <w:pPr>
        <w:autoSpaceDE w:val="0"/>
        <w:autoSpaceDN w:val="0"/>
        <w:adjustRightInd w:val="0"/>
        <w:jc w:val="both"/>
        <w:rPr>
          <w:rFonts w:ascii="Arial" w:hAnsi="Arial" w:cs="Arial"/>
        </w:rPr>
      </w:pPr>
    </w:p>
    <w:p w:rsidR="00AA18CE" w:rsidRPr="00AA18CE" w:rsidRDefault="00AA18CE" w:rsidP="00AA18CE">
      <w:pPr>
        <w:autoSpaceDE w:val="0"/>
        <w:autoSpaceDN w:val="0"/>
        <w:adjustRightInd w:val="0"/>
        <w:jc w:val="both"/>
        <w:rPr>
          <w:rFonts w:ascii="Arial" w:hAnsi="Arial" w:cs="Arial"/>
        </w:rPr>
      </w:pPr>
      <w:r w:rsidRPr="00AA18CE">
        <w:rPr>
          <w:rFonts w:ascii="Arial" w:hAnsi="Arial" w:cs="Arial"/>
        </w:rPr>
        <w:t>Навести у ком облику је изводио радове: извођач, подизвођач, члан групе</w:t>
      </w:r>
    </w:p>
    <w:p w:rsidR="00AA18CE" w:rsidRPr="00AA18CE" w:rsidRDefault="00AA18CE" w:rsidP="00AA18CE">
      <w:pPr>
        <w:autoSpaceDE w:val="0"/>
        <w:autoSpaceDN w:val="0"/>
        <w:adjustRightInd w:val="0"/>
        <w:ind w:firstLine="708"/>
        <w:jc w:val="both"/>
        <w:rPr>
          <w:rFonts w:ascii="Arial" w:hAnsi="Arial" w:cs="Arial"/>
        </w:rPr>
      </w:pPr>
      <w:proofErr w:type="gramStart"/>
      <w:r w:rsidRPr="00AA18CE">
        <w:rPr>
          <w:rFonts w:ascii="Arial" w:hAnsi="Arial" w:cs="Arial"/>
        </w:rPr>
        <w:t>Ова потврда се издаје ради учешћа у поступку јавне набавке и за друге сврхе се не може употребити.</w:t>
      </w:r>
      <w:proofErr w:type="gramEnd"/>
    </w:p>
    <w:p w:rsidR="00AA18CE" w:rsidRPr="00AA18CE" w:rsidRDefault="00AA18CE" w:rsidP="00AA18CE">
      <w:pPr>
        <w:autoSpaceDE w:val="0"/>
        <w:autoSpaceDN w:val="0"/>
        <w:adjustRightInd w:val="0"/>
        <w:ind w:firstLine="708"/>
        <w:jc w:val="both"/>
        <w:rPr>
          <w:rFonts w:ascii="Arial" w:hAnsi="Arial" w:cs="Arial"/>
        </w:rPr>
      </w:pPr>
      <w:r w:rsidRPr="00AA18CE">
        <w:rPr>
          <w:rFonts w:ascii="Arial" w:hAnsi="Arial" w:cs="Arial"/>
        </w:rPr>
        <w:t>Контакт лице наручиоца: ______________________________, телефон: _________________.</w:t>
      </w:r>
    </w:p>
    <w:p w:rsidR="00AA18CE" w:rsidRPr="00AA18CE" w:rsidRDefault="00AA18CE" w:rsidP="00AA18CE">
      <w:pPr>
        <w:autoSpaceDE w:val="0"/>
        <w:autoSpaceDN w:val="0"/>
        <w:adjustRightInd w:val="0"/>
        <w:jc w:val="both"/>
        <w:rPr>
          <w:rFonts w:ascii="Arial" w:hAnsi="Arial" w:cs="Arial"/>
        </w:rPr>
      </w:pPr>
    </w:p>
    <w:p w:rsidR="00AA18CE" w:rsidRPr="00AA18CE" w:rsidRDefault="00AA18CE" w:rsidP="00AA18CE">
      <w:pPr>
        <w:autoSpaceDE w:val="0"/>
        <w:autoSpaceDN w:val="0"/>
        <w:adjustRightInd w:val="0"/>
        <w:jc w:val="both"/>
        <w:rPr>
          <w:rFonts w:ascii="Arial" w:hAnsi="Arial" w:cs="Arial"/>
        </w:rPr>
      </w:pPr>
    </w:p>
    <w:tbl>
      <w:tblPr>
        <w:tblW w:w="0" w:type="auto"/>
        <w:tblLayout w:type="fixed"/>
        <w:tblLook w:val="0000"/>
      </w:tblPr>
      <w:tblGrid>
        <w:gridCol w:w="3080"/>
        <w:gridCol w:w="3068"/>
        <w:gridCol w:w="3094"/>
      </w:tblGrid>
      <w:tr w:rsidR="00AA18CE" w:rsidRPr="00AA18CE" w:rsidTr="000F2EFC">
        <w:tc>
          <w:tcPr>
            <w:tcW w:w="3080" w:type="dxa"/>
            <w:shd w:val="clear" w:color="auto" w:fill="auto"/>
            <w:vAlign w:val="center"/>
          </w:tcPr>
          <w:p w:rsidR="00AA18CE" w:rsidRPr="00AA18CE" w:rsidRDefault="00AA18CE" w:rsidP="00AA18CE">
            <w:pPr>
              <w:pStyle w:val="BodyText2"/>
              <w:spacing w:line="100" w:lineRule="atLeast"/>
              <w:rPr>
                <w:rFonts w:ascii="Arial" w:hAnsi="Arial" w:cs="Arial"/>
              </w:rPr>
            </w:pPr>
            <w:r w:rsidRPr="00AA18CE">
              <w:rPr>
                <w:rFonts w:ascii="Arial" w:hAnsi="Arial" w:cs="Arial"/>
              </w:rPr>
              <w:t>Датум:</w:t>
            </w:r>
          </w:p>
        </w:tc>
        <w:tc>
          <w:tcPr>
            <w:tcW w:w="3068" w:type="dxa"/>
            <w:shd w:val="clear" w:color="auto" w:fill="auto"/>
            <w:vAlign w:val="center"/>
          </w:tcPr>
          <w:p w:rsidR="00AA18CE" w:rsidRPr="00AA18CE" w:rsidRDefault="00AA18CE" w:rsidP="003E48E9">
            <w:pPr>
              <w:pStyle w:val="BodyText2"/>
              <w:spacing w:line="100" w:lineRule="atLeast"/>
              <w:jc w:val="center"/>
              <w:rPr>
                <w:rFonts w:ascii="Arial" w:hAnsi="Arial" w:cs="Arial"/>
              </w:rPr>
            </w:pPr>
            <w:r w:rsidRPr="00AA18CE">
              <w:rPr>
                <w:rFonts w:ascii="Arial" w:hAnsi="Arial" w:cs="Arial"/>
              </w:rPr>
              <w:t>М.П.</w:t>
            </w:r>
          </w:p>
        </w:tc>
        <w:tc>
          <w:tcPr>
            <w:tcW w:w="3094" w:type="dxa"/>
            <w:shd w:val="clear" w:color="auto" w:fill="auto"/>
            <w:vAlign w:val="center"/>
          </w:tcPr>
          <w:p w:rsidR="00AA18CE" w:rsidRPr="00AA18CE" w:rsidRDefault="00AA18CE" w:rsidP="00AA18CE">
            <w:pPr>
              <w:pStyle w:val="BodyText2"/>
              <w:spacing w:line="100" w:lineRule="atLeast"/>
              <w:rPr>
                <w:rFonts w:ascii="Arial" w:hAnsi="Arial" w:cs="Arial"/>
              </w:rPr>
            </w:pPr>
            <w:r w:rsidRPr="00AA18CE">
              <w:rPr>
                <w:rFonts w:ascii="Arial" w:hAnsi="Arial" w:cs="Arial"/>
              </w:rPr>
              <w:t xml:space="preserve">Потпис </w:t>
            </w:r>
            <w:r w:rsidRPr="00AA18CE">
              <w:rPr>
                <w:rFonts w:ascii="Arial" w:hAnsi="Arial" w:cs="Arial"/>
                <w:lang w:val="sr-Cyrl-CS"/>
              </w:rPr>
              <w:t>овлашћеног лица</w:t>
            </w:r>
          </w:p>
        </w:tc>
      </w:tr>
      <w:tr w:rsidR="00AA18CE" w:rsidRPr="00AA18CE" w:rsidTr="000F2EFC">
        <w:tc>
          <w:tcPr>
            <w:tcW w:w="3080" w:type="dxa"/>
            <w:tcBorders>
              <w:bottom w:val="single" w:sz="4" w:space="0" w:color="000000"/>
            </w:tcBorders>
            <w:shd w:val="clear" w:color="auto" w:fill="auto"/>
          </w:tcPr>
          <w:p w:rsidR="00AA18CE" w:rsidRPr="00AA18CE" w:rsidRDefault="00AA18CE" w:rsidP="00AA18CE">
            <w:pPr>
              <w:pStyle w:val="BodyText2"/>
              <w:snapToGrid w:val="0"/>
              <w:spacing w:line="100" w:lineRule="atLeast"/>
              <w:rPr>
                <w:rFonts w:ascii="Arial" w:hAnsi="Arial" w:cs="Arial"/>
              </w:rPr>
            </w:pPr>
          </w:p>
        </w:tc>
        <w:tc>
          <w:tcPr>
            <w:tcW w:w="3068" w:type="dxa"/>
            <w:shd w:val="clear" w:color="auto" w:fill="auto"/>
          </w:tcPr>
          <w:p w:rsidR="00AA18CE" w:rsidRPr="00AA18CE" w:rsidRDefault="00AA18CE" w:rsidP="00AA18CE">
            <w:pPr>
              <w:pStyle w:val="BodyText2"/>
              <w:snapToGrid w:val="0"/>
              <w:spacing w:line="100" w:lineRule="atLeast"/>
              <w:rPr>
                <w:rFonts w:ascii="Arial" w:hAnsi="Arial" w:cs="Arial"/>
              </w:rPr>
            </w:pPr>
          </w:p>
        </w:tc>
        <w:tc>
          <w:tcPr>
            <w:tcW w:w="3094" w:type="dxa"/>
            <w:tcBorders>
              <w:bottom w:val="single" w:sz="4" w:space="0" w:color="000000"/>
            </w:tcBorders>
            <w:shd w:val="clear" w:color="auto" w:fill="auto"/>
          </w:tcPr>
          <w:p w:rsidR="00AA18CE" w:rsidRPr="00AA18CE" w:rsidRDefault="00AA18CE" w:rsidP="00AA18CE">
            <w:pPr>
              <w:pStyle w:val="BodyText2"/>
              <w:snapToGrid w:val="0"/>
              <w:spacing w:line="100" w:lineRule="atLeast"/>
              <w:rPr>
                <w:rFonts w:ascii="Arial" w:hAnsi="Arial" w:cs="Arial"/>
              </w:rPr>
            </w:pPr>
          </w:p>
        </w:tc>
      </w:tr>
    </w:tbl>
    <w:p w:rsidR="00AA18CE" w:rsidRDefault="00AA18CE" w:rsidP="00AA18CE">
      <w:pPr>
        <w:autoSpaceDE w:val="0"/>
        <w:autoSpaceDN w:val="0"/>
        <w:adjustRightInd w:val="0"/>
        <w:jc w:val="both"/>
        <w:rPr>
          <w:rFonts w:ascii="Arial" w:hAnsi="Arial" w:cs="Arial"/>
          <w:i/>
          <w:iCs/>
          <w:lang w:val="sr-Cyrl-CS"/>
        </w:rPr>
      </w:pPr>
    </w:p>
    <w:p w:rsidR="00EA3356" w:rsidRPr="00AA18CE" w:rsidRDefault="00EA3356" w:rsidP="00AA18CE">
      <w:pPr>
        <w:autoSpaceDE w:val="0"/>
        <w:autoSpaceDN w:val="0"/>
        <w:adjustRightInd w:val="0"/>
        <w:jc w:val="both"/>
        <w:rPr>
          <w:rFonts w:ascii="Arial" w:hAnsi="Arial" w:cs="Arial"/>
          <w:i/>
          <w:iCs/>
          <w:lang w:val="sr-Cyrl-CS"/>
        </w:rPr>
      </w:pPr>
    </w:p>
    <w:p w:rsidR="00AA18CE" w:rsidRPr="00AA18CE" w:rsidRDefault="00AA18CE" w:rsidP="00AA18CE">
      <w:pPr>
        <w:autoSpaceDE w:val="0"/>
        <w:autoSpaceDN w:val="0"/>
        <w:adjustRightInd w:val="0"/>
        <w:jc w:val="both"/>
        <w:rPr>
          <w:rFonts w:ascii="Arial" w:hAnsi="Arial" w:cs="Arial"/>
          <w:i/>
          <w:iCs/>
        </w:rPr>
      </w:pPr>
      <w:r w:rsidRPr="00AA18CE">
        <w:rPr>
          <w:rFonts w:ascii="Arial" w:hAnsi="Arial" w:cs="Arial"/>
          <w:b/>
          <w:i/>
          <w:iCs/>
        </w:rPr>
        <w:t>Напомена:</w:t>
      </w:r>
      <w:r w:rsidRPr="00AA18CE">
        <w:rPr>
          <w:rFonts w:ascii="Arial" w:hAnsi="Arial" w:cs="Arial"/>
          <w:i/>
          <w:iCs/>
        </w:rPr>
        <w:t xml:space="preserve"> Свака злоупотреба и нетачни подаци у овој </w:t>
      </w:r>
      <w:proofErr w:type="gramStart"/>
      <w:r w:rsidRPr="00AA18CE">
        <w:rPr>
          <w:rFonts w:ascii="Arial" w:hAnsi="Arial" w:cs="Arial"/>
          <w:i/>
          <w:iCs/>
        </w:rPr>
        <w:t>потврди  могу</w:t>
      </w:r>
      <w:proofErr w:type="gramEnd"/>
      <w:r w:rsidRPr="00AA18CE">
        <w:rPr>
          <w:rFonts w:ascii="Arial" w:hAnsi="Arial" w:cs="Arial"/>
          <w:i/>
          <w:iCs/>
        </w:rPr>
        <w:t xml:space="preserve"> произвести материјалну и кривичну одговорност. </w:t>
      </w:r>
    </w:p>
    <w:p w:rsidR="003C1247" w:rsidRPr="00AA18CE" w:rsidRDefault="00AA18CE" w:rsidP="00AA18CE">
      <w:pPr>
        <w:autoSpaceDE w:val="0"/>
        <w:autoSpaceDN w:val="0"/>
        <w:adjustRightInd w:val="0"/>
        <w:jc w:val="both"/>
        <w:rPr>
          <w:rFonts w:ascii="Arial" w:hAnsi="Arial" w:cs="Arial"/>
          <w:b/>
          <w:i/>
          <w:iCs/>
          <w:lang w:val="sr-Cyrl-CS"/>
        </w:rPr>
      </w:pPr>
      <w:proofErr w:type="gramStart"/>
      <w:r w:rsidRPr="00AA18CE">
        <w:rPr>
          <w:rFonts w:ascii="Arial" w:hAnsi="Arial" w:cs="Arial"/>
          <w:b/>
          <w:i/>
          <w:iCs/>
        </w:rPr>
        <w:t>Ова потврда сe подноси на захтев Наручиоца.</w:t>
      </w:r>
      <w:proofErr w:type="gramEnd"/>
    </w:p>
    <w:p w:rsidR="000A4029" w:rsidRDefault="000A4029" w:rsidP="000A4029">
      <w:pPr>
        <w:spacing w:line="240" w:lineRule="auto"/>
        <w:jc w:val="right"/>
        <w:rPr>
          <w:rFonts w:ascii="Arial" w:hAnsi="Arial" w:cs="Arial"/>
          <w:b/>
          <w:bCs/>
          <w:i/>
          <w:sz w:val="28"/>
          <w:szCs w:val="28"/>
          <w:lang w:val="sr-Cyrl-CS"/>
        </w:rPr>
      </w:pPr>
    </w:p>
    <w:p w:rsidR="003F741E" w:rsidRDefault="003F741E" w:rsidP="000A4029">
      <w:pPr>
        <w:spacing w:line="240" w:lineRule="auto"/>
        <w:jc w:val="right"/>
        <w:rPr>
          <w:rFonts w:ascii="Arial" w:hAnsi="Arial" w:cs="Arial"/>
          <w:b/>
          <w:bCs/>
          <w:i/>
          <w:sz w:val="28"/>
          <w:szCs w:val="28"/>
          <w:lang w:val="sr-Cyrl-CS"/>
        </w:rPr>
      </w:pPr>
    </w:p>
    <w:p w:rsidR="000A4029" w:rsidRPr="005438A8" w:rsidRDefault="000A4029" w:rsidP="000A4029">
      <w:pPr>
        <w:spacing w:line="240" w:lineRule="auto"/>
        <w:jc w:val="right"/>
        <w:rPr>
          <w:rFonts w:ascii="Arial" w:hAnsi="Arial" w:cs="Arial"/>
          <w:b/>
          <w:bCs/>
          <w:i/>
          <w:sz w:val="28"/>
          <w:szCs w:val="28"/>
          <w:lang w:val="sr-Cyrl-CS"/>
        </w:rPr>
      </w:pPr>
      <w:r w:rsidRPr="005438A8">
        <w:rPr>
          <w:rFonts w:ascii="Arial" w:hAnsi="Arial" w:cs="Arial"/>
          <w:b/>
          <w:bCs/>
          <w:i/>
          <w:sz w:val="28"/>
          <w:szCs w:val="28"/>
        </w:rPr>
        <w:lastRenderedPageBreak/>
        <w:t xml:space="preserve">(ОБРАЗАЦ </w:t>
      </w:r>
      <w:r w:rsidRPr="005438A8">
        <w:rPr>
          <w:rFonts w:ascii="Arial" w:hAnsi="Arial" w:cs="Arial"/>
          <w:b/>
          <w:bCs/>
          <w:i/>
          <w:sz w:val="28"/>
          <w:szCs w:val="28"/>
          <w:lang w:val="sr-Cyrl-CS"/>
        </w:rPr>
        <w:t>1</w:t>
      </w:r>
      <w:r w:rsidR="003E48E9">
        <w:rPr>
          <w:rFonts w:ascii="Arial" w:hAnsi="Arial" w:cs="Arial"/>
          <w:b/>
          <w:bCs/>
          <w:i/>
          <w:sz w:val="28"/>
          <w:szCs w:val="28"/>
          <w:lang w:val="sr-Cyrl-CS"/>
        </w:rPr>
        <w:t>2</w:t>
      </w:r>
      <w:r w:rsidRPr="005438A8">
        <w:rPr>
          <w:rFonts w:ascii="Arial" w:hAnsi="Arial" w:cs="Arial"/>
          <w:b/>
          <w:bCs/>
          <w:i/>
          <w:sz w:val="28"/>
          <w:szCs w:val="28"/>
        </w:rPr>
        <w:t>)</w:t>
      </w:r>
    </w:p>
    <w:p w:rsidR="000B22E0" w:rsidRPr="005438A8" w:rsidRDefault="000B22E0" w:rsidP="00CD0E8B">
      <w:pPr>
        <w:spacing w:line="240" w:lineRule="auto"/>
        <w:jc w:val="both"/>
        <w:rPr>
          <w:rFonts w:ascii="Arial" w:hAnsi="Arial" w:cs="Arial"/>
          <w:i/>
        </w:rPr>
      </w:pPr>
    </w:p>
    <w:p w:rsidR="000B22E0" w:rsidRPr="005438A8" w:rsidRDefault="000B22E0" w:rsidP="00CD0E8B">
      <w:pPr>
        <w:spacing w:line="240" w:lineRule="auto"/>
        <w:jc w:val="center"/>
        <w:rPr>
          <w:rFonts w:ascii="Arial" w:hAnsi="Arial" w:cs="Arial"/>
          <w:b/>
          <w:bCs/>
          <w:i/>
          <w:iCs/>
          <w:sz w:val="28"/>
          <w:szCs w:val="28"/>
          <w:lang w:val="sr-Cyrl-CS"/>
        </w:rPr>
      </w:pPr>
      <w:r w:rsidRPr="005438A8">
        <w:rPr>
          <w:rFonts w:ascii="Arial" w:hAnsi="Arial" w:cs="Arial"/>
          <w:b/>
          <w:bCs/>
          <w:i/>
          <w:iCs/>
          <w:sz w:val="28"/>
          <w:szCs w:val="28"/>
          <w:lang w:val="sr-Cyrl-CS"/>
        </w:rPr>
        <w:t>ИЗЈАВА О ОБИЛАСКУ ЛОКАЦИЈЕ ЗА ИЗВОЂЕЊЕ РАДОВА И ИЗВРШЕНОМ УВИДУ У ПРОЈЕКТНУ ДОКУМЕНТАЦИЈУ</w:t>
      </w:r>
    </w:p>
    <w:p w:rsidR="000B22E0" w:rsidRPr="005438A8" w:rsidRDefault="000B22E0" w:rsidP="00CD0E8B">
      <w:pPr>
        <w:autoSpaceDE w:val="0"/>
        <w:autoSpaceDN w:val="0"/>
        <w:adjustRightInd w:val="0"/>
        <w:spacing w:line="240" w:lineRule="auto"/>
        <w:rPr>
          <w:rFonts w:ascii="Arial" w:hAnsi="Arial" w:cs="Arial"/>
          <w:i/>
          <w:iCs/>
          <w:lang w:val="ru-RU"/>
        </w:rPr>
      </w:pPr>
    </w:p>
    <w:p w:rsidR="000B22E0" w:rsidRPr="005438A8" w:rsidRDefault="000B22E0" w:rsidP="00CD0E8B">
      <w:pPr>
        <w:autoSpaceDE w:val="0"/>
        <w:autoSpaceDN w:val="0"/>
        <w:adjustRightInd w:val="0"/>
        <w:spacing w:line="240" w:lineRule="auto"/>
        <w:rPr>
          <w:rFonts w:ascii="Arial" w:hAnsi="Arial" w:cs="Arial"/>
          <w:i/>
          <w:iCs/>
          <w:lang w:val="ru-RU"/>
        </w:rPr>
      </w:pPr>
    </w:p>
    <w:p w:rsidR="007E2F5B" w:rsidRPr="005438A8" w:rsidRDefault="007E2F5B" w:rsidP="00CD0E8B">
      <w:pPr>
        <w:spacing w:line="240" w:lineRule="auto"/>
        <w:jc w:val="center"/>
        <w:rPr>
          <w:rFonts w:ascii="Arial" w:hAnsi="Arial" w:cs="Arial"/>
        </w:rPr>
      </w:pPr>
    </w:p>
    <w:p w:rsidR="000B22E0" w:rsidRPr="005438A8" w:rsidRDefault="000B22E0" w:rsidP="00CD0E8B">
      <w:pPr>
        <w:spacing w:line="240" w:lineRule="auto"/>
        <w:ind w:firstLine="720"/>
        <w:rPr>
          <w:rFonts w:ascii="Arial" w:hAnsi="Arial" w:cs="Arial"/>
        </w:rPr>
      </w:pPr>
      <w:r w:rsidRPr="005438A8">
        <w:rPr>
          <w:rFonts w:ascii="Arial" w:hAnsi="Arial" w:cs="Arial"/>
        </w:rPr>
        <w:t>Понуђач _________________________</w:t>
      </w:r>
      <w:r w:rsidR="007E2F5B" w:rsidRPr="005438A8">
        <w:rPr>
          <w:rFonts w:ascii="Arial" w:hAnsi="Arial" w:cs="Arial"/>
        </w:rPr>
        <w:t>__</w:t>
      </w:r>
      <w:r w:rsidRPr="005438A8">
        <w:rPr>
          <w:rFonts w:ascii="Arial" w:hAnsi="Arial" w:cs="Arial"/>
        </w:rPr>
        <w:t xml:space="preserve">_______________, даје следећу </w:t>
      </w:r>
    </w:p>
    <w:p w:rsidR="000B22E0" w:rsidRPr="005438A8" w:rsidRDefault="007E2F5B" w:rsidP="00CD0E8B">
      <w:pPr>
        <w:pStyle w:val="BodyText3"/>
        <w:spacing w:after="0" w:line="240" w:lineRule="auto"/>
        <w:jc w:val="both"/>
        <w:rPr>
          <w:rFonts w:ascii="Arial" w:hAnsi="Arial" w:cs="Arial"/>
          <w:i/>
          <w:sz w:val="24"/>
          <w:szCs w:val="24"/>
        </w:rPr>
      </w:pPr>
      <w:r w:rsidRPr="005438A8">
        <w:rPr>
          <w:rFonts w:ascii="Arial" w:hAnsi="Arial" w:cs="Arial"/>
          <w:sz w:val="24"/>
          <w:szCs w:val="24"/>
        </w:rPr>
        <w:t xml:space="preserve">                                                </w:t>
      </w:r>
      <w:r w:rsidR="000B22E0" w:rsidRPr="005438A8">
        <w:rPr>
          <w:rFonts w:ascii="Arial" w:hAnsi="Arial" w:cs="Arial"/>
          <w:i/>
          <w:sz w:val="24"/>
          <w:szCs w:val="24"/>
        </w:rPr>
        <w:t>(</w:t>
      </w:r>
      <w:proofErr w:type="gramStart"/>
      <w:r w:rsidR="000B22E0" w:rsidRPr="005438A8">
        <w:rPr>
          <w:rFonts w:ascii="Arial" w:hAnsi="Arial" w:cs="Arial"/>
          <w:i/>
          <w:sz w:val="24"/>
          <w:szCs w:val="24"/>
        </w:rPr>
        <w:t>назив</w:t>
      </w:r>
      <w:proofErr w:type="gramEnd"/>
      <w:r w:rsidR="000B22E0" w:rsidRPr="005438A8">
        <w:rPr>
          <w:rFonts w:ascii="Arial" w:hAnsi="Arial" w:cs="Arial"/>
          <w:i/>
          <w:sz w:val="24"/>
          <w:szCs w:val="24"/>
        </w:rPr>
        <w:t xml:space="preserve"> понуђача)</w:t>
      </w:r>
    </w:p>
    <w:p w:rsidR="000B22E0" w:rsidRPr="005438A8" w:rsidRDefault="000B22E0" w:rsidP="00CD0E8B">
      <w:pPr>
        <w:spacing w:line="240" w:lineRule="auto"/>
        <w:jc w:val="both"/>
        <w:rPr>
          <w:rFonts w:ascii="Arial" w:hAnsi="Arial" w:cs="Arial"/>
        </w:rPr>
      </w:pPr>
    </w:p>
    <w:p w:rsidR="000B22E0" w:rsidRPr="005438A8" w:rsidRDefault="000B22E0" w:rsidP="00CD0E8B">
      <w:pPr>
        <w:spacing w:line="240" w:lineRule="auto"/>
        <w:jc w:val="both"/>
        <w:rPr>
          <w:rFonts w:ascii="Arial" w:hAnsi="Arial" w:cs="Arial"/>
        </w:rPr>
      </w:pPr>
    </w:p>
    <w:p w:rsidR="000B22E0" w:rsidRPr="005438A8" w:rsidRDefault="000B22E0" w:rsidP="00CD0E8B">
      <w:pPr>
        <w:spacing w:line="240" w:lineRule="auto"/>
        <w:jc w:val="center"/>
        <w:rPr>
          <w:rFonts w:ascii="Arial" w:hAnsi="Arial" w:cs="Arial"/>
          <w:b/>
        </w:rPr>
      </w:pPr>
      <w:r w:rsidRPr="005438A8">
        <w:rPr>
          <w:rFonts w:ascii="Arial" w:hAnsi="Arial" w:cs="Arial"/>
          <w:b/>
        </w:rPr>
        <w:t>И З Ј А В У</w:t>
      </w:r>
    </w:p>
    <w:p w:rsidR="00886B50" w:rsidRPr="005438A8" w:rsidRDefault="000B22E0" w:rsidP="00CD0E8B">
      <w:pPr>
        <w:spacing w:line="240" w:lineRule="auto"/>
        <w:jc w:val="center"/>
        <w:rPr>
          <w:rFonts w:ascii="Arial" w:hAnsi="Arial" w:cs="Arial"/>
          <w:b/>
        </w:rPr>
      </w:pPr>
      <w:r w:rsidRPr="005438A8">
        <w:rPr>
          <w:rFonts w:ascii="Arial" w:hAnsi="Arial" w:cs="Arial"/>
          <w:b/>
        </w:rPr>
        <w:t xml:space="preserve">О ОБИЛАСКУ ЛОКАЦИЈЕ ЗА ИЗВОЂЕЊЕ РАДОВА </w:t>
      </w:r>
    </w:p>
    <w:p w:rsidR="000B22E0" w:rsidRPr="005438A8" w:rsidRDefault="000B22E0" w:rsidP="00CD0E8B">
      <w:pPr>
        <w:spacing w:line="240" w:lineRule="auto"/>
        <w:jc w:val="center"/>
        <w:rPr>
          <w:rFonts w:ascii="Arial" w:hAnsi="Arial" w:cs="Arial"/>
          <w:b/>
        </w:rPr>
      </w:pPr>
      <w:r w:rsidRPr="005438A8">
        <w:rPr>
          <w:rFonts w:ascii="Arial" w:hAnsi="Arial" w:cs="Arial"/>
          <w:b/>
        </w:rPr>
        <w:t>И ИЗВРШЕНОМ УВИДУ У ПРОЈЕКТНУ ДОКУМЕНТАЦИЈУ</w:t>
      </w:r>
    </w:p>
    <w:p w:rsidR="000B22E0" w:rsidRPr="005438A8" w:rsidRDefault="000B22E0" w:rsidP="00CD0E8B">
      <w:pPr>
        <w:spacing w:line="240" w:lineRule="auto"/>
        <w:jc w:val="center"/>
        <w:rPr>
          <w:rFonts w:ascii="Arial" w:hAnsi="Arial" w:cs="Arial"/>
          <w:b/>
        </w:rPr>
      </w:pPr>
    </w:p>
    <w:p w:rsidR="000B22E0" w:rsidRPr="005438A8" w:rsidRDefault="000B22E0" w:rsidP="00CD0E8B">
      <w:pPr>
        <w:spacing w:line="240" w:lineRule="auto"/>
        <w:jc w:val="center"/>
        <w:rPr>
          <w:rFonts w:ascii="Arial" w:hAnsi="Arial" w:cs="Arial"/>
          <w:b/>
        </w:rPr>
      </w:pPr>
    </w:p>
    <w:p w:rsidR="000B22E0" w:rsidRPr="005438A8" w:rsidRDefault="000B22E0" w:rsidP="00CD0E8B">
      <w:pPr>
        <w:spacing w:line="240" w:lineRule="auto"/>
        <w:jc w:val="center"/>
        <w:rPr>
          <w:rFonts w:ascii="Arial" w:hAnsi="Arial" w:cs="Arial"/>
        </w:rPr>
      </w:pPr>
    </w:p>
    <w:p w:rsidR="00886B50" w:rsidRPr="005438A8" w:rsidRDefault="000B22E0" w:rsidP="00CD0E8B">
      <w:pPr>
        <w:pStyle w:val="BodyText3"/>
        <w:spacing w:after="0" w:line="240" w:lineRule="auto"/>
        <w:jc w:val="both"/>
        <w:rPr>
          <w:rFonts w:ascii="Arial" w:hAnsi="Arial" w:cs="Arial"/>
          <w:sz w:val="24"/>
          <w:szCs w:val="24"/>
        </w:rPr>
      </w:pPr>
      <w:r w:rsidRPr="005438A8">
        <w:rPr>
          <w:rFonts w:ascii="Arial" w:hAnsi="Arial" w:cs="Arial"/>
          <w:sz w:val="24"/>
          <w:szCs w:val="24"/>
        </w:rPr>
        <w:tab/>
      </w:r>
      <w:proofErr w:type="gramStart"/>
      <w:r w:rsidRPr="005438A8">
        <w:rPr>
          <w:rFonts w:ascii="Arial" w:hAnsi="Arial" w:cs="Arial"/>
          <w:sz w:val="24"/>
          <w:szCs w:val="24"/>
        </w:rPr>
        <w:t>Понуђач __________________________________________________, са седиштем у ____________________________, по пријави коју је поднео Наручиоцу и обавештењу Наручиоца, дана _________________.</w:t>
      </w:r>
      <w:proofErr w:type="gramEnd"/>
      <w:r w:rsidRPr="005438A8">
        <w:rPr>
          <w:rFonts w:ascii="Arial" w:hAnsi="Arial" w:cs="Arial"/>
          <w:sz w:val="24"/>
          <w:szCs w:val="24"/>
        </w:rPr>
        <w:t xml:space="preserve"> </w:t>
      </w:r>
      <w:proofErr w:type="gramStart"/>
      <w:r w:rsidRPr="005438A8">
        <w:rPr>
          <w:rFonts w:ascii="Arial" w:hAnsi="Arial" w:cs="Arial"/>
          <w:sz w:val="24"/>
          <w:szCs w:val="24"/>
        </w:rPr>
        <w:t>године</w:t>
      </w:r>
      <w:proofErr w:type="gramEnd"/>
      <w:r w:rsidRPr="005438A8">
        <w:rPr>
          <w:rFonts w:ascii="Arial" w:hAnsi="Arial" w:cs="Arial"/>
          <w:sz w:val="24"/>
          <w:szCs w:val="24"/>
        </w:rPr>
        <w:t>, обишао је локацију где ће се изводити  радови</w:t>
      </w:r>
      <w:r w:rsidR="00EA3356">
        <w:rPr>
          <w:rFonts w:ascii="Arial" w:hAnsi="Arial" w:cs="Arial"/>
          <w:sz w:val="24"/>
          <w:szCs w:val="24"/>
        </w:rPr>
        <w:t xml:space="preserve"> који су предмет јавне набавке</w:t>
      </w:r>
      <w:r w:rsidR="006847EA" w:rsidRPr="005438A8">
        <w:rPr>
          <w:rFonts w:ascii="Arial" w:hAnsi="Arial" w:cs="Arial"/>
          <w:sz w:val="24"/>
          <w:szCs w:val="24"/>
        </w:rPr>
        <w:t xml:space="preserve">, </w:t>
      </w:r>
      <w:r w:rsidRPr="005438A8">
        <w:rPr>
          <w:rFonts w:ascii="Arial" w:hAnsi="Arial" w:cs="Arial"/>
          <w:sz w:val="24"/>
          <w:szCs w:val="24"/>
        </w:rPr>
        <w:t>детаљно је прегледао лока</w:t>
      </w:r>
      <w:r w:rsidR="007E2F5B" w:rsidRPr="005438A8">
        <w:rPr>
          <w:rFonts w:ascii="Arial" w:hAnsi="Arial" w:cs="Arial"/>
          <w:sz w:val="24"/>
          <w:szCs w:val="24"/>
        </w:rPr>
        <w:t>цију и извршио увид у пројектно-</w:t>
      </w:r>
      <w:r w:rsidRPr="005438A8">
        <w:rPr>
          <w:rFonts w:ascii="Arial" w:hAnsi="Arial" w:cs="Arial"/>
          <w:sz w:val="24"/>
          <w:szCs w:val="24"/>
        </w:rPr>
        <w:t xml:space="preserve">техничку докуметнацију и добио све неопходне информације потребне за припрему понуде. </w:t>
      </w:r>
    </w:p>
    <w:p w:rsidR="000B22E0" w:rsidRPr="005438A8" w:rsidRDefault="000B22E0" w:rsidP="00886B50">
      <w:pPr>
        <w:pStyle w:val="BodyText3"/>
        <w:spacing w:after="0" w:line="240" w:lineRule="auto"/>
        <w:ind w:firstLine="720"/>
        <w:jc w:val="both"/>
        <w:rPr>
          <w:rFonts w:ascii="Arial" w:hAnsi="Arial" w:cs="Arial"/>
          <w:sz w:val="24"/>
          <w:szCs w:val="24"/>
        </w:rPr>
      </w:pPr>
      <w:proofErr w:type="gramStart"/>
      <w:r w:rsidRPr="005438A8">
        <w:rPr>
          <w:rFonts w:ascii="Arial" w:hAnsi="Arial" w:cs="Arial"/>
          <w:sz w:val="24"/>
          <w:szCs w:val="24"/>
        </w:rPr>
        <w:t>Такође изјављујемо да смо упознати са свим условима градње и да они, сада видљиви, не могу бити основ за било какве накнадне промене у цени ни обиму радова.</w:t>
      </w:r>
      <w:proofErr w:type="gramEnd"/>
      <w:r w:rsidRPr="005438A8">
        <w:rPr>
          <w:rFonts w:ascii="Arial" w:hAnsi="Arial" w:cs="Arial"/>
          <w:sz w:val="24"/>
          <w:szCs w:val="24"/>
        </w:rPr>
        <w:t xml:space="preserve">  </w:t>
      </w:r>
    </w:p>
    <w:p w:rsidR="000B22E0" w:rsidRPr="005438A8" w:rsidRDefault="000B22E0" w:rsidP="00CD0E8B">
      <w:pPr>
        <w:spacing w:line="240" w:lineRule="auto"/>
        <w:jc w:val="both"/>
        <w:rPr>
          <w:rFonts w:ascii="Arial" w:hAnsi="Arial" w:cs="Arial"/>
        </w:rPr>
      </w:pPr>
    </w:p>
    <w:p w:rsidR="000B22E0" w:rsidRPr="005438A8" w:rsidRDefault="000B22E0" w:rsidP="00CD0E8B">
      <w:pPr>
        <w:spacing w:line="240" w:lineRule="auto"/>
        <w:jc w:val="both"/>
        <w:rPr>
          <w:rFonts w:ascii="Arial" w:hAnsi="Arial" w:cs="Arial"/>
        </w:rPr>
      </w:pPr>
    </w:p>
    <w:p w:rsidR="000B22E0" w:rsidRPr="005438A8" w:rsidRDefault="000B22E0" w:rsidP="00CD0E8B">
      <w:pPr>
        <w:spacing w:line="240" w:lineRule="auto"/>
        <w:jc w:val="both"/>
        <w:rPr>
          <w:rFonts w:ascii="Arial" w:hAnsi="Arial" w:cs="Arial"/>
        </w:rPr>
      </w:pPr>
    </w:p>
    <w:tbl>
      <w:tblPr>
        <w:tblW w:w="0" w:type="auto"/>
        <w:tblLayout w:type="fixed"/>
        <w:tblLook w:val="0000"/>
      </w:tblPr>
      <w:tblGrid>
        <w:gridCol w:w="3080"/>
        <w:gridCol w:w="3068"/>
        <w:gridCol w:w="3094"/>
      </w:tblGrid>
      <w:tr w:rsidR="000B22E0" w:rsidRPr="005438A8" w:rsidTr="00CF41B8">
        <w:tc>
          <w:tcPr>
            <w:tcW w:w="3080" w:type="dxa"/>
            <w:shd w:val="clear" w:color="auto" w:fill="auto"/>
            <w:vAlign w:val="center"/>
          </w:tcPr>
          <w:p w:rsidR="000B22E0" w:rsidRPr="005438A8" w:rsidRDefault="000B22E0" w:rsidP="00CD0E8B">
            <w:pPr>
              <w:pStyle w:val="BodyText2"/>
              <w:spacing w:after="0" w:line="240" w:lineRule="auto"/>
              <w:jc w:val="center"/>
              <w:rPr>
                <w:rFonts w:ascii="Arial" w:hAnsi="Arial" w:cs="Arial"/>
              </w:rPr>
            </w:pPr>
            <w:r w:rsidRPr="005438A8">
              <w:rPr>
                <w:rFonts w:ascii="Arial" w:hAnsi="Arial" w:cs="Arial"/>
              </w:rPr>
              <w:t>Датум:</w:t>
            </w:r>
          </w:p>
        </w:tc>
        <w:tc>
          <w:tcPr>
            <w:tcW w:w="3068" w:type="dxa"/>
            <w:shd w:val="clear" w:color="auto" w:fill="auto"/>
            <w:vAlign w:val="center"/>
          </w:tcPr>
          <w:p w:rsidR="000B22E0" w:rsidRPr="005438A8" w:rsidRDefault="000B22E0" w:rsidP="00CD0E8B">
            <w:pPr>
              <w:pStyle w:val="BodyText2"/>
              <w:spacing w:after="0" w:line="240" w:lineRule="auto"/>
              <w:jc w:val="center"/>
              <w:rPr>
                <w:rFonts w:ascii="Arial" w:hAnsi="Arial" w:cs="Arial"/>
              </w:rPr>
            </w:pPr>
          </w:p>
        </w:tc>
        <w:tc>
          <w:tcPr>
            <w:tcW w:w="3094" w:type="dxa"/>
            <w:shd w:val="clear" w:color="auto" w:fill="auto"/>
            <w:vAlign w:val="center"/>
          </w:tcPr>
          <w:p w:rsidR="000B22E0" w:rsidRPr="005438A8" w:rsidRDefault="000B22E0" w:rsidP="00CD0E8B">
            <w:pPr>
              <w:pStyle w:val="BodyText2"/>
              <w:spacing w:after="0" w:line="240" w:lineRule="auto"/>
              <w:jc w:val="center"/>
              <w:rPr>
                <w:rFonts w:ascii="Arial" w:hAnsi="Arial" w:cs="Arial"/>
              </w:rPr>
            </w:pPr>
            <w:r w:rsidRPr="005438A8">
              <w:rPr>
                <w:rFonts w:ascii="Arial" w:hAnsi="Arial" w:cs="Arial"/>
                <w:bCs/>
                <w:iCs/>
              </w:rPr>
              <w:t>Овлашћено лице понуђача</w:t>
            </w:r>
          </w:p>
        </w:tc>
      </w:tr>
      <w:tr w:rsidR="000B22E0" w:rsidRPr="005438A8" w:rsidTr="00CF41B8">
        <w:tc>
          <w:tcPr>
            <w:tcW w:w="3080" w:type="dxa"/>
            <w:tcBorders>
              <w:bottom w:val="single" w:sz="4" w:space="0" w:color="auto"/>
            </w:tcBorders>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68" w:type="dxa"/>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94" w:type="dxa"/>
            <w:tcBorders>
              <w:bottom w:val="single" w:sz="4" w:space="0" w:color="auto"/>
            </w:tcBorders>
            <w:shd w:val="clear" w:color="auto" w:fill="auto"/>
          </w:tcPr>
          <w:p w:rsidR="000B22E0" w:rsidRPr="005438A8" w:rsidRDefault="000B22E0" w:rsidP="00CD0E8B">
            <w:pPr>
              <w:pStyle w:val="BodyText2"/>
              <w:snapToGrid w:val="0"/>
              <w:spacing w:after="0" w:line="240" w:lineRule="auto"/>
              <w:rPr>
                <w:rFonts w:ascii="Arial" w:hAnsi="Arial" w:cs="Arial"/>
              </w:rPr>
            </w:pPr>
          </w:p>
        </w:tc>
      </w:tr>
      <w:tr w:rsidR="000B22E0" w:rsidRPr="005438A8" w:rsidTr="00CF41B8">
        <w:tc>
          <w:tcPr>
            <w:tcW w:w="3080" w:type="dxa"/>
            <w:tcBorders>
              <w:top w:val="single" w:sz="4" w:space="0" w:color="auto"/>
            </w:tcBorders>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68" w:type="dxa"/>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94" w:type="dxa"/>
            <w:shd w:val="clear" w:color="auto" w:fill="auto"/>
          </w:tcPr>
          <w:p w:rsidR="000B22E0" w:rsidRPr="005438A8" w:rsidRDefault="000B22E0" w:rsidP="00CD0E8B">
            <w:pPr>
              <w:pStyle w:val="BodyText2"/>
              <w:snapToGrid w:val="0"/>
              <w:spacing w:after="0" w:line="240" w:lineRule="auto"/>
              <w:rPr>
                <w:rFonts w:ascii="Arial" w:hAnsi="Arial" w:cs="Arial"/>
              </w:rPr>
            </w:pPr>
          </w:p>
        </w:tc>
      </w:tr>
      <w:tr w:rsidR="000B22E0" w:rsidRPr="005438A8" w:rsidTr="00CF41B8">
        <w:tc>
          <w:tcPr>
            <w:tcW w:w="3080" w:type="dxa"/>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68" w:type="dxa"/>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94" w:type="dxa"/>
            <w:shd w:val="clear" w:color="auto" w:fill="auto"/>
          </w:tcPr>
          <w:p w:rsidR="007E2F5B" w:rsidRPr="005438A8" w:rsidRDefault="007E2F5B" w:rsidP="00CD0E8B">
            <w:pPr>
              <w:pStyle w:val="BodyText2"/>
              <w:snapToGrid w:val="0"/>
              <w:spacing w:after="0" w:line="240" w:lineRule="auto"/>
              <w:rPr>
                <w:rFonts w:ascii="Arial" w:hAnsi="Arial" w:cs="Arial"/>
              </w:rPr>
            </w:pPr>
          </w:p>
          <w:p w:rsidR="007E2F5B" w:rsidRPr="005438A8" w:rsidRDefault="007E2F5B" w:rsidP="00CD0E8B">
            <w:pPr>
              <w:pStyle w:val="BodyText2"/>
              <w:snapToGrid w:val="0"/>
              <w:spacing w:after="0" w:line="240" w:lineRule="auto"/>
              <w:rPr>
                <w:rFonts w:ascii="Arial" w:hAnsi="Arial" w:cs="Arial"/>
              </w:rPr>
            </w:pPr>
          </w:p>
        </w:tc>
      </w:tr>
      <w:tr w:rsidR="000B22E0" w:rsidRPr="005438A8" w:rsidTr="00CF41B8">
        <w:tc>
          <w:tcPr>
            <w:tcW w:w="3080" w:type="dxa"/>
            <w:shd w:val="clear" w:color="auto" w:fill="auto"/>
          </w:tcPr>
          <w:p w:rsidR="000B22E0" w:rsidRPr="005438A8" w:rsidRDefault="000B22E0" w:rsidP="00CD0E8B">
            <w:pPr>
              <w:pStyle w:val="BodyText2"/>
              <w:snapToGrid w:val="0"/>
              <w:spacing w:after="0" w:line="240" w:lineRule="auto"/>
              <w:jc w:val="right"/>
              <w:rPr>
                <w:rFonts w:ascii="Arial" w:hAnsi="Arial" w:cs="Arial"/>
              </w:rPr>
            </w:pPr>
            <w:r w:rsidRPr="005438A8">
              <w:rPr>
                <w:rFonts w:ascii="Arial" w:hAnsi="Arial" w:cs="Arial"/>
                <w:bCs/>
                <w:iCs/>
              </w:rPr>
              <w:t>За Наручиоца:</w:t>
            </w:r>
          </w:p>
        </w:tc>
        <w:tc>
          <w:tcPr>
            <w:tcW w:w="3068" w:type="dxa"/>
            <w:tcBorders>
              <w:bottom w:val="single" w:sz="4" w:space="0" w:color="auto"/>
            </w:tcBorders>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94" w:type="dxa"/>
            <w:shd w:val="clear" w:color="auto" w:fill="auto"/>
          </w:tcPr>
          <w:p w:rsidR="000B22E0" w:rsidRPr="005438A8" w:rsidRDefault="000B22E0" w:rsidP="00CD0E8B">
            <w:pPr>
              <w:pStyle w:val="BodyText2"/>
              <w:snapToGrid w:val="0"/>
              <w:spacing w:after="0" w:line="240" w:lineRule="auto"/>
              <w:rPr>
                <w:rFonts w:ascii="Arial" w:hAnsi="Arial" w:cs="Arial"/>
              </w:rPr>
            </w:pPr>
          </w:p>
        </w:tc>
      </w:tr>
      <w:tr w:rsidR="000B22E0" w:rsidRPr="005438A8" w:rsidTr="00CF41B8">
        <w:tc>
          <w:tcPr>
            <w:tcW w:w="3080" w:type="dxa"/>
            <w:shd w:val="clear" w:color="auto" w:fill="auto"/>
          </w:tcPr>
          <w:p w:rsidR="000B22E0" w:rsidRPr="005438A8" w:rsidRDefault="000B22E0" w:rsidP="00CD0E8B">
            <w:pPr>
              <w:pStyle w:val="BodyText2"/>
              <w:snapToGrid w:val="0"/>
              <w:spacing w:after="0" w:line="240" w:lineRule="auto"/>
              <w:rPr>
                <w:rFonts w:ascii="Arial" w:hAnsi="Arial" w:cs="Arial"/>
              </w:rPr>
            </w:pPr>
          </w:p>
        </w:tc>
        <w:tc>
          <w:tcPr>
            <w:tcW w:w="3068" w:type="dxa"/>
            <w:tcBorders>
              <w:top w:val="single" w:sz="4" w:space="0" w:color="auto"/>
            </w:tcBorders>
            <w:shd w:val="clear" w:color="auto" w:fill="auto"/>
          </w:tcPr>
          <w:p w:rsidR="000B22E0" w:rsidRPr="005438A8" w:rsidRDefault="000B22E0" w:rsidP="00CD0E8B">
            <w:pPr>
              <w:tabs>
                <w:tab w:val="left" w:pos="6028"/>
              </w:tabs>
              <w:autoSpaceDE w:val="0"/>
              <w:spacing w:line="240" w:lineRule="auto"/>
              <w:ind w:left="33"/>
              <w:jc w:val="center"/>
              <w:rPr>
                <w:rFonts w:ascii="Arial" w:hAnsi="Arial" w:cs="Arial"/>
                <w:bCs/>
                <w:iCs/>
              </w:rPr>
            </w:pPr>
            <w:r w:rsidRPr="005438A8">
              <w:rPr>
                <w:rFonts w:ascii="Arial" w:hAnsi="Arial" w:cs="Arial"/>
                <w:bCs/>
                <w:iCs/>
              </w:rPr>
              <w:t>(п о т п и с)</w:t>
            </w:r>
          </w:p>
          <w:p w:rsidR="000B22E0" w:rsidRPr="005438A8" w:rsidRDefault="000B22E0" w:rsidP="00CD0E8B">
            <w:pPr>
              <w:pStyle w:val="BodyText2"/>
              <w:snapToGrid w:val="0"/>
              <w:spacing w:after="0" w:line="240" w:lineRule="auto"/>
              <w:rPr>
                <w:rFonts w:ascii="Arial" w:hAnsi="Arial" w:cs="Arial"/>
              </w:rPr>
            </w:pPr>
          </w:p>
        </w:tc>
        <w:tc>
          <w:tcPr>
            <w:tcW w:w="3094" w:type="dxa"/>
            <w:shd w:val="clear" w:color="auto" w:fill="auto"/>
          </w:tcPr>
          <w:p w:rsidR="000B22E0" w:rsidRPr="005438A8" w:rsidRDefault="000B22E0" w:rsidP="00CD0E8B">
            <w:pPr>
              <w:pStyle w:val="BodyText2"/>
              <w:snapToGrid w:val="0"/>
              <w:spacing w:after="0" w:line="240" w:lineRule="auto"/>
              <w:rPr>
                <w:rFonts w:ascii="Arial" w:hAnsi="Arial" w:cs="Arial"/>
              </w:rPr>
            </w:pPr>
          </w:p>
        </w:tc>
      </w:tr>
    </w:tbl>
    <w:p w:rsidR="000B22E0" w:rsidRPr="005438A8" w:rsidRDefault="000B22E0" w:rsidP="00CD0E8B">
      <w:pPr>
        <w:tabs>
          <w:tab w:val="left" w:pos="6028"/>
        </w:tabs>
        <w:autoSpaceDE w:val="0"/>
        <w:spacing w:line="240" w:lineRule="auto"/>
        <w:ind w:left="360"/>
        <w:rPr>
          <w:rFonts w:ascii="Arial" w:hAnsi="Arial" w:cs="Arial"/>
          <w:bCs/>
          <w:iCs/>
        </w:rPr>
      </w:pPr>
    </w:p>
    <w:p w:rsidR="007E2F5B" w:rsidRPr="005438A8" w:rsidRDefault="007E2F5B" w:rsidP="00CD0E8B">
      <w:pPr>
        <w:tabs>
          <w:tab w:val="left" w:pos="6028"/>
        </w:tabs>
        <w:autoSpaceDE w:val="0"/>
        <w:spacing w:line="240" w:lineRule="auto"/>
        <w:ind w:left="360"/>
        <w:rPr>
          <w:rFonts w:ascii="Arial" w:hAnsi="Arial" w:cs="Arial"/>
          <w:bCs/>
          <w:iCs/>
        </w:rPr>
      </w:pPr>
    </w:p>
    <w:p w:rsidR="000B22E0" w:rsidRPr="005438A8" w:rsidRDefault="000B22E0" w:rsidP="00CD0E8B">
      <w:pPr>
        <w:tabs>
          <w:tab w:val="left" w:pos="6028"/>
        </w:tabs>
        <w:autoSpaceDE w:val="0"/>
        <w:spacing w:line="240" w:lineRule="auto"/>
        <w:jc w:val="both"/>
        <w:rPr>
          <w:rFonts w:ascii="Arial" w:hAnsi="Arial" w:cs="Arial"/>
          <w:bCs/>
          <w:i/>
          <w:iCs/>
        </w:rPr>
      </w:pPr>
      <w:r w:rsidRPr="005438A8">
        <w:rPr>
          <w:rFonts w:ascii="Arial" w:hAnsi="Arial" w:cs="Arial"/>
          <w:b/>
          <w:bCs/>
          <w:i/>
          <w:iCs/>
          <w:u w:val="single"/>
        </w:rPr>
        <w:t>Напомена:</w:t>
      </w:r>
      <w:r w:rsidRPr="005438A8">
        <w:rPr>
          <w:rFonts w:ascii="Arial" w:hAnsi="Arial" w:cs="Arial"/>
          <w:b/>
          <w:bCs/>
          <w:i/>
          <w:iCs/>
        </w:rPr>
        <w:t xml:space="preserve"> </w:t>
      </w:r>
      <w:r w:rsidRPr="005438A8">
        <w:rPr>
          <w:rFonts w:ascii="Arial" w:hAnsi="Arial" w:cs="Arial"/>
          <w:bCs/>
          <w:i/>
          <w:iCs/>
        </w:rPr>
        <w:t xml:space="preserve">Образац потписује лице овлашћено од понуђача за обилазак локације, односно овлашћени </w:t>
      </w:r>
      <w:proofErr w:type="gramStart"/>
      <w:r w:rsidRPr="005438A8">
        <w:rPr>
          <w:rFonts w:ascii="Arial" w:hAnsi="Arial" w:cs="Arial"/>
          <w:bCs/>
          <w:i/>
          <w:iCs/>
        </w:rPr>
        <w:t>представник  групе</w:t>
      </w:r>
      <w:proofErr w:type="gramEnd"/>
      <w:r w:rsidRPr="005438A8">
        <w:rPr>
          <w:rFonts w:ascii="Arial" w:hAnsi="Arial" w:cs="Arial"/>
          <w:bCs/>
          <w:i/>
          <w:iCs/>
        </w:rPr>
        <w:t xml:space="preserve"> понуђача и предтставник Наручиоца.</w:t>
      </w:r>
    </w:p>
    <w:p w:rsidR="000B22E0" w:rsidRPr="005438A8" w:rsidRDefault="000B22E0" w:rsidP="00CD0E8B">
      <w:pPr>
        <w:tabs>
          <w:tab w:val="left" w:pos="6028"/>
        </w:tabs>
        <w:autoSpaceDE w:val="0"/>
        <w:spacing w:line="240" w:lineRule="auto"/>
        <w:jc w:val="both"/>
        <w:rPr>
          <w:rFonts w:ascii="Arial" w:hAnsi="Arial" w:cs="Arial"/>
          <w:bCs/>
          <w:i/>
          <w:iCs/>
        </w:rPr>
      </w:pPr>
    </w:p>
    <w:p w:rsidR="000B22E0" w:rsidRPr="005438A8" w:rsidRDefault="000B22E0" w:rsidP="00CD0E8B">
      <w:pPr>
        <w:autoSpaceDE w:val="0"/>
        <w:autoSpaceDN w:val="0"/>
        <w:adjustRightInd w:val="0"/>
        <w:spacing w:line="240" w:lineRule="auto"/>
        <w:rPr>
          <w:rFonts w:ascii="Arial" w:hAnsi="Arial" w:cs="Arial"/>
          <w:i/>
          <w:iCs/>
          <w:lang w:val="ru-RU"/>
        </w:rPr>
      </w:pPr>
    </w:p>
    <w:p w:rsidR="004E3263" w:rsidRPr="005438A8" w:rsidRDefault="004E3263" w:rsidP="00CD0E8B">
      <w:pPr>
        <w:autoSpaceDE w:val="0"/>
        <w:autoSpaceDN w:val="0"/>
        <w:adjustRightInd w:val="0"/>
        <w:spacing w:line="240" w:lineRule="auto"/>
        <w:rPr>
          <w:rFonts w:ascii="Arial" w:hAnsi="Arial" w:cs="Arial"/>
          <w:i/>
          <w:iCs/>
          <w:lang w:val="ru-RU"/>
        </w:rPr>
      </w:pPr>
    </w:p>
    <w:p w:rsidR="004E3263" w:rsidRPr="005438A8" w:rsidRDefault="004E3263" w:rsidP="00CD0E8B">
      <w:pPr>
        <w:autoSpaceDE w:val="0"/>
        <w:autoSpaceDN w:val="0"/>
        <w:adjustRightInd w:val="0"/>
        <w:spacing w:line="240" w:lineRule="auto"/>
        <w:rPr>
          <w:rFonts w:ascii="Arial" w:hAnsi="Arial" w:cs="Arial"/>
          <w:i/>
          <w:iCs/>
          <w:lang w:val="ru-RU"/>
        </w:rPr>
      </w:pPr>
    </w:p>
    <w:p w:rsidR="007E2F5B" w:rsidRPr="005438A8" w:rsidRDefault="007E2F5B" w:rsidP="00CD0E8B">
      <w:pPr>
        <w:autoSpaceDE w:val="0"/>
        <w:autoSpaceDN w:val="0"/>
        <w:adjustRightInd w:val="0"/>
        <w:spacing w:line="240" w:lineRule="auto"/>
        <w:rPr>
          <w:rFonts w:ascii="Arial" w:hAnsi="Arial" w:cs="Arial"/>
          <w:i/>
          <w:iCs/>
          <w:lang w:val="ru-RU"/>
        </w:rPr>
      </w:pPr>
    </w:p>
    <w:p w:rsidR="00CD0E8B" w:rsidRPr="005438A8" w:rsidRDefault="00CD0E8B" w:rsidP="00CD0E8B">
      <w:pPr>
        <w:autoSpaceDE w:val="0"/>
        <w:autoSpaceDN w:val="0"/>
        <w:adjustRightInd w:val="0"/>
        <w:spacing w:line="240" w:lineRule="auto"/>
        <w:rPr>
          <w:rFonts w:ascii="Arial" w:hAnsi="Arial" w:cs="Arial"/>
          <w:i/>
          <w:iCs/>
          <w:lang w:val="ru-RU"/>
        </w:rPr>
      </w:pPr>
    </w:p>
    <w:p w:rsidR="00473089" w:rsidRPr="005438A8" w:rsidRDefault="00CA32F1" w:rsidP="00D56951">
      <w:pPr>
        <w:shd w:val="clear" w:color="auto" w:fill="C6D9F1"/>
        <w:spacing w:line="240" w:lineRule="auto"/>
        <w:jc w:val="center"/>
        <w:rPr>
          <w:rFonts w:ascii="Arial" w:hAnsi="Arial" w:cs="Arial"/>
          <w:b/>
          <w:bCs/>
          <w:i/>
          <w:iCs/>
          <w:sz w:val="28"/>
          <w:szCs w:val="28"/>
          <w:lang w:val="ru-RU"/>
        </w:rPr>
      </w:pPr>
      <w:r w:rsidRPr="005438A8">
        <w:rPr>
          <w:rFonts w:ascii="Arial" w:hAnsi="Arial" w:cs="Arial"/>
          <w:b/>
          <w:bCs/>
          <w:i/>
          <w:iCs/>
          <w:sz w:val="28"/>
          <w:szCs w:val="28"/>
        </w:rPr>
        <w:lastRenderedPageBreak/>
        <w:t>I</w:t>
      </w:r>
      <w:r w:rsidR="00473089" w:rsidRPr="005438A8">
        <w:rPr>
          <w:rFonts w:ascii="Arial" w:hAnsi="Arial" w:cs="Arial"/>
          <w:b/>
          <w:bCs/>
          <w:i/>
          <w:iCs/>
          <w:sz w:val="28"/>
          <w:szCs w:val="28"/>
        </w:rPr>
        <w:t>X</w:t>
      </w:r>
      <w:r w:rsidR="00473089" w:rsidRPr="005438A8">
        <w:rPr>
          <w:rFonts w:ascii="Arial" w:hAnsi="Arial" w:cs="Arial"/>
          <w:b/>
          <w:bCs/>
          <w:i/>
          <w:iCs/>
          <w:sz w:val="28"/>
          <w:szCs w:val="28"/>
          <w:lang w:val="ru-RU"/>
        </w:rPr>
        <w:t xml:space="preserve"> МОДЕЛ УГОВОРА</w:t>
      </w:r>
    </w:p>
    <w:p w:rsidR="00473089" w:rsidRPr="005438A8" w:rsidRDefault="00473089" w:rsidP="00CD0E8B">
      <w:pPr>
        <w:spacing w:line="240" w:lineRule="auto"/>
        <w:rPr>
          <w:rFonts w:ascii="Arial" w:hAnsi="Arial" w:cs="Arial"/>
          <w:b/>
          <w:bCs/>
          <w:i/>
          <w:iCs/>
          <w:lang w:val="ru-RU"/>
        </w:rPr>
      </w:pP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УГОВОР</w:t>
      </w:r>
    </w:p>
    <w:p w:rsidR="00473089" w:rsidRPr="005438A8" w:rsidRDefault="00473089" w:rsidP="00AA3721">
      <w:pPr>
        <w:spacing w:line="240" w:lineRule="auto"/>
        <w:jc w:val="center"/>
        <w:rPr>
          <w:rFonts w:ascii="Arial" w:hAnsi="Arial" w:cs="Arial"/>
          <w:b/>
          <w:bCs/>
          <w:iCs/>
          <w:lang w:val="sr-Cyrl-CS"/>
        </w:rPr>
      </w:pPr>
      <w:r w:rsidRPr="005438A8">
        <w:rPr>
          <w:rFonts w:ascii="Arial" w:hAnsi="Arial" w:cs="Arial"/>
          <w:b/>
          <w:bCs/>
          <w:iCs/>
          <w:lang w:val="ru-RU"/>
        </w:rPr>
        <w:t xml:space="preserve">О ИЗВОЋЕЊУ РАДОВА </w:t>
      </w:r>
      <w:r w:rsidRPr="005438A8">
        <w:rPr>
          <w:rFonts w:ascii="Arial" w:hAnsi="Arial" w:cs="Arial"/>
          <w:b/>
          <w:bCs/>
          <w:iCs/>
        </w:rPr>
        <w:t xml:space="preserve">НА </w:t>
      </w:r>
      <w:r w:rsidR="00311354" w:rsidRPr="005438A8">
        <w:rPr>
          <w:rFonts w:ascii="Arial" w:hAnsi="Arial" w:cs="Arial"/>
          <w:b/>
          <w:bCs/>
          <w:iCs/>
          <w:lang w:val="sr-Cyrl-CS"/>
        </w:rPr>
        <w:t xml:space="preserve">РЕХАБИЛИТАЦИЈИ </w:t>
      </w:r>
      <w:r w:rsidR="004E3263" w:rsidRPr="005438A8">
        <w:rPr>
          <w:rFonts w:ascii="Arial" w:hAnsi="Arial" w:cs="Arial"/>
          <w:b/>
          <w:bCs/>
          <w:iCs/>
          <w:lang w:val="sr-Cyrl-CS"/>
        </w:rPr>
        <w:t>И ИЗГРАДЊИ СПОРТСКИХ ТЕРЕНА У БАТОЧИНИ, НАСЕЉЕ СТАРА ЛОЗНИЦА</w:t>
      </w:r>
      <w:r w:rsidR="00311354" w:rsidRPr="005438A8">
        <w:rPr>
          <w:rFonts w:ascii="Arial" w:hAnsi="Arial" w:cs="Arial"/>
          <w:b/>
          <w:bCs/>
          <w:iCs/>
          <w:lang w:val="sr-Cyrl-CS"/>
        </w:rPr>
        <w:t xml:space="preserve"> </w:t>
      </w:r>
      <w:r w:rsidRPr="005438A8">
        <w:rPr>
          <w:rFonts w:ascii="Arial" w:hAnsi="Arial" w:cs="Arial"/>
          <w:b/>
          <w:bCs/>
          <w:iCs/>
          <w:lang w:val="sr-Cyrl-CS"/>
        </w:rPr>
        <w:t xml:space="preserve">, ЈН бр. </w:t>
      </w:r>
      <w:r w:rsidR="001D75D6" w:rsidRPr="005438A8">
        <w:rPr>
          <w:rFonts w:ascii="Arial" w:hAnsi="Arial" w:cs="Arial"/>
          <w:b/>
          <w:bCs/>
          <w:iCs/>
          <w:lang w:val="sr-Cyrl-CS"/>
        </w:rPr>
        <w:t>18/2019</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CD0E8B">
      <w:pPr>
        <w:spacing w:line="240" w:lineRule="auto"/>
        <w:jc w:val="both"/>
        <w:rPr>
          <w:rFonts w:ascii="Arial" w:hAnsi="Arial" w:cs="Arial"/>
          <w:bCs/>
          <w:iCs/>
          <w:lang w:val="ru-RU"/>
        </w:rPr>
      </w:pPr>
      <w:r w:rsidRPr="005438A8">
        <w:rPr>
          <w:rFonts w:ascii="Arial" w:hAnsi="Arial" w:cs="Arial"/>
          <w:bCs/>
          <w:iCs/>
          <w:lang w:val="ru-RU"/>
        </w:rPr>
        <w:t xml:space="preserve">Закључен у </w:t>
      </w:r>
      <w:r w:rsidRPr="005438A8">
        <w:rPr>
          <w:rFonts w:ascii="Arial" w:hAnsi="Arial" w:cs="Arial"/>
          <w:bCs/>
          <w:iCs/>
          <w:lang w:val="sr-Cyrl-CS"/>
        </w:rPr>
        <w:t>Баточини</w:t>
      </w:r>
      <w:r w:rsidRPr="005438A8">
        <w:rPr>
          <w:rFonts w:ascii="Arial" w:hAnsi="Arial" w:cs="Arial"/>
          <w:bCs/>
          <w:iCs/>
          <w:lang w:val="ru-RU"/>
        </w:rPr>
        <w:t>, дана ___________. 201</w:t>
      </w:r>
      <w:r w:rsidR="00311354" w:rsidRPr="005438A8">
        <w:rPr>
          <w:rFonts w:ascii="Arial" w:hAnsi="Arial" w:cs="Arial"/>
          <w:bCs/>
          <w:iCs/>
          <w:lang w:val="ru-RU"/>
        </w:rPr>
        <w:t>9</w:t>
      </w:r>
      <w:r w:rsidRPr="005438A8">
        <w:rPr>
          <w:rFonts w:ascii="Arial" w:hAnsi="Arial" w:cs="Arial"/>
          <w:bCs/>
          <w:iCs/>
          <w:lang w:val="ru-RU"/>
        </w:rPr>
        <w:t>.године, између:</w:t>
      </w:r>
    </w:p>
    <w:p w:rsidR="00473089" w:rsidRPr="005438A8" w:rsidRDefault="00473089" w:rsidP="00CD0E8B">
      <w:pPr>
        <w:spacing w:line="240" w:lineRule="auto"/>
        <w:jc w:val="both"/>
        <w:rPr>
          <w:rFonts w:ascii="Arial" w:hAnsi="Arial" w:cs="Arial"/>
          <w:bCs/>
          <w:iCs/>
          <w:lang w:val="ru-RU"/>
        </w:rPr>
      </w:pPr>
    </w:p>
    <w:p w:rsidR="00914BB4" w:rsidRPr="005438A8" w:rsidRDefault="005A7815" w:rsidP="00CD0E8B">
      <w:pPr>
        <w:numPr>
          <w:ilvl w:val="0"/>
          <w:numId w:val="4"/>
        </w:numPr>
        <w:spacing w:line="240" w:lineRule="auto"/>
        <w:ind w:left="360"/>
        <w:jc w:val="both"/>
        <w:rPr>
          <w:rFonts w:ascii="Arial" w:hAnsi="Arial" w:cs="Arial"/>
          <w:iCs/>
          <w:lang w:val="sr-Cyrl-CS"/>
        </w:rPr>
      </w:pPr>
      <w:r w:rsidRPr="005438A8">
        <w:rPr>
          <w:rFonts w:ascii="Arial" w:hAnsi="Arial" w:cs="Arial"/>
          <w:b/>
          <w:iCs/>
          <w:lang w:val="sr-Cyrl-CS"/>
        </w:rPr>
        <w:t>Општине Баточина</w:t>
      </w:r>
      <w:r w:rsidR="00FE3B68" w:rsidRPr="005438A8">
        <w:rPr>
          <w:rFonts w:ascii="Arial" w:hAnsi="Arial" w:cs="Arial"/>
          <w:b/>
          <w:iCs/>
          <w:lang w:val="sr-Cyrl-CS"/>
        </w:rPr>
        <w:t xml:space="preserve">, </w:t>
      </w:r>
      <w:r w:rsidR="00914BB4" w:rsidRPr="005438A8">
        <w:rPr>
          <w:rFonts w:ascii="Arial" w:hAnsi="Arial" w:cs="Arial"/>
          <w:iCs/>
          <w:lang w:val="ru-RU"/>
        </w:rPr>
        <w:t xml:space="preserve">са седиштем у </w:t>
      </w:r>
      <w:r w:rsidR="00914BB4" w:rsidRPr="005438A8">
        <w:rPr>
          <w:rFonts w:ascii="Arial" w:hAnsi="Arial" w:cs="Arial"/>
          <w:iCs/>
          <w:lang w:val="sr-Cyrl-CS"/>
        </w:rPr>
        <w:t>Баточини</w:t>
      </w:r>
      <w:r w:rsidR="00914BB4" w:rsidRPr="005438A8">
        <w:rPr>
          <w:rFonts w:ascii="Arial" w:hAnsi="Arial" w:cs="Arial"/>
          <w:iCs/>
          <w:lang w:val="ru-RU"/>
        </w:rPr>
        <w:t xml:space="preserve">, улица </w:t>
      </w:r>
      <w:r w:rsidR="00914BB4" w:rsidRPr="005438A8">
        <w:rPr>
          <w:rFonts w:ascii="Arial" w:hAnsi="Arial" w:cs="Arial"/>
          <w:iCs/>
          <w:lang w:val="sr-Cyrl-CS"/>
        </w:rPr>
        <w:t>Краља Петра</w:t>
      </w:r>
      <w:r w:rsidR="00914BB4" w:rsidRPr="005438A8">
        <w:rPr>
          <w:rFonts w:ascii="Arial" w:hAnsi="Arial" w:cs="Arial"/>
          <w:iCs/>
          <w:lang w:val="ru-RU"/>
        </w:rPr>
        <w:t xml:space="preserve"> </w:t>
      </w:r>
      <w:r w:rsidR="00914BB4" w:rsidRPr="005438A8">
        <w:rPr>
          <w:rFonts w:ascii="Arial" w:hAnsi="Arial" w:cs="Arial"/>
          <w:iCs/>
        </w:rPr>
        <w:t>I бр.32</w:t>
      </w:r>
      <w:r w:rsidR="00914BB4" w:rsidRPr="005438A8">
        <w:rPr>
          <w:rFonts w:ascii="Arial" w:hAnsi="Arial" w:cs="Arial"/>
          <w:iCs/>
          <w:lang w:val="ru-RU"/>
        </w:rPr>
        <w:t>, ПИБ</w:t>
      </w:r>
      <w:r w:rsidR="00311354" w:rsidRPr="005438A8">
        <w:rPr>
          <w:rFonts w:ascii="Arial" w:hAnsi="Arial" w:cs="Arial"/>
          <w:iCs/>
          <w:lang w:val="ru-RU"/>
        </w:rPr>
        <w:t>:</w:t>
      </w:r>
      <w:r w:rsidR="00914BB4" w:rsidRPr="005438A8">
        <w:rPr>
          <w:rFonts w:ascii="Arial" w:hAnsi="Arial" w:cs="Arial"/>
          <w:iCs/>
          <w:lang w:val="ru-RU"/>
        </w:rPr>
        <w:t xml:space="preserve"> </w:t>
      </w:r>
      <w:r w:rsidR="00914BB4" w:rsidRPr="005438A8">
        <w:rPr>
          <w:rFonts w:ascii="Arial" w:hAnsi="Arial" w:cs="Arial"/>
          <w:iCs/>
          <w:lang w:val="sr-Cyrl-CS"/>
        </w:rPr>
        <w:t>101220685</w:t>
      </w:r>
      <w:r w:rsidR="00914BB4" w:rsidRPr="005438A8">
        <w:rPr>
          <w:rFonts w:ascii="Arial" w:hAnsi="Arial" w:cs="Arial"/>
          <w:iCs/>
          <w:lang w:val="ru-RU"/>
        </w:rPr>
        <w:t xml:space="preserve">, матични број: </w:t>
      </w:r>
      <w:r w:rsidR="00914BB4" w:rsidRPr="005438A8">
        <w:rPr>
          <w:rFonts w:ascii="Arial" w:hAnsi="Arial" w:cs="Arial"/>
          <w:iCs/>
          <w:lang w:val="sr-Cyrl-CS"/>
        </w:rPr>
        <w:t>07202342</w:t>
      </w:r>
      <w:r w:rsidR="00914BB4" w:rsidRPr="005438A8">
        <w:rPr>
          <w:rFonts w:ascii="Arial" w:hAnsi="Arial" w:cs="Arial"/>
          <w:iCs/>
          <w:lang w:val="ru-RU"/>
        </w:rPr>
        <w:t>,</w:t>
      </w:r>
      <w:r w:rsidR="00914BB4" w:rsidRPr="005438A8">
        <w:rPr>
          <w:rFonts w:ascii="Arial" w:hAnsi="Arial" w:cs="Arial"/>
          <w:iCs/>
          <w:lang w:val="sr-Cyrl-CS"/>
        </w:rPr>
        <w:t xml:space="preserve"> </w:t>
      </w:r>
      <w:r w:rsidR="00914BB4" w:rsidRPr="005438A8">
        <w:rPr>
          <w:rFonts w:ascii="Arial" w:hAnsi="Arial" w:cs="Arial"/>
          <w:iCs/>
          <w:lang w:val="ru-RU"/>
        </w:rPr>
        <w:t>број</w:t>
      </w:r>
      <w:r w:rsidR="00914BB4" w:rsidRPr="005438A8">
        <w:rPr>
          <w:rFonts w:ascii="Arial" w:hAnsi="Arial" w:cs="Arial"/>
          <w:iCs/>
          <w:lang w:val="sr-Cyrl-CS"/>
        </w:rPr>
        <w:t xml:space="preserve"> </w:t>
      </w:r>
      <w:r w:rsidR="00914BB4" w:rsidRPr="005438A8">
        <w:rPr>
          <w:rFonts w:ascii="Arial" w:hAnsi="Arial" w:cs="Arial"/>
          <w:iCs/>
          <w:lang w:val="ru-RU"/>
        </w:rPr>
        <w:t xml:space="preserve">рачуна: </w:t>
      </w:r>
      <w:r w:rsidR="00914BB4" w:rsidRPr="005438A8">
        <w:rPr>
          <w:rFonts w:ascii="Arial" w:hAnsi="Arial" w:cs="Arial"/>
          <w:iCs/>
          <w:lang w:val="sr-Cyrl-CS"/>
        </w:rPr>
        <w:t>840-</w:t>
      </w:r>
      <w:r w:rsidR="0099280D">
        <w:rPr>
          <w:rFonts w:ascii="Arial" w:hAnsi="Arial" w:cs="Arial"/>
          <w:iCs/>
          <w:lang w:val="sr-Cyrl-CS"/>
        </w:rPr>
        <w:t>4650741-94</w:t>
      </w:r>
      <w:r w:rsidR="00914BB4" w:rsidRPr="005438A8">
        <w:rPr>
          <w:rFonts w:ascii="Arial" w:hAnsi="Arial" w:cs="Arial"/>
          <w:iCs/>
          <w:lang w:val="sr-Cyrl-CS"/>
        </w:rPr>
        <w:t xml:space="preserve"> код Управе за Трезор,</w:t>
      </w:r>
      <w:r w:rsidR="00914BB4" w:rsidRPr="005438A8">
        <w:rPr>
          <w:rFonts w:ascii="Arial" w:hAnsi="Arial" w:cs="Arial"/>
          <w:iCs/>
          <w:lang w:val="ru-RU"/>
        </w:rPr>
        <w:t xml:space="preserve"> кој</w:t>
      </w:r>
      <w:r w:rsidR="00914BB4" w:rsidRPr="005438A8">
        <w:rPr>
          <w:rFonts w:ascii="Arial" w:hAnsi="Arial" w:cs="Arial"/>
          <w:iCs/>
          <w:lang w:val="sr-Cyrl-CS"/>
        </w:rPr>
        <w:t>у</w:t>
      </w:r>
      <w:r w:rsidR="00914BB4" w:rsidRPr="005438A8">
        <w:rPr>
          <w:rFonts w:ascii="Arial" w:hAnsi="Arial" w:cs="Arial"/>
          <w:iCs/>
          <w:lang w:val="ru-RU"/>
        </w:rPr>
        <w:t xml:space="preserve"> заступа </w:t>
      </w:r>
      <w:r w:rsidR="00FE3B68" w:rsidRPr="005438A8">
        <w:rPr>
          <w:rFonts w:ascii="Arial" w:hAnsi="Arial" w:cs="Arial"/>
          <w:iCs/>
          <w:lang w:val="ru-RU"/>
        </w:rPr>
        <w:t>председник Здравко Младеновић</w:t>
      </w:r>
      <w:r w:rsidR="00914BB4" w:rsidRPr="005438A8">
        <w:rPr>
          <w:rFonts w:ascii="Arial" w:hAnsi="Arial" w:cs="Arial"/>
          <w:bCs/>
          <w:iCs/>
          <w:lang w:val="ru-RU"/>
        </w:rPr>
        <w:t xml:space="preserve"> (у даљем тексту</w:t>
      </w:r>
      <w:r w:rsidR="00C77C46" w:rsidRPr="005438A8">
        <w:rPr>
          <w:rFonts w:ascii="Arial" w:hAnsi="Arial" w:cs="Arial"/>
          <w:bCs/>
          <w:iCs/>
          <w:lang w:val="ru-RU"/>
        </w:rPr>
        <w:t>:</w:t>
      </w:r>
      <w:r w:rsidR="00914BB4" w:rsidRPr="005438A8">
        <w:rPr>
          <w:rFonts w:ascii="Arial" w:hAnsi="Arial" w:cs="Arial"/>
          <w:bCs/>
          <w:iCs/>
          <w:lang w:val="ru-RU"/>
        </w:rPr>
        <w:t xml:space="preserve"> </w:t>
      </w:r>
      <w:r w:rsidR="00311354" w:rsidRPr="005438A8">
        <w:rPr>
          <w:rFonts w:ascii="Arial" w:hAnsi="Arial" w:cs="Arial"/>
          <w:bCs/>
          <w:iCs/>
          <w:lang w:val="ru-RU"/>
        </w:rPr>
        <w:t>«</w:t>
      </w:r>
      <w:r w:rsidR="00914BB4" w:rsidRPr="005438A8">
        <w:rPr>
          <w:rFonts w:ascii="Arial" w:hAnsi="Arial" w:cs="Arial"/>
          <w:bCs/>
          <w:iCs/>
          <w:lang w:val="ru-RU"/>
        </w:rPr>
        <w:t>Наручилац</w:t>
      </w:r>
      <w:r w:rsidR="00311354" w:rsidRPr="005438A8">
        <w:rPr>
          <w:rFonts w:ascii="Arial" w:hAnsi="Arial" w:cs="Arial"/>
          <w:bCs/>
          <w:iCs/>
          <w:lang w:val="ru-RU"/>
        </w:rPr>
        <w:t>»</w:t>
      </w:r>
      <w:r w:rsidR="00914BB4" w:rsidRPr="005438A8">
        <w:rPr>
          <w:rFonts w:ascii="Arial" w:hAnsi="Arial" w:cs="Arial"/>
          <w:bCs/>
          <w:iCs/>
          <w:lang w:val="ru-RU"/>
        </w:rPr>
        <w:t>)</w:t>
      </w:r>
    </w:p>
    <w:p w:rsidR="00207852" w:rsidRPr="005438A8" w:rsidRDefault="00207852" w:rsidP="00207852">
      <w:pPr>
        <w:spacing w:line="240" w:lineRule="auto"/>
        <w:ind w:left="360"/>
        <w:jc w:val="both"/>
        <w:rPr>
          <w:rFonts w:ascii="Arial" w:hAnsi="Arial" w:cs="Arial"/>
          <w:iCs/>
          <w:lang w:val="sr-Cyrl-CS"/>
        </w:rPr>
      </w:pPr>
    </w:p>
    <w:p w:rsidR="00914BB4" w:rsidRPr="005438A8" w:rsidRDefault="00914BB4" w:rsidP="00CD0E8B">
      <w:pPr>
        <w:spacing w:line="240" w:lineRule="auto"/>
        <w:rPr>
          <w:rFonts w:ascii="Arial" w:hAnsi="Arial" w:cs="Arial"/>
          <w:iCs/>
        </w:rPr>
      </w:pPr>
      <w:proofErr w:type="gramStart"/>
      <w:r w:rsidRPr="005438A8">
        <w:rPr>
          <w:rFonts w:ascii="Arial" w:hAnsi="Arial" w:cs="Arial"/>
          <w:iCs/>
        </w:rPr>
        <w:t>и</w:t>
      </w:r>
      <w:proofErr w:type="gramEnd"/>
    </w:p>
    <w:p w:rsidR="00207852" w:rsidRPr="005438A8" w:rsidRDefault="00207852" w:rsidP="00CD0E8B">
      <w:pPr>
        <w:spacing w:line="240" w:lineRule="auto"/>
        <w:rPr>
          <w:rFonts w:ascii="Arial" w:hAnsi="Arial" w:cs="Arial"/>
          <w:iCs/>
        </w:rPr>
      </w:pPr>
    </w:p>
    <w:p w:rsidR="003C1247" w:rsidRPr="005438A8" w:rsidRDefault="00311354" w:rsidP="0074046F">
      <w:pPr>
        <w:pStyle w:val="ListParagraph"/>
        <w:numPr>
          <w:ilvl w:val="0"/>
          <w:numId w:val="4"/>
        </w:numPr>
        <w:tabs>
          <w:tab w:val="left" w:pos="360"/>
        </w:tabs>
        <w:spacing w:line="240" w:lineRule="auto"/>
        <w:ind w:left="360"/>
        <w:rPr>
          <w:rFonts w:ascii="Arial" w:hAnsi="Arial" w:cs="Arial"/>
          <w:iCs/>
        </w:rPr>
      </w:pPr>
      <w:r w:rsidRPr="005438A8">
        <w:rPr>
          <w:rFonts w:ascii="Arial" w:hAnsi="Arial" w:cs="Arial"/>
          <w:bCs/>
          <w:iCs/>
          <w:lang w:val="ru-RU"/>
        </w:rPr>
        <w:t xml:space="preserve">_____________________________________________________________, </w:t>
      </w:r>
    </w:p>
    <w:p w:rsidR="00311354" w:rsidRPr="005438A8" w:rsidRDefault="00311354" w:rsidP="003C1247">
      <w:pPr>
        <w:pStyle w:val="ListParagraph"/>
        <w:tabs>
          <w:tab w:val="left" w:pos="360"/>
        </w:tabs>
        <w:spacing w:line="240" w:lineRule="auto"/>
        <w:ind w:left="360"/>
        <w:rPr>
          <w:rFonts w:ascii="Arial" w:hAnsi="Arial" w:cs="Arial"/>
          <w:iCs/>
        </w:rPr>
      </w:pPr>
      <w:proofErr w:type="gramStart"/>
      <w:r w:rsidRPr="005438A8">
        <w:rPr>
          <w:rFonts w:ascii="Arial" w:hAnsi="Arial" w:cs="Arial"/>
          <w:iCs/>
        </w:rPr>
        <w:t>са</w:t>
      </w:r>
      <w:proofErr w:type="gramEnd"/>
      <w:r w:rsidRPr="005438A8">
        <w:rPr>
          <w:rFonts w:ascii="Arial" w:hAnsi="Arial" w:cs="Arial"/>
          <w:iCs/>
        </w:rPr>
        <w:t xml:space="preserve"> седиштем у </w:t>
      </w:r>
      <w:r w:rsidR="003C1247" w:rsidRPr="005438A8">
        <w:rPr>
          <w:rFonts w:ascii="Arial" w:hAnsi="Arial" w:cs="Arial"/>
          <w:iCs/>
        </w:rPr>
        <w:t>__________________</w:t>
      </w:r>
      <w:r w:rsidRPr="005438A8">
        <w:rPr>
          <w:rFonts w:ascii="Arial" w:hAnsi="Arial" w:cs="Arial"/>
          <w:iCs/>
        </w:rPr>
        <w:t xml:space="preserve">, улица </w:t>
      </w:r>
      <w:r w:rsidR="003C1247" w:rsidRPr="005438A8">
        <w:rPr>
          <w:rFonts w:ascii="Arial" w:hAnsi="Arial" w:cs="Arial"/>
          <w:iCs/>
        </w:rPr>
        <w:t>_______________________, ПИБ:________________,</w:t>
      </w:r>
      <w:r w:rsidRPr="005438A8">
        <w:rPr>
          <w:rFonts w:ascii="Arial" w:hAnsi="Arial" w:cs="Arial"/>
          <w:iCs/>
        </w:rPr>
        <w:t xml:space="preserve"> Матични број:</w:t>
      </w:r>
      <w:r w:rsidR="003C1247" w:rsidRPr="005438A8">
        <w:rPr>
          <w:rFonts w:ascii="Arial" w:hAnsi="Arial" w:cs="Arial"/>
          <w:iCs/>
        </w:rPr>
        <w:t xml:space="preserve"> _______________________</w:t>
      </w:r>
    </w:p>
    <w:p w:rsidR="003C1247" w:rsidRPr="005438A8" w:rsidRDefault="00311354" w:rsidP="00CD0E8B">
      <w:pPr>
        <w:tabs>
          <w:tab w:val="left" w:pos="360"/>
        </w:tabs>
        <w:spacing w:line="240" w:lineRule="auto"/>
        <w:ind w:left="360"/>
        <w:rPr>
          <w:rFonts w:ascii="Arial" w:hAnsi="Arial" w:cs="Arial"/>
          <w:bCs/>
          <w:iCs/>
          <w:lang w:val="ru-RU"/>
        </w:rPr>
      </w:pPr>
      <w:r w:rsidRPr="005438A8">
        <w:rPr>
          <w:rFonts w:ascii="Arial" w:hAnsi="Arial" w:cs="Arial"/>
          <w:iCs/>
        </w:rPr>
        <w:t xml:space="preserve">Број рачуна: </w:t>
      </w:r>
      <w:r w:rsidR="003C1247" w:rsidRPr="005438A8">
        <w:rPr>
          <w:rFonts w:ascii="Arial" w:hAnsi="Arial" w:cs="Arial"/>
          <w:iCs/>
        </w:rPr>
        <w:t>_______________________</w:t>
      </w:r>
      <w:r w:rsidRPr="005438A8">
        <w:rPr>
          <w:rFonts w:ascii="Arial" w:hAnsi="Arial" w:cs="Arial"/>
          <w:iCs/>
        </w:rPr>
        <w:t xml:space="preserve"> Назив банке</w:t>
      </w:r>
      <w:proofErr w:type="gramStart"/>
      <w:r w:rsidRPr="005438A8">
        <w:rPr>
          <w:rFonts w:ascii="Arial" w:hAnsi="Arial" w:cs="Arial"/>
          <w:iCs/>
        </w:rPr>
        <w:t>:</w:t>
      </w:r>
      <w:r w:rsidR="003C1247" w:rsidRPr="005438A8">
        <w:rPr>
          <w:rFonts w:ascii="Arial" w:hAnsi="Arial" w:cs="Arial"/>
          <w:iCs/>
        </w:rPr>
        <w:t>_</w:t>
      </w:r>
      <w:proofErr w:type="gramEnd"/>
      <w:r w:rsidR="003C1247" w:rsidRPr="005438A8">
        <w:rPr>
          <w:rFonts w:ascii="Arial" w:hAnsi="Arial" w:cs="Arial"/>
          <w:iCs/>
        </w:rPr>
        <w:t>__________________</w:t>
      </w:r>
      <w:r w:rsidRPr="005438A8">
        <w:rPr>
          <w:rFonts w:ascii="Arial" w:hAnsi="Arial" w:cs="Arial"/>
          <w:iCs/>
        </w:rPr>
        <w:t xml:space="preserve">, </w:t>
      </w:r>
      <w:r w:rsidRPr="005438A8">
        <w:rPr>
          <w:rFonts w:ascii="Arial" w:hAnsi="Arial" w:cs="Arial"/>
          <w:bCs/>
          <w:iCs/>
          <w:lang w:val="ru-RU"/>
        </w:rPr>
        <w:t xml:space="preserve">чији је заступник </w:t>
      </w:r>
      <w:r w:rsidRPr="005438A8">
        <w:rPr>
          <w:rFonts w:ascii="Arial" w:hAnsi="Arial" w:cs="Arial"/>
          <w:iCs/>
        </w:rPr>
        <w:t xml:space="preserve">_______________________ </w:t>
      </w:r>
      <w:r w:rsidRPr="005438A8">
        <w:rPr>
          <w:rFonts w:ascii="Arial" w:hAnsi="Arial" w:cs="Arial"/>
          <w:bCs/>
          <w:iCs/>
          <w:lang w:val="ru-RU"/>
        </w:rPr>
        <w:t xml:space="preserve">( у даљем тексту: «Извођач радова») </w:t>
      </w:r>
    </w:p>
    <w:p w:rsidR="003C1247" w:rsidRPr="005438A8" w:rsidRDefault="003C1247" w:rsidP="00CD0E8B">
      <w:pPr>
        <w:tabs>
          <w:tab w:val="left" w:pos="360"/>
        </w:tabs>
        <w:spacing w:line="240" w:lineRule="auto"/>
        <w:ind w:left="360"/>
        <w:rPr>
          <w:rFonts w:ascii="Arial" w:hAnsi="Arial" w:cs="Arial"/>
          <w:bCs/>
          <w:iCs/>
          <w:lang w:val="ru-RU"/>
        </w:rPr>
      </w:pPr>
    </w:p>
    <w:p w:rsidR="00311354" w:rsidRPr="005438A8" w:rsidRDefault="00311354" w:rsidP="00CD0E8B">
      <w:pPr>
        <w:tabs>
          <w:tab w:val="left" w:pos="360"/>
        </w:tabs>
        <w:spacing w:line="240" w:lineRule="auto"/>
        <w:ind w:left="360"/>
        <w:rPr>
          <w:rFonts w:ascii="Arial" w:hAnsi="Arial" w:cs="Arial"/>
          <w:bCs/>
          <w:iCs/>
          <w:lang w:val="ru-RU"/>
        </w:rPr>
      </w:pPr>
      <w:r w:rsidRPr="005438A8">
        <w:rPr>
          <w:rFonts w:ascii="Arial" w:hAnsi="Arial" w:cs="Arial"/>
          <w:bCs/>
          <w:iCs/>
          <w:lang w:val="ru-RU"/>
        </w:rPr>
        <w:t>или</w:t>
      </w:r>
    </w:p>
    <w:p w:rsidR="00311354" w:rsidRPr="005438A8" w:rsidRDefault="00311354" w:rsidP="00CD0E8B">
      <w:pPr>
        <w:spacing w:line="240" w:lineRule="auto"/>
        <w:ind w:left="720"/>
        <w:jc w:val="both"/>
        <w:rPr>
          <w:rFonts w:ascii="Arial" w:hAnsi="Arial" w:cs="Arial"/>
          <w:bCs/>
          <w:iCs/>
          <w:lang w:val="ru-RU"/>
        </w:rPr>
      </w:pPr>
    </w:p>
    <w:p w:rsidR="00311354" w:rsidRPr="005438A8" w:rsidRDefault="00311354" w:rsidP="00CD0E8B">
      <w:pPr>
        <w:spacing w:line="240" w:lineRule="auto"/>
        <w:ind w:left="360"/>
        <w:jc w:val="both"/>
        <w:rPr>
          <w:rFonts w:ascii="Arial" w:hAnsi="Arial" w:cs="Arial"/>
          <w:bCs/>
          <w:iCs/>
          <w:lang w:val="ru-RU"/>
        </w:rPr>
      </w:pPr>
      <w:r w:rsidRPr="005438A8">
        <w:rPr>
          <w:rFonts w:ascii="Arial" w:hAnsi="Arial" w:cs="Arial"/>
          <w:lang w:val="ru-RU"/>
        </w:rPr>
        <w:t>Носилац посла _________________________________________________</w:t>
      </w:r>
      <w:r w:rsidRPr="005438A8">
        <w:rPr>
          <w:rFonts w:ascii="Arial" w:hAnsi="Arial" w:cs="Arial"/>
          <w:bCs/>
          <w:iCs/>
          <w:lang w:val="ru-RU"/>
        </w:rPr>
        <w:t xml:space="preserve"> </w:t>
      </w:r>
    </w:p>
    <w:p w:rsidR="00311354" w:rsidRPr="005438A8" w:rsidRDefault="00311354" w:rsidP="00CD0E8B">
      <w:pPr>
        <w:spacing w:line="240" w:lineRule="auto"/>
        <w:ind w:left="720" w:firstLine="708"/>
        <w:rPr>
          <w:rFonts w:ascii="Arial" w:hAnsi="Arial" w:cs="Arial"/>
          <w:lang w:val="ru-RU"/>
        </w:rPr>
      </w:pPr>
      <w:r w:rsidRPr="005438A8">
        <w:rPr>
          <w:rFonts w:ascii="Arial" w:hAnsi="Arial" w:cs="Arial"/>
          <w:i/>
          <w:iCs/>
          <w:sz w:val="18"/>
          <w:szCs w:val="18"/>
        </w:rPr>
        <w:t xml:space="preserve">                                                             </w:t>
      </w:r>
      <w:proofErr w:type="gramStart"/>
      <w:r w:rsidRPr="005438A8">
        <w:rPr>
          <w:rFonts w:ascii="Arial" w:hAnsi="Arial" w:cs="Arial"/>
          <w:i/>
          <w:iCs/>
          <w:sz w:val="18"/>
          <w:szCs w:val="18"/>
        </w:rPr>
        <w:t>назив</w:t>
      </w:r>
      <w:proofErr w:type="gramEnd"/>
      <w:r w:rsidRPr="005438A8">
        <w:rPr>
          <w:rFonts w:ascii="Arial" w:hAnsi="Arial" w:cs="Arial"/>
          <w:i/>
          <w:iCs/>
          <w:sz w:val="18"/>
          <w:szCs w:val="18"/>
        </w:rPr>
        <w:t xml:space="preserve"> носиоца посла</w:t>
      </w: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bCs/>
          <w:iCs/>
          <w:lang w:val="ru-RU"/>
        </w:rPr>
        <w:t>адреса:______________________________________,ПИБ:______________,</w:t>
      </w:r>
    </w:p>
    <w:p w:rsidR="00311354" w:rsidRPr="005438A8" w:rsidRDefault="00311354" w:rsidP="00CD0E8B">
      <w:pPr>
        <w:spacing w:line="240" w:lineRule="auto"/>
        <w:ind w:left="360"/>
        <w:rPr>
          <w:rFonts w:ascii="Arial" w:hAnsi="Arial" w:cs="Arial"/>
          <w:lang w:val="ru-RU"/>
        </w:rPr>
      </w:pPr>
      <w:r w:rsidRPr="005438A8">
        <w:rPr>
          <w:rFonts w:ascii="Arial" w:hAnsi="Arial" w:cs="Arial"/>
          <w:bCs/>
          <w:iCs/>
          <w:lang w:val="ru-RU"/>
        </w:rPr>
        <w:t>матични број: _____________, број рачуна: ______________________________</w:t>
      </w:r>
      <w:r w:rsidRPr="005438A8">
        <w:rPr>
          <w:rFonts w:ascii="Arial" w:hAnsi="Arial" w:cs="Arial"/>
          <w:lang w:val="ru-RU"/>
        </w:rPr>
        <w:t xml:space="preserve"> кога заступа _______________________________________ (у даљем тексту: «</w:t>
      </w:r>
      <w:r w:rsidRPr="005438A8">
        <w:rPr>
          <w:rFonts w:ascii="Arial" w:hAnsi="Arial" w:cs="Arial"/>
          <w:bCs/>
          <w:iCs/>
          <w:lang w:val="ru-RU"/>
        </w:rPr>
        <w:t>Извођач радова</w:t>
      </w:r>
      <w:r w:rsidRPr="005438A8">
        <w:rPr>
          <w:rFonts w:ascii="Arial" w:hAnsi="Arial" w:cs="Arial"/>
          <w:lang w:val="ru-RU"/>
        </w:rPr>
        <w:t>») са члановима групе:</w:t>
      </w:r>
    </w:p>
    <w:p w:rsidR="00311354" w:rsidRPr="005438A8" w:rsidRDefault="00311354" w:rsidP="00CD0E8B">
      <w:pPr>
        <w:spacing w:line="240" w:lineRule="auto"/>
        <w:ind w:left="720"/>
        <w:rPr>
          <w:rFonts w:ascii="Arial" w:hAnsi="Arial" w:cs="Arial"/>
          <w:lang w:val="ru-RU"/>
        </w:rPr>
      </w:pPr>
    </w:p>
    <w:p w:rsidR="00311354" w:rsidRPr="005438A8" w:rsidRDefault="00311354" w:rsidP="00CD0E8B">
      <w:pPr>
        <w:spacing w:line="240" w:lineRule="auto"/>
        <w:ind w:left="720" w:hanging="360"/>
        <w:rPr>
          <w:rFonts w:ascii="Arial" w:hAnsi="Arial" w:cs="Arial"/>
          <w:lang w:val="ru-RU"/>
        </w:rPr>
      </w:pPr>
      <w:r w:rsidRPr="005438A8">
        <w:rPr>
          <w:rFonts w:ascii="Arial" w:hAnsi="Arial" w:cs="Arial"/>
          <w:lang w:val="ru-RU"/>
        </w:rPr>
        <w:t>__________________________</w:t>
      </w:r>
      <w:r w:rsidR="002F3049" w:rsidRPr="005438A8">
        <w:rPr>
          <w:rFonts w:ascii="Arial" w:hAnsi="Arial" w:cs="Arial"/>
          <w:lang w:val="ru-RU"/>
        </w:rPr>
        <w:t>______________________________</w:t>
      </w:r>
      <w:r w:rsidRPr="005438A8">
        <w:rPr>
          <w:rFonts w:ascii="Arial" w:hAnsi="Arial" w:cs="Arial"/>
          <w:lang w:val="ru-RU"/>
        </w:rPr>
        <w:t>_, адреса:</w:t>
      </w:r>
    </w:p>
    <w:p w:rsidR="00311354" w:rsidRPr="005438A8" w:rsidRDefault="00311354" w:rsidP="00CD0E8B">
      <w:pPr>
        <w:spacing w:line="240" w:lineRule="auto"/>
        <w:ind w:left="720" w:firstLine="708"/>
        <w:rPr>
          <w:rFonts w:ascii="Arial" w:hAnsi="Arial" w:cs="Arial"/>
          <w:lang w:val="ru-RU"/>
        </w:rPr>
      </w:pPr>
      <w:r w:rsidRPr="005438A8">
        <w:rPr>
          <w:rFonts w:ascii="Arial" w:hAnsi="Arial" w:cs="Arial"/>
          <w:i/>
          <w:iCs/>
          <w:sz w:val="18"/>
          <w:szCs w:val="18"/>
        </w:rPr>
        <w:t xml:space="preserve">                      </w:t>
      </w:r>
      <w:proofErr w:type="gramStart"/>
      <w:r w:rsidRPr="005438A8">
        <w:rPr>
          <w:rFonts w:ascii="Arial" w:hAnsi="Arial" w:cs="Arial"/>
          <w:i/>
          <w:iCs/>
          <w:sz w:val="18"/>
          <w:szCs w:val="18"/>
        </w:rPr>
        <w:t>назив</w:t>
      </w:r>
      <w:proofErr w:type="gramEnd"/>
      <w:r w:rsidRPr="005438A8">
        <w:rPr>
          <w:rFonts w:ascii="Arial" w:hAnsi="Arial" w:cs="Arial"/>
          <w:i/>
          <w:iCs/>
          <w:sz w:val="18"/>
          <w:szCs w:val="18"/>
        </w:rPr>
        <w:t xml:space="preserve"> члана групе</w:t>
      </w: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bCs/>
          <w:iCs/>
          <w:lang w:val="ru-RU"/>
        </w:rPr>
        <w:t xml:space="preserve">_________________________________________ ПИБ:______________, </w:t>
      </w:r>
    </w:p>
    <w:p w:rsidR="00311354" w:rsidRPr="005438A8" w:rsidRDefault="00311354" w:rsidP="00CD0E8B">
      <w:pPr>
        <w:spacing w:line="240" w:lineRule="auto"/>
        <w:ind w:left="720"/>
        <w:jc w:val="both"/>
        <w:rPr>
          <w:rFonts w:ascii="Arial" w:hAnsi="Arial" w:cs="Arial"/>
          <w:bCs/>
          <w:iCs/>
          <w:lang w:val="ru-RU"/>
        </w:rPr>
      </w:pP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bCs/>
          <w:iCs/>
          <w:lang w:val="ru-RU"/>
        </w:rPr>
        <w:t xml:space="preserve">матични број: _____________,  </w:t>
      </w:r>
      <w:r w:rsidRPr="005438A8">
        <w:rPr>
          <w:rFonts w:ascii="Arial" w:hAnsi="Arial" w:cs="Arial"/>
          <w:lang w:val="ru-RU"/>
        </w:rPr>
        <w:t>и</w:t>
      </w:r>
    </w:p>
    <w:p w:rsidR="00311354" w:rsidRPr="005438A8" w:rsidRDefault="00311354" w:rsidP="00CD0E8B">
      <w:pPr>
        <w:spacing w:line="240" w:lineRule="auto"/>
        <w:ind w:left="720"/>
        <w:rPr>
          <w:rFonts w:ascii="Arial" w:hAnsi="Arial" w:cs="Arial"/>
          <w:i/>
          <w:iCs/>
          <w:sz w:val="18"/>
          <w:szCs w:val="18"/>
        </w:rPr>
      </w:pPr>
    </w:p>
    <w:p w:rsidR="00311354" w:rsidRPr="005438A8" w:rsidRDefault="00311354" w:rsidP="00CD0E8B">
      <w:pPr>
        <w:spacing w:line="240" w:lineRule="auto"/>
        <w:ind w:left="720" w:hanging="360"/>
        <w:rPr>
          <w:rFonts w:ascii="Arial" w:hAnsi="Arial" w:cs="Arial"/>
          <w:lang w:val="ru-RU"/>
        </w:rPr>
      </w:pPr>
      <w:r w:rsidRPr="005438A8">
        <w:rPr>
          <w:rFonts w:ascii="Arial" w:hAnsi="Arial" w:cs="Arial"/>
          <w:lang w:val="ru-RU"/>
        </w:rPr>
        <w:t>___________________________</w:t>
      </w:r>
      <w:r w:rsidR="002F3049" w:rsidRPr="005438A8">
        <w:rPr>
          <w:rFonts w:ascii="Arial" w:hAnsi="Arial" w:cs="Arial"/>
          <w:lang w:val="ru-RU"/>
        </w:rPr>
        <w:t>______________________________</w:t>
      </w:r>
      <w:r w:rsidRPr="005438A8">
        <w:rPr>
          <w:rFonts w:ascii="Arial" w:hAnsi="Arial" w:cs="Arial"/>
          <w:lang w:val="ru-RU"/>
        </w:rPr>
        <w:t>, адреса:</w:t>
      </w:r>
    </w:p>
    <w:p w:rsidR="00311354" w:rsidRPr="005438A8" w:rsidRDefault="00311354" w:rsidP="00CD0E8B">
      <w:pPr>
        <w:spacing w:line="240" w:lineRule="auto"/>
        <w:ind w:left="720" w:firstLine="708"/>
        <w:rPr>
          <w:rFonts w:ascii="Arial" w:hAnsi="Arial" w:cs="Arial"/>
          <w:lang w:val="ru-RU"/>
        </w:rPr>
      </w:pPr>
      <w:r w:rsidRPr="005438A8">
        <w:rPr>
          <w:rFonts w:ascii="Arial" w:hAnsi="Arial" w:cs="Arial"/>
          <w:i/>
          <w:iCs/>
          <w:sz w:val="18"/>
          <w:szCs w:val="18"/>
        </w:rPr>
        <w:t xml:space="preserve">                      </w:t>
      </w:r>
      <w:proofErr w:type="gramStart"/>
      <w:r w:rsidRPr="005438A8">
        <w:rPr>
          <w:rFonts w:ascii="Arial" w:hAnsi="Arial" w:cs="Arial"/>
          <w:i/>
          <w:iCs/>
          <w:sz w:val="18"/>
          <w:szCs w:val="18"/>
        </w:rPr>
        <w:t>назив</w:t>
      </w:r>
      <w:proofErr w:type="gramEnd"/>
      <w:r w:rsidRPr="005438A8">
        <w:rPr>
          <w:rFonts w:ascii="Arial" w:hAnsi="Arial" w:cs="Arial"/>
          <w:i/>
          <w:iCs/>
          <w:sz w:val="18"/>
          <w:szCs w:val="18"/>
        </w:rPr>
        <w:t xml:space="preserve"> члана групе</w:t>
      </w: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bCs/>
          <w:iCs/>
          <w:lang w:val="ru-RU"/>
        </w:rPr>
        <w:t xml:space="preserve">_________________________________________ ПИБ:______________, </w:t>
      </w:r>
    </w:p>
    <w:p w:rsidR="00311354" w:rsidRPr="005438A8" w:rsidRDefault="00311354" w:rsidP="00CD0E8B">
      <w:pPr>
        <w:spacing w:line="240" w:lineRule="auto"/>
        <w:ind w:left="720"/>
        <w:jc w:val="both"/>
        <w:rPr>
          <w:rFonts w:ascii="Arial" w:hAnsi="Arial" w:cs="Arial"/>
          <w:bCs/>
          <w:iCs/>
          <w:lang w:val="ru-RU"/>
        </w:rPr>
      </w:pPr>
    </w:p>
    <w:p w:rsidR="00311354" w:rsidRPr="005438A8" w:rsidRDefault="00311354" w:rsidP="00CD0E8B">
      <w:pPr>
        <w:spacing w:line="240" w:lineRule="auto"/>
        <w:ind w:left="720" w:hanging="360"/>
        <w:rPr>
          <w:rFonts w:ascii="Arial" w:hAnsi="Arial" w:cs="Arial"/>
          <w:i/>
          <w:iCs/>
          <w:sz w:val="18"/>
          <w:szCs w:val="18"/>
        </w:rPr>
      </w:pPr>
      <w:r w:rsidRPr="005438A8">
        <w:rPr>
          <w:rFonts w:ascii="Arial" w:hAnsi="Arial" w:cs="Arial"/>
          <w:bCs/>
          <w:iCs/>
          <w:lang w:val="ru-RU"/>
        </w:rPr>
        <w:t xml:space="preserve">матични број: _____________ </w:t>
      </w:r>
    </w:p>
    <w:p w:rsidR="00311354" w:rsidRPr="005438A8" w:rsidRDefault="00311354" w:rsidP="00CD0E8B">
      <w:pPr>
        <w:spacing w:line="240" w:lineRule="auto"/>
        <w:ind w:left="720"/>
        <w:rPr>
          <w:rFonts w:ascii="Arial" w:hAnsi="Arial" w:cs="Arial"/>
          <w:lang w:val="ru-RU"/>
        </w:rPr>
      </w:pPr>
    </w:p>
    <w:p w:rsidR="00311354" w:rsidRPr="005438A8" w:rsidRDefault="00311354" w:rsidP="00CD0E8B">
      <w:pPr>
        <w:spacing w:line="240" w:lineRule="auto"/>
        <w:ind w:left="720" w:hanging="360"/>
        <w:rPr>
          <w:rFonts w:ascii="Arial" w:hAnsi="Arial" w:cs="Arial"/>
          <w:lang w:val="ru-RU"/>
        </w:rPr>
      </w:pPr>
      <w:r w:rsidRPr="005438A8">
        <w:rPr>
          <w:rFonts w:ascii="Arial" w:hAnsi="Arial" w:cs="Arial"/>
          <w:lang w:val="ru-RU"/>
        </w:rPr>
        <w:t>или</w:t>
      </w:r>
    </w:p>
    <w:p w:rsidR="00311354" w:rsidRPr="005438A8" w:rsidRDefault="00311354" w:rsidP="00CD0E8B">
      <w:pPr>
        <w:spacing w:line="240" w:lineRule="auto"/>
        <w:ind w:left="720"/>
        <w:rPr>
          <w:rFonts w:ascii="Arial" w:hAnsi="Arial" w:cs="Arial"/>
          <w:lang w:val="ru-RU"/>
        </w:rPr>
      </w:pP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lang w:val="ru-RU"/>
        </w:rPr>
        <w:t>Носилац посла _________________________________________________</w:t>
      </w:r>
      <w:r w:rsidRPr="005438A8">
        <w:rPr>
          <w:rFonts w:ascii="Arial" w:hAnsi="Arial" w:cs="Arial"/>
          <w:bCs/>
          <w:iCs/>
          <w:lang w:val="ru-RU"/>
        </w:rPr>
        <w:t xml:space="preserve"> </w:t>
      </w:r>
    </w:p>
    <w:p w:rsidR="00311354" w:rsidRPr="005438A8" w:rsidRDefault="00311354" w:rsidP="00CD0E8B">
      <w:pPr>
        <w:spacing w:line="240" w:lineRule="auto"/>
        <w:ind w:left="720" w:firstLine="708"/>
        <w:rPr>
          <w:rFonts w:ascii="Arial" w:hAnsi="Arial" w:cs="Arial"/>
          <w:lang w:val="ru-RU"/>
        </w:rPr>
      </w:pPr>
      <w:r w:rsidRPr="005438A8">
        <w:rPr>
          <w:rFonts w:ascii="Arial" w:hAnsi="Arial" w:cs="Arial"/>
          <w:i/>
          <w:iCs/>
          <w:sz w:val="18"/>
          <w:szCs w:val="18"/>
        </w:rPr>
        <w:t xml:space="preserve">                                                             </w:t>
      </w:r>
      <w:proofErr w:type="gramStart"/>
      <w:r w:rsidRPr="005438A8">
        <w:rPr>
          <w:rFonts w:ascii="Arial" w:hAnsi="Arial" w:cs="Arial"/>
          <w:i/>
          <w:iCs/>
          <w:sz w:val="18"/>
          <w:szCs w:val="18"/>
        </w:rPr>
        <w:t>назив</w:t>
      </w:r>
      <w:proofErr w:type="gramEnd"/>
      <w:r w:rsidRPr="005438A8">
        <w:rPr>
          <w:rFonts w:ascii="Arial" w:hAnsi="Arial" w:cs="Arial"/>
          <w:i/>
          <w:iCs/>
          <w:sz w:val="18"/>
          <w:szCs w:val="18"/>
        </w:rPr>
        <w:t xml:space="preserve"> носиоца посла</w:t>
      </w: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bCs/>
          <w:iCs/>
          <w:lang w:val="ru-RU"/>
        </w:rPr>
        <w:t>адреса:_____________________________________, ПИБ:______________,</w:t>
      </w:r>
    </w:p>
    <w:p w:rsidR="002F3049" w:rsidRPr="005438A8" w:rsidRDefault="002F3049" w:rsidP="00CD0E8B">
      <w:pPr>
        <w:spacing w:line="240" w:lineRule="auto"/>
        <w:ind w:left="720" w:hanging="360"/>
        <w:jc w:val="both"/>
        <w:rPr>
          <w:rFonts w:ascii="Arial" w:hAnsi="Arial" w:cs="Arial"/>
          <w:bCs/>
          <w:iCs/>
          <w:lang w:val="ru-RU"/>
        </w:rPr>
      </w:pPr>
    </w:p>
    <w:p w:rsidR="002F3049" w:rsidRPr="005438A8" w:rsidRDefault="00311354" w:rsidP="00CD0E8B">
      <w:pPr>
        <w:spacing w:line="240" w:lineRule="auto"/>
        <w:ind w:left="360"/>
        <w:rPr>
          <w:rFonts w:ascii="Arial" w:hAnsi="Arial" w:cs="Arial"/>
          <w:lang w:val="ru-RU"/>
        </w:rPr>
      </w:pPr>
      <w:r w:rsidRPr="005438A8">
        <w:rPr>
          <w:rFonts w:ascii="Arial" w:hAnsi="Arial" w:cs="Arial"/>
          <w:bCs/>
          <w:iCs/>
          <w:lang w:val="ru-RU"/>
        </w:rPr>
        <w:t>матични број: _____________, број рачуна: ____________________________</w:t>
      </w:r>
      <w:r w:rsidRPr="005438A8">
        <w:rPr>
          <w:rFonts w:ascii="Arial" w:hAnsi="Arial" w:cs="Arial"/>
          <w:lang w:val="ru-RU"/>
        </w:rPr>
        <w:t xml:space="preserve"> </w:t>
      </w:r>
    </w:p>
    <w:p w:rsidR="002F3049" w:rsidRPr="005438A8" w:rsidRDefault="002F3049" w:rsidP="00CD0E8B">
      <w:pPr>
        <w:spacing w:line="240" w:lineRule="auto"/>
        <w:ind w:left="360"/>
        <w:rPr>
          <w:rFonts w:ascii="Arial" w:hAnsi="Arial" w:cs="Arial"/>
          <w:lang w:val="ru-RU"/>
        </w:rPr>
      </w:pPr>
    </w:p>
    <w:p w:rsidR="00311354" w:rsidRPr="005438A8" w:rsidRDefault="00311354" w:rsidP="00CD0E8B">
      <w:pPr>
        <w:spacing w:line="240" w:lineRule="auto"/>
        <w:ind w:left="360"/>
        <w:rPr>
          <w:rFonts w:ascii="Arial" w:hAnsi="Arial" w:cs="Arial"/>
        </w:rPr>
      </w:pPr>
      <w:r w:rsidRPr="005438A8">
        <w:rPr>
          <w:rFonts w:ascii="Arial" w:hAnsi="Arial" w:cs="Arial"/>
          <w:lang w:val="ru-RU"/>
        </w:rPr>
        <w:lastRenderedPageBreak/>
        <w:t>кога заступа _______________________________________ (у даљем тексту: «</w:t>
      </w:r>
      <w:r w:rsidRPr="005438A8">
        <w:rPr>
          <w:rFonts w:ascii="Arial" w:hAnsi="Arial" w:cs="Arial"/>
          <w:bCs/>
          <w:iCs/>
          <w:lang w:val="ru-RU"/>
        </w:rPr>
        <w:t>Извођач радова</w:t>
      </w:r>
      <w:r w:rsidRPr="005438A8">
        <w:rPr>
          <w:rFonts w:ascii="Arial" w:hAnsi="Arial" w:cs="Arial"/>
          <w:lang w:val="ru-RU"/>
        </w:rPr>
        <w:t>») са подизвођачем</w:t>
      </w:r>
    </w:p>
    <w:p w:rsidR="00311354" w:rsidRPr="005438A8" w:rsidRDefault="00311354" w:rsidP="00CD0E8B">
      <w:pPr>
        <w:spacing w:line="240" w:lineRule="auto"/>
        <w:ind w:left="720"/>
        <w:rPr>
          <w:rFonts w:ascii="Arial" w:hAnsi="Arial" w:cs="Arial"/>
          <w:lang w:val="ru-RU"/>
        </w:rPr>
      </w:pPr>
    </w:p>
    <w:p w:rsidR="00311354" w:rsidRPr="005438A8" w:rsidRDefault="00311354" w:rsidP="00CD0E8B">
      <w:pPr>
        <w:spacing w:line="240" w:lineRule="auto"/>
        <w:ind w:left="720" w:hanging="360"/>
        <w:rPr>
          <w:rFonts w:ascii="Arial" w:hAnsi="Arial" w:cs="Arial"/>
          <w:lang w:val="ru-RU"/>
        </w:rPr>
      </w:pPr>
      <w:r w:rsidRPr="005438A8">
        <w:rPr>
          <w:rFonts w:ascii="Arial" w:hAnsi="Arial" w:cs="Arial"/>
          <w:lang w:val="ru-RU"/>
        </w:rPr>
        <w:t>___________________________</w:t>
      </w:r>
      <w:r w:rsidR="002F3049" w:rsidRPr="005438A8">
        <w:rPr>
          <w:rFonts w:ascii="Arial" w:hAnsi="Arial" w:cs="Arial"/>
          <w:lang w:val="ru-RU"/>
        </w:rPr>
        <w:t>______________________________</w:t>
      </w:r>
      <w:r w:rsidRPr="005438A8">
        <w:rPr>
          <w:rFonts w:ascii="Arial" w:hAnsi="Arial" w:cs="Arial"/>
          <w:lang w:val="ru-RU"/>
        </w:rPr>
        <w:t>, адреса:</w:t>
      </w:r>
    </w:p>
    <w:p w:rsidR="00311354" w:rsidRPr="005438A8" w:rsidRDefault="00311354" w:rsidP="00CD0E8B">
      <w:pPr>
        <w:spacing w:line="240" w:lineRule="auto"/>
        <w:ind w:left="720" w:firstLine="708"/>
        <w:rPr>
          <w:rFonts w:ascii="Arial" w:hAnsi="Arial" w:cs="Arial"/>
          <w:lang w:val="ru-RU"/>
        </w:rPr>
      </w:pPr>
      <w:r w:rsidRPr="005438A8">
        <w:rPr>
          <w:rFonts w:ascii="Arial" w:hAnsi="Arial" w:cs="Arial"/>
          <w:i/>
          <w:iCs/>
          <w:sz w:val="18"/>
          <w:szCs w:val="18"/>
        </w:rPr>
        <w:t xml:space="preserve">                           </w:t>
      </w:r>
      <w:proofErr w:type="gramStart"/>
      <w:r w:rsidRPr="005438A8">
        <w:rPr>
          <w:rFonts w:ascii="Arial" w:hAnsi="Arial" w:cs="Arial"/>
          <w:i/>
          <w:iCs/>
          <w:sz w:val="18"/>
          <w:szCs w:val="18"/>
        </w:rPr>
        <w:t>назив</w:t>
      </w:r>
      <w:proofErr w:type="gramEnd"/>
      <w:r w:rsidRPr="005438A8">
        <w:rPr>
          <w:rFonts w:ascii="Arial" w:hAnsi="Arial" w:cs="Arial"/>
          <w:i/>
          <w:iCs/>
          <w:sz w:val="18"/>
          <w:szCs w:val="18"/>
        </w:rPr>
        <w:t xml:space="preserve"> подизвођача</w:t>
      </w:r>
    </w:p>
    <w:p w:rsidR="00311354" w:rsidRPr="005438A8" w:rsidRDefault="00311354" w:rsidP="00CD0E8B">
      <w:pPr>
        <w:spacing w:line="240" w:lineRule="auto"/>
        <w:ind w:left="720" w:hanging="360"/>
        <w:jc w:val="both"/>
        <w:rPr>
          <w:rFonts w:ascii="Arial" w:hAnsi="Arial" w:cs="Arial"/>
          <w:bCs/>
          <w:iCs/>
          <w:lang w:val="ru-RU"/>
        </w:rPr>
      </w:pPr>
      <w:r w:rsidRPr="005438A8">
        <w:rPr>
          <w:rFonts w:ascii="Arial" w:hAnsi="Arial" w:cs="Arial"/>
          <w:bCs/>
          <w:iCs/>
          <w:lang w:val="ru-RU"/>
        </w:rPr>
        <w:t xml:space="preserve">_________________________________________ ПИБ:______________, </w:t>
      </w:r>
    </w:p>
    <w:p w:rsidR="00311354" w:rsidRPr="005438A8" w:rsidRDefault="00311354" w:rsidP="00CD0E8B">
      <w:pPr>
        <w:spacing w:line="240" w:lineRule="auto"/>
        <w:ind w:left="720"/>
        <w:jc w:val="both"/>
        <w:rPr>
          <w:rFonts w:ascii="Arial" w:hAnsi="Arial" w:cs="Arial"/>
          <w:bCs/>
          <w:iCs/>
          <w:lang w:val="ru-RU"/>
        </w:rPr>
      </w:pPr>
    </w:p>
    <w:p w:rsidR="00311354" w:rsidRPr="005438A8" w:rsidRDefault="00311354" w:rsidP="00CD0E8B">
      <w:pPr>
        <w:spacing w:line="240" w:lineRule="auto"/>
        <w:ind w:left="720" w:hanging="360"/>
        <w:rPr>
          <w:rFonts w:ascii="Arial" w:hAnsi="Arial" w:cs="Arial"/>
          <w:i/>
          <w:iCs/>
          <w:sz w:val="18"/>
          <w:szCs w:val="18"/>
        </w:rPr>
      </w:pPr>
      <w:r w:rsidRPr="005438A8">
        <w:rPr>
          <w:rFonts w:ascii="Arial" w:hAnsi="Arial" w:cs="Arial"/>
          <w:bCs/>
          <w:iCs/>
          <w:lang w:val="ru-RU"/>
        </w:rPr>
        <w:t>матични број: _____________ .</w:t>
      </w:r>
    </w:p>
    <w:p w:rsidR="00473089" w:rsidRPr="005438A8" w:rsidRDefault="00473089" w:rsidP="00CD0E8B">
      <w:pPr>
        <w:pStyle w:val="ListParagraph"/>
        <w:spacing w:line="240" w:lineRule="auto"/>
        <w:ind w:left="360"/>
        <w:jc w:val="both"/>
        <w:rPr>
          <w:rFonts w:ascii="Arial" w:hAnsi="Arial" w:cs="Arial"/>
          <w:bCs/>
          <w:iCs/>
          <w:lang w:val="ru-RU"/>
        </w:rPr>
      </w:pPr>
    </w:p>
    <w:p w:rsidR="00914BB4" w:rsidRPr="005438A8" w:rsidRDefault="00914BB4" w:rsidP="00CD0E8B">
      <w:pPr>
        <w:pStyle w:val="Default"/>
      </w:pPr>
      <w:r w:rsidRPr="005438A8">
        <w:t xml:space="preserve">Уговорне стране сагласно констатују: </w:t>
      </w:r>
    </w:p>
    <w:p w:rsidR="00914BB4" w:rsidRPr="005438A8" w:rsidRDefault="00914BB4" w:rsidP="0074046F">
      <w:pPr>
        <w:pStyle w:val="Default"/>
        <w:numPr>
          <w:ilvl w:val="0"/>
          <w:numId w:val="19"/>
        </w:numPr>
        <w:jc w:val="both"/>
      </w:pPr>
      <w:r w:rsidRPr="005438A8">
        <w:t xml:space="preserve">да је Наручилац на основу Закона о јавним набавкама („Службени гласник РС“, број 124/2012, 14/2015 и 68/2015), спровео отворени поступак јавне набавке </w:t>
      </w:r>
      <w:r w:rsidR="00FE3B68" w:rsidRPr="005438A8">
        <w:rPr>
          <w:b/>
          <w:lang w:val="ru-RU"/>
        </w:rPr>
        <w:t>Радови на рехабилитацији и изградњи спортских терена у Баточини, насеље Стара Лозница</w:t>
      </w:r>
      <w:r w:rsidRPr="005438A8">
        <w:t xml:space="preserve">, </w:t>
      </w:r>
      <w:r w:rsidRPr="005438A8">
        <w:rPr>
          <w:b/>
          <w:bCs/>
        </w:rPr>
        <w:t xml:space="preserve"> </w:t>
      </w:r>
      <w:r w:rsidRPr="005438A8">
        <w:rPr>
          <w:bCs/>
          <w:lang w:val="sr-Cyrl-CS"/>
        </w:rPr>
        <w:t xml:space="preserve">интерни број </w:t>
      </w:r>
      <w:r w:rsidRPr="005438A8">
        <w:rPr>
          <w:bCs/>
        </w:rPr>
        <w:t xml:space="preserve">ЈНВВ </w:t>
      </w:r>
      <w:r w:rsidR="001D75D6" w:rsidRPr="005438A8">
        <w:rPr>
          <w:bCs/>
          <w:lang w:val="sr-Cyrl-CS"/>
        </w:rPr>
        <w:t>18/2019</w:t>
      </w:r>
      <w:r w:rsidRPr="005438A8">
        <w:t xml:space="preserve">, </w:t>
      </w:r>
      <w:r w:rsidRPr="005438A8">
        <w:rPr>
          <w:lang w:val="sr-Cyrl-CS"/>
        </w:rPr>
        <w:t xml:space="preserve">наведене у Плану јавних набавки под бројем </w:t>
      </w:r>
      <w:r w:rsidR="001D75D6" w:rsidRPr="005438A8">
        <w:rPr>
          <w:lang w:val="sr-Cyrl-CS"/>
        </w:rPr>
        <w:t>1.3.1/19</w:t>
      </w:r>
      <w:r w:rsidRPr="005438A8">
        <w:rPr>
          <w:lang w:val="sr-Cyrl-CS"/>
        </w:rPr>
        <w:t xml:space="preserve">, </w:t>
      </w:r>
      <w:r w:rsidRPr="005438A8">
        <w:t>на основу позива објавље</w:t>
      </w:r>
      <w:r w:rsidR="00635B07" w:rsidRPr="005438A8">
        <w:t>ног на Порталу јавних набавки, интернет страни наручиоца и на Порталу службених гласила РС и бази прописа;</w:t>
      </w:r>
    </w:p>
    <w:p w:rsidR="00914BB4" w:rsidRPr="005438A8" w:rsidRDefault="00914BB4" w:rsidP="0074046F">
      <w:pPr>
        <w:pStyle w:val="Default"/>
        <w:numPr>
          <w:ilvl w:val="0"/>
          <w:numId w:val="19"/>
        </w:numPr>
        <w:jc w:val="both"/>
      </w:pPr>
      <w:r w:rsidRPr="005438A8">
        <w:t>да је Извођач радова доставио понуду број .........</w:t>
      </w:r>
      <w:r w:rsidRPr="005438A8">
        <w:rPr>
          <w:lang w:val="sr-Cyrl-CS"/>
        </w:rPr>
        <w:t xml:space="preserve"> </w:t>
      </w:r>
      <w:r w:rsidRPr="005438A8">
        <w:t>од ........</w:t>
      </w:r>
      <w:r w:rsidRPr="005438A8">
        <w:rPr>
          <w:lang w:val="sr-Cyrl-CS"/>
        </w:rPr>
        <w:t>..... 201</w:t>
      </w:r>
      <w:r w:rsidR="00311354" w:rsidRPr="005438A8">
        <w:rPr>
          <w:lang w:val="sr-Cyrl-CS"/>
        </w:rPr>
        <w:t>9</w:t>
      </w:r>
      <w:r w:rsidR="00F727D1" w:rsidRPr="005438A8">
        <w:rPr>
          <w:lang w:val="sr-Cyrl-CS"/>
        </w:rPr>
        <w:t xml:space="preserve">.године </w:t>
      </w:r>
      <w:r w:rsidRPr="005438A8">
        <w:rPr>
          <w:lang w:val="sr-Cyrl-CS"/>
        </w:rPr>
        <w:t xml:space="preserve">(у даљем тексту: Понуда) и </w:t>
      </w:r>
      <w:r w:rsidR="00EA4523" w:rsidRPr="005438A8">
        <w:rPr>
          <w:lang w:val="sr-Cyrl-CS"/>
        </w:rPr>
        <w:t xml:space="preserve">Образац </w:t>
      </w:r>
      <w:r w:rsidR="00EA4523" w:rsidRPr="005438A8">
        <w:rPr>
          <w:lang w:val="en-US"/>
        </w:rPr>
        <w:t>IV -</w:t>
      </w:r>
      <w:r w:rsidRPr="005438A8">
        <w:rPr>
          <w:lang w:val="sr-Cyrl-CS"/>
        </w:rPr>
        <w:t>Спецификациј</w:t>
      </w:r>
      <w:r w:rsidR="00F727D1" w:rsidRPr="005438A8">
        <w:rPr>
          <w:lang w:val="sr-Cyrl-CS"/>
        </w:rPr>
        <w:t>а радова</w:t>
      </w:r>
      <w:r w:rsidRPr="005438A8">
        <w:t xml:space="preserve">, </w:t>
      </w:r>
      <w:r w:rsidR="00F727D1" w:rsidRPr="005438A8">
        <w:t>које</w:t>
      </w:r>
      <w:r w:rsidRPr="005438A8">
        <w:t xml:space="preserve"> у потпуности испуњавају услове из конкурсне документације, налазе се у прилогу и чине саставни део овог уговора; </w:t>
      </w:r>
    </w:p>
    <w:p w:rsidR="00473089" w:rsidRDefault="00914BB4" w:rsidP="0074046F">
      <w:pPr>
        <w:pStyle w:val="Default"/>
        <w:numPr>
          <w:ilvl w:val="0"/>
          <w:numId w:val="19"/>
        </w:numPr>
        <w:jc w:val="both"/>
        <w:rPr>
          <w:lang w:val="sr-Cyrl-CS"/>
        </w:rPr>
      </w:pPr>
      <w:r w:rsidRPr="005438A8">
        <w:t>да је Наручилац Одлуком о додели уговора број</w:t>
      </w:r>
      <w:r w:rsidRPr="005438A8">
        <w:rPr>
          <w:lang w:val="sr-Cyrl-CS"/>
        </w:rPr>
        <w:t xml:space="preserve"> </w:t>
      </w:r>
      <w:r w:rsidRPr="005438A8">
        <w:t>.................................................. (попуњава Наручилац) доделио уговор за јавну набавку радова –</w:t>
      </w:r>
      <w:r w:rsidR="00311354" w:rsidRPr="005438A8">
        <w:rPr>
          <w:lang w:val="ru-RU"/>
        </w:rPr>
        <w:t xml:space="preserve"> </w:t>
      </w:r>
      <w:r w:rsidR="00FE3B68" w:rsidRPr="005438A8">
        <w:rPr>
          <w:b/>
          <w:lang w:val="ru-RU"/>
        </w:rPr>
        <w:t>Радови на рехабилитацији и изградњи спортских терена у Баточини, насеље Стара Лозница</w:t>
      </w:r>
      <w:r w:rsidR="00FE3B68" w:rsidRPr="005438A8">
        <w:rPr>
          <w:b/>
          <w:bCs/>
        </w:rPr>
        <w:t xml:space="preserve"> </w:t>
      </w:r>
      <w:r w:rsidRPr="005438A8">
        <w:rPr>
          <w:b/>
          <w:bCs/>
        </w:rPr>
        <w:t xml:space="preserve">– </w:t>
      </w:r>
      <w:r w:rsidRPr="005438A8">
        <w:rPr>
          <w:bCs/>
          <w:lang w:val="sr-Cyrl-CS"/>
        </w:rPr>
        <w:t xml:space="preserve">интерни број </w:t>
      </w:r>
      <w:r w:rsidRPr="005438A8">
        <w:rPr>
          <w:bCs/>
        </w:rPr>
        <w:t xml:space="preserve">ЈНВВ </w:t>
      </w:r>
      <w:r w:rsidR="001D75D6" w:rsidRPr="005438A8">
        <w:rPr>
          <w:bCs/>
          <w:lang w:val="sr-Cyrl-CS"/>
        </w:rPr>
        <w:t>18/2019</w:t>
      </w:r>
      <w:r w:rsidRPr="005438A8">
        <w:t xml:space="preserve">, </w:t>
      </w:r>
      <w:r w:rsidRPr="005438A8">
        <w:rPr>
          <w:lang w:val="sr-Cyrl-CS"/>
        </w:rPr>
        <w:t xml:space="preserve">наведене у Плану јавних набавки под бројем </w:t>
      </w:r>
      <w:r w:rsidR="001D75D6" w:rsidRPr="005438A8">
        <w:rPr>
          <w:lang w:val="sr-Cyrl-CS"/>
        </w:rPr>
        <w:t>1.3.1/19</w:t>
      </w:r>
      <w:r w:rsidR="00EA3356">
        <w:rPr>
          <w:lang w:val="sr-Cyrl-CS"/>
        </w:rPr>
        <w:t>;</w:t>
      </w:r>
    </w:p>
    <w:p w:rsidR="00311354" w:rsidRPr="00EA3356" w:rsidRDefault="00EA3356" w:rsidP="00D56951">
      <w:pPr>
        <w:pStyle w:val="Default"/>
        <w:numPr>
          <w:ilvl w:val="0"/>
          <w:numId w:val="19"/>
        </w:numPr>
        <w:jc w:val="both"/>
        <w:rPr>
          <w:lang w:val="sr-Cyrl-CS"/>
        </w:rPr>
      </w:pPr>
      <w:r>
        <w:rPr>
          <w:rFonts w:eastAsiaTheme="minorHAnsi"/>
          <w:color w:val="auto"/>
          <w:lang w:eastAsia="en-US"/>
        </w:rPr>
        <w:t>д</w:t>
      </w:r>
      <w:r w:rsidRPr="00EA3356">
        <w:rPr>
          <w:rFonts w:eastAsiaTheme="minorHAnsi"/>
          <w:color w:val="auto"/>
          <w:lang w:eastAsia="en-US"/>
        </w:rPr>
        <w:t xml:space="preserve">а су средства за реализацију предметне набавке </w:t>
      </w:r>
      <w:r w:rsidRPr="00EA3356">
        <w:rPr>
          <w:lang w:val="ru-RU"/>
        </w:rPr>
        <w:t>интерног броја 18/2019, наведене у Плану јавних набавки под бројем 1.3.1/19</w:t>
      </w:r>
      <w:r w:rsidRPr="00EA3356">
        <w:rPr>
          <w:rFonts w:eastAsiaTheme="minorHAnsi"/>
          <w:color w:val="auto"/>
          <w:lang w:eastAsia="en-US"/>
        </w:rPr>
        <w:t xml:space="preserve">, обезбеђена из извора 01-буџетска средства и </w:t>
      </w:r>
      <w:r w:rsidRPr="00EA3356">
        <w:rPr>
          <w:bCs/>
          <w:color w:val="auto"/>
          <w:lang w:val="sr-Cyrl-CS" w:eastAsia="en-US"/>
        </w:rPr>
        <w:t xml:space="preserve">Уговором о донацији за изградњу и реконструкцију спортских терена у општини Баточина, закљученим између општине Баточина и </w:t>
      </w:r>
      <w:r w:rsidRPr="00EA3356">
        <w:rPr>
          <w:bCs/>
          <w:iCs/>
          <w:lang w:val="sr-Cyrl-CS"/>
        </w:rPr>
        <w:t>Канцеларије Уједињених нација за пројектне услуге (</w:t>
      </w:r>
      <w:r w:rsidRPr="00EA3356">
        <w:rPr>
          <w:bCs/>
          <w:iCs/>
        </w:rPr>
        <w:t>UNOPS)</w:t>
      </w:r>
      <w:r w:rsidRPr="00EA3356">
        <w:rPr>
          <w:bCs/>
          <w:color w:val="auto"/>
          <w:lang w:val="sr-Cyrl-CS" w:eastAsia="en-US"/>
        </w:rPr>
        <w:t>, број 401-228/18-01 од 18.10.2018</w:t>
      </w:r>
      <w:r>
        <w:rPr>
          <w:bCs/>
          <w:color w:val="auto"/>
          <w:lang w:val="sr-Cyrl-CS" w:eastAsia="en-US"/>
        </w:rPr>
        <w:t>.</w:t>
      </w:r>
    </w:p>
    <w:p w:rsidR="00EA3356" w:rsidRPr="00EA3356" w:rsidRDefault="00EA3356" w:rsidP="00EA3356">
      <w:pPr>
        <w:pStyle w:val="Default"/>
        <w:ind w:left="765"/>
        <w:jc w:val="both"/>
        <w:rPr>
          <w:lang w:val="sr-Cyrl-CS"/>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Предмет уговора</w:t>
      </w: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 xml:space="preserve">Члан </w:t>
      </w:r>
      <w:r w:rsidR="00914BB4" w:rsidRPr="005438A8">
        <w:rPr>
          <w:rFonts w:ascii="Arial" w:hAnsi="Arial" w:cs="Arial"/>
          <w:b/>
          <w:bCs/>
          <w:iCs/>
          <w:lang w:val="ru-RU"/>
        </w:rPr>
        <w:t>1</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CD0E8B">
      <w:pPr>
        <w:spacing w:line="240" w:lineRule="auto"/>
        <w:ind w:firstLine="720"/>
        <w:jc w:val="both"/>
        <w:rPr>
          <w:rFonts w:ascii="Arial" w:eastAsiaTheme="minorHAnsi" w:hAnsi="Arial" w:cs="Arial"/>
          <w:color w:val="auto"/>
          <w:kern w:val="0"/>
          <w:lang w:val="sr-Cyrl-CS" w:eastAsia="en-US"/>
        </w:rPr>
      </w:pPr>
      <w:r w:rsidRPr="005438A8">
        <w:rPr>
          <w:rFonts w:ascii="Arial" w:hAnsi="Arial" w:cs="Arial"/>
          <w:bCs/>
          <w:iCs/>
          <w:lang w:val="ru-RU"/>
        </w:rPr>
        <w:t xml:space="preserve">Предмет уговора је </w:t>
      </w:r>
      <w:r w:rsidR="00657C55" w:rsidRPr="005438A8">
        <w:rPr>
          <w:rFonts w:ascii="Arial" w:hAnsi="Arial" w:cs="Arial"/>
          <w:bCs/>
          <w:iCs/>
          <w:lang w:val="ru-RU"/>
        </w:rPr>
        <w:t xml:space="preserve">извођење радова на </w:t>
      </w:r>
      <w:r w:rsidR="00FE3B68" w:rsidRPr="005438A8">
        <w:rPr>
          <w:rFonts w:ascii="Arial" w:hAnsi="Arial" w:cs="Arial"/>
          <w:lang w:val="ru-RU"/>
        </w:rPr>
        <w:t>рехабилитацији и изградњи спортских терена у Баточини, насеље Стара Лозница</w:t>
      </w:r>
      <w:r w:rsidR="00602241" w:rsidRPr="005438A8">
        <w:rPr>
          <w:rFonts w:ascii="Arial" w:hAnsi="Arial" w:cs="Arial"/>
        </w:rPr>
        <w:t xml:space="preserve">, </w:t>
      </w:r>
      <w:r w:rsidR="00FE3B68" w:rsidRPr="005438A8">
        <w:rPr>
          <w:rFonts w:ascii="Arial" w:hAnsi="Arial" w:cs="Arial"/>
        </w:rPr>
        <w:t xml:space="preserve">на </w:t>
      </w:r>
      <w:r w:rsidR="00FE3B68" w:rsidRPr="005438A8">
        <w:rPr>
          <w:rFonts w:ascii="Arial" w:eastAsiaTheme="minorHAnsi" w:hAnsi="Arial" w:cs="Arial"/>
          <w:color w:val="auto"/>
          <w:kern w:val="0"/>
          <w:lang w:eastAsia="en-US"/>
        </w:rPr>
        <w:t xml:space="preserve"> кп.бр. </w:t>
      </w:r>
      <w:r w:rsidR="00FE3B68" w:rsidRPr="005438A8">
        <w:rPr>
          <w:rFonts w:ascii="Arial" w:eastAsiaTheme="minorHAnsi" w:hAnsi="Arial" w:cs="Arial"/>
          <w:color w:val="auto"/>
          <w:kern w:val="0"/>
          <w:lang w:val="sr-Cyrl-CS" w:eastAsia="en-US"/>
        </w:rPr>
        <w:t>2162, 2163 и 2164/1</w:t>
      </w:r>
      <w:r w:rsidR="00FE3B68" w:rsidRPr="005438A8">
        <w:rPr>
          <w:rFonts w:ascii="Arial" w:eastAsiaTheme="minorHAnsi" w:hAnsi="Arial" w:cs="Arial"/>
          <w:color w:val="auto"/>
          <w:kern w:val="0"/>
          <w:lang w:eastAsia="en-US"/>
        </w:rPr>
        <w:t xml:space="preserve"> KO Баточина варошица</w:t>
      </w:r>
      <w:r w:rsidR="00776198" w:rsidRPr="005438A8">
        <w:rPr>
          <w:rFonts w:ascii="Arial" w:eastAsiaTheme="minorHAnsi" w:hAnsi="Arial" w:cs="Arial"/>
          <w:color w:val="auto"/>
          <w:kern w:val="0"/>
          <w:lang w:val="sr-Cyrl-CS" w:eastAsia="en-US"/>
        </w:rPr>
        <w:t>.</w:t>
      </w:r>
    </w:p>
    <w:p w:rsidR="00602241" w:rsidRPr="005438A8" w:rsidRDefault="00602241" w:rsidP="00CD0E8B">
      <w:pPr>
        <w:spacing w:line="240" w:lineRule="auto"/>
        <w:jc w:val="both"/>
        <w:rPr>
          <w:rFonts w:ascii="Arial" w:hAnsi="Arial" w:cs="Arial"/>
          <w:lang w:val="sr-Cyrl-CS"/>
        </w:rPr>
      </w:pPr>
    </w:p>
    <w:p w:rsidR="00473089" w:rsidRPr="005438A8" w:rsidRDefault="00914BB4" w:rsidP="00CD0E8B">
      <w:pPr>
        <w:spacing w:line="240" w:lineRule="auto"/>
        <w:jc w:val="center"/>
        <w:rPr>
          <w:rFonts w:ascii="Arial" w:hAnsi="Arial" w:cs="Arial"/>
          <w:b/>
          <w:bCs/>
          <w:iCs/>
          <w:lang w:val="ru-RU"/>
        </w:rPr>
      </w:pPr>
      <w:r w:rsidRPr="005438A8">
        <w:rPr>
          <w:rFonts w:ascii="Arial" w:hAnsi="Arial" w:cs="Arial"/>
          <w:b/>
          <w:bCs/>
          <w:iCs/>
          <w:lang w:val="ru-RU"/>
        </w:rPr>
        <w:t>Члан 2</w:t>
      </w:r>
      <w:r w:rsidR="00473089"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D56951">
      <w:pPr>
        <w:ind w:firstLine="720"/>
        <w:jc w:val="both"/>
        <w:rPr>
          <w:rFonts w:ascii="Arial" w:eastAsiaTheme="minorHAnsi" w:hAnsi="Arial" w:cs="Arial"/>
          <w:b/>
          <w:bCs/>
          <w:i/>
          <w:iCs/>
          <w:color w:val="auto"/>
          <w:kern w:val="0"/>
          <w:lang w:eastAsia="en-US"/>
        </w:rPr>
      </w:pPr>
      <w:r w:rsidRPr="005438A8">
        <w:rPr>
          <w:rFonts w:ascii="Arial" w:hAnsi="Arial" w:cs="Arial"/>
          <w:bCs/>
          <w:iCs/>
          <w:lang w:val="ru-RU"/>
        </w:rPr>
        <w:t xml:space="preserve">Под извођењем радова се подразумева извођење свих радова обухваћених </w:t>
      </w:r>
      <w:r w:rsidR="00732565">
        <w:rPr>
          <w:rFonts w:ascii="Arial" w:hAnsi="Arial" w:cs="Arial"/>
          <w:bCs/>
          <w:iCs/>
          <w:lang w:val="ru-RU"/>
        </w:rPr>
        <w:t>П</w:t>
      </w:r>
      <w:r w:rsidRPr="005438A8">
        <w:rPr>
          <w:rFonts w:ascii="Arial" w:hAnsi="Arial" w:cs="Arial"/>
          <w:bCs/>
          <w:iCs/>
          <w:lang w:val="ru-RU"/>
        </w:rPr>
        <w:t>ројектом за извођење радова</w:t>
      </w:r>
      <w:r w:rsidR="00732565">
        <w:rPr>
          <w:rFonts w:ascii="Arial" w:hAnsi="Arial" w:cs="Arial"/>
          <w:bCs/>
          <w:iCs/>
          <w:lang w:val="ru-RU"/>
        </w:rPr>
        <w:t xml:space="preserve"> - </w:t>
      </w:r>
      <w:r w:rsidR="00732565" w:rsidRPr="002969AE">
        <w:rPr>
          <w:rFonts w:ascii="Arial" w:hAnsi="Arial" w:cs="Arial"/>
          <w:i/>
          <w:iCs/>
          <w:lang w:val="sr-Cyrl-CS"/>
        </w:rPr>
        <w:t>Пројекат партерног уређења -</w:t>
      </w:r>
      <w:r w:rsidR="00732565">
        <w:rPr>
          <w:rFonts w:ascii="Arial" w:hAnsi="Arial" w:cs="Arial"/>
          <w:iCs/>
          <w:lang w:val="sr-Cyrl-CS"/>
        </w:rPr>
        <w:t xml:space="preserve"> </w:t>
      </w:r>
      <w:r w:rsidR="00732565">
        <w:rPr>
          <w:rFonts w:ascii="Arial" w:hAnsi="Arial" w:cs="Arial"/>
          <w:i/>
          <w:iCs/>
          <w:lang w:val="sr-Cyrl-CS"/>
        </w:rPr>
        <w:t>реконструкција и изградња спортских терена у Баточини</w:t>
      </w:r>
      <w:r w:rsidRPr="005438A8">
        <w:rPr>
          <w:rFonts w:ascii="Arial" w:hAnsi="Arial" w:cs="Arial"/>
          <w:bCs/>
          <w:iCs/>
          <w:lang w:val="ru-RU"/>
        </w:rPr>
        <w:t xml:space="preserve">, </w:t>
      </w:r>
      <w:r w:rsidR="00871BD0" w:rsidRPr="005438A8">
        <w:rPr>
          <w:rFonts w:ascii="Arial" w:hAnsi="Arial" w:cs="Arial"/>
          <w:bCs/>
          <w:iCs/>
          <w:lang w:val="ru-RU"/>
        </w:rPr>
        <w:t xml:space="preserve">бр. </w:t>
      </w:r>
      <w:r w:rsidR="001D7109" w:rsidRPr="005438A8">
        <w:rPr>
          <w:rFonts w:ascii="Arial" w:hAnsi="Arial" w:cs="Arial"/>
          <w:bCs/>
          <w:iCs/>
          <w:lang w:val="ru-RU"/>
        </w:rPr>
        <w:t>23/2019</w:t>
      </w:r>
      <w:r w:rsidR="00871BD0" w:rsidRPr="005438A8">
        <w:rPr>
          <w:rFonts w:ascii="Arial" w:hAnsi="Arial" w:cs="Arial"/>
          <w:bCs/>
          <w:iCs/>
          <w:lang w:val="ru-RU"/>
        </w:rPr>
        <w:t xml:space="preserve"> од </w:t>
      </w:r>
      <w:r w:rsidR="001D7109" w:rsidRPr="005438A8">
        <w:rPr>
          <w:rFonts w:ascii="Arial" w:hAnsi="Arial" w:cs="Arial"/>
          <w:bCs/>
          <w:iCs/>
          <w:lang w:val="ru-RU"/>
        </w:rPr>
        <w:t>09.</w:t>
      </w:r>
      <w:r w:rsidR="00871BD0" w:rsidRPr="005438A8">
        <w:rPr>
          <w:rFonts w:ascii="Arial" w:hAnsi="Arial" w:cs="Arial"/>
          <w:bCs/>
          <w:iCs/>
          <w:lang w:val="ru-RU"/>
        </w:rPr>
        <w:t>2019</w:t>
      </w:r>
      <w:r w:rsidR="00E82022" w:rsidRPr="005438A8">
        <w:rPr>
          <w:rFonts w:ascii="Arial" w:hAnsi="Arial" w:cs="Arial"/>
          <w:bCs/>
          <w:iCs/>
          <w:lang w:val="ru-RU"/>
        </w:rPr>
        <w:t xml:space="preserve">, </w:t>
      </w:r>
      <w:r w:rsidRPr="005438A8">
        <w:rPr>
          <w:rFonts w:ascii="Arial" w:hAnsi="Arial" w:cs="Arial"/>
          <w:bCs/>
          <w:iCs/>
          <w:lang w:val="ru-RU"/>
        </w:rPr>
        <w:t xml:space="preserve">а у складу са издатим </w:t>
      </w:r>
      <w:r w:rsidR="00F57269">
        <w:rPr>
          <w:rFonts w:ascii="Arial" w:hAnsi="Arial" w:cs="Arial"/>
          <w:iCs/>
          <w:lang w:val="sr-Cyrl-CS"/>
        </w:rPr>
        <w:t>Решењем о измени Решења о грађевинској дозволи</w:t>
      </w:r>
      <w:r w:rsidRPr="005438A8">
        <w:rPr>
          <w:rFonts w:ascii="Arial" w:hAnsi="Arial" w:cs="Arial"/>
          <w:bCs/>
          <w:iCs/>
          <w:lang w:val="ru-RU"/>
        </w:rPr>
        <w:t xml:space="preserve"> </w:t>
      </w:r>
      <w:r w:rsidR="001A7FDA" w:rsidRPr="005438A8">
        <w:rPr>
          <w:rFonts w:ascii="Arial" w:hAnsi="Arial" w:cs="Arial"/>
          <w:bCs/>
          <w:iCs/>
          <w:lang w:val="ru-RU"/>
        </w:rPr>
        <w:t>Одсека за спровођење обједињене проце</w:t>
      </w:r>
      <w:r w:rsidR="00732565">
        <w:rPr>
          <w:rFonts w:ascii="Arial" w:hAnsi="Arial" w:cs="Arial"/>
          <w:bCs/>
          <w:iCs/>
          <w:lang w:val="ru-RU"/>
        </w:rPr>
        <w:t>дуре,</w:t>
      </w:r>
      <w:r w:rsidR="001A7FDA" w:rsidRPr="005438A8">
        <w:rPr>
          <w:rFonts w:ascii="Arial" w:hAnsi="Arial" w:cs="Arial"/>
          <w:bCs/>
          <w:iCs/>
          <w:lang w:val="ru-RU"/>
        </w:rPr>
        <w:t xml:space="preserve"> имовинско-правне послове и урбанизам Општинске управе општине Баточина</w:t>
      </w:r>
      <w:r w:rsidRPr="005438A8">
        <w:rPr>
          <w:rFonts w:ascii="Arial" w:hAnsi="Arial" w:cs="Arial"/>
          <w:bCs/>
          <w:iCs/>
          <w:lang w:val="ru-RU"/>
        </w:rPr>
        <w:t xml:space="preserve">, </w:t>
      </w:r>
      <w:r w:rsidR="00E82022" w:rsidRPr="005438A8">
        <w:rPr>
          <w:rFonts w:ascii="Arial" w:hAnsi="Arial" w:cs="Arial"/>
          <w:bCs/>
          <w:iCs/>
          <w:lang w:val="ru-RU"/>
        </w:rPr>
        <w:t xml:space="preserve">бр. </w:t>
      </w:r>
      <w:r w:rsidR="00776198" w:rsidRPr="005438A8">
        <w:rPr>
          <w:rFonts w:ascii="Arial" w:hAnsi="Arial" w:cs="Arial"/>
          <w:iCs/>
          <w:lang w:val="sr-Cyrl-CS"/>
        </w:rPr>
        <w:t>ROP-BAT-18221-СРА-2/2019 од 10.09.2019.године</w:t>
      </w:r>
      <w:r w:rsidR="00E82022" w:rsidRPr="005438A8">
        <w:rPr>
          <w:rFonts w:ascii="Arial" w:hAnsi="Arial" w:cs="Arial"/>
          <w:bCs/>
          <w:iCs/>
          <w:lang w:val="ru-RU"/>
        </w:rPr>
        <w:t xml:space="preserve">, </w:t>
      </w:r>
      <w:r w:rsidRPr="005438A8">
        <w:rPr>
          <w:rFonts w:ascii="Arial" w:hAnsi="Arial" w:cs="Arial"/>
          <w:bCs/>
          <w:iCs/>
          <w:lang w:val="ru-RU"/>
        </w:rPr>
        <w:t>са свим пре</w:t>
      </w:r>
      <w:r w:rsidRPr="005438A8">
        <w:rPr>
          <w:rFonts w:ascii="Arial" w:hAnsi="Arial" w:cs="Arial"/>
          <w:bCs/>
          <w:iCs/>
          <w:lang w:val="sr-Cyrl-CS"/>
        </w:rPr>
        <w:t>т</w:t>
      </w:r>
      <w:r w:rsidRPr="005438A8">
        <w:rPr>
          <w:rFonts w:ascii="Arial" w:hAnsi="Arial" w:cs="Arial"/>
          <w:bCs/>
          <w:iCs/>
          <w:lang w:val="ru-RU"/>
        </w:rPr>
        <w:t>ходним припремним радовима и извођачким радовима.</w:t>
      </w:r>
    </w:p>
    <w:p w:rsidR="00473089" w:rsidRPr="005438A8" w:rsidRDefault="00473089" w:rsidP="00CD0E8B">
      <w:pPr>
        <w:spacing w:line="240" w:lineRule="auto"/>
        <w:ind w:firstLine="720"/>
        <w:jc w:val="both"/>
        <w:rPr>
          <w:rFonts w:ascii="Arial" w:eastAsia="TimesNewRomanPSMT" w:hAnsi="Arial" w:cs="Arial"/>
          <w:bCs/>
          <w:lang w:val="ru-RU"/>
        </w:rPr>
      </w:pPr>
      <w:r w:rsidRPr="005438A8">
        <w:rPr>
          <w:rFonts w:ascii="Arial" w:hAnsi="Arial" w:cs="Arial"/>
          <w:bCs/>
          <w:iCs/>
          <w:lang w:val="ru-RU"/>
        </w:rPr>
        <w:lastRenderedPageBreak/>
        <w:t>Извођач се обаве</w:t>
      </w:r>
      <w:r w:rsidR="00444C72" w:rsidRPr="005438A8">
        <w:rPr>
          <w:rFonts w:ascii="Arial" w:hAnsi="Arial" w:cs="Arial"/>
          <w:bCs/>
          <w:iCs/>
          <w:lang w:val="ru-RU"/>
        </w:rPr>
        <w:t>з</w:t>
      </w:r>
      <w:r w:rsidRPr="005438A8">
        <w:rPr>
          <w:rFonts w:ascii="Arial" w:hAnsi="Arial" w:cs="Arial"/>
          <w:bCs/>
          <w:iCs/>
          <w:lang w:val="ru-RU"/>
        </w:rPr>
        <w:t>ује да ће за потр</w:t>
      </w:r>
      <w:r w:rsidRPr="005438A8">
        <w:rPr>
          <w:rFonts w:ascii="Arial" w:hAnsi="Arial" w:cs="Arial"/>
          <w:bCs/>
          <w:iCs/>
          <w:lang w:val="sr-Cyrl-CS"/>
        </w:rPr>
        <w:t>е</w:t>
      </w:r>
      <w:r w:rsidRPr="005438A8">
        <w:rPr>
          <w:rFonts w:ascii="Arial" w:hAnsi="Arial" w:cs="Arial"/>
          <w:bCs/>
          <w:iCs/>
          <w:lang w:val="ru-RU"/>
        </w:rPr>
        <w:t xml:space="preserve">бе Наручиоца својом радним снагом, материјалом и механизацијом, савесно и стручно да изведе радове на </w:t>
      </w:r>
      <w:r w:rsidR="000C4B25" w:rsidRPr="005438A8">
        <w:rPr>
          <w:rFonts w:ascii="Arial" w:hAnsi="Arial" w:cs="Arial"/>
          <w:bCs/>
          <w:iCs/>
          <w:lang w:val="ru-RU"/>
        </w:rPr>
        <w:t>изградњи и реконструкцији спортских терена</w:t>
      </w:r>
      <w:r w:rsidRPr="005438A8">
        <w:rPr>
          <w:rFonts w:ascii="Arial" w:hAnsi="Arial" w:cs="Arial"/>
          <w:bCs/>
          <w:iCs/>
          <w:lang w:val="ru-RU"/>
        </w:rPr>
        <w:t>, а Наручилац преузима обавезу да их плати у свему према усвојеној понуди датој у отвореном поступку јавне набавке.</w:t>
      </w:r>
    </w:p>
    <w:p w:rsidR="00473089" w:rsidRPr="005438A8" w:rsidRDefault="00473089" w:rsidP="00CD0E8B">
      <w:pPr>
        <w:spacing w:line="240" w:lineRule="auto"/>
        <w:jc w:val="both"/>
        <w:rPr>
          <w:rFonts w:ascii="Arial" w:hAnsi="Arial" w:cs="Arial"/>
          <w:bCs/>
          <w:iCs/>
          <w:lang w:val="ru-RU"/>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 xml:space="preserve">Цена и начин плаћања </w:t>
      </w:r>
    </w:p>
    <w:p w:rsidR="00473089" w:rsidRPr="005438A8" w:rsidRDefault="00914BB4" w:rsidP="00CD0E8B">
      <w:pPr>
        <w:spacing w:line="240" w:lineRule="auto"/>
        <w:jc w:val="center"/>
        <w:rPr>
          <w:rFonts w:ascii="Arial" w:hAnsi="Arial" w:cs="Arial"/>
          <w:b/>
          <w:bCs/>
          <w:iCs/>
          <w:lang w:val="ru-RU"/>
        </w:rPr>
      </w:pPr>
      <w:r w:rsidRPr="00F57269">
        <w:rPr>
          <w:rFonts w:ascii="Arial" w:hAnsi="Arial" w:cs="Arial"/>
          <w:b/>
          <w:bCs/>
          <w:iCs/>
          <w:lang w:val="ru-RU"/>
        </w:rPr>
        <w:t>Члан 3</w:t>
      </w:r>
      <w:r w:rsidR="00473089" w:rsidRPr="00F57269">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0C4B25" w:rsidRPr="005438A8" w:rsidRDefault="000C4B25" w:rsidP="000C4B25">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proofErr w:type="gramStart"/>
      <w:r w:rsidRPr="005438A8">
        <w:rPr>
          <w:rFonts w:ascii="Arial" w:eastAsiaTheme="minorHAnsi" w:hAnsi="Arial" w:cs="Arial"/>
          <w:color w:val="auto"/>
          <w:kern w:val="0"/>
          <w:lang w:eastAsia="en-US"/>
        </w:rPr>
        <w:t xml:space="preserve">Уговорне стране прихватају цену коју је </w:t>
      </w:r>
      <w:r w:rsidR="00F57269">
        <w:rPr>
          <w:rFonts w:ascii="Arial" w:eastAsiaTheme="minorHAnsi" w:hAnsi="Arial" w:cs="Arial"/>
          <w:color w:val="auto"/>
          <w:kern w:val="0"/>
          <w:lang w:eastAsia="en-US"/>
        </w:rPr>
        <w:t>Извођач радова</w:t>
      </w:r>
      <w:r w:rsidRPr="005438A8">
        <w:rPr>
          <w:rFonts w:ascii="Arial" w:eastAsiaTheme="minorHAnsi" w:hAnsi="Arial" w:cs="Arial"/>
          <w:color w:val="auto"/>
          <w:kern w:val="0"/>
          <w:lang w:eastAsia="en-US"/>
        </w:rPr>
        <w:t xml:space="preserve"> дао у понуди бр.</w:t>
      </w:r>
      <w:proofErr w:type="gramEnd"/>
      <w:r w:rsidRPr="005438A8">
        <w:rPr>
          <w:rFonts w:ascii="Arial" w:eastAsiaTheme="minorHAnsi" w:hAnsi="Arial" w:cs="Arial"/>
          <w:color w:val="auto"/>
          <w:kern w:val="0"/>
          <w:lang w:eastAsia="en-US"/>
        </w:rPr>
        <w:t xml:space="preserve"> _______ </w:t>
      </w:r>
      <w:proofErr w:type="gramStart"/>
      <w:r w:rsidRPr="005438A8">
        <w:rPr>
          <w:rFonts w:ascii="Arial" w:eastAsiaTheme="minorHAnsi" w:hAnsi="Arial" w:cs="Arial"/>
          <w:color w:val="auto"/>
          <w:kern w:val="0"/>
          <w:lang w:eastAsia="en-US"/>
        </w:rPr>
        <w:t>од</w:t>
      </w:r>
      <w:proofErr w:type="gramEnd"/>
      <w:r w:rsidRPr="005438A8">
        <w:rPr>
          <w:rFonts w:ascii="Arial" w:eastAsiaTheme="minorHAnsi" w:hAnsi="Arial" w:cs="Arial"/>
          <w:color w:val="auto"/>
          <w:kern w:val="0"/>
          <w:lang w:eastAsia="en-US"/>
        </w:rPr>
        <w:t xml:space="preserve"> ______ 2019.године.</w:t>
      </w:r>
    </w:p>
    <w:p w:rsidR="000C4B25" w:rsidRPr="005438A8" w:rsidRDefault="000C4B25" w:rsidP="000C4B25">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5438A8">
        <w:rPr>
          <w:rFonts w:ascii="Arial" w:eastAsiaTheme="minorHAnsi" w:hAnsi="Arial" w:cs="Arial"/>
          <w:color w:val="auto"/>
          <w:kern w:val="0"/>
          <w:lang w:eastAsia="en-US"/>
        </w:rPr>
        <w:t>Уговорне стране утврђују да цена по предмету овог Уговора износи укупно _____________________________________ динара без ПДВ-а (</w:t>
      </w:r>
      <w:proofErr w:type="gramStart"/>
      <w:r w:rsidRPr="005438A8">
        <w:rPr>
          <w:rFonts w:ascii="Arial" w:eastAsiaTheme="minorHAnsi" w:hAnsi="Arial" w:cs="Arial"/>
          <w:color w:val="auto"/>
          <w:kern w:val="0"/>
          <w:lang w:eastAsia="en-US"/>
        </w:rPr>
        <w:t>словима:</w:t>
      </w:r>
      <w:proofErr w:type="gramEnd"/>
      <w:r w:rsidRPr="005438A8">
        <w:rPr>
          <w:rFonts w:ascii="Arial" w:eastAsiaTheme="minorHAnsi" w:hAnsi="Arial" w:cs="Arial"/>
          <w:color w:val="auto"/>
          <w:kern w:val="0"/>
          <w:lang w:eastAsia="en-US"/>
        </w:rPr>
        <w:t>__________________________________________________________).</w:t>
      </w:r>
    </w:p>
    <w:p w:rsidR="000C4B25" w:rsidRDefault="000C4B25" w:rsidP="000C4B25">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proofErr w:type="gramStart"/>
      <w:r w:rsidRPr="005438A8">
        <w:rPr>
          <w:rFonts w:ascii="Arial" w:eastAsiaTheme="minorHAnsi" w:hAnsi="Arial" w:cs="Arial"/>
          <w:color w:val="auto"/>
          <w:kern w:val="0"/>
          <w:lang w:eastAsia="en-US"/>
        </w:rPr>
        <w:t>Цена у понуди је фиксна и не може се мењати услед повећања цене елемената на основу којих је одређена.</w:t>
      </w:r>
      <w:proofErr w:type="gramEnd"/>
    </w:p>
    <w:p w:rsidR="005C7C2C" w:rsidRPr="005C7C2C" w:rsidRDefault="005C7C2C" w:rsidP="005C7C2C">
      <w:pPr>
        <w:ind w:firstLine="720"/>
        <w:jc w:val="both"/>
        <w:rPr>
          <w:rFonts w:ascii="Arial" w:hAnsi="Arial" w:cs="Arial"/>
        </w:rPr>
      </w:pPr>
      <w:proofErr w:type="gramStart"/>
      <w:r w:rsidRPr="00526010">
        <w:rPr>
          <w:rFonts w:ascii="Arial" w:hAnsi="Arial" w:cs="Arial"/>
        </w:rPr>
        <w:t>Осим вредности рада, добара и услуга неопходних за извршење уговора, цена обухвата и трошкове организације градилишта, осигурања и све остале зависне трошкове Извођача радова.</w:t>
      </w:r>
      <w:proofErr w:type="gramEnd"/>
    </w:p>
    <w:p w:rsidR="005C7C2C" w:rsidRPr="005C7C2C" w:rsidRDefault="005C7C2C" w:rsidP="005C7C2C">
      <w:pPr>
        <w:spacing w:line="240" w:lineRule="auto"/>
        <w:ind w:firstLine="720"/>
        <w:jc w:val="both"/>
        <w:rPr>
          <w:rFonts w:ascii="Arial" w:hAnsi="Arial" w:cs="Arial"/>
          <w:bCs/>
          <w:iCs/>
          <w:lang w:val="ru-RU"/>
        </w:rPr>
      </w:pPr>
      <w:r>
        <w:rPr>
          <w:rFonts w:ascii="Arial" w:hAnsi="Arial" w:cs="Arial"/>
          <w:bCs/>
          <w:iCs/>
          <w:lang w:val="ru-RU"/>
        </w:rPr>
        <w:t>Трошкове ПДВ-а сноси Наручилац, у складу са чланом 10. став 2. тачка 3) Закона о порезу на додату вредност</w:t>
      </w:r>
      <w:r w:rsidRPr="00602241">
        <w:rPr>
          <w:rFonts w:ascii="Arial" w:hAnsi="Arial" w:cs="Arial"/>
          <w:bCs/>
          <w:iCs/>
          <w:lang w:val="ru-RU"/>
        </w:rPr>
        <w:t xml:space="preserve"> </w:t>
      </w:r>
      <w:r>
        <w:rPr>
          <w:rFonts w:ascii="Arial" w:hAnsi="Arial" w:cs="Arial"/>
          <w:bCs/>
          <w:iCs/>
          <w:lang w:val="ru-RU"/>
        </w:rPr>
        <w:t>(«Сл.гласник РС», бр.84/2004, 86/2004-испр, 61/2005, 61/2007, 93/2012, 108/2013, 6/2014-усклађени дин.изн., 68/2014-др.закон, 142/2014, 5/2015-усклађени дин.изн., 83/2015, 5/2016-</w:t>
      </w:r>
      <w:r w:rsidRPr="00EE196D">
        <w:rPr>
          <w:rFonts w:ascii="Arial" w:hAnsi="Arial" w:cs="Arial"/>
          <w:bCs/>
          <w:iCs/>
          <w:lang w:val="ru-RU"/>
        </w:rPr>
        <w:t xml:space="preserve"> </w:t>
      </w:r>
      <w:r>
        <w:rPr>
          <w:rFonts w:ascii="Arial" w:hAnsi="Arial" w:cs="Arial"/>
          <w:bCs/>
          <w:iCs/>
          <w:lang w:val="ru-RU"/>
        </w:rPr>
        <w:t>усклађени дин.изн., 108/2016, 7/2017-</w:t>
      </w:r>
      <w:r w:rsidRPr="00EE196D">
        <w:rPr>
          <w:rFonts w:ascii="Arial" w:hAnsi="Arial" w:cs="Arial"/>
          <w:bCs/>
          <w:iCs/>
          <w:lang w:val="ru-RU"/>
        </w:rPr>
        <w:t xml:space="preserve"> </w:t>
      </w:r>
      <w:r>
        <w:rPr>
          <w:rFonts w:ascii="Arial" w:hAnsi="Arial" w:cs="Arial"/>
          <w:bCs/>
          <w:iCs/>
          <w:lang w:val="ru-RU"/>
        </w:rPr>
        <w:t>усклађени дин.изн, 113/2017, 13/2018-</w:t>
      </w:r>
      <w:r w:rsidRPr="00EE196D">
        <w:rPr>
          <w:rFonts w:ascii="Arial" w:hAnsi="Arial" w:cs="Arial"/>
          <w:bCs/>
          <w:iCs/>
          <w:lang w:val="ru-RU"/>
        </w:rPr>
        <w:t xml:space="preserve"> </w:t>
      </w:r>
      <w:r>
        <w:rPr>
          <w:rFonts w:ascii="Arial" w:hAnsi="Arial" w:cs="Arial"/>
          <w:bCs/>
          <w:iCs/>
          <w:lang w:val="ru-RU"/>
        </w:rPr>
        <w:t>усклађени дин.изн., 30/2018 и 4/2019 – усклађени дин. изн.).</w:t>
      </w:r>
    </w:p>
    <w:p w:rsidR="000C4B25" w:rsidRPr="003462D4" w:rsidRDefault="005C7C2C" w:rsidP="000C4B25">
      <w:pPr>
        <w:suppressAutoHyphens w:val="0"/>
        <w:autoSpaceDE w:val="0"/>
        <w:autoSpaceDN w:val="0"/>
        <w:adjustRightInd w:val="0"/>
        <w:spacing w:line="240" w:lineRule="auto"/>
        <w:ind w:firstLine="720"/>
        <w:jc w:val="both"/>
        <w:rPr>
          <w:rFonts w:ascii="Arial" w:hAnsi="Arial" w:cs="Arial"/>
        </w:rPr>
      </w:pPr>
      <w:r>
        <w:rPr>
          <w:rFonts w:ascii="Arial" w:eastAsiaTheme="minorHAnsi" w:hAnsi="Arial" w:cs="Arial"/>
          <w:color w:val="auto"/>
          <w:kern w:val="0"/>
          <w:lang w:val="sr-Cyrl-CS" w:eastAsia="en-US"/>
        </w:rPr>
        <w:t xml:space="preserve">За донаторска средства по Уговору о донацији са </w:t>
      </w:r>
      <w:r>
        <w:rPr>
          <w:rFonts w:ascii="Arial" w:eastAsiaTheme="minorHAnsi" w:hAnsi="Arial" w:cs="Arial"/>
          <w:color w:val="auto"/>
          <w:kern w:val="0"/>
          <w:lang w:eastAsia="en-US"/>
        </w:rPr>
        <w:t xml:space="preserve">UNOPS-ом, </w:t>
      </w:r>
      <w:r w:rsidR="000C4B25" w:rsidRPr="005438A8">
        <w:rPr>
          <w:rFonts w:ascii="Arial" w:eastAsiaTheme="minorHAnsi" w:hAnsi="Arial" w:cs="Arial"/>
          <w:color w:val="auto"/>
          <w:kern w:val="0"/>
          <w:lang w:val="sr-Cyrl-CS" w:eastAsia="en-US"/>
        </w:rPr>
        <w:t xml:space="preserve">Наручилац спроводи процедуру ослобађања од пдв-а </w:t>
      </w:r>
      <w:r w:rsidR="000C4B25" w:rsidRPr="005438A8">
        <w:rPr>
          <w:rFonts w:ascii="Arial" w:hAnsi="Arial" w:cs="Arial"/>
        </w:rPr>
        <w:t>у електро</w:t>
      </w:r>
      <w:r w:rsidR="003462D4">
        <w:rPr>
          <w:rFonts w:ascii="Arial" w:hAnsi="Arial" w:cs="Arial"/>
        </w:rPr>
        <w:t>нској апликацији Пореске управе.</w:t>
      </w:r>
    </w:p>
    <w:p w:rsidR="00526010" w:rsidRPr="005438A8" w:rsidRDefault="00526010" w:rsidP="00CD0E8B">
      <w:pPr>
        <w:spacing w:line="240" w:lineRule="auto"/>
        <w:jc w:val="both"/>
        <w:rPr>
          <w:rFonts w:ascii="Arial" w:hAnsi="Arial" w:cs="Arial"/>
          <w:bCs/>
          <w:iCs/>
          <w:lang w:val="ru-RU"/>
        </w:rPr>
      </w:pPr>
    </w:p>
    <w:p w:rsidR="00473089" w:rsidRPr="005438A8" w:rsidRDefault="00914BB4" w:rsidP="00CD0E8B">
      <w:pPr>
        <w:spacing w:line="240" w:lineRule="auto"/>
        <w:jc w:val="center"/>
        <w:rPr>
          <w:rFonts w:ascii="Arial" w:hAnsi="Arial" w:cs="Arial"/>
          <w:b/>
          <w:bCs/>
          <w:iCs/>
          <w:lang w:val="ru-RU"/>
        </w:rPr>
      </w:pPr>
      <w:r w:rsidRPr="003462D4">
        <w:rPr>
          <w:rFonts w:ascii="Arial" w:hAnsi="Arial" w:cs="Arial"/>
          <w:b/>
          <w:bCs/>
          <w:iCs/>
          <w:lang w:val="ru-RU"/>
        </w:rPr>
        <w:t>Члан 4</w:t>
      </w:r>
      <w:r w:rsidR="00473089" w:rsidRPr="003462D4">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3462D4" w:rsidRDefault="00473089" w:rsidP="00CD0E8B">
      <w:pPr>
        <w:spacing w:line="240" w:lineRule="auto"/>
        <w:ind w:firstLine="720"/>
        <w:jc w:val="both"/>
        <w:rPr>
          <w:rFonts w:ascii="Arial" w:hAnsi="Arial" w:cs="Arial"/>
          <w:bCs/>
          <w:iCs/>
          <w:lang w:val="ru-RU"/>
        </w:rPr>
      </w:pPr>
      <w:r w:rsidRPr="003462D4">
        <w:rPr>
          <w:rFonts w:ascii="Arial" w:hAnsi="Arial" w:cs="Arial"/>
          <w:bCs/>
          <w:iCs/>
          <w:lang w:val="ru-RU"/>
        </w:rPr>
        <w:t>Уговорне стране су сагласне да се плаћање по овом уговору изврши у року од 45 дана по испостављен</w:t>
      </w:r>
      <w:r w:rsidRPr="003462D4">
        <w:rPr>
          <w:rFonts w:ascii="Arial" w:hAnsi="Arial" w:cs="Arial"/>
          <w:bCs/>
          <w:iCs/>
          <w:lang w:val="sr-Cyrl-CS"/>
        </w:rPr>
        <w:t xml:space="preserve">им </w:t>
      </w:r>
      <w:r w:rsidRPr="003462D4">
        <w:rPr>
          <w:rFonts w:ascii="Arial" w:hAnsi="Arial" w:cs="Arial"/>
          <w:bCs/>
          <w:iCs/>
          <w:lang w:val="ru-RU"/>
        </w:rPr>
        <w:t>привременим си</w:t>
      </w:r>
      <w:r w:rsidR="005A7963" w:rsidRPr="003462D4">
        <w:rPr>
          <w:rFonts w:ascii="Arial" w:hAnsi="Arial" w:cs="Arial"/>
          <w:bCs/>
          <w:iCs/>
          <w:lang w:val="ru-RU"/>
        </w:rPr>
        <w:t>туацијама и окончаној ситуацији. Ситуације се сачињавају</w:t>
      </w:r>
      <w:r w:rsidRPr="003462D4">
        <w:rPr>
          <w:rFonts w:ascii="Arial" w:hAnsi="Arial" w:cs="Arial"/>
          <w:bCs/>
          <w:iCs/>
          <w:lang w:val="ru-RU"/>
        </w:rPr>
        <w:t xml:space="preserve"> на основу оверене грађевинске књиге изведених радова и јединичних цена из усвојене понуде бр. _________ од ____________ 201</w:t>
      </w:r>
      <w:r w:rsidR="00602241" w:rsidRPr="003462D4">
        <w:rPr>
          <w:rFonts w:ascii="Arial" w:hAnsi="Arial" w:cs="Arial"/>
          <w:bCs/>
          <w:iCs/>
          <w:lang w:val="ru-RU"/>
        </w:rPr>
        <w:t>9</w:t>
      </w:r>
      <w:r w:rsidRPr="003462D4">
        <w:rPr>
          <w:rFonts w:ascii="Arial" w:hAnsi="Arial" w:cs="Arial"/>
          <w:bCs/>
          <w:iCs/>
          <w:lang w:val="ru-RU"/>
        </w:rPr>
        <w:t>.</w:t>
      </w:r>
      <w:r w:rsidRPr="003462D4">
        <w:rPr>
          <w:rFonts w:ascii="Arial" w:hAnsi="Arial" w:cs="Arial"/>
          <w:bCs/>
          <w:iCs/>
          <w:lang w:val="sr-Cyrl-CS"/>
        </w:rPr>
        <w:t xml:space="preserve"> </w:t>
      </w:r>
      <w:r w:rsidR="005A7963" w:rsidRPr="003462D4">
        <w:rPr>
          <w:rFonts w:ascii="Arial" w:hAnsi="Arial" w:cs="Arial"/>
          <w:bCs/>
          <w:iCs/>
          <w:lang w:val="ru-RU"/>
        </w:rPr>
        <w:t>године,</w:t>
      </w:r>
      <w:r w:rsidRPr="003462D4">
        <w:rPr>
          <w:rFonts w:ascii="Arial" w:hAnsi="Arial" w:cs="Arial"/>
          <w:bCs/>
          <w:iCs/>
          <w:lang w:val="ru-RU"/>
        </w:rPr>
        <w:t xml:space="preserve"> пот</w:t>
      </w:r>
      <w:r w:rsidR="005A7963" w:rsidRPr="003462D4">
        <w:rPr>
          <w:rFonts w:ascii="Arial" w:hAnsi="Arial" w:cs="Arial"/>
          <w:bCs/>
          <w:iCs/>
          <w:lang w:val="ru-RU"/>
        </w:rPr>
        <w:t>писане</w:t>
      </w:r>
      <w:r w:rsidRPr="003462D4">
        <w:rPr>
          <w:rFonts w:ascii="Arial" w:hAnsi="Arial" w:cs="Arial"/>
          <w:bCs/>
          <w:iCs/>
          <w:lang w:val="ru-RU"/>
        </w:rPr>
        <w:t xml:space="preserve"> од стране стручног надзора, с тим што окончана ситуација мора износити минимум 10% од уговорене вредности.</w:t>
      </w:r>
    </w:p>
    <w:p w:rsidR="00473089" w:rsidRPr="005438A8" w:rsidRDefault="00473089" w:rsidP="00CD0E8B">
      <w:pPr>
        <w:spacing w:line="240" w:lineRule="auto"/>
        <w:ind w:firstLine="720"/>
        <w:jc w:val="both"/>
        <w:rPr>
          <w:rFonts w:ascii="Arial" w:hAnsi="Arial" w:cs="Arial"/>
          <w:bCs/>
          <w:iCs/>
          <w:lang w:val="ru-RU"/>
        </w:rPr>
      </w:pPr>
      <w:r w:rsidRPr="003462D4">
        <w:rPr>
          <w:rFonts w:ascii="Arial" w:hAnsi="Arial" w:cs="Arial"/>
          <w:bCs/>
          <w:iCs/>
          <w:lang w:val="ru-RU"/>
        </w:rPr>
        <w:t>Уколико Наручилац делимично оспори испостављену ситуацију, дужан је да исплати неспоран део ситуације.</w:t>
      </w: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Извођач ће у сваком рачуну навести број Уговора о извођењу радова.</w:t>
      </w:r>
    </w:p>
    <w:p w:rsidR="00526010" w:rsidRPr="005438A8" w:rsidRDefault="00526010" w:rsidP="00526010">
      <w:pPr>
        <w:ind w:firstLine="720"/>
        <w:jc w:val="both"/>
        <w:rPr>
          <w:rFonts w:ascii="Arial" w:hAnsi="Arial" w:cs="Arial"/>
          <w:bCs/>
          <w:lang w:val="ru-RU"/>
        </w:rPr>
      </w:pPr>
      <w:r w:rsidRPr="005438A8">
        <w:rPr>
          <w:rFonts w:ascii="Arial" w:hAnsi="Arial" w:cs="Arial"/>
          <w:bCs/>
          <w:lang w:val="ru-RU"/>
        </w:rPr>
        <w:t>Услов за исплату оверене окончане ситуације је извршена примопредаја радова са позитивним мишљењем Комисије.</w:t>
      </w:r>
    </w:p>
    <w:p w:rsidR="00526010" w:rsidRPr="005438A8" w:rsidRDefault="00473089" w:rsidP="00526010">
      <w:pPr>
        <w:spacing w:line="240" w:lineRule="auto"/>
        <w:ind w:firstLine="720"/>
        <w:jc w:val="both"/>
        <w:rPr>
          <w:rFonts w:ascii="Arial" w:hAnsi="Arial" w:cs="Arial"/>
          <w:bCs/>
          <w:iCs/>
          <w:lang w:val="sr-Cyrl-CS"/>
        </w:rPr>
      </w:pPr>
      <w:r w:rsidRPr="005438A8">
        <w:rPr>
          <w:rFonts w:ascii="Arial" w:hAnsi="Arial" w:cs="Arial"/>
          <w:bCs/>
          <w:iCs/>
          <w:lang w:val="ru-RU"/>
        </w:rPr>
        <w:t>Комплетну документацију неопходну за оверу привремене ситуације: листове грађевинске књиге, одговарајуће атесте за уграђени материјал и другу документацију Извођач доставља стручном надзору који ту документацију чува до примопредаје и коначног обрачуна, у супротном се неће извршити плаћање тих позиција, што извођач признаје без права приговора.</w:t>
      </w:r>
    </w:p>
    <w:p w:rsidR="00207852" w:rsidRDefault="00207852" w:rsidP="00CD0E8B">
      <w:pPr>
        <w:spacing w:line="240" w:lineRule="auto"/>
        <w:jc w:val="both"/>
        <w:rPr>
          <w:rFonts w:ascii="Arial" w:hAnsi="Arial" w:cs="Arial"/>
          <w:b/>
          <w:bCs/>
          <w:iCs/>
          <w:lang w:val="sr-Cyrl-CS"/>
        </w:rPr>
      </w:pPr>
    </w:p>
    <w:p w:rsidR="003462D4" w:rsidRDefault="003462D4" w:rsidP="00CD0E8B">
      <w:pPr>
        <w:spacing w:line="240" w:lineRule="auto"/>
        <w:jc w:val="both"/>
        <w:rPr>
          <w:rFonts w:ascii="Arial" w:hAnsi="Arial" w:cs="Arial"/>
          <w:b/>
          <w:bCs/>
          <w:iCs/>
          <w:lang w:val="sr-Cyrl-CS"/>
        </w:rPr>
      </w:pPr>
    </w:p>
    <w:p w:rsidR="003462D4" w:rsidRDefault="003462D4" w:rsidP="00CD0E8B">
      <w:pPr>
        <w:spacing w:line="240" w:lineRule="auto"/>
        <w:jc w:val="both"/>
        <w:rPr>
          <w:rFonts w:ascii="Arial" w:hAnsi="Arial" w:cs="Arial"/>
          <w:b/>
          <w:bCs/>
          <w:iCs/>
          <w:lang w:val="sr-Cyrl-CS"/>
        </w:rPr>
      </w:pPr>
    </w:p>
    <w:p w:rsidR="003462D4" w:rsidRPr="005438A8" w:rsidRDefault="003462D4" w:rsidP="00CD0E8B">
      <w:pPr>
        <w:spacing w:line="240" w:lineRule="auto"/>
        <w:jc w:val="both"/>
        <w:rPr>
          <w:rFonts w:ascii="Arial" w:hAnsi="Arial" w:cs="Arial"/>
          <w:b/>
          <w:bCs/>
          <w:iCs/>
          <w:lang w:val="sr-Cyrl-CS"/>
        </w:rPr>
      </w:pPr>
    </w:p>
    <w:p w:rsidR="00473089" w:rsidRPr="00D56951" w:rsidRDefault="00473089" w:rsidP="00CD0E8B">
      <w:pPr>
        <w:spacing w:line="240" w:lineRule="auto"/>
        <w:jc w:val="both"/>
        <w:rPr>
          <w:rFonts w:ascii="Arial" w:hAnsi="Arial" w:cs="Arial"/>
          <w:b/>
          <w:bCs/>
          <w:iCs/>
          <w:lang w:val="sr-Cyrl-CS"/>
        </w:rPr>
      </w:pPr>
      <w:r w:rsidRPr="005438A8">
        <w:rPr>
          <w:rFonts w:ascii="Arial" w:hAnsi="Arial" w:cs="Arial"/>
          <w:b/>
          <w:bCs/>
          <w:iCs/>
          <w:lang w:val="sr-Cyrl-CS"/>
        </w:rPr>
        <w:lastRenderedPageBreak/>
        <w:t>Финансијско обезбеђење</w:t>
      </w: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w:t>
      </w:r>
      <w:r w:rsidR="00914BB4" w:rsidRPr="005438A8">
        <w:rPr>
          <w:rFonts w:ascii="Arial" w:hAnsi="Arial" w:cs="Arial"/>
          <w:b/>
          <w:bCs/>
          <w:iCs/>
          <w:lang w:val="ru-RU"/>
        </w:rPr>
        <w:t xml:space="preserve"> 5</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
          <w:bCs/>
          <w:i/>
          <w:iCs/>
          <w:u w:val="single"/>
          <w:lang w:val="ru-RU"/>
        </w:rPr>
      </w:pP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 xml:space="preserve">Извођач радова је дужан да </w:t>
      </w:r>
      <w:r w:rsidR="007C13E8" w:rsidRPr="005438A8">
        <w:rPr>
          <w:rFonts w:ascii="Arial" w:hAnsi="Arial" w:cs="Arial"/>
          <w:bCs/>
          <w:iCs/>
          <w:lang w:val="ru-RU"/>
        </w:rPr>
        <w:t xml:space="preserve">у року </w:t>
      </w:r>
      <w:r w:rsidR="00F129EA" w:rsidRPr="005438A8">
        <w:rPr>
          <w:rFonts w:ascii="Arial" w:hAnsi="Arial" w:cs="Arial"/>
          <w:bCs/>
          <w:iCs/>
          <w:lang w:val="ru-RU"/>
        </w:rPr>
        <w:t>не дуже</w:t>
      </w:r>
      <w:r w:rsidR="007C13E8" w:rsidRPr="005438A8">
        <w:rPr>
          <w:rFonts w:ascii="Arial" w:hAnsi="Arial" w:cs="Arial"/>
          <w:bCs/>
          <w:iCs/>
          <w:lang w:val="ru-RU"/>
        </w:rPr>
        <w:t>м</w:t>
      </w:r>
      <w:r w:rsidR="00F129EA" w:rsidRPr="005438A8">
        <w:rPr>
          <w:rFonts w:ascii="Arial" w:hAnsi="Arial" w:cs="Arial"/>
          <w:bCs/>
          <w:iCs/>
          <w:lang w:val="ru-RU"/>
        </w:rPr>
        <w:t xml:space="preserve"> од </w:t>
      </w:r>
      <w:r w:rsidR="007C13E8" w:rsidRPr="005438A8">
        <w:rPr>
          <w:rFonts w:ascii="Arial" w:hAnsi="Arial" w:cs="Arial"/>
          <w:color w:val="auto"/>
          <w:lang w:val="ru-RU"/>
        </w:rPr>
        <w:t xml:space="preserve">7 дана од дана закључења уговора </w:t>
      </w:r>
      <w:r w:rsidR="00F129EA" w:rsidRPr="005438A8">
        <w:rPr>
          <w:rFonts w:ascii="Arial" w:hAnsi="Arial" w:cs="Arial"/>
          <w:bCs/>
          <w:iCs/>
          <w:lang w:val="ru-RU"/>
        </w:rPr>
        <w:t xml:space="preserve">достави </w:t>
      </w:r>
      <w:r w:rsidRPr="005438A8">
        <w:rPr>
          <w:rFonts w:ascii="Arial" w:hAnsi="Arial" w:cs="Arial"/>
          <w:bCs/>
          <w:iCs/>
          <w:lang w:val="sr-Cyrl-CS"/>
        </w:rPr>
        <w:t>банкарску гаранцију</w:t>
      </w:r>
      <w:r w:rsidRPr="005438A8">
        <w:rPr>
          <w:rFonts w:ascii="Arial" w:hAnsi="Arial" w:cs="Arial"/>
          <w:bCs/>
          <w:iCs/>
          <w:lang w:val="ru-RU"/>
        </w:rPr>
        <w:t xml:space="preserve"> за добро извршење посла, која ће бити са клаузулама: безусловна и платива на први позив. </w:t>
      </w:r>
      <w:r w:rsidRPr="005438A8">
        <w:rPr>
          <w:rFonts w:ascii="Arial" w:hAnsi="Arial" w:cs="Arial"/>
          <w:bCs/>
          <w:iCs/>
          <w:lang w:val="sr-Cyrl-CS"/>
        </w:rPr>
        <w:t>Гаранција</w:t>
      </w:r>
      <w:r w:rsidRPr="005438A8">
        <w:rPr>
          <w:rFonts w:ascii="Arial" w:hAnsi="Arial" w:cs="Arial"/>
          <w:bCs/>
          <w:iCs/>
          <w:lang w:val="ru-RU"/>
        </w:rPr>
        <w:t xml:space="preserve"> за добро извршење посла издаје се у висини од 10% од укупне вредности уговора без ПДВ-а, са роком важности који је 30 (тридесет) дана дужи од истека рока за коначно извршење посла. </w:t>
      </w: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 xml:space="preserve">Ако се за време трајања уговора промене рокови за извршење уговорне обавезе, важност </w:t>
      </w:r>
      <w:r w:rsidRPr="005438A8">
        <w:rPr>
          <w:rFonts w:ascii="Arial" w:hAnsi="Arial" w:cs="Arial"/>
          <w:bCs/>
          <w:iCs/>
          <w:lang w:val="sr-Cyrl-CS"/>
        </w:rPr>
        <w:t>гаранције</w:t>
      </w:r>
      <w:r w:rsidRPr="005438A8">
        <w:rPr>
          <w:rFonts w:ascii="Arial" w:hAnsi="Arial" w:cs="Arial"/>
          <w:bCs/>
          <w:iCs/>
          <w:lang w:val="ru-RU"/>
        </w:rPr>
        <w:t xml:space="preserve"> за добро извршење посла мора да се продужи. </w:t>
      </w:r>
    </w:p>
    <w:p w:rsidR="00473089" w:rsidRPr="005438A8" w:rsidRDefault="00602241" w:rsidP="00CD0E8B">
      <w:pPr>
        <w:pStyle w:val="ListParagraph"/>
        <w:tabs>
          <w:tab w:val="left" w:pos="0"/>
        </w:tabs>
        <w:spacing w:line="240" w:lineRule="auto"/>
        <w:ind w:left="0"/>
        <w:jc w:val="both"/>
        <w:rPr>
          <w:rFonts w:ascii="Arial" w:eastAsia="TimesNewRomanPSMT" w:hAnsi="Arial" w:cs="Arial"/>
          <w:b/>
          <w:bCs/>
          <w:iCs/>
          <w:color w:val="auto"/>
          <w:lang w:val="ru-RU"/>
        </w:rPr>
      </w:pPr>
      <w:r w:rsidRPr="005438A8">
        <w:rPr>
          <w:rFonts w:ascii="Arial" w:hAnsi="Arial" w:cs="Arial"/>
          <w:iCs/>
          <w:color w:val="auto"/>
          <w:lang w:val="ru-RU"/>
        </w:rPr>
        <w:tab/>
      </w:r>
      <w:r w:rsidR="00473089" w:rsidRPr="005438A8">
        <w:rPr>
          <w:rFonts w:ascii="Arial" w:hAnsi="Arial" w:cs="Arial"/>
          <w:iCs/>
          <w:color w:val="auto"/>
          <w:lang w:val="ru-RU"/>
        </w:rPr>
        <w:t xml:space="preserve">Наручилац ће уновчити </w:t>
      </w:r>
      <w:r w:rsidR="00473089" w:rsidRPr="005438A8">
        <w:rPr>
          <w:rFonts w:ascii="Arial" w:hAnsi="Arial" w:cs="Arial"/>
          <w:iCs/>
          <w:color w:val="auto"/>
          <w:lang w:val="sr-Cyrl-CS"/>
        </w:rPr>
        <w:t>гаранцију</w:t>
      </w:r>
      <w:r w:rsidR="00473089" w:rsidRPr="005438A8">
        <w:rPr>
          <w:rFonts w:ascii="Arial" w:hAnsi="Arial" w:cs="Arial"/>
          <w:iCs/>
          <w:color w:val="auto"/>
          <w:lang w:val="ru-RU"/>
        </w:rPr>
        <w:t xml:space="preserve"> за добро извршење посла у случају да понуђач не буде извршавао своје уговорне обавезе у роковима и на начин предвиђен уговором.</w:t>
      </w:r>
      <w:r w:rsidR="00473089" w:rsidRPr="005438A8">
        <w:rPr>
          <w:rFonts w:ascii="Arial" w:eastAsia="TimesNewRomanPSMT" w:hAnsi="Arial" w:cs="Arial"/>
          <w:bCs/>
          <w:iCs/>
          <w:color w:val="auto"/>
          <w:lang w:val="sr-Cyrl-CS"/>
        </w:rPr>
        <w:t xml:space="preserve"> </w:t>
      </w:r>
    </w:p>
    <w:p w:rsidR="00473089" w:rsidRPr="005438A8" w:rsidRDefault="00473089" w:rsidP="00CD0E8B">
      <w:pPr>
        <w:spacing w:line="240" w:lineRule="auto"/>
        <w:ind w:firstLine="720"/>
        <w:jc w:val="both"/>
        <w:rPr>
          <w:rFonts w:ascii="Arial" w:hAnsi="Arial" w:cs="Arial"/>
          <w:lang w:val="sr-Cyrl-CS"/>
        </w:rPr>
      </w:pPr>
      <w:r w:rsidRPr="005438A8">
        <w:rPr>
          <w:rFonts w:ascii="Arial" w:hAnsi="Arial" w:cs="Arial"/>
          <w:bCs/>
          <w:lang w:val="ru-RU"/>
        </w:rPr>
        <w:t xml:space="preserve">Извођач </w:t>
      </w:r>
      <w:r w:rsidRPr="005438A8">
        <w:rPr>
          <w:rFonts w:ascii="Arial" w:hAnsi="Arial" w:cs="Arial"/>
          <w:bCs/>
          <w:lang w:val="sr-Cyrl-CS"/>
        </w:rPr>
        <w:t>се обавезује</w:t>
      </w:r>
      <w:r w:rsidRPr="005438A8">
        <w:rPr>
          <w:rFonts w:ascii="Arial" w:hAnsi="Arial" w:cs="Arial"/>
          <w:bCs/>
          <w:lang w:val="ru-RU"/>
        </w:rPr>
        <w:t xml:space="preserve"> да </w:t>
      </w:r>
      <w:r w:rsidRPr="005438A8">
        <w:rPr>
          <w:rFonts w:ascii="Arial" w:hAnsi="Arial" w:cs="Arial"/>
          <w:bCs/>
          <w:lang w:val="sr-Cyrl-CS"/>
        </w:rPr>
        <w:t xml:space="preserve">приликом </w:t>
      </w:r>
      <w:r w:rsidRPr="005438A8">
        <w:rPr>
          <w:rFonts w:ascii="Arial" w:hAnsi="Arial" w:cs="Arial"/>
          <w:bCs/>
          <w:lang w:val="ru-RU"/>
        </w:rPr>
        <w:t xml:space="preserve">примопредаје радова преда </w:t>
      </w:r>
      <w:r w:rsidRPr="005438A8">
        <w:rPr>
          <w:rFonts w:ascii="Arial" w:hAnsi="Arial" w:cs="Arial"/>
          <w:bCs/>
          <w:lang w:val="sr-Cyrl-CS"/>
        </w:rPr>
        <w:t>наручиоцу банкарску гаранцију</w:t>
      </w:r>
      <w:r w:rsidRPr="005438A8">
        <w:rPr>
          <w:rFonts w:ascii="Arial" w:hAnsi="Arial" w:cs="Arial"/>
          <w:lang w:val="sr-Cyrl-CS"/>
        </w:rPr>
        <w:t xml:space="preserve"> за отклањање недостатака у гарантном року, у корист Наручиоца, безусловну и плативу на први позив, у износу од 5% од укупне вредности уговора са ПДВ-ом, и роком важења 5 дана дуже од гарантног рока.</w:t>
      </w:r>
    </w:p>
    <w:p w:rsidR="00473089" w:rsidRPr="005438A8" w:rsidRDefault="00473089" w:rsidP="00CD0E8B">
      <w:pPr>
        <w:pStyle w:val="Default"/>
        <w:ind w:firstLine="720"/>
        <w:jc w:val="both"/>
        <w:rPr>
          <w:color w:val="auto"/>
          <w:lang w:val="ru-RU"/>
        </w:rPr>
      </w:pPr>
      <w:r w:rsidRPr="005438A8">
        <w:rPr>
          <w:color w:val="auto"/>
          <w:lang w:val="ru-RU"/>
        </w:rPr>
        <w:t>Банкарска г</w:t>
      </w:r>
      <w:r w:rsidR="00526010" w:rsidRPr="005438A8">
        <w:rPr>
          <w:color w:val="auto"/>
          <w:lang w:val="ru-RU"/>
        </w:rPr>
        <w:t xml:space="preserve">аранција је наплатива у случају </w:t>
      </w:r>
      <w:r w:rsidRPr="005438A8">
        <w:rPr>
          <w:color w:val="auto"/>
          <w:lang w:val="ru-RU"/>
        </w:rPr>
        <w:t>да изабрани понуђач (извођач) не изврши обавезу отклањања квара или других уочених недостатака који би могли да умање могућност коришћења предмета уговора о јавној набавци, на начин предвиђен уговором о јавној набавци.</w:t>
      </w:r>
    </w:p>
    <w:p w:rsidR="00473089" w:rsidRPr="005438A8" w:rsidRDefault="00473089" w:rsidP="00CD0E8B">
      <w:pPr>
        <w:spacing w:line="240" w:lineRule="auto"/>
        <w:ind w:firstLine="720"/>
        <w:jc w:val="both"/>
        <w:rPr>
          <w:rFonts w:ascii="Arial" w:hAnsi="Arial" w:cs="Arial"/>
          <w:lang w:val="sr-Cyrl-CS"/>
        </w:rPr>
      </w:pPr>
      <w:r w:rsidRPr="005438A8">
        <w:rPr>
          <w:rFonts w:ascii="Arial" w:hAnsi="Arial" w:cs="Arial"/>
          <w:lang w:val="sr-Cyrl-CS"/>
        </w:rPr>
        <w:t>Поднет</w:t>
      </w:r>
      <w:r w:rsidR="00083A6D" w:rsidRPr="005438A8">
        <w:rPr>
          <w:rFonts w:ascii="Arial" w:hAnsi="Arial" w:cs="Arial"/>
          <w:lang w:val="sr-Cyrl-CS"/>
        </w:rPr>
        <w:t>е</w:t>
      </w:r>
      <w:r w:rsidRPr="005438A8">
        <w:rPr>
          <w:rFonts w:ascii="Arial" w:hAnsi="Arial" w:cs="Arial"/>
          <w:lang w:val="sr-Cyrl-CS"/>
        </w:rPr>
        <w:t xml:space="preserve"> банкарск</w:t>
      </w:r>
      <w:r w:rsidR="00083A6D" w:rsidRPr="005438A8">
        <w:rPr>
          <w:rFonts w:ascii="Arial" w:hAnsi="Arial" w:cs="Arial"/>
          <w:lang w:val="sr-Cyrl-CS"/>
        </w:rPr>
        <w:t>е</w:t>
      </w:r>
      <w:r w:rsidRPr="005438A8">
        <w:rPr>
          <w:rFonts w:ascii="Arial" w:hAnsi="Arial" w:cs="Arial"/>
          <w:lang w:val="sr-Cyrl-CS"/>
        </w:rPr>
        <w:t xml:space="preserve"> гаранциј</w:t>
      </w:r>
      <w:r w:rsidR="00083A6D" w:rsidRPr="005438A8">
        <w:rPr>
          <w:rFonts w:ascii="Arial" w:hAnsi="Arial" w:cs="Arial"/>
          <w:lang w:val="sr-Cyrl-CS"/>
        </w:rPr>
        <w:t>е</w:t>
      </w:r>
      <w:r w:rsidRPr="005438A8">
        <w:rPr>
          <w:rFonts w:ascii="Arial" w:hAnsi="Arial" w:cs="Arial"/>
          <w:lang w:val="sr-Cyrl-CS"/>
        </w:rPr>
        <w:t xml:space="preserve"> не мо</w:t>
      </w:r>
      <w:r w:rsidR="00083A6D" w:rsidRPr="005438A8">
        <w:rPr>
          <w:rFonts w:ascii="Arial" w:hAnsi="Arial" w:cs="Arial"/>
          <w:lang w:val="sr-Cyrl-CS"/>
        </w:rPr>
        <w:t>г</w:t>
      </w:r>
      <w:r w:rsidR="00526010" w:rsidRPr="005438A8">
        <w:rPr>
          <w:rFonts w:ascii="Arial" w:hAnsi="Arial" w:cs="Arial"/>
          <w:lang w:val="sr-Cyrl-CS"/>
        </w:rPr>
        <w:t>у</w:t>
      </w:r>
      <w:r w:rsidRPr="005438A8">
        <w:rPr>
          <w:rFonts w:ascii="Arial" w:hAnsi="Arial" w:cs="Arial"/>
          <w:lang w:val="sr-Cyrl-CS"/>
        </w:rPr>
        <w:t xml:space="preserve"> да садрж</w:t>
      </w:r>
      <w:r w:rsidR="00083A6D" w:rsidRPr="005438A8">
        <w:rPr>
          <w:rFonts w:ascii="Arial" w:hAnsi="Arial" w:cs="Arial"/>
          <w:lang w:val="sr-Cyrl-CS"/>
        </w:rPr>
        <w:t>е</w:t>
      </w:r>
      <w:r w:rsidRPr="005438A8">
        <w:rPr>
          <w:rFonts w:ascii="Arial" w:hAnsi="Arial" w:cs="Arial"/>
          <w:lang w:val="sr-Cyrl-CS"/>
        </w:rPr>
        <w:t xml:space="preserve"> додатне услове за исплату, краће рокове од оних које одреди наручилац, мањ</w:t>
      </w:r>
      <w:r w:rsidR="00504ABD" w:rsidRPr="005438A8">
        <w:rPr>
          <w:rFonts w:ascii="Arial" w:hAnsi="Arial" w:cs="Arial"/>
          <w:lang w:val="sr-Cyrl-CS"/>
        </w:rPr>
        <w:t>и</w:t>
      </w:r>
      <w:r w:rsidR="00083A6D" w:rsidRPr="005438A8">
        <w:rPr>
          <w:rFonts w:ascii="Arial" w:hAnsi="Arial" w:cs="Arial"/>
          <w:lang w:val="sr-Cyrl-CS"/>
        </w:rPr>
        <w:t xml:space="preserve"> </w:t>
      </w:r>
      <w:r w:rsidRPr="005438A8">
        <w:rPr>
          <w:rFonts w:ascii="Arial" w:hAnsi="Arial" w:cs="Arial"/>
          <w:lang w:val="sr-Cyrl-CS"/>
        </w:rPr>
        <w:t>износ од онога који одреди наручилац или промењену месну надлежност за решавање спорова.</w:t>
      </w:r>
    </w:p>
    <w:p w:rsidR="00473089" w:rsidRPr="005438A8" w:rsidRDefault="00473089" w:rsidP="00CD0E8B">
      <w:pPr>
        <w:spacing w:line="240" w:lineRule="auto"/>
        <w:ind w:firstLine="720"/>
        <w:jc w:val="both"/>
        <w:rPr>
          <w:rFonts w:ascii="Arial" w:hAnsi="Arial" w:cs="Arial"/>
          <w:lang w:val="sr-Cyrl-CS"/>
        </w:rPr>
      </w:pPr>
      <w:r w:rsidRPr="005438A8">
        <w:rPr>
          <w:rFonts w:ascii="Arial" w:hAnsi="Arial" w:cs="Arial"/>
          <w:lang w:val="sr-Cyrl-CS"/>
        </w:rPr>
        <w:t>Понуђач може поднети гаранциј</w:t>
      </w:r>
      <w:r w:rsidR="00083A6D" w:rsidRPr="005438A8">
        <w:rPr>
          <w:rFonts w:ascii="Arial" w:hAnsi="Arial" w:cs="Arial"/>
          <w:lang w:val="sr-Cyrl-CS"/>
        </w:rPr>
        <w:t>е</w:t>
      </w:r>
      <w:r w:rsidRPr="005438A8">
        <w:rPr>
          <w:rFonts w:ascii="Arial" w:hAnsi="Arial" w:cs="Arial"/>
          <w:lang w:val="sr-Cyrl-CS"/>
        </w:rPr>
        <w:t xml:space="preserve"> стране банке само ако је тој банци додељен кредитни рејтинг коме одговара најмањи ниво кредитног квалитета 3 (инвестициони ранг).</w:t>
      </w:r>
    </w:p>
    <w:p w:rsidR="00473089" w:rsidRPr="005438A8" w:rsidRDefault="00473089" w:rsidP="00CD0E8B">
      <w:pPr>
        <w:spacing w:line="240" w:lineRule="auto"/>
        <w:jc w:val="both"/>
        <w:rPr>
          <w:rFonts w:ascii="Arial" w:hAnsi="Arial" w:cs="Arial"/>
          <w:bCs/>
          <w:iCs/>
          <w:lang w:val="ru-RU"/>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 xml:space="preserve">Рок извођења радова </w:t>
      </w:r>
    </w:p>
    <w:p w:rsidR="00473089" w:rsidRPr="005438A8" w:rsidRDefault="00914BB4" w:rsidP="00CD0E8B">
      <w:pPr>
        <w:spacing w:line="240" w:lineRule="auto"/>
        <w:jc w:val="center"/>
        <w:rPr>
          <w:rFonts w:ascii="Arial" w:hAnsi="Arial" w:cs="Arial"/>
          <w:b/>
          <w:bCs/>
          <w:iCs/>
          <w:lang w:val="ru-RU"/>
        </w:rPr>
      </w:pPr>
      <w:r w:rsidRPr="005438A8">
        <w:rPr>
          <w:rFonts w:ascii="Arial" w:hAnsi="Arial" w:cs="Arial"/>
          <w:b/>
          <w:bCs/>
          <w:iCs/>
          <w:lang w:val="ru-RU"/>
        </w:rPr>
        <w:t>Члан 6</w:t>
      </w:r>
      <w:r w:rsidR="00473089"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sr-Cyrl-CS"/>
        </w:rPr>
      </w:pPr>
    </w:p>
    <w:p w:rsidR="00526010" w:rsidRPr="005438A8" w:rsidRDefault="00526010" w:rsidP="00526010">
      <w:pPr>
        <w:ind w:firstLine="720"/>
        <w:jc w:val="both"/>
        <w:rPr>
          <w:rFonts w:ascii="Arial" w:hAnsi="Arial" w:cs="Arial"/>
          <w:noProof/>
        </w:rPr>
      </w:pPr>
      <w:r w:rsidRPr="005438A8">
        <w:rPr>
          <w:rFonts w:ascii="Arial" w:hAnsi="Arial" w:cs="Arial"/>
          <w:lang w:val="ru-RU"/>
        </w:rPr>
        <w:t>Извођач радова се обавезује да уговорене радове изведе у року од _____ календарских дана рачунајући од дана увођења у посао, а према приложеном динамичком плану, који је саставни део Уговора.</w:t>
      </w:r>
      <w:r w:rsidRPr="005438A8">
        <w:rPr>
          <w:rFonts w:ascii="Arial" w:hAnsi="Arial" w:cs="Arial"/>
          <w:noProof/>
        </w:rPr>
        <w:t xml:space="preserve"> У случају обуставе радова која се евидентира у грађевинском дневнику, рок за извођење радова се продужава за онолико дана колико је трајала обустава радова и тај рок се не обрачунава у календарске дане који су потребни  за завршетак радова. Разлози за обуставу радова у складу са чланом  7. овог уговора су:</w:t>
      </w:r>
    </w:p>
    <w:p w:rsidR="00526010" w:rsidRPr="005438A8" w:rsidRDefault="00526010" w:rsidP="0074046F">
      <w:pPr>
        <w:numPr>
          <w:ilvl w:val="0"/>
          <w:numId w:val="25"/>
        </w:numPr>
        <w:jc w:val="both"/>
        <w:rPr>
          <w:rFonts w:ascii="Arial" w:hAnsi="Arial" w:cs="Arial"/>
          <w:bCs/>
          <w:noProof/>
        </w:rPr>
      </w:pPr>
      <w:r w:rsidRPr="005438A8">
        <w:rPr>
          <w:rFonts w:ascii="Arial" w:hAnsi="Arial" w:cs="Arial"/>
          <w:bCs/>
          <w:noProof/>
        </w:rPr>
        <w:t>природни догађаји (пожар, поплава, земљотрес, изузетно лоше време неуобичајено за годишње доба и за место на коме се радови изводе и сл.);</w:t>
      </w:r>
    </w:p>
    <w:p w:rsidR="00526010" w:rsidRPr="005438A8" w:rsidRDefault="00526010" w:rsidP="0074046F">
      <w:pPr>
        <w:numPr>
          <w:ilvl w:val="0"/>
          <w:numId w:val="25"/>
        </w:numPr>
        <w:jc w:val="both"/>
        <w:rPr>
          <w:rFonts w:ascii="Arial" w:hAnsi="Arial" w:cs="Arial"/>
          <w:bCs/>
          <w:noProof/>
        </w:rPr>
      </w:pPr>
      <w:r w:rsidRPr="005438A8">
        <w:rPr>
          <w:rFonts w:ascii="Arial" w:hAnsi="Arial" w:cs="Arial"/>
          <w:bCs/>
          <w:noProof/>
        </w:rPr>
        <w:t>мере предвиђене актима надлежних органа;</w:t>
      </w:r>
    </w:p>
    <w:p w:rsidR="00526010" w:rsidRPr="005438A8" w:rsidRDefault="00526010" w:rsidP="0074046F">
      <w:pPr>
        <w:numPr>
          <w:ilvl w:val="0"/>
          <w:numId w:val="25"/>
        </w:numPr>
        <w:jc w:val="both"/>
        <w:rPr>
          <w:rFonts w:ascii="Arial" w:hAnsi="Arial" w:cs="Arial"/>
          <w:bCs/>
          <w:noProof/>
        </w:rPr>
      </w:pPr>
      <w:r w:rsidRPr="005438A8">
        <w:rPr>
          <w:rFonts w:ascii="Arial" w:hAnsi="Arial" w:cs="Arial"/>
          <w:bCs/>
          <w:noProof/>
        </w:rPr>
        <w:t>услови за извођење радова у земљи или води, који нису предвиђени техничком документаци</w:t>
      </w:r>
      <w:r w:rsidRPr="005438A8">
        <w:rPr>
          <w:rFonts w:ascii="Arial" w:hAnsi="Arial" w:cs="Arial"/>
          <w:bCs/>
          <w:noProof/>
          <w:lang w:val="sr-Cyrl-CS"/>
        </w:rPr>
        <w:t>ј</w:t>
      </w:r>
      <w:r w:rsidRPr="005438A8">
        <w:rPr>
          <w:rFonts w:ascii="Arial" w:hAnsi="Arial" w:cs="Arial"/>
          <w:bCs/>
          <w:noProof/>
        </w:rPr>
        <w:t>ом;</w:t>
      </w:r>
    </w:p>
    <w:p w:rsidR="00526010" w:rsidRPr="005438A8" w:rsidRDefault="00526010" w:rsidP="00526010">
      <w:pPr>
        <w:jc w:val="both"/>
        <w:rPr>
          <w:rFonts w:ascii="Arial" w:hAnsi="Arial" w:cs="Arial"/>
        </w:rPr>
      </w:pPr>
      <w:r w:rsidRPr="005438A8">
        <w:rPr>
          <w:rFonts w:ascii="Arial" w:hAnsi="Arial" w:cs="Arial"/>
          <w:lang w:val="ru-RU"/>
        </w:rPr>
        <w:tab/>
        <w:t>Датум увођења у посао стручни надзор уписује у грађевински дневник.</w:t>
      </w:r>
    </w:p>
    <w:p w:rsidR="00526010" w:rsidRPr="005438A8" w:rsidRDefault="00526010" w:rsidP="00526010">
      <w:pPr>
        <w:ind w:firstLine="709"/>
        <w:jc w:val="both"/>
        <w:rPr>
          <w:rFonts w:ascii="Arial" w:hAnsi="Arial" w:cs="Arial"/>
          <w:lang w:val="ru-RU"/>
        </w:rPr>
      </w:pPr>
      <w:r w:rsidRPr="005438A8">
        <w:rPr>
          <w:rFonts w:ascii="Arial" w:hAnsi="Arial" w:cs="Arial"/>
          <w:lang w:val="ru-RU"/>
        </w:rPr>
        <w:t>Под завршетком радова сматра се дан њихове спремности за</w:t>
      </w:r>
      <w:r w:rsidRPr="005438A8">
        <w:rPr>
          <w:rFonts w:ascii="Arial" w:hAnsi="Arial" w:cs="Arial"/>
        </w:rPr>
        <w:t xml:space="preserve"> примопредају</w:t>
      </w:r>
      <w:r w:rsidRPr="005438A8">
        <w:rPr>
          <w:rFonts w:ascii="Arial" w:hAnsi="Arial" w:cs="Arial"/>
          <w:lang w:val="ru-RU"/>
        </w:rPr>
        <w:t>, а што стручни надзор констатује у грађевинском дневнику.</w:t>
      </w:r>
    </w:p>
    <w:p w:rsidR="00526010" w:rsidRPr="005438A8" w:rsidRDefault="00526010" w:rsidP="00526010">
      <w:pPr>
        <w:ind w:firstLine="709"/>
        <w:jc w:val="both"/>
        <w:rPr>
          <w:rFonts w:ascii="Arial" w:hAnsi="Arial" w:cs="Arial"/>
          <w:lang w:val="ru-RU"/>
        </w:rPr>
      </w:pPr>
      <w:r w:rsidRPr="005438A8">
        <w:rPr>
          <w:rFonts w:ascii="Arial" w:hAnsi="Arial" w:cs="Arial"/>
          <w:lang w:val="ru-RU"/>
        </w:rPr>
        <w:t xml:space="preserve">Утврђени рокови су фиксни и не могу се мењати без сагласности Наручиоца. </w:t>
      </w:r>
    </w:p>
    <w:p w:rsidR="00526010" w:rsidRPr="005438A8" w:rsidRDefault="00526010" w:rsidP="00526010">
      <w:pPr>
        <w:ind w:firstLine="709"/>
        <w:jc w:val="both"/>
        <w:rPr>
          <w:rFonts w:ascii="Arial" w:hAnsi="Arial" w:cs="Arial"/>
          <w:lang w:val="ru-RU"/>
        </w:rPr>
      </w:pPr>
      <w:r w:rsidRPr="005438A8">
        <w:rPr>
          <w:rFonts w:ascii="Arial" w:hAnsi="Arial" w:cs="Arial"/>
          <w:lang w:val="ru-RU"/>
        </w:rPr>
        <w:lastRenderedPageBreak/>
        <w:t>Ако постоји оправдана сумња да ће радови бити изведени у уговореном року, Наручилац има право да затражи од Извођача радова да предузме потребне мере којима се обезбеђује одговарајуће убрзање радова и њихово усклађивање са уговореним планом грађења.</w:t>
      </w:r>
    </w:p>
    <w:p w:rsidR="00526010" w:rsidRPr="005438A8" w:rsidRDefault="00526010" w:rsidP="00CD0E8B">
      <w:pPr>
        <w:spacing w:line="240" w:lineRule="auto"/>
        <w:jc w:val="both"/>
        <w:rPr>
          <w:rFonts w:ascii="Arial" w:hAnsi="Arial" w:cs="Arial"/>
          <w:bCs/>
          <w:iCs/>
        </w:rPr>
      </w:pP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 xml:space="preserve">Члан </w:t>
      </w:r>
      <w:r w:rsidR="00914BB4" w:rsidRPr="005438A8">
        <w:rPr>
          <w:rFonts w:ascii="Arial" w:hAnsi="Arial" w:cs="Arial"/>
          <w:b/>
          <w:bCs/>
          <w:iCs/>
          <w:lang w:val="ru-RU"/>
        </w:rPr>
        <w:t>7</w:t>
      </w:r>
      <w:r w:rsidRPr="005438A8">
        <w:rPr>
          <w:rFonts w:ascii="Arial" w:hAnsi="Arial" w:cs="Arial"/>
          <w:b/>
          <w:bCs/>
          <w:iCs/>
          <w:lang w:val="ru-RU"/>
        </w:rPr>
        <w:t>.</w:t>
      </w:r>
    </w:p>
    <w:p w:rsidR="009A7A00" w:rsidRPr="005438A8" w:rsidRDefault="009A7A00" w:rsidP="00CD0E8B">
      <w:pPr>
        <w:spacing w:line="240" w:lineRule="auto"/>
        <w:jc w:val="center"/>
        <w:rPr>
          <w:rFonts w:ascii="Arial" w:hAnsi="Arial" w:cs="Arial"/>
          <w:b/>
          <w:bCs/>
          <w:iCs/>
          <w:lang w:val="ru-RU"/>
        </w:rPr>
      </w:pPr>
    </w:p>
    <w:p w:rsidR="00253DD3" w:rsidRPr="005438A8" w:rsidRDefault="00253DD3" w:rsidP="00253DD3">
      <w:pPr>
        <w:ind w:firstLine="720"/>
        <w:jc w:val="both"/>
        <w:rPr>
          <w:rFonts w:ascii="Arial" w:hAnsi="Arial" w:cs="Arial"/>
          <w:bCs/>
          <w:lang w:val="ru-RU"/>
        </w:rPr>
      </w:pPr>
      <w:r w:rsidRPr="005438A8">
        <w:rPr>
          <w:rFonts w:ascii="Arial" w:hAnsi="Arial" w:cs="Arial"/>
          <w:bCs/>
          <w:lang w:val="ru-RU"/>
        </w:rPr>
        <w:t>Извођач радова има право да з</w:t>
      </w:r>
      <w:r w:rsidRPr="005438A8">
        <w:rPr>
          <w:rFonts w:ascii="Arial" w:hAnsi="Arial" w:cs="Arial"/>
          <w:bCs/>
        </w:rPr>
        <w:t>a</w:t>
      </w:r>
      <w:r w:rsidRPr="005438A8">
        <w:rPr>
          <w:rFonts w:ascii="Arial" w:hAnsi="Arial" w:cs="Arial"/>
          <w:bCs/>
          <w:lang w:val="ru-RU"/>
        </w:rPr>
        <w:t>хтева продужење рока за извођење радова у случају у коме је због промењених околности или неиспуњења обавеза Наручиоца био спречен да изводи радове.</w:t>
      </w:r>
    </w:p>
    <w:p w:rsidR="00253DD3" w:rsidRPr="005438A8" w:rsidRDefault="00253DD3" w:rsidP="00253DD3">
      <w:pPr>
        <w:ind w:firstLine="720"/>
        <w:jc w:val="both"/>
        <w:rPr>
          <w:rFonts w:ascii="Arial" w:hAnsi="Arial" w:cs="Arial"/>
          <w:bCs/>
        </w:rPr>
      </w:pPr>
      <w:r w:rsidRPr="005438A8">
        <w:rPr>
          <w:rFonts w:ascii="Arial" w:hAnsi="Arial" w:cs="Arial"/>
          <w:bCs/>
          <w:lang w:val="ru-RU"/>
        </w:rPr>
        <w:t>Као разлози због којих се, у смислу става 1. овог члана, може захтевати продужење рокова, сматрају се нарочито:</w:t>
      </w:r>
    </w:p>
    <w:p w:rsidR="00253DD3" w:rsidRPr="005438A8" w:rsidRDefault="00253DD3" w:rsidP="0074046F">
      <w:pPr>
        <w:numPr>
          <w:ilvl w:val="0"/>
          <w:numId w:val="26"/>
        </w:numPr>
        <w:jc w:val="both"/>
        <w:rPr>
          <w:rFonts w:ascii="Arial" w:hAnsi="Arial" w:cs="Arial"/>
          <w:bCs/>
        </w:rPr>
      </w:pPr>
      <w:proofErr w:type="gramStart"/>
      <w:r w:rsidRPr="005438A8">
        <w:rPr>
          <w:rFonts w:ascii="Arial" w:hAnsi="Arial" w:cs="Arial"/>
          <w:bCs/>
        </w:rPr>
        <w:t>природни</w:t>
      </w:r>
      <w:proofErr w:type="gramEnd"/>
      <w:r w:rsidRPr="005438A8">
        <w:rPr>
          <w:rFonts w:ascii="Arial" w:hAnsi="Arial" w:cs="Arial"/>
          <w:bCs/>
        </w:rPr>
        <w:t xml:space="preserve"> догађаји (пожар, поплава, земљотрес, изузетно лоше време неуобичајено за годишње доба и за место на коме се радови изводе и сл.);</w:t>
      </w:r>
    </w:p>
    <w:p w:rsidR="00253DD3" w:rsidRPr="005438A8" w:rsidRDefault="00253DD3" w:rsidP="0074046F">
      <w:pPr>
        <w:numPr>
          <w:ilvl w:val="0"/>
          <w:numId w:val="26"/>
        </w:numPr>
        <w:jc w:val="both"/>
        <w:rPr>
          <w:rFonts w:ascii="Arial" w:hAnsi="Arial" w:cs="Arial"/>
          <w:bCs/>
        </w:rPr>
      </w:pPr>
      <w:r w:rsidRPr="005438A8">
        <w:rPr>
          <w:rFonts w:ascii="Arial" w:hAnsi="Arial" w:cs="Arial"/>
          <w:bCs/>
        </w:rPr>
        <w:t>мере предвиђене актима надлежних органа;</w:t>
      </w:r>
    </w:p>
    <w:p w:rsidR="00253DD3" w:rsidRPr="005438A8" w:rsidRDefault="00253DD3" w:rsidP="0074046F">
      <w:pPr>
        <w:numPr>
          <w:ilvl w:val="0"/>
          <w:numId w:val="26"/>
        </w:numPr>
        <w:jc w:val="both"/>
        <w:rPr>
          <w:rFonts w:ascii="Arial" w:hAnsi="Arial" w:cs="Arial"/>
          <w:bCs/>
        </w:rPr>
      </w:pPr>
      <w:r w:rsidRPr="005438A8">
        <w:rPr>
          <w:rFonts w:ascii="Arial" w:hAnsi="Arial" w:cs="Arial"/>
          <w:bCs/>
        </w:rPr>
        <w:t>услови за извођење радова у земљи или води, који нису предвиђени техничком документациком;</w:t>
      </w:r>
    </w:p>
    <w:p w:rsidR="00253DD3" w:rsidRPr="005438A8" w:rsidRDefault="001A7FDA" w:rsidP="0074046F">
      <w:pPr>
        <w:numPr>
          <w:ilvl w:val="0"/>
          <w:numId w:val="26"/>
        </w:numPr>
        <w:jc w:val="both"/>
        <w:rPr>
          <w:rFonts w:ascii="Arial" w:hAnsi="Arial" w:cs="Arial"/>
          <w:bCs/>
          <w:kern w:val="2"/>
        </w:rPr>
      </w:pPr>
      <w:proofErr w:type="gramStart"/>
      <w:r w:rsidRPr="005438A8">
        <w:rPr>
          <w:rFonts w:ascii="Arial" w:hAnsi="Arial" w:cs="Arial"/>
          <w:bCs/>
          <w:kern w:val="2"/>
        </w:rPr>
        <w:t>непредвиђени</w:t>
      </w:r>
      <w:proofErr w:type="gramEnd"/>
      <w:r w:rsidR="00253DD3" w:rsidRPr="005438A8">
        <w:rPr>
          <w:rFonts w:ascii="Arial" w:hAnsi="Arial" w:cs="Arial"/>
          <w:bCs/>
          <w:kern w:val="2"/>
        </w:rPr>
        <w:t xml:space="preserve"> радов</w:t>
      </w:r>
      <w:r w:rsidR="000B3D69" w:rsidRPr="005438A8">
        <w:rPr>
          <w:rFonts w:ascii="Arial" w:hAnsi="Arial" w:cs="Arial"/>
          <w:bCs/>
          <w:kern w:val="2"/>
        </w:rPr>
        <w:t>и</w:t>
      </w:r>
      <w:r w:rsidR="00253DD3" w:rsidRPr="005438A8">
        <w:rPr>
          <w:rFonts w:ascii="Arial" w:hAnsi="Arial" w:cs="Arial"/>
          <w:bCs/>
          <w:kern w:val="2"/>
        </w:rPr>
        <w:t xml:space="preserve"> према члану 634. Закона о облигационим односима за које Извођач радова приликом извођења радова није знао нити је могао знати да се морају извести.</w:t>
      </w:r>
    </w:p>
    <w:p w:rsidR="00253DD3" w:rsidRPr="005438A8" w:rsidRDefault="00605B3C" w:rsidP="0074046F">
      <w:pPr>
        <w:numPr>
          <w:ilvl w:val="0"/>
          <w:numId w:val="26"/>
        </w:numPr>
        <w:jc w:val="both"/>
        <w:rPr>
          <w:rFonts w:ascii="Arial" w:hAnsi="Arial" w:cs="Arial"/>
          <w:bCs/>
          <w:kern w:val="2"/>
        </w:rPr>
      </w:pPr>
      <w:r w:rsidRPr="005438A8">
        <w:rPr>
          <w:rFonts w:ascii="Arial" w:hAnsi="Arial" w:cs="Arial"/>
          <w:bCs/>
          <w:kern w:val="2"/>
          <w:lang w:val="sr-Cyrl-CS"/>
        </w:rPr>
        <w:t>н</w:t>
      </w:r>
      <w:r w:rsidRPr="005438A8">
        <w:rPr>
          <w:rFonts w:ascii="Arial" w:hAnsi="Arial" w:cs="Arial"/>
          <w:bCs/>
          <w:kern w:val="2"/>
        </w:rPr>
        <w:t>акнадни</w:t>
      </w:r>
      <w:r w:rsidR="00253DD3" w:rsidRPr="005438A8">
        <w:rPr>
          <w:rFonts w:ascii="Arial" w:hAnsi="Arial" w:cs="Arial"/>
          <w:bCs/>
          <w:kern w:val="2"/>
        </w:rPr>
        <w:t xml:space="preserve"> радов</w:t>
      </w:r>
      <w:r w:rsidR="000B3D69" w:rsidRPr="005438A8">
        <w:rPr>
          <w:rFonts w:ascii="Arial" w:hAnsi="Arial" w:cs="Arial"/>
          <w:bCs/>
          <w:kern w:val="2"/>
        </w:rPr>
        <w:t>и</w:t>
      </w:r>
      <w:r w:rsidR="00253DD3" w:rsidRPr="005438A8">
        <w:rPr>
          <w:rFonts w:ascii="Arial" w:hAnsi="Arial" w:cs="Arial"/>
          <w:bCs/>
          <w:kern w:val="2"/>
        </w:rPr>
        <w:t xml:space="preserve"> према члану </w:t>
      </w:r>
      <w:r w:rsidR="0005289A">
        <w:rPr>
          <w:rFonts w:ascii="Arial" w:hAnsi="Arial" w:cs="Arial"/>
          <w:bCs/>
          <w:kern w:val="2"/>
        </w:rPr>
        <w:t>17.</w:t>
      </w:r>
      <w:r w:rsidR="00253DD3" w:rsidRPr="005438A8">
        <w:rPr>
          <w:rFonts w:ascii="Arial" w:hAnsi="Arial" w:cs="Arial"/>
          <w:bCs/>
          <w:kern w:val="2"/>
        </w:rPr>
        <w:t xml:space="preserve"> уговора, </w:t>
      </w:r>
      <w:r w:rsidR="00253DD3" w:rsidRPr="005438A8">
        <w:rPr>
          <w:rFonts w:ascii="Arial" w:eastAsia="Calibri-Bold" w:hAnsi="Arial" w:cs="Arial"/>
          <w:bCs/>
        </w:rPr>
        <w:t>без чијег извођења циљ закљученог уговора не би био остварен у потпуности</w:t>
      </w:r>
      <w:r w:rsidR="00253DD3" w:rsidRPr="005438A8">
        <w:rPr>
          <w:rFonts w:ascii="Arial" w:eastAsia="Calibri-Bold" w:hAnsi="Arial" w:cs="Arial"/>
          <w:bCs/>
          <w:lang w:val="sr-Cyrl-CS"/>
        </w:rPr>
        <w:t>.</w:t>
      </w:r>
    </w:p>
    <w:p w:rsidR="00253DD3" w:rsidRPr="005438A8" w:rsidRDefault="00253DD3" w:rsidP="001A7FDA">
      <w:pPr>
        <w:pStyle w:val="ListParagraph"/>
        <w:ind w:left="0" w:firstLine="720"/>
        <w:jc w:val="both"/>
        <w:rPr>
          <w:rFonts w:ascii="Arial" w:hAnsi="Arial" w:cs="Arial"/>
          <w:bCs/>
          <w:lang w:val="ru-RU"/>
        </w:rPr>
      </w:pPr>
      <w:r w:rsidRPr="005438A8">
        <w:rPr>
          <w:rFonts w:ascii="Arial" w:hAnsi="Arial" w:cs="Arial"/>
          <w:bCs/>
          <w:lang w:val="ru-RU"/>
        </w:rPr>
        <w:t>Наручилац одлучује да ли ће и за колико продужити рок за завршетак радова у року од 8 дана од дана када је Извођач радова затражио од Наручиоца да одлучи о продужењу рока за завршетак радова. Уколико Извођач радова пропусти да достави благовремено упозорење о кашњењу или не сарађује у смислу решавања овог кашњења, кашњење изазвано овим пропустом се неће разматрати приликом одређивања новог рока за завршетак радова.</w:t>
      </w:r>
    </w:p>
    <w:p w:rsidR="00CF7545"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 xml:space="preserve">Захтев за продужење рока грађења Извођач писмено подноси Наручиоцу у року од два дана од дана сазнања за околност, а најкасније 5 дана пре истека коначног рока за завршетак радова. </w:t>
      </w:r>
    </w:p>
    <w:p w:rsidR="00253DD3" w:rsidRPr="005438A8" w:rsidRDefault="00253DD3" w:rsidP="00253DD3">
      <w:pPr>
        <w:ind w:firstLine="709"/>
        <w:jc w:val="both"/>
        <w:rPr>
          <w:rFonts w:ascii="Arial" w:hAnsi="Arial" w:cs="Arial"/>
          <w:lang w:val="ru-RU"/>
        </w:rPr>
      </w:pPr>
      <w:r w:rsidRPr="005438A8">
        <w:rPr>
          <w:rFonts w:ascii="Arial" w:hAnsi="Arial" w:cs="Arial"/>
          <w:lang w:val="ru-RU"/>
        </w:rPr>
        <w:t>Уговорени рок је продужен када уговорне стране закључе Анекс уговора у складу са одлуком коју Наручилац донесе на начин и под условима прописаним чланом 115. Закона.</w:t>
      </w:r>
    </w:p>
    <w:p w:rsidR="00253DD3" w:rsidRPr="005438A8" w:rsidRDefault="00253DD3" w:rsidP="00253DD3">
      <w:pPr>
        <w:ind w:firstLine="709"/>
        <w:jc w:val="both"/>
        <w:rPr>
          <w:rFonts w:ascii="Arial" w:hAnsi="Arial" w:cs="Arial"/>
        </w:rPr>
      </w:pPr>
      <w:r w:rsidRPr="005438A8">
        <w:rPr>
          <w:rFonts w:ascii="Arial" w:hAnsi="Arial" w:cs="Arial"/>
          <w:lang w:val="ru-RU"/>
        </w:rPr>
        <w:t>У случају да Извођач радова не испуњава предвиђену динамику, обавезан је да уведе у рад више извршилаца, без права на захтевање повећаних трошкова или посебне накнаде.</w:t>
      </w:r>
    </w:p>
    <w:p w:rsidR="00253DD3" w:rsidRPr="005438A8" w:rsidRDefault="00253DD3" w:rsidP="00605B3C">
      <w:pPr>
        <w:ind w:firstLine="709"/>
        <w:jc w:val="both"/>
        <w:rPr>
          <w:rFonts w:ascii="Arial" w:hAnsi="Arial" w:cs="Arial"/>
        </w:rPr>
      </w:pPr>
      <w:proofErr w:type="gramStart"/>
      <w:r w:rsidRPr="005438A8">
        <w:rPr>
          <w:rFonts w:ascii="Arial" w:hAnsi="Arial" w:cs="Arial"/>
        </w:rPr>
        <w:t xml:space="preserve">Ако </w:t>
      </w:r>
      <w:r w:rsidRPr="005438A8">
        <w:rPr>
          <w:rFonts w:ascii="Arial" w:hAnsi="Arial" w:cs="Arial"/>
          <w:lang w:val="ru-RU"/>
        </w:rPr>
        <w:t xml:space="preserve">Извођач радова </w:t>
      </w:r>
      <w:r w:rsidRPr="005438A8">
        <w:rPr>
          <w:rFonts w:ascii="Arial" w:hAnsi="Arial" w:cs="Arial"/>
        </w:rPr>
        <w:t>падне у доцњу са извођењем радова, нема право на продужење уговореног рока због околности које су настале у време доцње.</w:t>
      </w:r>
      <w:proofErr w:type="gramEnd"/>
    </w:p>
    <w:p w:rsidR="00207852" w:rsidRPr="005438A8" w:rsidRDefault="00207852" w:rsidP="00CD0E8B">
      <w:pPr>
        <w:spacing w:line="240" w:lineRule="auto"/>
        <w:jc w:val="both"/>
        <w:rPr>
          <w:rFonts w:ascii="Arial" w:hAnsi="Arial" w:cs="Arial"/>
          <w:bCs/>
          <w:iCs/>
          <w:lang w:val="sr-Cyrl-CS"/>
        </w:rPr>
      </w:pPr>
    </w:p>
    <w:p w:rsidR="00473089" w:rsidRPr="005438A8" w:rsidRDefault="00914BB4" w:rsidP="00CD0E8B">
      <w:pPr>
        <w:spacing w:line="240" w:lineRule="auto"/>
        <w:jc w:val="center"/>
        <w:rPr>
          <w:rFonts w:ascii="Arial" w:hAnsi="Arial" w:cs="Arial"/>
          <w:b/>
          <w:bCs/>
          <w:iCs/>
          <w:lang w:val="ru-RU"/>
        </w:rPr>
      </w:pPr>
      <w:r w:rsidRPr="005438A8">
        <w:rPr>
          <w:rFonts w:ascii="Arial" w:hAnsi="Arial" w:cs="Arial"/>
          <w:b/>
          <w:bCs/>
          <w:iCs/>
          <w:lang w:val="ru-RU"/>
        </w:rPr>
        <w:t>Члан 8</w:t>
      </w:r>
      <w:r w:rsidR="00473089"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5438A8" w:rsidRDefault="001A7FDA" w:rsidP="00CD0E8B">
      <w:pPr>
        <w:spacing w:line="240" w:lineRule="auto"/>
        <w:ind w:firstLine="720"/>
        <w:jc w:val="both"/>
        <w:rPr>
          <w:rFonts w:ascii="Arial" w:hAnsi="Arial" w:cs="Arial"/>
          <w:bCs/>
          <w:iCs/>
          <w:lang w:val="ru-RU"/>
        </w:rPr>
      </w:pPr>
      <w:r w:rsidRPr="005438A8">
        <w:rPr>
          <w:rFonts w:ascii="Arial" w:hAnsi="Arial" w:cs="Arial"/>
          <w:bCs/>
          <w:iCs/>
          <w:lang w:val="ru-RU"/>
        </w:rPr>
        <w:t>Уколико И</w:t>
      </w:r>
      <w:r w:rsidR="00473089" w:rsidRPr="005438A8">
        <w:rPr>
          <w:rFonts w:ascii="Arial" w:hAnsi="Arial" w:cs="Arial"/>
          <w:bCs/>
          <w:iCs/>
          <w:lang w:val="ru-RU"/>
        </w:rPr>
        <w:t>звођач не испуни своје обавезе или касни са извршењем истих, а под условом да до кашњења није дошло кривицом Наручиоца, нити услед дејства више силе, дужан је да плати Наручиоцу казну у висини 0,1% од укупне вредности за сваки дан закашњења, с тим да укупа</w:t>
      </w:r>
      <w:r w:rsidR="00473089" w:rsidRPr="005438A8">
        <w:rPr>
          <w:rFonts w:ascii="Arial" w:hAnsi="Arial" w:cs="Arial"/>
          <w:bCs/>
          <w:iCs/>
          <w:lang w:val="sr-Cyrl-CS"/>
        </w:rPr>
        <w:t>н</w:t>
      </w:r>
      <w:r w:rsidR="00473089" w:rsidRPr="005438A8">
        <w:rPr>
          <w:rFonts w:ascii="Arial" w:hAnsi="Arial" w:cs="Arial"/>
          <w:bCs/>
          <w:iCs/>
          <w:lang w:val="ru-RU"/>
        </w:rPr>
        <w:t xml:space="preserve"> износ уговорене казне не буде већи од 5% укупне вредности уговорених радова. </w:t>
      </w: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Наплату уговорене казне Наручилац ће извршити без пре</w:t>
      </w:r>
      <w:r w:rsidRPr="005438A8">
        <w:rPr>
          <w:rFonts w:ascii="Arial" w:hAnsi="Arial" w:cs="Arial"/>
          <w:bCs/>
          <w:iCs/>
          <w:lang w:val="sr-Cyrl-CS"/>
        </w:rPr>
        <w:t>т</w:t>
      </w:r>
      <w:r w:rsidRPr="005438A8">
        <w:rPr>
          <w:rFonts w:ascii="Arial" w:hAnsi="Arial" w:cs="Arial"/>
          <w:bCs/>
          <w:iCs/>
          <w:lang w:val="ru-RU"/>
        </w:rPr>
        <w:t>ходног пристанка Извођача, умањењем рачуна наведеног у окончаној ситуацији.</w:t>
      </w: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lastRenderedPageBreak/>
        <w:t>Ако је наручилац због кашњења у извођењу или предаји изведених радова претрпео штету која је већа од износа уговорне казне, може захтевати накнаду штете, односно поред уговорне казне и разлику до пуног износа претрпљене штете. Постојање и износ штете Наручилац мора да докаже.</w:t>
      </w:r>
    </w:p>
    <w:p w:rsidR="008A7893" w:rsidRPr="005438A8" w:rsidRDefault="008A7893" w:rsidP="00CD0E8B">
      <w:pPr>
        <w:spacing w:line="240" w:lineRule="auto"/>
        <w:jc w:val="both"/>
        <w:rPr>
          <w:rFonts w:ascii="Arial" w:hAnsi="Arial" w:cs="Arial"/>
          <w:bCs/>
          <w:iCs/>
          <w:lang w:val="ru-RU"/>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Обавезе Извођача</w:t>
      </w:r>
    </w:p>
    <w:p w:rsidR="00473089" w:rsidRPr="005438A8" w:rsidRDefault="00914BB4" w:rsidP="00CD0E8B">
      <w:pPr>
        <w:spacing w:line="240" w:lineRule="auto"/>
        <w:jc w:val="center"/>
        <w:rPr>
          <w:rFonts w:ascii="Arial" w:hAnsi="Arial" w:cs="Arial"/>
          <w:b/>
          <w:bCs/>
          <w:iCs/>
          <w:lang w:val="ru-RU"/>
        </w:rPr>
      </w:pPr>
      <w:r w:rsidRPr="005438A8">
        <w:rPr>
          <w:rFonts w:ascii="Arial" w:hAnsi="Arial" w:cs="Arial"/>
          <w:b/>
          <w:bCs/>
          <w:iCs/>
          <w:lang w:val="ru-RU"/>
        </w:rPr>
        <w:t>Члан 9</w:t>
      </w:r>
      <w:r w:rsidR="00473089" w:rsidRPr="005438A8">
        <w:rPr>
          <w:rFonts w:ascii="Arial" w:hAnsi="Arial" w:cs="Arial"/>
          <w:b/>
          <w:bCs/>
          <w:iCs/>
          <w:lang w:val="ru-RU"/>
        </w:rPr>
        <w:t>.</w:t>
      </w:r>
    </w:p>
    <w:p w:rsidR="008A7893" w:rsidRPr="005438A8" w:rsidRDefault="008A7893" w:rsidP="00CD0E8B">
      <w:pPr>
        <w:spacing w:line="240" w:lineRule="auto"/>
        <w:jc w:val="center"/>
        <w:rPr>
          <w:rFonts w:ascii="Arial" w:hAnsi="Arial" w:cs="Arial"/>
          <w:b/>
          <w:bCs/>
          <w:iCs/>
          <w:lang w:val="ru-RU"/>
        </w:rPr>
      </w:pPr>
    </w:p>
    <w:p w:rsidR="00473089" w:rsidRPr="005438A8" w:rsidRDefault="0029491C" w:rsidP="008A7893">
      <w:pPr>
        <w:pStyle w:val="ListParagraph1"/>
        <w:ind w:left="0" w:firstLine="540"/>
        <w:jc w:val="both"/>
        <w:rPr>
          <w:rFonts w:ascii="Arial" w:hAnsi="Arial" w:cs="Arial"/>
          <w:lang w:val="sr-Cyrl-CS"/>
        </w:rPr>
      </w:pPr>
      <w:r w:rsidRPr="005438A8">
        <w:rPr>
          <w:rFonts w:ascii="Arial" w:hAnsi="Arial" w:cs="Arial"/>
          <w:lang w:val="ru-RU"/>
        </w:rPr>
        <w:t>Извођач радова се обавезује:</w:t>
      </w:r>
    </w:p>
    <w:p w:rsidR="0029491C" w:rsidRPr="005438A8" w:rsidRDefault="00264443" w:rsidP="0074046F">
      <w:pPr>
        <w:pStyle w:val="ListParagraph"/>
        <w:numPr>
          <w:ilvl w:val="0"/>
          <w:numId w:val="27"/>
        </w:numPr>
        <w:tabs>
          <w:tab w:val="left" w:pos="0"/>
          <w:tab w:val="left" w:pos="540"/>
        </w:tabs>
        <w:suppressAutoHyphens w:val="0"/>
        <w:spacing w:line="240" w:lineRule="auto"/>
        <w:ind w:left="540" w:hanging="540"/>
        <w:jc w:val="both"/>
        <w:rPr>
          <w:rFonts w:ascii="Arial" w:hAnsi="Arial" w:cs="Arial"/>
        </w:rPr>
      </w:pPr>
      <w:r w:rsidRPr="005438A8">
        <w:rPr>
          <w:rFonts w:ascii="Arial" w:hAnsi="Arial" w:cs="Arial"/>
        </w:rPr>
        <w:t>Д</w:t>
      </w:r>
      <w:r w:rsidR="00E0256E" w:rsidRPr="005438A8">
        <w:rPr>
          <w:rFonts w:ascii="Arial" w:hAnsi="Arial" w:cs="Arial"/>
        </w:rPr>
        <w:t xml:space="preserve">а пре почетка радова Наручиоцу достави решење о именовању одговорног Извођача радова; </w:t>
      </w:r>
    </w:p>
    <w:p w:rsidR="00E0256E" w:rsidRPr="0005289A" w:rsidRDefault="0029491C" w:rsidP="0074046F">
      <w:pPr>
        <w:pStyle w:val="ListParagraph"/>
        <w:numPr>
          <w:ilvl w:val="0"/>
          <w:numId w:val="27"/>
        </w:numPr>
        <w:tabs>
          <w:tab w:val="left" w:pos="0"/>
          <w:tab w:val="left" w:pos="540"/>
        </w:tabs>
        <w:suppressAutoHyphens w:val="0"/>
        <w:spacing w:line="240" w:lineRule="auto"/>
        <w:ind w:left="540" w:hanging="540"/>
        <w:jc w:val="both"/>
        <w:rPr>
          <w:rFonts w:ascii="Arial" w:hAnsi="Arial" w:cs="Arial"/>
          <w:lang w:val="sr-Cyrl-CS"/>
        </w:rPr>
      </w:pPr>
      <w:r w:rsidRPr="0005289A">
        <w:rPr>
          <w:rFonts w:ascii="Arial" w:hAnsi="Arial" w:cs="Arial"/>
        </w:rPr>
        <w:t xml:space="preserve">Да пре почетка радова Наручиоцу достави решење </w:t>
      </w:r>
      <w:r w:rsidRPr="0005289A">
        <w:rPr>
          <w:rFonts w:ascii="Arial" w:hAnsi="Arial" w:cs="Arial"/>
          <w:lang w:val="sr-Cyrl-CS"/>
        </w:rPr>
        <w:t>за лице задужено за безбедност и здравље на раду;</w:t>
      </w:r>
      <w:r w:rsidRPr="0005289A">
        <w:rPr>
          <w:rFonts w:ascii="Arial" w:hAnsi="Arial" w:cs="Arial"/>
          <w:lang w:val="ru-RU"/>
        </w:rPr>
        <w:t xml:space="preserve"> </w:t>
      </w:r>
    </w:p>
    <w:p w:rsidR="0029491C" w:rsidRPr="0005289A" w:rsidRDefault="0029491C" w:rsidP="0074046F">
      <w:pPr>
        <w:pStyle w:val="ListParagraph"/>
        <w:numPr>
          <w:ilvl w:val="0"/>
          <w:numId w:val="27"/>
        </w:numPr>
        <w:tabs>
          <w:tab w:val="left" w:pos="0"/>
          <w:tab w:val="left" w:pos="540"/>
        </w:tabs>
        <w:suppressAutoHyphens w:val="0"/>
        <w:spacing w:line="240" w:lineRule="auto"/>
        <w:ind w:left="540" w:hanging="540"/>
        <w:jc w:val="both"/>
        <w:rPr>
          <w:rFonts w:ascii="Arial" w:hAnsi="Arial" w:cs="Arial"/>
        </w:rPr>
      </w:pPr>
      <w:r w:rsidRPr="0005289A">
        <w:rPr>
          <w:rFonts w:ascii="Arial" w:hAnsi="Arial" w:cs="Arial"/>
          <w:lang w:val="sr-Cyrl-CS"/>
        </w:rPr>
        <w:t>Да уради Елаборат безбедности и здравља на раду;</w:t>
      </w:r>
    </w:p>
    <w:p w:rsidR="00732565" w:rsidRPr="005438A8" w:rsidRDefault="00732565" w:rsidP="0074046F">
      <w:pPr>
        <w:pStyle w:val="ListParagraph"/>
        <w:numPr>
          <w:ilvl w:val="0"/>
          <w:numId w:val="27"/>
        </w:numPr>
        <w:tabs>
          <w:tab w:val="left" w:pos="0"/>
          <w:tab w:val="left" w:pos="540"/>
        </w:tabs>
        <w:suppressAutoHyphens w:val="0"/>
        <w:spacing w:line="240" w:lineRule="auto"/>
        <w:ind w:left="540" w:hanging="540"/>
        <w:jc w:val="both"/>
        <w:rPr>
          <w:rFonts w:ascii="Arial" w:hAnsi="Arial" w:cs="Arial"/>
        </w:rPr>
      </w:pPr>
      <w:r w:rsidRPr="0005289A">
        <w:rPr>
          <w:rFonts w:ascii="Arial" w:hAnsi="Arial" w:cs="Arial"/>
          <w:lang w:val="sr-Cyrl-CS"/>
        </w:rPr>
        <w:t>Да достави пријаву почетка радова</w:t>
      </w:r>
      <w:r>
        <w:rPr>
          <w:rFonts w:ascii="Arial" w:hAnsi="Arial" w:cs="Arial"/>
          <w:lang w:val="sr-Cyrl-CS"/>
        </w:rPr>
        <w:t>;</w:t>
      </w:r>
    </w:p>
    <w:p w:rsidR="00473089" w:rsidRPr="005438A8" w:rsidRDefault="00473089"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5438A8">
        <w:rPr>
          <w:rFonts w:ascii="Arial" w:hAnsi="Arial" w:cs="Arial"/>
          <w:bCs/>
          <w:iCs/>
          <w:lang w:val="ru-RU"/>
        </w:rPr>
        <w:t xml:space="preserve">Да о свом трошку обезбеди и истакне на видном месту таблу која мора да садржи податке о радовима који се изводе, податке о </w:t>
      </w:r>
      <w:r w:rsidR="007350D0" w:rsidRPr="005438A8">
        <w:rPr>
          <w:rFonts w:ascii="Arial" w:hAnsi="Arial" w:cs="Arial"/>
        </w:rPr>
        <w:t>Наручиоцу</w:t>
      </w:r>
      <w:r w:rsidRPr="005438A8">
        <w:rPr>
          <w:rFonts w:ascii="Arial" w:hAnsi="Arial" w:cs="Arial"/>
          <w:bCs/>
          <w:iCs/>
          <w:lang w:val="ru-RU"/>
        </w:rPr>
        <w:t xml:space="preserve">, </w:t>
      </w:r>
      <w:r w:rsidR="0005289A">
        <w:rPr>
          <w:rFonts w:ascii="Arial" w:hAnsi="Arial" w:cs="Arial"/>
          <w:bCs/>
          <w:iCs/>
          <w:lang w:val="ru-RU"/>
        </w:rPr>
        <w:t xml:space="preserve">Донатору, </w:t>
      </w:r>
      <w:r w:rsidRPr="005438A8">
        <w:rPr>
          <w:rFonts w:ascii="Arial" w:hAnsi="Arial" w:cs="Arial"/>
          <w:bCs/>
          <w:iCs/>
          <w:lang w:val="ru-RU"/>
        </w:rPr>
        <w:t>Извођачу и надзорном органу, као и податке о почетку и року завршетка радова;</w:t>
      </w:r>
    </w:p>
    <w:p w:rsidR="00E0256E" w:rsidRPr="0099280D" w:rsidRDefault="00264443"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5438A8">
        <w:rPr>
          <w:rFonts w:ascii="Arial" w:hAnsi="Arial" w:cs="Arial"/>
        </w:rPr>
        <w:t>Д</w:t>
      </w:r>
      <w:r w:rsidR="00E0256E" w:rsidRPr="005438A8">
        <w:rPr>
          <w:rFonts w:ascii="Arial" w:hAnsi="Arial" w:cs="Arial"/>
        </w:rPr>
        <w:t xml:space="preserve">а </w:t>
      </w:r>
      <w:r w:rsidR="00ED24E3" w:rsidRPr="005438A8">
        <w:rPr>
          <w:rFonts w:ascii="Arial" w:hAnsi="Arial" w:cs="Arial"/>
        </w:rPr>
        <w:t>приликом</w:t>
      </w:r>
      <w:r w:rsidR="00E0256E" w:rsidRPr="005438A8">
        <w:rPr>
          <w:rFonts w:ascii="Arial" w:hAnsi="Arial" w:cs="Arial"/>
        </w:rPr>
        <w:t xml:space="preserve"> потписивања уговора достави динамични план извођења радова; </w:t>
      </w:r>
    </w:p>
    <w:p w:rsidR="0099280D" w:rsidRPr="003E2103" w:rsidRDefault="0099280D"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3E2103">
        <w:rPr>
          <w:rFonts w:ascii="Arial" w:hAnsi="Arial" w:cs="Arial"/>
          <w:lang w:val="ru-RU"/>
        </w:rPr>
        <w:t>Да</w:t>
      </w:r>
      <w:r w:rsidRPr="003E2103">
        <w:rPr>
          <w:rFonts w:ascii="Arial" w:hAnsi="Arial" w:cs="Arial"/>
          <w:spacing w:val="12"/>
          <w:lang w:val="ru-RU"/>
        </w:rPr>
        <w:t xml:space="preserve"> </w:t>
      </w:r>
      <w:r w:rsidRPr="003E2103">
        <w:rPr>
          <w:rFonts w:ascii="Arial" w:hAnsi="Arial" w:cs="Arial"/>
          <w:spacing w:val="-1"/>
          <w:lang w:val="ru-RU"/>
        </w:rPr>
        <w:t>п</w:t>
      </w:r>
      <w:r w:rsidRPr="003E2103">
        <w:rPr>
          <w:rFonts w:ascii="Arial" w:hAnsi="Arial" w:cs="Arial"/>
          <w:lang w:val="ru-RU"/>
        </w:rPr>
        <w:t>ри</w:t>
      </w:r>
      <w:r w:rsidRPr="003E2103">
        <w:rPr>
          <w:rFonts w:ascii="Arial" w:hAnsi="Arial" w:cs="Arial"/>
          <w:spacing w:val="1"/>
          <w:lang w:val="ru-RU"/>
        </w:rPr>
        <w:t>л</w:t>
      </w:r>
      <w:r w:rsidRPr="003E2103">
        <w:rPr>
          <w:rFonts w:ascii="Arial" w:hAnsi="Arial" w:cs="Arial"/>
          <w:spacing w:val="-1"/>
          <w:lang w:val="ru-RU"/>
        </w:rPr>
        <w:t>и</w:t>
      </w:r>
      <w:r w:rsidRPr="003E2103">
        <w:rPr>
          <w:rFonts w:ascii="Arial" w:hAnsi="Arial" w:cs="Arial"/>
          <w:spacing w:val="-11"/>
          <w:lang w:val="ru-RU"/>
        </w:rPr>
        <w:t>к</w:t>
      </w:r>
      <w:r w:rsidRPr="003E2103">
        <w:rPr>
          <w:rFonts w:ascii="Arial" w:hAnsi="Arial" w:cs="Arial"/>
          <w:spacing w:val="-3"/>
          <w:lang w:val="ru-RU"/>
        </w:rPr>
        <w:t>о</w:t>
      </w:r>
      <w:r w:rsidRPr="003E2103">
        <w:rPr>
          <w:rFonts w:ascii="Arial" w:hAnsi="Arial" w:cs="Arial"/>
          <w:lang w:val="ru-RU"/>
        </w:rPr>
        <w:t>м</w:t>
      </w:r>
      <w:r w:rsidRPr="003E2103">
        <w:rPr>
          <w:rFonts w:ascii="Arial" w:hAnsi="Arial" w:cs="Arial"/>
          <w:spacing w:val="11"/>
          <w:lang w:val="ru-RU"/>
        </w:rPr>
        <w:t xml:space="preserve"> </w:t>
      </w:r>
      <w:r w:rsidRPr="003E2103">
        <w:rPr>
          <w:rFonts w:ascii="Arial" w:hAnsi="Arial" w:cs="Arial"/>
          <w:spacing w:val="-1"/>
          <w:lang w:val="ru-RU"/>
        </w:rPr>
        <w:t>з</w:t>
      </w:r>
      <w:r w:rsidRPr="003E2103">
        <w:rPr>
          <w:rFonts w:ascii="Arial" w:hAnsi="Arial" w:cs="Arial"/>
          <w:lang w:val="ru-RU"/>
        </w:rPr>
        <w:t>а</w:t>
      </w:r>
      <w:r w:rsidRPr="003E2103">
        <w:rPr>
          <w:rFonts w:ascii="Arial" w:hAnsi="Arial" w:cs="Arial"/>
          <w:spacing w:val="2"/>
          <w:lang w:val="ru-RU"/>
        </w:rPr>
        <w:t>к</w:t>
      </w:r>
      <w:r w:rsidRPr="003E2103">
        <w:rPr>
          <w:rFonts w:ascii="Arial" w:hAnsi="Arial" w:cs="Arial"/>
          <w:lang w:val="ru-RU"/>
        </w:rPr>
        <w:t>љу</w:t>
      </w:r>
      <w:r w:rsidRPr="003E2103">
        <w:rPr>
          <w:rFonts w:ascii="Arial" w:hAnsi="Arial" w:cs="Arial"/>
          <w:spacing w:val="-1"/>
          <w:lang w:val="ru-RU"/>
        </w:rPr>
        <w:t>ч</w:t>
      </w:r>
      <w:r w:rsidRPr="003E2103">
        <w:rPr>
          <w:rFonts w:ascii="Arial" w:hAnsi="Arial" w:cs="Arial"/>
          <w:lang w:val="ru-RU"/>
        </w:rPr>
        <w:t>е</w:t>
      </w:r>
      <w:r w:rsidRPr="003E2103">
        <w:rPr>
          <w:rFonts w:ascii="Arial" w:hAnsi="Arial" w:cs="Arial"/>
          <w:spacing w:val="-1"/>
          <w:lang w:val="ru-RU"/>
        </w:rPr>
        <w:t>њ</w:t>
      </w:r>
      <w:r w:rsidRPr="003E2103">
        <w:rPr>
          <w:rFonts w:ascii="Arial" w:hAnsi="Arial" w:cs="Arial"/>
          <w:lang w:val="ru-RU"/>
        </w:rPr>
        <w:t>а</w:t>
      </w:r>
      <w:r w:rsidRPr="003E2103">
        <w:rPr>
          <w:rFonts w:ascii="Arial" w:hAnsi="Arial" w:cs="Arial"/>
          <w:spacing w:val="13"/>
          <w:lang w:val="ru-RU"/>
        </w:rPr>
        <w:t xml:space="preserve"> </w:t>
      </w:r>
      <w:r w:rsidRPr="003E2103">
        <w:rPr>
          <w:rFonts w:ascii="Arial" w:hAnsi="Arial" w:cs="Arial"/>
          <w:spacing w:val="-3"/>
          <w:lang w:val="ru-RU"/>
        </w:rPr>
        <w:t>у</w:t>
      </w:r>
      <w:r w:rsidRPr="003E2103">
        <w:rPr>
          <w:rFonts w:ascii="Arial" w:hAnsi="Arial" w:cs="Arial"/>
          <w:spacing w:val="-5"/>
          <w:lang w:val="ru-RU"/>
        </w:rPr>
        <w:t>г</w:t>
      </w:r>
      <w:r w:rsidRPr="003E2103">
        <w:rPr>
          <w:rFonts w:ascii="Arial" w:hAnsi="Arial" w:cs="Arial"/>
          <w:spacing w:val="1"/>
          <w:lang w:val="ru-RU"/>
        </w:rPr>
        <w:t>о</w:t>
      </w:r>
      <w:r w:rsidRPr="003E2103">
        <w:rPr>
          <w:rFonts w:ascii="Arial" w:hAnsi="Arial" w:cs="Arial"/>
          <w:spacing w:val="-1"/>
          <w:lang w:val="ru-RU"/>
        </w:rPr>
        <w:t>в</w:t>
      </w:r>
      <w:r w:rsidRPr="003E2103">
        <w:rPr>
          <w:rFonts w:ascii="Arial" w:hAnsi="Arial" w:cs="Arial"/>
          <w:lang w:val="ru-RU"/>
        </w:rPr>
        <w:t>ора</w:t>
      </w:r>
      <w:r w:rsidRPr="003E2103">
        <w:rPr>
          <w:rFonts w:ascii="Arial" w:hAnsi="Arial" w:cs="Arial"/>
          <w:spacing w:val="12"/>
          <w:lang w:val="ru-RU"/>
        </w:rPr>
        <w:t xml:space="preserve"> </w:t>
      </w:r>
      <w:r w:rsidRPr="003E2103">
        <w:rPr>
          <w:rFonts w:ascii="Arial" w:hAnsi="Arial" w:cs="Arial"/>
          <w:lang w:val="ru-RU"/>
        </w:rPr>
        <w:t>д</w:t>
      </w:r>
      <w:r w:rsidRPr="003E2103">
        <w:rPr>
          <w:rFonts w:ascii="Arial" w:hAnsi="Arial" w:cs="Arial"/>
          <w:spacing w:val="3"/>
          <w:lang w:val="ru-RU"/>
        </w:rPr>
        <w:t>о</w:t>
      </w:r>
      <w:r w:rsidRPr="003E2103">
        <w:rPr>
          <w:rFonts w:ascii="Arial" w:hAnsi="Arial" w:cs="Arial"/>
          <w:lang w:val="ru-RU"/>
        </w:rPr>
        <w:t>с</w:t>
      </w:r>
      <w:r w:rsidRPr="003E2103">
        <w:rPr>
          <w:rFonts w:ascii="Arial" w:hAnsi="Arial" w:cs="Arial"/>
          <w:spacing w:val="1"/>
          <w:lang w:val="ru-RU"/>
        </w:rPr>
        <w:t>т</w:t>
      </w:r>
      <w:r w:rsidRPr="003E2103">
        <w:rPr>
          <w:rFonts w:ascii="Arial" w:hAnsi="Arial" w:cs="Arial"/>
          <w:spacing w:val="2"/>
          <w:lang w:val="ru-RU"/>
        </w:rPr>
        <w:t>а</w:t>
      </w:r>
      <w:r w:rsidRPr="003E2103">
        <w:rPr>
          <w:rFonts w:ascii="Arial" w:hAnsi="Arial" w:cs="Arial"/>
          <w:lang w:val="ru-RU"/>
        </w:rPr>
        <w:t>ви</w:t>
      </w:r>
      <w:r w:rsidRPr="003E2103">
        <w:rPr>
          <w:rFonts w:ascii="Arial" w:hAnsi="Arial" w:cs="Arial"/>
          <w:spacing w:val="7"/>
          <w:lang w:val="ru-RU"/>
        </w:rPr>
        <w:t xml:space="preserve"> </w:t>
      </w:r>
      <w:r w:rsidRPr="003E2103">
        <w:rPr>
          <w:rFonts w:ascii="Arial" w:hAnsi="Arial" w:cs="Arial"/>
          <w:spacing w:val="-1"/>
          <w:lang w:val="ru-RU"/>
        </w:rPr>
        <w:t>п</w:t>
      </w:r>
      <w:r w:rsidRPr="003E2103">
        <w:rPr>
          <w:rFonts w:ascii="Arial" w:hAnsi="Arial" w:cs="Arial"/>
          <w:spacing w:val="-3"/>
          <w:lang w:val="ru-RU"/>
        </w:rPr>
        <w:t>о</w:t>
      </w:r>
      <w:r w:rsidRPr="003E2103">
        <w:rPr>
          <w:rFonts w:ascii="Arial" w:hAnsi="Arial" w:cs="Arial"/>
          <w:spacing w:val="1"/>
          <w:lang w:val="ru-RU"/>
        </w:rPr>
        <w:t>л</w:t>
      </w:r>
      <w:r w:rsidRPr="003E2103">
        <w:rPr>
          <w:rFonts w:ascii="Arial" w:hAnsi="Arial" w:cs="Arial"/>
          <w:spacing w:val="2"/>
          <w:lang w:val="ru-RU"/>
        </w:rPr>
        <w:t>и</w:t>
      </w:r>
      <w:r w:rsidRPr="003E2103">
        <w:rPr>
          <w:rFonts w:ascii="Arial" w:hAnsi="Arial" w:cs="Arial"/>
          <w:lang w:val="ru-RU"/>
        </w:rPr>
        <w:t xml:space="preserve">су </w:t>
      </w:r>
      <w:r w:rsidRPr="003E2103">
        <w:rPr>
          <w:rFonts w:ascii="Arial" w:hAnsi="Arial" w:cs="Arial"/>
          <w:spacing w:val="9"/>
          <w:lang w:val="ru-RU"/>
        </w:rPr>
        <w:t xml:space="preserve"> </w:t>
      </w:r>
      <w:r w:rsidRPr="003E2103">
        <w:rPr>
          <w:rFonts w:ascii="Arial" w:hAnsi="Arial" w:cs="Arial"/>
          <w:spacing w:val="3"/>
          <w:lang w:val="ru-RU"/>
        </w:rPr>
        <w:t>о</w:t>
      </w:r>
      <w:r w:rsidRPr="003E2103">
        <w:rPr>
          <w:rFonts w:ascii="Arial" w:hAnsi="Arial" w:cs="Arial"/>
          <w:spacing w:val="2"/>
          <w:lang w:val="ru-RU"/>
        </w:rPr>
        <w:t>с</w:t>
      </w:r>
      <w:r w:rsidRPr="003E2103">
        <w:rPr>
          <w:rFonts w:ascii="Arial" w:hAnsi="Arial" w:cs="Arial"/>
          <w:spacing w:val="-1"/>
          <w:lang w:val="ru-RU"/>
        </w:rPr>
        <w:t>и</w:t>
      </w:r>
      <w:r w:rsidRPr="003E2103">
        <w:rPr>
          <w:rFonts w:ascii="Arial" w:hAnsi="Arial" w:cs="Arial"/>
          <w:spacing w:val="1"/>
          <w:lang w:val="ru-RU"/>
        </w:rPr>
        <w:t>г</w:t>
      </w:r>
      <w:r w:rsidRPr="003E2103">
        <w:rPr>
          <w:rFonts w:ascii="Arial" w:hAnsi="Arial" w:cs="Arial"/>
          <w:lang w:val="ru-RU"/>
        </w:rPr>
        <w:t>ур</w:t>
      </w:r>
      <w:r w:rsidRPr="003E2103">
        <w:rPr>
          <w:rFonts w:ascii="Arial" w:hAnsi="Arial" w:cs="Arial"/>
          <w:spacing w:val="2"/>
          <w:lang w:val="ru-RU"/>
        </w:rPr>
        <w:t>а</w:t>
      </w:r>
      <w:r w:rsidRPr="003E2103">
        <w:rPr>
          <w:rFonts w:ascii="Arial" w:hAnsi="Arial" w:cs="Arial"/>
          <w:spacing w:val="-1"/>
          <w:lang w:val="ru-RU"/>
        </w:rPr>
        <w:t>њ</w:t>
      </w:r>
      <w:r w:rsidRPr="003E2103">
        <w:rPr>
          <w:rFonts w:ascii="Arial" w:hAnsi="Arial" w:cs="Arial"/>
          <w:lang w:val="ru-RU"/>
        </w:rPr>
        <w:t xml:space="preserve">а </w:t>
      </w:r>
      <w:r w:rsidRPr="003E2103">
        <w:rPr>
          <w:rFonts w:ascii="Arial" w:hAnsi="Arial" w:cs="Arial"/>
          <w:spacing w:val="15"/>
          <w:lang w:val="ru-RU"/>
        </w:rPr>
        <w:t xml:space="preserve"> </w:t>
      </w:r>
      <w:r w:rsidRPr="003E2103">
        <w:rPr>
          <w:rFonts w:ascii="Arial" w:hAnsi="Arial" w:cs="Arial"/>
          <w:lang w:val="ru-RU"/>
        </w:rPr>
        <w:t>град</w:t>
      </w:r>
      <w:r w:rsidRPr="003E2103">
        <w:rPr>
          <w:rFonts w:ascii="Arial" w:hAnsi="Arial" w:cs="Arial"/>
          <w:spacing w:val="-1"/>
          <w:lang w:val="ru-RU"/>
        </w:rPr>
        <w:t>и</w:t>
      </w:r>
      <w:r w:rsidRPr="003E2103">
        <w:rPr>
          <w:rFonts w:ascii="Arial" w:hAnsi="Arial" w:cs="Arial"/>
          <w:spacing w:val="1"/>
          <w:lang w:val="ru-RU"/>
        </w:rPr>
        <w:t>л</w:t>
      </w:r>
      <w:r w:rsidRPr="003E2103">
        <w:rPr>
          <w:rFonts w:ascii="Arial" w:hAnsi="Arial" w:cs="Arial"/>
          <w:lang w:val="ru-RU"/>
        </w:rPr>
        <w:t>иш</w:t>
      </w:r>
      <w:r w:rsidRPr="003E2103">
        <w:rPr>
          <w:rFonts w:ascii="Arial" w:hAnsi="Arial" w:cs="Arial"/>
          <w:spacing w:val="1"/>
          <w:lang w:val="ru-RU"/>
        </w:rPr>
        <w:t>т</w:t>
      </w:r>
      <w:r w:rsidRPr="003E2103">
        <w:rPr>
          <w:rFonts w:ascii="Arial" w:hAnsi="Arial" w:cs="Arial"/>
          <w:lang w:val="ru-RU"/>
        </w:rPr>
        <w:t xml:space="preserve">а </w:t>
      </w:r>
      <w:r w:rsidRPr="003E2103">
        <w:rPr>
          <w:rFonts w:ascii="Arial" w:hAnsi="Arial" w:cs="Arial"/>
          <w:spacing w:val="12"/>
          <w:lang w:val="ru-RU"/>
        </w:rPr>
        <w:t xml:space="preserve"> </w:t>
      </w:r>
      <w:r w:rsidRPr="003E2103">
        <w:rPr>
          <w:rFonts w:ascii="Arial" w:hAnsi="Arial" w:cs="Arial"/>
          <w:spacing w:val="-5"/>
          <w:lang w:val="ru-RU"/>
        </w:rPr>
        <w:t>о</w:t>
      </w:r>
      <w:r w:rsidRPr="003E2103">
        <w:rPr>
          <w:rFonts w:ascii="Arial" w:hAnsi="Arial" w:cs="Arial"/>
          <w:lang w:val="ru-RU"/>
        </w:rPr>
        <w:t>д</w:t>
      </w:r>
      <w:r w:rsidRPr="003E2103">
        <w:rPr>
          <w:rFonts w:ascii="Arial" w:hAnsi="Arial" w:cs="Arial"/>
          <w:w w:val="102"/>
          <w:lang w:val="ru-RU"/>
        </w:rPr>
        <w:t xml:space="preserve"> </w:t>
      </w:r>
      <w:r w:rsidRPr="003E2103">
        <w:rPr>
          <w:rFonts w:ascii="Arial" w:hAnsi="Arial" w:cs="Arial"/>
          <w:lang w:val="ru-RU"/>
        </w:rPr>
        <w:t>штетних</w:t>
      </w:r>
      <w:r w:rsidRPr="003E2103">
        <w:rPr>
          <w:rFonts w:ascii="Arial" w:hAnsi="Arial" w:cs="Arial"/>
          <w:spacing w:val="23"/>
          <w:lang w:val="ru-RU"/>
        </w:rPr>
        <w:t xml:space="preserve"> </w:t>
      </w:r>
      <w:r w:rsidRPr="003E2103">
        <w:rPr>
          <w:rFonts w:ascii="Arial" w:hAnsi="Arial" w:cs="Arial"/>
          <w:spacing w:val="-3"/>
          <w:lang w:val="ru-RU"/>
        </w:rPr>
        <w:t>у</w:t>
      </w:r>
      <w:r w:rsidRPr="003E2103">
        <w:rPr>
          <w:rFonts w:ascii="Arial" w:hAnsi="Arial" w:cs="Arial"/>
          <w:spacing w:val="1"/>
          <w:lang w:val="ru-RU"/>
        </w:rPr>
        <w:t>т</w:t>
      </w:r>
      <w:r w:rsidRPr="003E2103">
        <w:rPr>
          <w:rFonts w:ascii="Arial" w:hAnsi="Arial" w:cs="Arial"/>
          <w:lang w:val="ru-RU"/>
        </w:rPr>
        <w:t>и</w:t>
      </w:r>
      <w:r w:rsidRPr="003E2103">
        <w:rPr>
          <w:rFonts w:ascii="Arial" w:hAnsi="Arial" w:cs="Arial"/>
          <w:spacing w:val="-1"/>
          <w:lang w:val="ru-RU"/>
        </w:rPr>
        <w:t>ц</w:t>
      </w:r>
      <w:r w:rsidRPr="003E2103">
        <w:rPr>
          <w:rFonts w:ascii="Arial" w:hAnsi="Arial" w:cs="Arial"/>
          <w:lang w:val="ru-RU"/>
        </w:rPr>
        <w:t>а</w:t>
      </w:r>
      <w:r w:rsidRPr="003E2103">
        <w:rPr>
          <w:rFonts w:ascii="Arial" w:hAnsi="Arial" w:cs="Arial"/>
          <w:spacing w:val="1"/>
          <w:lang w:val="ru-RU"/>
        </w:rPr>
        <w:t>ј</w:t>
      </w:r>
      <w:r w:rsidRPr="003E2103">
        <w:rPr>
          <w:rFonts w:ascii="Arial" w:hAnsi="Arial" w:cs="Arial"/>
          <w:lang w:val="ru-RU"/>
        </w:rPr>
        <w:t>а</w:t>
      </w:r>
      <w:r w:rsidRPr="003E2103">
        <w:rPr>
          <w:rFonts w:ascii="Arial" w:hAnsi="Arial" w:cs="Arial"/>
          <w:spacing w:val="22"/>
          <w:lang w:val="ru-RU"/>
        </w:rPr>
        <w:t xml:space="preserve"> </w:t>
      </w:r>
      <w:r w:rsidRPr="003E2103">
        <w:rPr>
          <w:rFonts w:ascii="Arial" w:hAnsi="Arial" w:cs="Arial"/>
          <w:spacing w:val="-1"/>
          <w:lang w:val="ru-RU"/>
        </w:rPr>
        <w:t>н</w:t>
      </w:r>
      <w:r w:rsidRPr="003E2103">
        <w:rPr>
          <w:rFonts w:ascii="Arial" w:hAnsi="Arial" w:cs="Arial"/>
          <w:lang w:val="ru-RU"/>
        </w:rPr>
        <w:t>а</w:t>
      </w:r>
      <w:r w:rsidRPr="003E2103">
        <w:rPr>
          <w:rFonts w:ascii="Arial" w:hAnsi="Arial" w:cs="Arial"/>
          <w:spacing w:val="22"/>
          <w:lang w:val="ru-RU"/>
        </w:rPr>
        <w:t xml:space="preserve"> </w:t>
      </w:r>
      <w:r w:rsidRPr="003E2103">
        <w:rPr>
          <w:rFonts w:ascii="Arial" w:hAnsi="Arial" w:cs="Arial"/>
          <w:spacing w:val="-2"/>
          <w:lang w:val="ru-RU"/>
        </w:rPr>
        <w:t>љ</w:t>
      </w:r>
      <w:r w:rsidRPr="003E2103">
        <w:rPr>
          <w:rFonts w:ascii="Arial" w:hAnsi="Arial" w:cs="Arial"/>
          <w:spacing w:val="-14"/>
          <w:lang w:val="ru-RU"/>
        </w:rPr>
        <w:t>у</w:t>
      </w:r>
      <w:r w:rsidRPr="003E2103">
        <w:rPr>
          <w:rFonts w:ascii="Arial" w:hAnsi="Arial" w:cs="Arial"/>
          <w:lang w:val="ru-RU"/>
        </w:rPr>
        <w:t>де,</w:t>
      </w:r>
      <w:r w:rsidRPr="003E2103">
        <w:rPr>
          <w:rFonts w:ascii="Arial" w:hAnsi="Arial" w:cs="Arial"/>
          <w:spacing w:val="23"/>
          <w:lang w:val="ru-RU"/>
        </w:rPr>
        <w:t xml:space="preserve"> </w:t>
      </w:r>
      <w:r w:rsidRPr="003E2103">
        <w:rPr>
          <w:rFonts w:ascii="Arial" w:hAnsi="Arial" w:cs="Arial"/>
          <w:spacing w:val="-3"/>
          <w:lang w:val="ru-RU"/>
        </w:rPr>
        <w:t>м</w:t>
      </w:r>
      <w:r w:rsidRPr="003E2103">
        <w:rPr>
          <w:rFonts w:ascii="Arial" w:hAnsi="Arial" w:cs="Arial"/>
          <w:spacing w:val="-6"/>
          <w:lang w:val="ru-RU"/>
        </w:rPr>
        <w:t>а</w:t>
      </w:r>
      <w:r w:rsidRPr="003E2103">
        <w:rPr>
          <w:rFonts w:ascii="Arial" w:hAnsi="Arial" w:cs="Arial"/>
          <w:spacing w:val="3"/>
          <w:lang w:val="ru-RU"/>
        </w:rPr>
        <w:t>т</w:t>
      </w:r>
      <w:r w:rsidRPr="003E2103">
        <w:rPr>
          <w:rFonts w:ascii="Arial" w:hAnsi="Arial" w:cs="Arial"/>
          <w:lang w:val="ru-RU"/>
        </w:rPr>
        <w:t>ер</w:t>
      </w:r>
      <w:r w:rsidRPr="003E2103">
        <w:rPr>
          <w:rFonts w:ascii="Arial" w:hAnsi="Arial" w:cs="Arial"/>
          <w:spacing w:val="-1"/>
          <w:lang w:val="ru-RU"/>
        </w:rPr>
        <w:t>и</w:t>
      </w:r>
      <w:r w:rsidRPr="003E2103">
        <w:rPr>
          <w:rFonts w:ascii="Arial" w:hAnsi="Arial" w:cs="Arial"/>
          <w:spacing w:val="1"/>
          <w:lang w:val="ru-RU"/>
        </w:rPr>
        <w:t>ј</w:t>
      </w:r>
      <w:r w:rsidRPr="003E2103">
        <w:rPr>
          <w:rFonts w:ascii="Arial" w:hAnsi="Arial" w:cs="Arial"/>
          <w:spacing w:val="2"/>
          <w:lang w:val="ru-RU"/>
        </w:rPr>
        <w:t>а</w:t>
      </w:r>
      <w:r w:rsidRPr="003E2103">
        <w:rPr>
          <w:rFonts w:ascii="Arial" w:hAnsi="Arial" w:cs="Arial"/>
          <w:lang w:val="ru-RU"/>
        </w:rPr>
        <w:t>л</w:t>
      </w:r>
      <w:r w:rsidRPr="003E2103">
        <w:rPr>
          <w:rFonts w:ascii="Arial" w:hAnsi="Arial" w:cs="Arial"/>
          <w:spacing w:val="20"/>
          <w:lang w:val="ru-RU"/>
        </w:rPr>
        <w:t xml:space="preserve"> </w:t>
      </w:r>
      <w:r w:rsidRPr="003E2103">
        <w:rPr>
          <w:rFonts w:ascii="Arial" w:hAnsi="Arial" w:cs="Arial"/>
          <w:lang w:val="ru-RU"/>
        </w:rPr>
        <w:t>и</w:t>
      </w:r>
      <w:r w:rsidRPr="003E2103">
        <w:rPr>
          <w:rFonts w:ascii="Arial" w:hAnsi="Arial" w:cs="Arial"/>
          <w:spacing w:val="20"/>
          <w:lang w:val="ru-RU"/>
        </w:rPr>
        <w:t xml:space="preserve"> </w:t>
      </w:r>
      <w:r w:rsidRPr="003E2103">
        <w:rPr>
          <w:rFonts w:ascii="Arial" w:hAnsi="Arial" w:cs="Arial"/>
          <w:lang w:val="ru-RU"/>
        </w:rPr>
        <w:t>о</w:t>
      </w:r>
      <w:r w:rsidRPr="003E2103">
        <w:rPr>
          <w:rFonts w:ascii="Arial" w:hAnsi="Arial" w:cs="Arial"/>
          <w:spacing w:val="-11"/>
          <w:lang w:val="ru-RU"/>
        </w:rPr>
        <w:t>к</w:t>
      </w:r>
      <w:r w:rsidRPr="003E2103">
        <w:rPr>
          <w:rFonts w:ascii="Arial" w:hAnsi="Arial" w:cs="Arial"/>
          <w:spacing w:val="-3"/>
          <w:lang w:val="ru-RU"/>
        </w:rPr>
        <w:t>о</w:t>
      </w:r>
      <w:r w:rsidRPr="003E2103">
        <w:rPr>
          <w:rFonts w:ascii="Arial" w:hAnsi="Arial" w:cs="Arial"/>
          <w:spacing w:val="1"/>
          <w:lang w:val="ru-RU"/>
        </w:rPr>
        <w:t>л</w:t>
      </w:r>
      <w:r w:rsidRPr="003E2103">
        <w:rPr>
          <w:rFonts w:ascii="Arial" w:hAnsi="Arial" w:cs="Arial"/>
          <w:lang w:val="ru-RU"/>
        </w:rPr>
        <w:t>ину</w:t>
      </w:r>
      <w:r w:rsidRPr="003E2103">
        <w:rPr>
          <w:rFonts w:ascii="Arial" w:hAnsi="Arial" w:cs="Arial"/>
          <w:spacing w:val="21"/>
          <w:lang w:val="ru-RU"/>
        </w:rPr>
        <w:t xml:space="preserve"> </w:t>
      </w:r>
      <w:r w:rsidRPr="003E2103">
        <w:rPr>
          <w:rFonts w:ascii="Arial" w:hAnsi="Arial" w:cs="Arial"/>
          <w:lang w:val="ru-RU"/>
        </w:rPr>
        <w:t>и</w:t>
      </w:r>
      <w:r w:rsidRPr="003E2103">
        <w:rPr>
          <w:rFonts w:ascii="Arial" w:hAnsi="Arial" w:cs="Arial"/>
          <w:spacing w:val="19"/>
          <w:lang w:val="ru-RU"/>
        </w:rPr>
        <w:t xml:space="preserve"> </w:t>
      </w:r>
      <w:r w:rsidRPr="003E2103">
        <w:rPr>
          <w:rFonts w:ascii="Arial" w:hAnsi="Arial" w:cs="Arial"/>
          <w:spacing w:val="-1"/>
          <w:lang w:val="ru-RU"/>
        </w:rPr>
        <w:t>н</w:t>
      </w:r>
      <w:r w:rsidRPr="003E2103">
        <w:rPr>
          <w:rFonts w:ascii="Arial" w:hAnsi="Arial" w:cs="Arial"/>
          <w:lang w:val="ru-RU"/>
        </w:rPr>
        <w:t>а</w:t>
      </w:r>
      <w:r w:rsidRPr="003E2103">
        <w:rPr>
          <w:rFonts w:ascii="Arial" w:hAnsi="Arial" w:cs="Arial"/>
          <w:spacing w:val="22"/>
          <w:lang w:val="ru-RU"/>
        </w:rPr>
        <w:t xml:space="preserve"> </w:t>
      </w:r>
      <w:r w:rsidRPr="003E2103">
        <w:rPr>
          <w:rFonts w:ascii="Arial" w:hAnsi="Arial" w:cs="Arial"/>
          <w:spacing w:val="3"/>
          <w:lang w:val="ru-RU"/>
        </w:rPr>
        <w:t>о</w:t>
      </w:r>
      <w:r w:rsidRPr="003E2103">
        <w:rPr>
          <w:rFonts w:ascii="Arial" w:hAnsi="Arial" w:cs="Arial"/>
          <w:spacing w:val="2"/>
          <w:lang w:val="ru-RU"/>
        </w:rPr>
        <w:t>с</w:t>
      </w:r>
      <w:r w:rsidRPr="003E2103">
        <w:rPr>
          <w:rFonts w:ascii="Arial" w:hAnsi="Arial" w:cs="Arial"/>
          <w:spacing w:val="-1"/>
          <w:lang w:val="ru-RU"/>
        </w:rPr>
        <w:t>и</w:t>
      </w:r>
      <w:r w:rsidRPr="003E2103">
        <w:rPr>
          <w:rFonts w:ascii="Arial" w:hAnsi="Arial" w:cs="Arial"/>
          <w:spacing w:val="1"/>
          <w:lang w:val="ru-RU"/>
        </w:rPr>
        <w:t>г</w:t>
      </w:r>
      <w:r w:rsidRPr="003E2103">
        <w:rPr>
          <w:rFonts w:ascii="Arial" w:hAnsi="Arial" w:cs="Arial"/>
          <w:lang w:val="ru-RU"/>
        </w:rPr>
        <w:t>ур</w:t>
      </w:r>
      <w:r w:rsidRPr="003E2103">
        <w:rPr>
          <w:rFonts w:ascii="Arial" w:hAnsi="Arial" w:cs="Arial"/>
          <w:spacing w:val="2"/>
          <w:lang w:val="ru-RU"/>
        </w:rPr>
        <w:t>а</w:t>
      </w:r>
      <w:r w:rsidRPr="003E2103">
        <w:rPr>
          <w:rFonts w:ascii="Arial" w:hAnsi="Arial" w:cs="Arial"/>
          <w:spacing w:val="-1"/>
          <w:lang w:val="ru-RU"/>
        </w:rPr>
        <w:t>њ</w:t>
      </w:r>
      <w:r w:rsidRPr="003E2103">
        <w:rPr>
          <w:rFonts w:ascii="Arial" w:hAnsi="Arial" w:cs="Arial"/>
          <w:lang w:val="ru-RU"/>
        </w:rPr>
        <w:t>е</w:t>
      </w:r>
      <w:r w:rsidRPr="003E2103">
        <w:rPr>
          <w:rFonts w:ascii="Arial" w:hAnsi="Arial" w:cs="Arial"/>
          <w:spacing w:val="22"/>
          <w:lang w:val="ru-RU"/>
        </w:rPr>
        <w:t xml:space="preserve"> </w:t>
      </w:r>
      <w:r w:rsidRPr="003E2103">
        <w:rPr>
          <w:rFonts w:ascii="Arial" w:hAnsi="Arial" w:cs="Arial"/>
          <w:spacing w:val="-7"/>
          <w:lang w:val="ru-RU"/>
        </w:rPr>
        <w:t>о</w:t>
      </w:r>
      <w:r w:rsidRPr="003E2103">
        <w:rPr>
          <w:rFonts w:ascii="Arial" w:hAnsi="Arial" w:cs="Arial"/>
          <w:lang w:val="ru-RU"/>
        </w:rPr>
        <w:t>д</w:t>
      </w:r>
      <w:r w:rsidRPr="003E2103">
        <w:rPr>
          <w:rFonts w:ascii="Arial" w:hAnsi="Arial" w:cs="Arial"/>
          <w:spacing w:val="21"/>
          <w:lang w:val="ru-RU"/>
        </w:rPr>
        <w:t xml:space="preserve"> </w:t>
      </w:r>
      <w:r w:rsidRPr="003E2103">
        <w:rPr>
          <w:rFonts w:ascii="Arial" w:hAnsi="Arial" w:cs="Arial"/>
          <w:lang w:val="ru-RU"/>
        </w:rPr>
        <w:t>штетн</w:t>
      </w:r>
      <w:r w:rsidRPr="003E2103">
        <w:rPr>
          <w:rFonts w:ascii="Arial" w:hAnsi="Arial" w:cs="Arial"/>
          <w:spacing w:val="-1"/>
          <w:lang w:val="ru-RU"/>
        </w:rPr>
        <w:t>и</w:t>
      </w:r>
      <w:r w:rsidRPr="003E2103">
        <w:rPr>
          <w:rFonts w:ascii="Arial" w:hAnsi="Arial" w:cs="Arial"/>
          <w:lang w:val="ru-RU"/>
        </w:rPr>
        <w:t>х</w:t>
      </w:r>
      <w:r w:rsidRPr="003E2103">
        <w:rPr>
          <w:rFonts w:ascii="Arial" w:hAnsi="Arial" w:cs="Arial"/>
          <w:spacing w:val="23"/>
          <w:lang w:val="ru-RU"/>
        </w:rPr>
        <w:t xml:space="preserve"> </w:t>
      </w:r>
      <w:r w:rsidRPr="003E2103">
        <w:rPr>
          <w:rFonts w:ascii="Arial" w:hAnsi="Arial" w:cs="Arial"/>
          <w:spacing w:val="-3"/>
          <w:lang w:val="ru-RU"/>
        </w:rPr>
        <w:t>у</w:t>
      </w:r>
      <w:r w:rsidRPr="003E2103">
        <w:rPr>
          <w:rFonts w:ascii="Arial" w:hAnsi="Arial" w:cs="Arial"/>
          <w:spacing w:val="1"/>
          <w:lang w:val="ru-RU"/>
        </w:rPr>
        <w:t>т</w:t>
      </w:r>
      <w:r w:rsidRPr="003E2103">
        <w:rPr>
          <w:rFonts w:ascii="Arial" w:hAnsi="Arial" w:cs="Arial"/>
          <w:lang w:val="ru-RU"/>
        </w:rPr>
        <w:t>и</w:t>
      </w:r>
      <w:r w:rsidRPr="003E2103">
        <w:rPr>
          <w:rFonts w:ascii="Arial" w:hAnsi="Arial" w:cs="Arial"/>
          <w:spacing w:val="-1"/>
          <w:lang w:val="ru-RU"/>
        </w:rPr>
        <w:t>ц</w:t>
      </w:r>
      <w:r w:rsidRPr="003E2103">
        <w:rPr>
          <w:rFonts w:ascii="Arial" w:hAnsi="Arial" w:cs="Arial"/>
          <w:lang w:val="ru-RU"/>
        </w:rPr>
        <w:t>а</w:t>
      </w:r>
      <w:r w:rsidRPr="003E2103">
        <w:rPr>
          <w:rFonts w:ascii="Arial" w:hAnsi="Arial" w:cs="Arial"/>
          <w:spacing w:val="1"/>
          <w:lang w:val="ru-RU"/>
        </w:rPr>
        <w:t>ј</w:t>
      </w:r>
      <w:r w:rsidRPr="003E2103">
        <w:rPr>
          <w:rFonts w:ascii="Arial" w:hAnsi="Arial" w:cs="Arial"/>
          <w:lang w:val="ru-RU"/>
        </w:rPr>
        <w:t>а</w:t>
      </w:r>
      <w:r w:rsidRPr="003E2103">
        <w:rPr>
          <w:rFonts w:ascii="Arial" w:hAnsi="Arial" w:cs="Arial"/>
          <w:w w:val="102"/>
          <w:lang w:val="ru-RU"/>
        </w:rPr>
        <w:t xml:space="preserve"> </w:t>
      </w:r>
      <w:r w:rsidRPr="003E2103">
        <w:rPr>
          <w:rFonts w:ascii="Arial" w:hAnsi="Arial" w:cs="Arial"/>
          <w:spacing w:val="-1"/>
          <w:lang w:val="ru-RU"/>
        </w:rPr>
        <w:t>н</w:t>
      </w:r>
      <w:r w:rsidRPr="003E2103">
        <w:rPr>
          <w:rFonts w:ascii="Arial" w:hAnsi="Arial" w:cs="Arial"/>
          <w:lang w:val="ru-RU"/>
        </w:rPr>
        <w:t>а</w:t>
      </w:r>
      <w:r w:rsidRPr="003E2103">
        <w:rPr>
          <w:rFonts w:ascii="Arial" w:hAnsi="Arial" w:cs="Arial"/>
          <w:spacing w:val="14"/>
          <w:lang w:val="ru-RU"/>
        </w:rPr>
        <w:t xml:space="preserve"> </w:t>
      </w:r>
      <w:r w:rsidRPr="003E2103">
        <w:rPr>
          <w:rFonts w:ascii="Arial" w:hAnsi="Arial" w:cs="Arial"/>
          <w:spacing w:val="1"/>
          <w:lang w:val="ru-RU"/>
        </w:rPr>
        <w:t>т</w:t>
      </w:r>
      <w:r w:rsidRPr="003E2103">
        <w:rPr>
          <w:rFonts w:ascii="Arial" w:hAnsi="Arial" w:cs="Arial"/>
          <w:lang w:val="ru-RU"/>
        </w:rPr>
        <w:t xml:space="preserve">рећа </w:t>
      </w:r>
      <w:r w:rsidRPr="003E2103">
        <w:rPr>
          <w:rFonts w:ascii="Arial" w:hAnsi="Arial" w:cs="Arial"/>
          <w:spacing w:val="29"/>
          <w:lang w:val="ru-RU"/>
        </w:rPr>
        <w:t xml:space="preserve"> </w:t>
      </w:r>
      <w:r w:rsidRPr="003E2103">
        <w:rPr>
          <w:rFonts w:ascii="Arial" w:hAnsi="Arial" w:cs="Arial"/>
          <w:lang w:val="ru-RU"/>
        </w:rPr>
        <w:t>ли</w:t>
      </w:r>
      <w:r w:rsidRPr="003E2103">
        <w:rPr>
          <w:rFonts w:ascii="Arial" w:hAnsi="Arial" w:cs="Arial"/>
          <w:spacing w:val="-1"/>
          <w:lang w:val="ru-RU"/>
        </w:rPr>
        <w:t>ц</w:t>
      </w:r>
      <w:r w:rsidRPr="003E2103">
        <w:rPr>
          <w:rFonts w:ascii="Arial" w:hAnsi="Arial" w:cs="Arial"/>
          <w:lang w:val="ru-RU"/>
        </w:rPr>
        <w:t>а;</w:t>
      </w:r>
    </w:p>
    <w:p w:rsidR="003E2103" w:rsidRPr="003E2103" w:rsidRDefault="003E2103" w:rsidP="0074046F">
      <w:pPr>
        <w:pStyle w:val="ListParagraph"/>
        <w:numPr>
          <w:ilvl w:val="0"/>
          <w:numId w:val="27"/>
        </w:numPr>
        <w:tabs>
          <w:tab w:val="left" w:pos="540"/>
        </w:tabs>
        <w:spacing w:line="240" w:lineRule="auto"/>
        <w:ind w:left="540" w:hanging="540"/>
        <w:jc w:val="both"/>
        <w:rPr>
          <w:rFonts w:ascii="Arial" w:hAnsi="Arial" w:cs="Arial"/>
          <w:bCs/>
          <w:iCs/>
          <w:lang w:val="ru-RU"/>
        </w:rPr>
      </w:pPr>
      <w:r>
        <w:rPr>
          <w:rFonts w:ascii="Arial" w:hAnsi="Arial" w:cs="Arial"/>
          <w:lang w:val="ru-RU"/>
        </w:rPr>
        <w:t>Да достави тражена средства финансијског обезбеђења;</w:t>
      </w:r>
    </w:p>
    <w:p w:rsidR="00473089" w:rsidRPr="005438A8" w:rsidRDefault="00473089"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5438A8">
        <w:rPr>
          <w:rFonts w:ascii="Arial" w:hAnsi="Arial" w:cs="Arial"/>
          <w:bCs/>
          <w:iCs/>
          <w:lang w:val="ru-RU"/>
        </w:rPr>
        <w:t>Да све радове који су предмет уговора, а према усвојеној понуди изведе сагласно техничкој документацији, техничком опису, стандардима, нормативима, правилима струке, техничким прописима и предвиђеној динамици;</w:t>
      </w:r>
    </w:p>
    <w:p w:rsidR="00473089" w:rsidRPr="005438A8" w:rsidRDefault="00473089"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5438A8">
        <w:rPr>
          <w:rFonts w:ascii="Arial" w:hAnsi="Arial" w:cs="Arial"/>
          <w:bCs/>
          <w:iCs/>
          <w:lang w:val="ru-RU"/>
        </w:rPr>
        <w:t>Да радове изве</w:t>
      </w:r>
      <w:r w:rsidRPr="005438A8">
        <w:rPr>
          <w:rFonts w:ascii="Arial" w:hAnsi="Arial" w:cs="Arial"/>
          <w:bCs/>
          <w:iCs/>
          <w:lang w:val="sr-Cyrl-CS"/>
        </w:rPr>
        <w:t>д</w:t>
      </w:r>
      <w:r w:rsidRPr="005438A8">
        <w:rPr>
          <w:rFonts w:ascii="Arial" w:hAnsi="Arial" w:cs="Arial"/>
          <w:bCs/>
          <w:iCs/>
          <w:lang w:val="ru-RU"/>
        </w:rPr>
        <w:t>е</w:t>
      </w:r>
      <w:r w:rsidR="002C544D" w:rsidRPr="005438A8">
        <w:rPr>
          <w:rFonts w:ascii="Arial" w:hAnsi="Arial" w:cs="Arial"/>
          <w:bCs/>
          <w:iCs/>
          <w:lang w:val="ru-RU"/>
        </w:rPr>
        <w:t xml:space="preserve"> квалитетно, у уговореном року</w:t>
      </w:r>
      <w:r w:rsidRPr="005438A8">
        <w:rPr>
          <w:rFonts w:ascii="Arial" w:hAnsi="Arial" w:cs="Arial"/>
          <w:bCs/>
          <w:iCs/>
          <w:lang w:val="ru-RU"/>
        </w:rPr>
        <w:t>, да води грађевинску књигу и грађевинс</w:t>
      </w:r>
      <w:r w:rsidR="00034295" w:rsidRPr="005438A8">
        <w:rPr>
          <w:rFonts w:ascii="Arial" w:hAnsi="Arial" w:cs="Arial"/>
          <w:bCs/>
          <w:iCs/>
          <w:lang w:val="ru-RU"/>
        </w:rPr>
        <w:t>к</w:t>
      </w:r>
      <w:r w:rsidRPr="005438A8">
        <w:rPr>
          <w:rFonts w:ascii="Arial" w:hAnsi="Arial" w:cs="Arial"/>
          <w:bCs/>
          <w:iCs/>
          <w:lang w:val="ru-RU"/>
        </w:rPr>
        <w:t>и дневник;</w:t>
      </w:r>
    </w:p>
    <w:p w:rsidR="00473089" w:rsidRPr="005438A8" w:rsidRDefault="00473089"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5438A8">
        <w:rPr>
          <w:rFonts w:ascii="Arial" w:hAnsi="Arial" w:cs="Arial"/>
          <w:bCs/>
          <w:iCs/>
          <w:lang w:val="ru-RU"/>
        </w:rPr>
        <w:t>Да одговара за квалитет употребљеног материјала, уграђене опреме и квалитет уговорених радова у року предвиђеном прописима, а да ће недостатке који се појаве у току извођења радова о</w:t>
      </w:r>
      <w:r w:rsidRPr="005438A8">
        <w:rPr>
          <w:rFonts w:ascii="Arial" w:hAnsi="Arial" w:cs="Arial"/>
          <w:bCs/>
          <w:iCs/>
          <w:lang w:val="sr-Cyrl-CS"/>
        </w:rPr>
        <w:t>тклонити</w:t>
      </w:r>
      <w:r w:rsidRPr="005438A8">
        <w:rPr>
          <w:rFonts w:ascii="Arial" w:hAnsi="Arial" w:cs="Arial"/>
          <w:bCs/>
          <w:iCs/>
          <w:lang w:val="ru-RU"/>
        </w:rPr>
        <w:t xml:space="preserve"> благовремено, тако да тиме не омета динамику извеђења радова</w:t>
      </w:r>
      <w:r w:rsidR="00587AA5" w:rsidRPr="005438A8">
        <w:rPr>
          <w:rFonts w:ascii="Arial" w:hAnsi="Arial" w:cs="Arial"/>
          <w:bCs/>
          <w:iCs/>
          <w:lang w:val="ru-RU"/>
        </w:rPr>
        <w:t>;</w:t>
      </w:r>
    </w:p>
    <w:p w:rsidR="00473089" w:rsidRPr="005438A8" w:rsidRDefault="00473089" w:rsidP="0074046F">
      <w:pPr>
        <w:pStyle w:val="ListParagraph"/>
        <w:numPr>
          <w:ilvl w:val="0"/>
          <w:numId w:val="27"/>
        </w:numPr>
        <w:tabs>
          <w:tab w:val="left" w:pos="540"/>
        </w:tabs>
        <w:spacing w:line="240" w:lineRule="auto"/>
        <w:ind w:left="540" w:hanging="630"/>
        <w:jc w:val="both"/>
        <w:rPr>
          <w:rFonts w:ascii="Arial" w:hAnsi="Arial" w:cs="Arial"/>
          <w:bCs/>
          <w:iCs/>
          <w:lang w:val="ru-RU"/>
        </w:rPr>
      </w:pPr>
      <w:r w:rsidRPr="005438A8">
        <w:rPr>
          <w:rFonts w:ascii="Arial" w:hAnsi="Arial" w:cs="Arial"/>
          <w:bCs/>
          <w:iCs/>
          <w:lang w:val="ru-RU"/>
        </w:rPr>
        <w:t>Да поступа по свим примедбама и захтевима стручног надзора, односно уколико утврди да није постигнут одговарајући квалитет радова или уграђеног материјала да изврши поправку, односно да изведе радове и замену набављеног материјала о свом трошку;</w:t>
      </w:r>
    </w:p>
    <w:p w:rsidR="00473089" w:rsidRDefault="00473089" w:rsidP="0074046F">
      <w:pPr>
        <w:pStyle w:val="ListParagraph"/>
        <w:numPr>
          <w:ilvl w:val="0"/>
          <w:numId w:val="27"/>
        </w:numPr>
        <w:tabs>
          <w:tab w:val="left" w:pos="540"/>
          <w:tab w:val="left" w:pos="630"/>
        </w:tabs>
        <w:spacing w:line="240" w:lineRule="auto"/>
        <w:ind w:left="540" w:hanging="540"/>
        <w:jc w:val="both"/>
        <w:rPr>
          <w:rFonts w:ascii="Arial" w:hAnsi="Arial" w:cs="Arial"/>
          <w:bCs/>
          <w:iCs/>
          <w:lang w:val="ru-RU"/>
        </w:rPr>
      </w:pPr>
      <w:r w:rsidRPr="005438A8">
        <w:rPr>
          <w:rFonts w:ascii="Arial" w:hAnsi="Arial" w:cs="Arial"/>
          <w:bCs/>
          <w:iCs/>
          <w:lang w:val="ru-RU"/>
        </w:rPr>
        <w:t>Да за уграђе</w:t>
      </w:r>
      <w:r w:rsidR="007350D0" w:rsidRPr="005438A8">
        <w:rPr>
          <w:rFonts w:ascii="Arial" w:hAnsi="Arial" w:cs="Arial"/>
          <w:bCs/>
          <w:iCs/>
          <w:lang w:val="ru-RU"/>
        </w:rPr>
        <w:t>ну опрему и материјале достави</w:t>
      </w:r>
      <w:r w:rsidRPr="005438A8">
        <w:rPr>
          <w:rFonts w:ascii="Arial" w:hAnsi="Arial" w:cs="Arial"/>
          <w:bCs/>
          <w:iCs/>
          <w:lang w:val="ru-RU"/>
        </w:rPr>
        <w:t xml:space="preserve"> атесте произвођача, потребне сертификате, гарантне листове и упу</w:t>
      </w:r>
      <w:r w:rsidR="00E0256E" w:rsidRPr="005438A8">
        <w:rPr>
          <w:rFonts w:ascii="Arial" w:hAnsi="Arial" w:cs="Arial"/>
          <w:bCs/>
          <w:iCs/>
          <w:lang w:val="ru-RU"/>
        </w:rPr>
        <w:t>т</w:t>
      </w:r>
      <w:r w:rsidRPr="005438A8">
        <w:rPr>
          <w:rFonts w:ascii="Arial" w:hAnsi="Arial" w:cs="Arial"/>
          <w:bCs/>
          <w:iCs/>
          <w:lang w:val="ru-RU"/>
        </w:rPr>
        <w:t>ства у вези експлотације и техничког одржавања;</w:t>
      </w:r>
    </w:p>
    <w:p w:rsidR="00D923A4" w:rsidRPr="005438A8" w:rsidRDefault="00D923A4" w:rsidP="0074046F">
      <w:pPr>
        <w:pStyle w:val="ListParagraph"/>
        <w:numPr>
          <w:ilvl w:val="0"/>
          <w:numId w:val="27"/>
        </w:numPr>
        <w:tabs>
          <w:tab w:val="left" w:pos="540"/>
          <w:tab w:val="left" w:pos="630"/>
        </w:tabs>
        <w:spacing w:line="240" w:lineRule="auto"/>
        <w:ind w:left="540" w:hanging="540"/>
        <w:jc w:val="both"/>
        <w:rPr>
          <w:rFonts w:ascii="Arial" w:hAnsi="Arial" w:cs="Arial"/>
          <w:bCs/>
          <w:iCs/>
          <w:lang w:val="ru-RU"/>
        </w:rPr>
      </w:pPr>
      <w:r>
        <w:rPr>
          <w:rFonts w:ascii="Arial" w:hAnsi="Arial" w:cs="Arial"/>
          <w:lang w:val="ru-RU"/>
        </w:rPr>
        <w:t>Д</w:t>
      </w:r>
      <w:r w:rsidRPr="005438A8">
        <w:rPr>
          <w:rFonts w:ascii="Arial" w:hAnsi="Arial" w:cs="Arial"/>
          <w:lang w:val="ru-RU"/>
        </w:rPr>
        <w:t xml:space="preserve">а приликом примопредаје преда Наручиоцу, пре техничког прегледа пројекте </w:t>
      </w:r>
      <w:r>
        <w:rPr>
          <w:rFonts w:ascii="Arial" w:hAnsi="Arial" w:cs="Arial"/>
          <w:lang w:val="ru-RU"/>
        </w:rPr>
        <w:t>изведених радова у два примерка;</w:t>
      </w:r>
    </w:p>
    <w:p w:rsidR="00473089" w:rsidRPr="005438A8" w:rsidRDefault="00473089" w:rsidP="0074046F">
      <w:pPr>
        <w:pStyle w:val="ListParagraph"/>
        <w:numPr>
          <w:ilvl w:val="0"/>
          <w:numId w:val="27"/>
        </w:numPr>
        <w:tabs>
          <w:tab w:val="left" w:pos="540"/>
        </w:tabs>
        <w:spacing w:line="240" w:lineRule="auto"/>
        <w:ind w:left="540" w:hanging="540"/>
        <w:jc w:val="both"/>
        <w:rPr>
          <w:rFonts w:ascii="Arial" w:hAnsi="Arial" w:cs="Arial"/>
          <w:bCs/>
          <w:iCs/>
          <w:lang w:val="ru-RU"/>
        </w:rPr>
      </w:pPr>
      <w:r w:rsidRPr="005438A8">
        <w:rPr>
          <w:rFonts w:ascii="Arial" w:hAnsi="Arial" w:cs="Arial"/>
          <w:bCs/>
          <w:iCs/>
          <w:lang w:val="ru-RU"/>
        </w:rPr>
        <w:t>Да одговорно лице Извођача радова организује обављање уговорених радова у циљу максималне безбедности радника, те одговара за штету која се у току изв</w:t>
      </w:r>
      <w:r w:rsidR="00ED24E3" w:rsidRPr="005438A8">
        <w:rPr>
          <w:rFonts w:ascii="Arial" w:hAnsi="Arial" w:cs="Arial"/>
          <w:bCs/>
          <w:iCs/>
          <w:lang w:val="ru-RU"/>
        </w:rPr>
        <w:t>о</w:t>
      </w:r>
      <w:r w:rsidRPr="005438A8">
        <w:rPr>
          <w:rFonts w:ascii="Arial" w:hAnsi="Arial" w:cs="Arial"/>
          <w:bCs/>
          <w:iCs/>
          <w:lang w:val="ru-RU"/>
        </w:rPr>
        <w:t>ђења радова причини лицима и стварима;</w:t>
      </w:r>
    </w:p>
    <w:p w:rsidR="00E0256E" w:rsidRPr="005438A8" w:rsidRDefault="00264443" w:rsidP="00207852">
      <w:pPr>
        <w:pStyle w:val="ListParagraph"/>
        <w:numPr>
          <w:ilvl w:val="0"/>
          <w:numId w:val="27"/>
        </w:numPr>
        <w:tabs>
          <w:tab w:val="left" w:pos="540"/>
        </w:tabs>
        <w:suppressAutoHyphens w:val="0"/>
        <w:spacing w:line="240" w:lineRule="auto"/>
        <w:ind w:left="540" w:hanging="540"/>
        <w:jc w:val="both"/>
        <w:rPr>
          <w:rFonts w:ascii="Arial" w:hAnsi="Arial" w:cs="Arial"/>
        </w:rPr>
      </w:pPr>
      <w:r w:rsidRPr="005438A8">
        <w:rPr>
          <w:rFonts w:ascii="Arial" w:hAnsi="Arial" w:cs="Arial"/>
        </w:rPr>
        <w:t>Д</w:t>
      </w:r>
      <w:r w:rsidR="00E0256E" w:rsidRPr="005438A8">
        <w:rPr>
          <w:rFonts w:ascii="Arial" w:hAnsi="Arial" w:cs="Arial"/>
        </w:rPr>
        <w:t xml:space="preserve">а по </w:t>
      </w:r>
      <w:r w:rsidR="00E0256E" w:rsidRPr="005438A8">
        <w:rPr>
          <w:rFonts w:ascii="Arial" w:hAnsi="Arial" w:cs="Arial"/>
          <w:bCs/>
        </w:rPr>
        <w:t>завршеним</w:t>
      </w:r>
      <w:r w:rsidR="00E0256E" w:rsidRPr="005438A8">
        <w:rPr>
          <w:rFonts w:ascii="Arial" w:hAnsi="Arial" w:cs="Arial"/>
        </w:rPr>
        <w:t xml:space="preserve"> радовима одмах обавести Наручиоцa радова да је завршио радове и да је спреман за њихову примопредају;</w:t>
      </w:r>
    </w:p>
    <w:p w:rsidR="00473089" w:rsidRPr="005438A8" w:rsidRDefault="00264443" w:rsidP="0074046F">
      <w:pPr>
        <w:pStyle w:val="ListParagraph"/>
        <w:numPr>
          <w:ilvl w:val="0"/>
          <w:numId w:val="27"/>
        </w:numPr>
        <w:tabs>
          <w:tab w:val="left" w:pos="540"/>
        </w:tabs>
        <w:spacing w:line="240" w:lineRule="auto"/>
        <w:ind w:left="540" w:hanging="630"/>
        <w:jc w:val="both"/>
        <w:rPr>
          <w:rFonts w:ascii="Arial" w:hAnsi="Arial" w:cs="Arial"/>
          <w:bCs/>
          <w:iCs/>
          <w:lang w:val="ru-RU"/>
        </w:rPr>
      </w:pPr>
      <w:r w:rsidRPr="005438A8">
        <w:rPr>
          <w:rFonts w:ascii="Arial" w:hAnsi="Arial" w:cs="Arial"/>
        </w:rPr>
        <w:t>Д</w:t>
      </w:r>
      <w:r w:rsidR="00E0256E" w:rsidRPr="005438A8">
        <w:rPr>
          <w:rFonts w:ascii="Arial" w:hAnsi="Arial" w:cs="Arial"/>
        </w:rPr>
        <w:t xml:space="preserve">а омогући сталан и несметан приступ </w:t>
      </w:r>
      <w:r w:rsidR="002C544D" w:rsidRPr="005438A8">
        <w:rPr>
          <w:rFonts w:ascii="Arial" w:hAnsi="Arial" w:cs="Arial"/>
        </w:rPr>
        <w:t>г</w:t>
      </w:r>
      <w:r w:rsidR="00E0256E" w:rsidRPr="005438A8">
        <w:rPr>
          <w:rFonts w:ascii="Arial" w:hAnsi="Arial" w:cs="Arial"/>
        </w:rPr>
        <w:t>рађевинском дневнику на захтев Стручног надзора или Наручиоца</w:t>
      </w:r>
      <w:r w:rsidR="002060C3" w:rsidRPr="005438A8">
        <w:rPr>
          <w:rFonts w:ascii="Arial" w:hAnsi="Arial" w:cs="Arial"/>
        </w:rPr>
        <w:t>;</w:t>
      </w:r>
    </w:p>
    <w:p w:rsidR="00E0256E" w:rsidRPr="005438A8" w:rsidRDefault="00264443" w:rsidP="0074046F">
      <w:pPr>
        <w:pStyle w:val="ListParagraph"/>
        <w:numPr>
          <w:ilvl w:val="0"/>
          <w:numId w:val="27"/>
        </w:numPr>
        <w:tabs>
          <w:tab w:val="left" w:pos="540"/>
        </w:tabs>
        <w:suppressAutoHyphens w:val="0"/>
        <w:spacing w:line="240" w:lineRule="auto"/>
        <w:ind w:left="540" w:hanging="540"/>
        <w:jc w:val="both"/>
        <w:rPr>
          <w:rFonts w:ascii="Arial" w:hAnsi="Arial" w:cs="Arial"/>
        </w:rPr>
      </w:pPr>
      <w:r w:rsidRPr="005438A8">
        <w:rPr>
          <w:rFonts w:ascii="Arial" w:hAnsi="Arial" w:cs="Arial"/>
        </w:rPr>
        <w:lastRenderedPageBreak/>
        <w:t>Д</w:t>
      </w:r>
      <w:r w:rsidR="00ED24E3" w:rsidRPr="005438A8">
        <w:rPr>
          <w:rFonts w:ascii="Arial" w:hAnsi="Arial" w:cs="Arial"/>
        </w:rPr>
        <w:t>а омогући Н</w:t>
      </w:r>
      <w:r w:rsidR="00E0256E" w:rsidRPr="005438A8">
        <w:rPr>
          <w:rFonts w:ascii="Arial" w:hAnsi="Arial" w:cs="Arial"/>
        </w:rPr>
        <w:t>аручиоцу сталан надзор над радовима и контролу количине и квалитета употребљеног материјала;</w:t>
      </w:r>
    </w:p>
    <w:p w:rsidR="00E0256E" w:rsidRPr="005438A8" w:rsidRDefault="00264443" w:rsidP="0074046F">
      <w:pPr>
        <w:pStyle w:val="ListParagraph"/>
        <w:numPr>
          <w:ilvl w:val="0"/>
          <w:numId w:val="27"/>
        </w:numPr>
        <w:tabs>
          <w:tab w:val="left" w:pos="540"/>
        </w:tabs>
        <w:suppressAutoHyphens w:val="0"/>
        <w:spacing w:line="240" w:lineRule="auto"/>
        <w:ind w:left="540" w:hanging="630"/>
        <w:jc w:val="both"/>
        <w:rPr>
          <w:rFonts w:ascii="Arial" w:hAnsi="Arial" w:cs="Arial"/>
        </w:rPr>
      </w:pPr>
      <w:r w:rsidRPr="005438A8">
        <w:rPr>
          <w:rFonts w:ascii="Arial" w:hAnsi="Arial" w:cs="Arial"/>
          <w:bCs/>
        </w:rPr>
        <w:t>Д</w:t>
      </w:r>
      <w:r w:rsidR="00E0256E" w:rsidRPr="005438A8">
        <w:rPr>
          <w:rFonts w:ascii="Arial" w:hAnsi="Arial" w:cs="Arial"/>
          <w:bCs/>
        </w:rPr>
        <w:t xml:space="preserve">а </w:t>
      </w:r>
      <w:r w:rsidR="00E0256E" w:rsidRPr="005438A8">
        <w:rPr>
          <w:rFonts w:ascii="Arial" w:hAnsi="Arial" w:cs="Arial"/>
        </w:rPr>
        <w:t>поступи</w:t>
      </w:r>
      <w:r w:rsidR="00E0256E" w:rsidRPr="005438A8">
        <w:rPr>
          <w:rFonts w:ascii="Arial" w:hAnsi="Arial" w:cs="Arial"/>
          <w:bCs/>
        </w:rPr>
        <w:t xml:space="preserve"> по свим основаним примедбама и захтевима </w:t>
      </w:r>
      <w:r w:rsidR="00E0256E" w:rsidRPr="005438A8">
        <w:rPr>
          <w:rFonts w:ascii="Arial" w:hAnsi="Arial" w:cs="Arial"/>
        </w:rPr>
        <w:t xml:space="preserve">Наручиоца </w:t>
      </w:r>
      <w:r w:rsidR="00E0256E" w:rsidRPr="005438A8">
        <w:rPr>
          <w:rFonts w:ascii="Arial" w:hAnsi="Arial" w:cs="Arial"/>
          <w:bCs/>
        </w:rPr>
        <w:t xml:space="preserve">датим на основу извршеног надзора и да у том циљу, у зависности од конкретне ситуације, о свом трошку, изврши поправку или рушење или поновно извођење радова, замену набављеног или уграђеног материјала, опреме, </w:t>
      </w:r>
      <w:r w:rsidR="002060C3" w:rsidRPr="005438A8">
        <w:rPr>
          <w:rFonts w:ascii="Arial" w:hAnsi="Arial" w:cs="Arial"/>
          <w:bCs/>
        </w:rPr>
        <w:t>уређаја и постројења или убрза</w:t>
      </w:r>
      <w:r w:rsidR="00E0256E" w:rsidRPr="005438A8">
        <w:rPr>
          <w:rFonts w:ascii="Arial" w:hAnsi="Arial" w:cs="Arial"/>
          <w:bCs/>
        </w:rPr>
        <w:t xml:space="preserve"> извођењ</w:t>
      </w:r>
      <w:r w:rsidR="002060C3" w:rsidRPr="005438A8">
        <w:rPr>
          <w:rFonts w:ascii="Arial" w:hAnsi="Arial" w:cs="Arial"/>
          <w:bCs/>
        </w:rPr>
        <w:t>е</w:t>
      </w:r>
      <w:r w:rsidR="00E0256E" w:rsidRPr="005438A8">
        <w:rPr>
          <w:rFonts w:ascii="Arial" w:hAnsi="Arial" w:cs="Arial"/>
          <w:bCs/>
        </w:rPr>
        <w:t xml:space="preserve"> радова када је запао у доцњу у погледу уговорених рокова извођења радова;</w:t>
      </w:r>
    </w:p>
    <w:p w:rsidR="00E0256E" w:rsidRPr="005438A8" w:rsidRDefault="00264443" w:rsidP="0074046F">
      <w:pPr>
        <w:pStyle w:val="ListParagraph"/>
        <w:numPr>
          <w:ilvl w:val="0"/>
          <w:numId w:val="27"/>
        </w:numPr>
        <w:tabs>
          <w:tab w:val="left" w:pos="540"/>
        </w:tabs>
        <w:suppressAutoHyphens w:val="0"/>
        <w:spacing w:line="240" w:lineRule="auto"/>
        <w:ind w:left="540" w:hanging="630"/>
        <w:jc w:val="both"/>
        <w:rPr>
          <w:rFonts w:ascii="Arial" w:hAnsi="Arial" w:cs="Arial"/>
          <w:bCs/>
        </w:rPr>
      </w:pPr>
      <w:r w:rsidRPr="005438A8">
        <w:rPr>
          <w:rFonts w:ascii="Arial" w:hAnsi="Arial" w:cs="Arial"/>
          <w:bCs/>
        </w:rPr>
        <w:t>Д</w:t>
      </w:r>
      <w:r w:rsidR="00E0256E" w:rsidRPr="005438A8">
        <w:rPr>
          <w:rFonts w:ascii="Arial" w:hAnsi="Arial" w:cs="Arial"/>
          <w:bCs/>
        </w:rPr>
        <w:t>а уведе у рад више смена, продужи смену или уведе у рад више извршилаца, без права на повећање трошкова или посебне накнаде за то уколико не испуњава предвиђену динамику;</w:t>
      </w:r>
    </w:p>
    <w:p w:rsidR="00E0256E" w:rsidRPr="005438A8" w:rsidRDefault="00264443" w:rsidP="0074046F">
      <w:pPr>
        <w:pStyle w:val="ListParagraph"/>
        <w:numPr>
          <w:ilvl w:val="0"/>
          <w:numId w:val="27"/>
        </w:numPr>
        <w:tabs>
          <w:tab w:val="left" w:pos="540"/>
        </w:tabs>
        <w:suppressAutoHyphens w:val="0"/>
        <w:spacing w:line="240" w:lineRule="auto"/>
        <w:ind w:left="540" w:hanging="540"/>
        <w:jc w:val="both"/>
        <w:rPr>
          <w:rFonts w:ascii="Arial" w:hAnsi="Arial" w:cs="Arial"/>
        </w:rPr>
      </w:pPr>
      <w:r w:rsidRPr="005438A8">
        <w:rPr>
          <w:rFonts w:ascii="Arial" w:hAnsi="Arial" w:cs="Arial"/>
        </w:rPr>
        <w:t>Д</w:t>
      </w:r>
      <w:r w:rsidR="00E0256E" w:rsidRPr="005438A8">
        <w:rPr>
          <w:rFonts w:ascii="Arial" w:hAnsi="Arial" w:cs="Arial"/>
        </w:rPr>
        <w:t>а сноси трошкове накнадних прегледа комисије за пријем радова уколико се утврде неправилности и недостаци;</w:t>
      </w:r>
    </w:p>
    <w:p w:rsidR="00E0256E" w:rsidRPr="005438A8" w:rsidRDefault="00264443" w:rsidP="0074046F">
      <w:pPr>
        <w:pStyle w:val="ListParagraph"/>
        <w:numPr>
          <w:ilvl w:val="0"/>
          <w:numId w:val="27"/>
        </w:numPr>
        <w:tabs>
          <w:tab w:val="left" w:pos="540"/>
        </w:tabs>
        <w:suppressAutoHyphens w:val="0"/>
        <w:spacing w:line="240" w:lineRule="auto"/>
        <w:ind w:left="540" w:hanging="540"/>
        <w:jc w:val="both"/>
        <w:rPr>
          <w:rFonts w:ascii="Arial" w:hAnsi="Arial" w:cs="Arial"/>
        </w:rPr>
      </w:pPr>
      <w:r w:rsidRPr="005438A8">
        <w:rPr>
          <w:rFonts w:ascii="Arial" w:hAnsi="Arial" w:cs="Arial"/>
        </w:rPr>
        <w:t>Д</w:t>
      </w:r>
      <w:r w:rsidR="00E0256E" w:rsidRPr="005438A8">
        <w:rPr>
          <w:rFonts w:ascii="Arial" w:hAnsi="Arial" w:cs="Arial"/>
        </w:rPr>
        <w:t>а гарантује квалитет изведених радова и употребљеног материјала, с тим да отклањању недостатка у гарантном року мо</w:t>
      </w:r>
      <w:r w:rsidRPr="005438A8">
        <w:rPr>
          <w:rFonts w:ascii="Arial" w:hAnsi="Arial" w:cs="Arial"/>
        </w:rPr>
        <w:t>ра да приступи у року од 5 дана</w:t>
      </w:r>
      <w:r w:rsidR="003E2103">
        <w:rPr>
          <w:rFonts w:ascii="Arial" w:hAnsi="Arial" w:cs="Arial"/>
        </w:rPr>
        <w:t xml:space="preserve"> од дана пријема рекламације.</w:t>
      </w:r>
    </w:p>
    <w:p w:rsidR="00473089" w:rsidRPr="005438A8" w:rsidRDefault="00473089" w:rsidP="00CD0E8B">
      <w:pPr>
        <w:spacing w:line="240" w:lineRule="auto"/>
        <w:jc w:val="both"/>
        <w:rPr>
          <w:rFonts w:ascii="Arial" w:hAnsi="Arial" w:cs="Arial"/>
          <w:bCs/>
          <w:iCs/>
          <w:lang w:val="ru-RU"/>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Обавезе Наручиоца</w:t>
      </w: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1</w:t>
      </w:r>
      <w:r w:rsidR="00914BB4" w:rsidRPr="005438A8">
        <w:rPr>
          <w:rFonts w:ascii="Arial" w:hAnsi="Arial" w:cs="Arial"/>
          <w:b/>
          <w:bCs/>
          <w:iCs/>
          <w:lang w:val="ru-RU"/>
        </w:rPr>
        <w:t>0</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7434D7">
      <w:pPr>
        <w:spacing w:line="240" w:lineRule="auto"/>
        <w:ind w:firstLine="540"/>
        <w:jc w:val="both"/>
        <w:rPr>
          <w:rFonts w:ascii="Arial" w:hAnsi="Arial" w:cs="Arial"/>
          <w:bCs/>
          <w:iCs/>
          <w:lang w:val="ru-RU"/>
        </w:rPr>
      </w:pPr>
      <w:r w:rsidRPr="005438A8">
        <w:rPr>
          <w:rFonts w:ascii="Arial" w:hAnsi="Arial" w:cs="Arial"/>
          <w:bCs/>
          <w:iCs/>
          <w:lang w:val="ru-RU"/>
        </w:rPr>
        <w:t>Наручилац се обавезује:</w:t>
      </w:r>
    </w:p>
    <w:p w:rsidR="00473089" w:rsidRPr="005438A8" w:rsidRDefault="00473089" w:rsidP="0074046F">
      <w:pPr>
        <w:pStyle w:val="ListParagraph"/>
        <w:numPr>
          <w:ilvl w:val="0"/>
          <w:numId w:val="28"/>
        </w:numPr>
        <w:spacing w:line="240" w:lineRule="auto"/>
        <w:ind w:left="540" w:hanging="540"/>
        <w:jc w:val="both"/>
        <w:rPr>
          <w:rFonts w:ascii="Arial" w:hAnsi="Arial" w:cs="Arial"/>
          <w:bCs/>
          <w:iCs/>
          <w:lang w:val="ru-RU"/>
        </w:rPr>
      </w:pPr>
      <w:r w:rsidRPr="005438A8">
        <w:rPr>
          <w:rFonts w:ascii="Arial" w:hAnsi="Arial" w:cs="Arial"/>
          <w:bCs/>
          <w:iCs/>
          <w:lang w:val="ru-RU"/>
        </w:rPr>
        <w:t>Да Извођача уведе у посао</w:t>
      </w:r>
      <w:r w:rsidR="00ED24E3" w:rsidRPr="005438A8">
        <w:rPr>
          <w:rFonts w:ascii="Arial" w:hAnsi="Arial" w:cs="Arial"/>
          <w:bCs/>
          <w:iCs/>
          <w:lang w:val="ru-RU"/>
        </w:rPr>
        <w:t>,</w:t>
      </w:r>
      <w:r w:rsidRPr="005438A8">
        <w:rPr>
          <w:rFonts w:ascii="Arial" w:hAnsi="Arial" w:cs="Arial"/>
          <w:bCs/>
          <w:iCs/>
          <w:lang w:val="ru-RU"/>
        </w:rPr>
        <w:t xml:space="preserve"> </w:t>
      </w:r>
      <w:r w:rsidR="00ED24E3" w:rsidRPr="005438A8">
        <w:rPr>
          <w:rFonts w:ascii="Arial" w:hAnsi="Arial" w:cs="Arial"/>
          <w:lang w:val="ru-RU"/>
        </w:rPr>
        <w:t>преда техничку документацију</w:t>
      </w:r>
      <w:r w:rsidR="00ED24E3" w:rsidRPr="005438A8">
        <w:rPr>
          <w:rFonts w:ascii="Arial" w:hAnsi="Arial" w:cs="Arial"/>
          <w:bCs/>
          <w:iCs/>
          <w:lang w:val="ru-RU"/>
        </w:rPr>
        <w:t xml:space="preserve"> </w:t>
      </w:r>
      <w:r w:rsidRPr="005438A8">
        <w:rPr>
          <w:rFonts w:ascii="Arial" w:hAnsi="Arial" w:cs="Arial"/>
          <w:bCs/>
          <w:iCs/>
          <w:lang w:val="ru-RU"/>
        </w:rPr>
        <w:t xml:space="preserve">и омогући </w:t>
      </w:r>
      <w:r w:rsidR="00642753" w:rsidRPr="005438A8">
        <w:rPr>
          <w:rFonts w:ascii="Arial" w:hAnsi="Arial" w:cs="Arial"/>
          <w:bCs/>
          <w:iCs/>
          <w:lang w:val="ru-RU"/>
        </w:rPr>
        <w:t>м</w:t>
      </w:r>
      <w:r w:rsidRPr="005438A8">
        <w:rPr>
          <w:rFonts w:ascii="Arial" w:hAnsi="Arial" w:cs="Arial"/>
          <w:bCs/>
          <w:iCs/>
          <w:lang w:val="ru-RU"/>
        </w:rPr>
        <w:t>у несметан приступ</w:t>
      </w:r>
      <w:r w:rsidR="00ED24E3" w:rsidRPr="005438A8">
        <w:rPr>
          <w:rFonts w:ascii="Arial" w:hAnsi="Arial" w:cs="Arial"/>
          <w:bCs/>
          <w:iCs/>
          <w:lang w:val="ru-RU"/>
        </w:rPr>
        <w:t xml:space="preserve"> градилишту</w:t>
      </w:r>
      <w:r w:rsidRPr="005438A8">
        <w:rPr>
          <w:rFonts w:ascii="Arial" w:hAnsi="Arial" w:cs="Arial"/>
          <w:bCs/>
          <w:iCs/>
          <w:lang w:val="ru-RU"/>
        </w:rPr>
        <w:t>;</w:t>
      </w:r>
    </w:p>
    <w:p w:rsidR="00473089" w:rsidRPr="005438A8" w:rsidRDefault="00473089" w:rsidP="0074046F">
      <w:pPr>
        <w:pStyle w:val="ListParagraph"/>
        <w:numPr>
          <w:ilvl w:val="0"/>
          <w:numId w:val="28"/>
        </w:numPr>
        <w:spacing w:line="240" w:lineRule="auto"/>
        <w:ind w:left="540" w:hanging="540"/>
        <w:jc w:val="both"/>
        <w:rPr>
          <w:rFonts w:ascii="Arial" w:hAnsi="Arial" w:cs="Arial"/>
          <w:bCs/>
          <w:iCs/>
          <w:lang w:val="ru-RU"/>
        </w:rPr>
      </w:pPr>
      <w:r w:rsidRPr="005438A8">
        <w:rPr>
          <w:rFonts w:ascii="Arial" w:hAnsi="Arial" w:cs="Arial"/>
          <w:bCs/>
          <w:iCs/>
          <w:lang w:val="ru-RU"/>
        </w:rPr>
        <w:t>Да одреди стручни надзор над извођењем радова и о томе обавести Извођача, односно достави одговарајуће решење;</w:t>
      </w:r>
    </w:p>
    <w:p w:rsidR="00473089" w:rsidRPr="005438A8" w:rsidRDefault="00473089" w:rsidP="0074046F">
      <w:pPr>
        <w:pStyle w:val="ListParagraph"/>
        <w:numPr>
          <w:ilvl w:val="0"/>
          <w:numId w:val="28"/>
        </w:numPr>
        <w:spacing w:line="240" w:lineRule="auto"/>
        <w:ind w:left="540" w:hanging="540"/>
        <w:jc w:val="both"/>
        <w:rPr>
          <w:rFonts w:ascii="Arial" w:hAnsi="Arial" w:cs="Arial"/>
          <w:bCs/>
          <w:iCs/>
          <w:lang w:val="ru-RU"/>
        </w:rPr>
      </w:pPr>
      <w:r w:rsidRPr="005438A8">
        <w:rPr>
          <w:rFonts w:ascii="Arial" w:hAnsi="Arial" w:cs="Arial"/>
          <w:bCs/>
          <w:iCs/>
          <w:lang w:val="ru-RU"/>
        </w:rPr>
        <w:t>Да са Извођачем изврши примопредају изв</w:t>
      </w:r>
      <w:r w:rsidR="00642753" w:rsidRPr="005438A8">
        <w:rPr>
          <w:rFonts w:ascii="Arial" w:hAnsi="Arial" w:cs="Arial"/>
          <w:bCs/>
          <w:iCs/>
          <w:lang w:val="ru-RU"/>
        </w:rPr>
        <w:t>едених</w:t>
      </w:r>
      <w:r w:rsidRPr="005438A8">
        <w:rPr>
          <w:rFonts w:ascii="Arial" w:hAnsi="Arial" w:cs="Arial"/>
          <w:bCs/>
          <w:iCs/>
          <w:lang w:val="ru-RU"/>
        </w:rPr>
        <w:t xml:space="preserve"> радова и изврши коначни обрачун стварно изведених радова и испорученог материјала;</w:t>
      </w:r>
    </w:p>
    <w:p w:rsidR="00473089" w:rsidRPr="005438A8" w:rsidRDefault="00473089" w:rsidP="0074046F">
      <w:pPr>
        <w:pStyle w:val="ListParagraph"/>
        <w:numPr>
          <w:ilvl w:val="0"/>
          <w:numId w:val="28"/>
        </w:numPr>
        <w:spacing w:line="240" w:lineRule="auto"/>
        <w:ind w:left="540" w:hanging="540"/>
        <w:jc w:val="both"/>
        <w:rPr>
          <w:rFonts w:ascii="Arial" w:hAnsi="Arial" w:cs="Arial"/>
          <w:bCs/>
          <w:iCs/>
          <w:sz w:val="22"/>
          <w:lang w:val="ru-RU"/>
        </w:rPr>
      </w:pPr>
      <w:r w:rsidRPr="005438A8">
        <w:rPr>
          <w:rFonts w:ascii="Arial" w:hAnsi="Arial" w:cs="Arial"/>
          <w:bCs/>
          <w:iCs/>
          <w:lang w:val="ru-RU"/>
        </w:rPr>
        <w:t xml:space="preserve">Да у складу са Законом о планирању и изградњи </w:t>
      </w:r>
      <w:r w:rsidR="00C578F0">
        <w:rPr>
          <w:rFonts w:ascii="Arial" w:hAnsi="Arial" w:cs="Arial"/>
          <w:bCs/>
          <w:iCs/>
          <w:lang w:val="ru-RU"/>
        </w:rPr>
        <w:t>изврши пријаву радова</w:t>
      </w:r>
      <w:r w:rsidRPr="005438A8">
        <w:rPr>
          <w:rFonts w:ascii="Arial" w:hAnsi="Arial" w:cs="Arial"/>
          <w:bCs/>
          <w:iCs/>
          <w:sz w:val="22"/>
          <w:lang w:val="ru-RU"/>
        </w:rPr>
        <w:t>;</w:t>
      </w:r>
    </w:p>
    <w:p w:rsidR="00D35463" w:rsidRDefault="00D35463" w:rsidP="00D35463">
      <w:pPr>
        <w:pStyle w:val="ListParagraph"/>
        <w:numPr>
          <w:ilvl w:val="0"/>
          <w:numId w:val="28"/>
        </w:numPr>
        <w:tabs>
          <w:tab w:val="left" w:pos="4545"/>
        </w:tabs>
        <w:ind w:left="540" w:hanging="540"/>
        <w:jc w:val="both"/>
        <w:rPr>
          <w:rFonts w:ascii="Arial" w:hAnsi="Arial" w:cs="Arial"/>
          <w:lang w:val="ru-RU"/>
        </w:rPr>
      </w:pPr>
      <w:r w:rsidRPr="00D56951">
        <w:rPr>
          <w:rFonts w:ascii="Arial" w:hAnsi="Arial" w:cs="Arial"/>
          <w:lang w:val="ru-RU"/>
        </w:rPr>
        <w:t>Да пре почетка рада на градилишту писменим актом одреди координатора за безбедност и здравље на раду у фази извођења радова, а у складу са законом који регулише ову област;</w:t>
      </w:r>
    </w:p>
    <w:p w:rsidR="00C578F0" w:rsidRPr="00D56951" w:rsidRDefault="00C578F0" w:rsidP="00D35463">
      <w:pPr>
        <w:pStyle w:val="ListParagraph"/>
        <w:numPr>
          <w:ilvl w:val="0"/>
          <w:numId w:val="28"/>
        </w:numPr>
        <w:tabs>
          <w:tab w:val="left" w:pos="4545"/>
        </w:tabs>
        <w:ind w:left="540" w:hanging="540"/>
        <w:jc w:val="both"/>
        <w:rPr>
          <w:rFonts w:ascii="Arial" w:hAnsi="Arial" w:cs="Arial"/>
          <w:lang w:val="ru-RU"/>
        </w:rPr>
      </w:pPr>
      <w:r>
        <w:rPr>
          <w:rFonts w:ascii="Arial" w:hAnsi="Arial" w:cs="Arial"/>
          <w:lang w:val="ru-RU"/>
        </w:rPr>
        <w:t xml:space="preserve">Да </w:t>
      </w:r>
      <w:r w:rsidR="00257921">
        <w:rPr>
          <w:rFonts w:ascii="Arial" w:hAnsi="Arial" w:cs="Arial"/>
          <w:lang w:val="ru-RU"/>
        </w:rPr>
        <w:t xml:space="preserve">изади и преда </w:t>
      </w:r>
      <w:r>
        <w:rPr>
          <w:rFonts w:ascii="Arial" w:hAnsi="Arial" w:cs="Arial"/>
          <w:lang w:val="ru-RU"/>
        </w:rPr>
        <w:t xml:space="preserve">Извођачу </w:t>
      </w:r>
      <w:r w:rsidR="00257921">
        <w:rPr>
          <w:rFonts w:ascii="Arial" w:hAnsi="Arial" w:cs="Arial"/>
          <w:lang w:val="ru-RU"/>
        </w:rPr>
        <w:t xml:space="preserve">радова </w:t>
      </w:r>
      <w:r>
        <w:rPr>
          <w:rFonts w:ascii="Arial" w:hAnsi="Arial" w:cs="Arial"/>
          <w:lang w:val="ru-RU"/>
        </w:rPr>
        <w:t xml:space="preserve">План превентивних мера </w:t>
      </w:r>
      <w:r w:rsidR="00257921">
        <w:rPr>
          <w:rFonts w:ascii="Arial" w:hAnsi="Arial" w:cs="Arial"/>
        </w:rPr>
        <w:t xml:space="preserve">безбедности и </w:t>
      </w:r>
      <w:r w:rsidR="00257921">
        <w:rPr>
          <w:rFonts w:ascii="Arial" w:hAnsi="Arial" w:cs="Arial"/>
          <w:lang w:val="ru-RU"/>
        </w:rPr>
        <w:t>здравља</w:t>
      </w:r>
      <w:r>
        <w:rPr>
          <w:rFonts w:ascii="Arial" w:hAnsi="Arial" w:cs="Arial"/>
          <w:lang w:val="ru-RU"/>
        </w:rPr>
        <w:t xml:space="preserve"> на раду;</w:t>
      </w:r>
    </w:p>
    <w:p w:rsidR="00473089" w:rsidRPr="005438A8" w:rsidRDefault="00473089" w:rsidP="002A78B4">
      <w:pPr>
        <w:pStyle w:val="ListParagraph"/>
        <w:numPr>
          <w:ilvl w:val="0"/>
          <w:numId w:val="28"/>
        </w:numPr>
        <w:tabs>
          <w:tab w:val="left" w:pos="900"/>
        </w:tabs>
        <w:spacing w:line="240" w:lineRule="auto"/>
        <w:ind w:left="540" w:hanging="540"/>
        <w:jc w:val="both"/>
        <w:rPr>
          <w:rFonts w:ascii="Arial" w:hAnsi="Arial" w:cs="Arial"/>
          <w:bCs/>
          <w:iCs/>
          <w:lang w:val="ru-RU"/>
        </w:rPr>
      </w:pPr>
      <w:r w:rsidRPr="005438A8">
        <w:rPr>
          <w:rFonts w:ascii="Arial" w:hAnsi="Arial" w:cs="Arial"/>
          <w:bCs/>
          <w:iCs/>
          <w:lang w:val="ru-RU"/>
        </w:rPr>
        <w:t>Да Извођачу плати уговорну цену на начин и под условима дефинисаним овим уговором</w:t>
      </w:r>
      <w:r w:rsidR="00ED24E3" w:rsidRPr="005438A8">
        <w:rPr>
          <w:rFonts w:ascii="Arial" w:hAnsi="Arial" w:cs="Arial"/>
          <w:bCs/>
          <w:iCs/>
          <w:lang w:val="ru-RU"/>
        </w:rPr>
        <w:t>.</w:t>
      </w:r>
    </w:p>
    <w:p w:rsidR="002A78B4" w:rsidRPr="005438A8" w:rsidRDefault="002A78B4" w:rsidP="002A78B4">
      <w:pPr>
        <w:pStyle w:val="a"/>
        <w:tabs>
          <w:tab w:val="left" w:pos="540"/>
        </w:tabs>
        <w:jc w:val="left"/>
        <w:rPr>
          <w:rFonts w:ascii="Arial" w:hAnsi="Arial" w:cs="Arial"/>
        </w:rPr>
      </w:pPr>
      <w:r w:rsidRPr="005438A8">
        <w:rPr>
          <w:rFonts w:ascii="Arial" w:hAnsi="Arial" w:cs="Arial"/>
        </w:rPr>
        <w:t>Евентуалне примедбе и предлози надзорног органа</w:t>
      </w:r>
    </w:p>
    <w:p w:rsidR="002A78B4" w:rsidRDefault="002A78B4" w:rsidP="000F2EFC">
      <w:pPr>
        <w:pStyle w:val="a0"/>
        <w:spacing w:before="0" w:after="0"/>
        <w:rPr>
          <w:rFonts w:ascii="Arial" w:hAnsi="Arial" w:cs="Arial"/>
          <w:b/>
          <w:lang w:val="ru-RU"/>
        </w:rPr>
      </w:pPr>
      <w:r w:rsidRPr="005438A8">
        <w:rPr>
          <w:rFonts w:ascii="Arial" w:hAnsi="Arial" w:cs="Arial"/>
          <w:b/>
          <w:lang w:val="ru-RU"/>
        </w:rPr>
        <w:t>Члан 11.</w:t>
      </w:r>
    </w:p>
    <w:p w:rsidR="000F2EFC" w:rsidRPr="005438A8" w:rsidRDefault="000F2EFC" w:rsidP="000F2EFC">
      <w:pPr>
        <w:pStyle w:val="a0"/>
        <w:spacing w:before="0" w:after="0"/>
        <w:rPr>
          <w:rFonts w:ascii="Arial" w:hAnsi="Arial" w:cs="Arial"/>
          <w:b/>
        </w:rPr>
      </w:pPr>
    </w:p>
    <w:p w:rsidR="002A78B4" w:rsidRPr="005438A8" w:rsidRDefault="002A78B4" w:rsidP="000F2EFC">
      <w:pPr>
        <w:tabs>
          <w:tab w:val="left" w:pos="540"/>
        </w:tabs>
        <w:spacing w:line="240" w:lineRule="auto"/>
        <w:jc w:val="both"/>
        <w:rPr>
          <w:rFonts w:ascii="Arial" w:hAnsi="Arial" w:cs="Arial"/>
          <w:lang w:val="ru-RU"/>
        </w:rPr>
      </w:pPr>
      <w:r w:rsidRPr="005438A8">
        <w:rPr>
          <w:rFonts w:ascii="Arial" w:hAnsi="Arial" w:cs="Arial"/>
          <w:lang w:val="ru-RU"/>
        </w:rPr>
        <w:tab/>
        <w:t>Евентуалне примедбе и предлози надзорног органа уписују се у грађевински дневник.</w:t>
      </w:r>
    </w:p>
    <w:p w:rsidR="00D35463" w:rsidRDefault="002A78B4" w:rsidP="000F2EFC">
      <w:pPr>
        <w:tabs>
          <w:tab w:val="left" w:pos="540"/>
          <w:tab w:val="left" w:pos="630"/>
        </w:tabs>
        <w:spacing w:line="240" w:lineRule="auto"/>
        <w:ind w:firstLine="540"/>
        <w:jc w:val="both"/>
        <w:rPr>
          <w:rFonts w:ascii="Arial" w:hAnsi="Arial" w:cs="Arial"/>
          <w:lang w:val="ru-RU"/>
        </w:rPr>
      </w:pPr>
      <w:r w:rsidRPr="005438A8">
        <w:rPr>
          <w:rFonts w:ascii="Arial" w:hAnsi="Arial" w:cs="Arial"/>
          <w:lang w:val="ru-RU"/>
        </w:rPr>
        <w:t>Извођач радова је дужан да поступи по оправданим примедбама и захтевима надзорног органа и да отклони недостатке у радовима у погледу којих су стављене примедбе и то на сопствени трошак.</w:t>
      </w:r>
    </w:p>
    <w:p w:rsidR="00D247BC" w:rsidRPr="005438A8" w:rsidRDefault="00D247BC" w:rsidP="000F2EFC">
      <w:pPr>
        <w:tabs>
          <w:tab w:val="left" w:pos="540"/>
          <w:tab w:val="left" w:pos="630"/>
        </w:tabs>
        <w:spacing w:line="240" w:lineRule="auto"/>
        <w:ind w:firstLine="540"/>
        <w:jc w:val="both"/>
        <w:rPr>
          <w:rFonts w:ascii="Arial" w:hAnsi="Arial" w:cs="Arial"/>
          <w:lang w:val="ru-RU"/>
        </w:rPr>
      </w:pPr>
    </w:p>
    <w:p w:rsidR="00D35463" w:rsidRPr="005438A8" w:rsidRDefault="00D35463" w:rsidP="000F2EFC">
      <w:pPr>
        <w:pStyle w:val="a"/>
        <w:spacing w:before="0" w:after="0"/>
        <w:jc w:val="left"/>
        <w:rPr>
          <w:rFonts w:ascii="Arial" w:hAnsi="Arial" w:cs="Arial"/>
          <w:lang w:val="sr-Cyrl-CS"/>
        </w:rPr>
      </w:pPr>
      <w:r w:rsidRPr="005438A8">
        <w:rPr>
          <w:rFonts w:ascii="Arial" w:hAnsi="Arial" w:cs="Arial"/>
        </w:rPr>
        <w:t>Осигурање</w:t>
      </w:r>
    </w:p>
    <w:p w:rsidR="00D35463" w:rsidRDefault="00D35463" w:rsidP="000F2EFC">
      <w:pPr>
        <w:pStyle w:val="a0"/>
        <w:spacing w:before="0" w:after="0"/>
        <w:rPr>
          <w:rFonts w:ascii="Arial" w:hAnsi="Arial" w:cs="Arial"/>
          <w:b/>
          <w:lang w:val="ru-RU"/>
        </w:rPr>
      </w:pPr>
      <w:r w:rsidRPr="005438A8">
        <w:rPr>
          <w:rFonts w:ascii="Arial" w:hAnsi="Arial" w:cs="Arial"/>
          <w:b/>
          <w:lang w:val="ru-RU"/>
        </w:rPr>
        <w:t>Члан 1</w:t>
      </w:r>
      <w:r w:rsidR="00D56951">
        <w:rPr>
          <w:rFonts w:ascii="Arial" w:hAnsi="Arial" w:cs="Arial"/>
          <w:b/>
          <w:lang w:val="ru-RU"/>
        </w:rPr>
        <w:t>2</w:t>
      </w:r>
      <w:r w:rsidRPr="005438A8">
        <w:rPr>
          <w:rFonts w:ascii="Arial" w:hAnsi="Arial" w:cs="Arial"/>
          <w:b/>
          <w:lang w:val="ru-RU"/>
        </w:rPr>
        <w:t>.</w:t>
      </w:r>
    </w:p>
    <w:p w:rsidR="000F2EFC" w:rsidRPr="005438A8" w:rsidRDefault="000F2EFC" w:rsidP="000F2EFC">
      <w:pPr>
        <w:pStyle w:val="a0"/>
        <w:spacing w:before="0" w:after="0"/>
        <w:rPr>
          <w:rFonts w:ascii="Arial" w:hAnsi="Arial" w:cs="Arial"/>
          <w:b/>
          <w:lang w:val="ru-RU"/>
        </w:rPr>
      </w:pPr>
    </w:p>
    <w:p w:rsidR="00D35463" w:rsidRPr="005438A8" w:rsidRDefault="00D35463" w:rsidP="000F2EFC">
      <w:pPr>
        <w:tabs>
          <w:tab w:val="left" w:pos="4545"/>
        </w:tabs>
        <w:spacing w:line="240" w:lineRule="auto"/>
        <w:ind w:firstLine="709"/>
        <w:jc w:val="both"/>
        <w:rPr>
          <w:rFonts w:ascii="Arial" w:hAnsi="Arial" w:cs="Arial"/>
          <w:lang w:val="ru-RU"/>
        </w:rPr>
      </w:pPr>
      <w:r w:rsidRPr="005438A8">
        <w:rPr>
          <w:rFonts w:ascii="Arial" w:hAnsi="Arial" w:cs="Arial"/>
          <w:lang w:val="ru-RU"/>
        </w:rPr>
        <w:t xml:space="preserve">Извођач радова је дужан да осигура радове, раднике, материјал и опрему од уобичајних ризика до њихове пуне вредности (осигурање објекта у изградњи) и достави наручиоцу полису осигурања, оригинал или оверену копију </w:t>
      </w:r>
      <w:r w:rsidRPr="005438A8">
        <w:rPr>
          <w:rFonts w:ascii="Arial" w:hAnsi="Arial" w:cs="Arial"/>
          <w:lang w:val="ru-RU"/>
        </w:rPr>
        <w:lastRenderedPageBreak/>
        <w:t>до момента увођења у посао, са роком важења за цео период извођења радова.</w:t>
      </w:r>
    </w:p>
    <w:p w:rsidR="00D35463" w:rsidRPr="005438A8" w:rsidRDefault="00D35463" w:rsidP="00D35463">
      <w:pPr>
        <w:tabs>
          <w:tab w:val="left" w:pos="4545"/>
        </w:tabs>
        <w:ind w:firstLine="709"/>
        <w:jc w:val="both"/>
        <w:rPr>
          <w:rFonts w:ascii="Arial" w:hAnsi="Arial" w:cs="Arial"/>
          <w:lang w:val="ru-RU"/>
        </w:rPr>
      </w:pPr>
      <w:r w:rsidRPr="005438A8">
        <w:rPr>
          <w:rFonts w:ascii="Arial" w:hAnsi="Arial" w:cs="Arial"/>
          <w:lang w:val="ru-RU"/>
        </w:rPr>
        <w:t>Извођач радова је такође дужан да достави наручиоцу полису осигурања од одговорности за штету причињену трећим лицима и стварима трећих лица, оригинал или оверену копију, са роком важења за цео период извођења радова, у свему према важећим законским прописима.</w:t>
      </w:r>
    </w:p>
    <w:p w:rsidR="00D35463" w:rsidRPr="005438A8" w:rsidRDefault="00D35463" w:rsidP="00D35463">
      <w:pPr>
        <w:tabs>
          <w:tab w:val="left" w:pos="4545"/>
        </w:tabs>
        <w:ind w:firstLine="709"/>
        <w:jc w:val="both"/>
        <w:rPr>
          <w:rFonts w:ascii="Arial" w:hAnsi="Arial" w:cs="Arial"/>
          <w:lang w:val="ru-RU"/>
        </w:rPr>
      </w:pPr>
      <w:r w:rsidRPr="005438A8">
        <w:rPr>
          <w:rFonts w:ascii="Arial" w:hAnsi="Arial" w:cs="Arial"/>
          <w:lang w:val="ru-RU"/>
        </w:rPr>
        <w:t>Уколико се рок за извођење радова продужи, извођач радова је дужан да достави, пре истека уговореног рока, полисе осигурања из става 1. и 2. овог члана, са новим периодом осигурања.</w:t>
      </w:r>
    </w:p>
    <w:p w:rsidR="00473089" w:rsidRPr="00D247BC" w:rsidRDefault="00510CF1" w:rsidP="00D56951">
      <w:pPr>
        <w:pStyle w:val="a"/>
        <w:jc w:val="left"/>
        <w:rPr>
          <w:rFonts w:ascii="Arial" w:hAnsi="Arial" w:cs="Arial"/>
        </w:rPr>
      </w:pPr>
      <w:r w:rsidRPr="005438A8">
        <w:rPr>
          <w:rFonts w:ascii="Arial" w:hAnsi="Arial" w:cs="Arial"/>
        </w:rPr>
        <w:t>Квалитет уграђеног материјала</w:t>
      </w:r>
      <w:r w:rsidR="00D247BC">
        <w:rPr>
          <w:rFonts w:ascii="Arial" w:hAnsi="Arial" w:cs="Arial"/>
        </w:rPr>
        <w:t xml:space="preserve"> и опреме</w:t>
      </w: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1</w:t>
      </w:r>
      <w:r w:rsidR="00D56951">
        <w:rPr>
          <w:rFonts w:ascii="Arial" w:hAnsi="Arial" w:cs="Arial"/>
          <w:b/>
          <w:bCs/>
          <w:iCs/>
          <w:lang w:val="ru-RU"/>
        </w:rPr>
        <w:t>3</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510CF1" w:rsidRPr="005438A8" w:rsidRDefault="00510CF1" w:rsidP="00510CF1">
      <w:pPr>
        <w:ind w:firstLine="709"/>
        <w:jc w:val="both"/>
        <w:rPr>
          <w:rFonts w:ascii="Arial" w:hAnsi="Arial" w:cs="Arial"/>
          <w:bCs/>
          <w:lang w:val="ru-RU"/>
        </w:rPr>
      </w:pPr>
      <w:r w:rsidRPr="005438A8">
        <w:rPr>
          <w:rFonts w:ascii="Arial" w:hAnsi="Arial" w:cs="Arial"/>
          <w:bCs/>
          <w:lang w:val="ru-RU"/>
        </w:rPr>
        <w:t xml:space="preserve">За укупан уграђени материјал </w:t>
      </w:r>
      <w:r w:rsidRPr="005438A8">
        <w:rPr>
          <w:rFonts w:ascii="Arial" w:hAnsi="Arial" w:cs="Arial"/>
          <w:lang w:val="ru-RU"/>
        </w:rPr>
        <w:t xml:space="preserve">Извођач радова </w:t>
      </w:r>
      <w:r w:rsidRPr="005438A8">
        <w:rPr>
          <w:rFonts w:ascii="Arial" w:hAnsi="Arial" w:cs="Arial"/>
          <w:bCs/>
          <w:lang w:val="ru-RU"/>
        </w:rPr>
        <w:t>мора да има сертификате квалитета и атесте који се захтевају по важећим прописима и мерама за објекте те врсте у складу са пројектном документацијом.</w:t>
      </w:r>
    </w:p>
    <w:p w:rsidR="00510CF1" w:rsidRPr="005438A8" w:rsidRDefault="00510CF1" w:rsidP="00510CF1">
      <w:pPr>
        <w:ind w:firstLine="709"/>
        <w:jc w:val="both"/>
        <w:rPr>
          <w:rFonts w:ascii="Arial" w:hAnsi="Arial" w:cs="Arial"/>
          <w:bCs/>
          <w:lang w:val="ru-RU"/>
        </w:rPr>
      </w:pPr>
      <w:r w:rsidRPr="005438A8">
        <w:rPr>
          <w:rFonts w:ascii="Arial" w:hAnsi="Arial" w:cs="Arial"/>
          <w:bCs/>
          <w:lang w:val="ru-RU"/>
        </w:rPr>
        <w:t>Достављени извештаји о квалитету уграђеног материјала морају бити издати од акредитоване лабораторије за тај тип материјала.</w:t>
      </w:r>
    </w:p>
    <w:p w:rsidR="00510CF1" w:rsidRPr="005438A8" w:rsidRDefault="00510CF1" w:rsidP="00510CF1">
      <w:pPr>
        <w:ind w:firstLine="709"/>
        <w:jc w:val="both"/>
        <w:rPr>
          <w:rFonts w:ascii="Arial" w:hAnsi="Arial" w:cs="Arial"/>
          <w:bCs/>
          <w:lang w:val="ru-RU"/>
        </w:rPr>
      </w:pPr>
      <w:r w:rsidRPr="005438A8">
        <w:rPr>
          <w:rFonts w:ascii="Arial" w:hAnsi="Arial" w:cs="Arial"/>
          <w:bCs/>
          <w:lang w:val="ru-RU"/>
        </w:rPr>
        <w:t>Уколико Наручилац утврди да употребљени материјал не одговара стандардима и техничким прописима, он га може одбити и забранити његову употребу. У случају спора меродаван је налаз овлашћене организације за контролу квалитета.</w:t>
      </w:r>
    </w:p>
    <w:p w:rsidR="00510CF1" w:rsidRPr="005438A8" w:rsidRDefault="00510CF1" w:rsidP="00510CF1">
      <w:pPr>
        <w:ind w:firstLine="709"/>
        <w:jc w:val="both"/>
        <w:rPr>
          <w:rFonts w:ascii="Arial" w:hAnsi="Arial" w:cs="Arial"/>
          <w:bCs/>
          <w:lang w:val="ru-RU"/>
        </w:rPr>
      </w:pPr>
      <w:r w:rsidRPr="005438A8">
        <w:rPr>
          <w:rFonts w:ascii="Arial" w:hAnsi="Arial" w:cs="Arial"/>
          <w:bCs/>
          <w:lang w:val="ru-RU"/>
        </w:rPr>
        <w:t>Извођач радова је дужан да о свом трошку обави одговарајућа испитивања материјала. Поред тога, он је одговоран уколико употреби материјал који не одговара квалитету.</w:t>
      </w:r>
    </w:p>
    <w:p w:rsidR="00510CF1" w:rsidRDefault="00510CF1" w:rsidP="00510CF1">
      <w:pPr>
        <w:ind w:firstLine="709"/>
        <w:jc w:val="both"/>
        <w:rPr>
          <w:rFonts w:ascii="Arial" w:hAnsi="Arial" w:cs="Arial"/>
          <w:bCs/>
          <w:lang w:val="ru-RU"/>
        </w:rPr>
      </w:pPr>
      <w:r w:rsidRPr="005438A8">
        <w:rPr>
          <w:rFonts w:ascii="Arial" w:hAnsi="Arial" w:cs="Arial"/>
          <w:bCs/>
          <w:lang w:val="ru-RU"/>
        </w:rPr>
        <w:t>У случају да је због употребе неквалитетног материјала угрожена безбедност</w:t>
      </w:r>
      <w:r w:rsidRPr="005438A8">
        <w:rPr>
          <w:rFonts w:ascii="Arial" w:hAnsi="Arial" w:cs="Arial"/>
          <w:bCs/>
        </w:rPr>
        <w:t xml:space="preserve"> и функционалност</w:t>
      </w:r>
      <w:r w:rsidRPr="005438A8">
        <w:rPr>
          <w:rFonts w:ascii="Arial" w:hAnsi="Arial" w:cs="Arial"/>
          <w:bCs/>
          <w:lang w:val="ru-RU"/>
        </w:rPr>
        <w:t xml:space="preserve"> објекта, Наручилац има право да тражи од </w:t>
      </w:r>
      <w:r w:rsidRPr="005438A8">
        <w:rPr>
          <w:rFonts w:ascii="Arial" w:hAnsi="Arial" w:cs="Arial"/>
          <w:lang w:val="ru-RU"/>
        </w:rPr>
        <w:t xml:space="preserve">Извођача радова да </w:t>
      </w:r>
      <w:r w:rsidRPr="005438A8">
        <w:rPr>
          <w:rFonts w:ascii="Arial" w:hAnsi="Arial" w:cs="Arial"/>
          <w:bCs/>
          <w:lang w:val="ru-RU"/>
        </w:rPr>
        <w:t xml:space="preserve">поруши изведене радове и да их о свом трошку поново изведе у складу са техничком документацијом и уговорним одредбама. Уколико </w:t>
      </w:r>
      <w:r w:rsidRPr="005438A8">
        <w:rPr>
          <w:rFonts w:ascii="Arial" w:hAnsi="Arial" w:cs="Arial"/>
          <w:lang w:val="ru-RU"/>
        </w:rPr>
        <w:t xml:space="preserve">Извођач радова </w:t>
      </w:r>
      <w:r w:rsidRPr="005438A8">
        <w:rPr>
          <w:rFonts w:ascii="Arial" w:hAnsi="Arial" w:cs="Arial"/>
          <w:bCs/>
          <w:lang w:val="ru-RU"/>
        </w:rPr>
        <w:t>у одређеном року то не учини, Наручилац има право да ангажује друго лице на терет Извођача радова.</w:t>
      </w:r>
    </w:p>
    <w:p w:rsidR="00D247BC" w:rsidRPr="005438A8" w:rsidRDefault="00D247BC" w:rsidP="00510CF1">
      <w:pPr>
        <w:ind w:firstLine="709"/>
        <w:jc w:val="both"/>
        <w:rPr>
          <w:rFonts w:ascii="Arial" w:hAnsi="Arial" w:cs="Arial"/>
          <w:bCs/>
          <w:lang w:val="ru-RU"/>
        </w:rPr>
      </w:pPr>
      <w:r>
        <w:rPr>
          <w:rFonts w:ascii="Arial" w:hAnsi="Arial" w:cs="Arial"/>
          <w:bCs/>
          <w:lang w:val="ru-RU"/>
        </w:rPr>
        <w:t>За уграђену опрему- мобилијар, Извођач радова мора да досави гаранције произвођача опреме, у свему у складу са Правилником о садржини и начину вршења техничког прегледа објекта, саставу комисије, садржини предлога комисије о утврђивању подобности објекта за употребу, осматрању тла и објекта у току грађења и употребе и минималним гарантним роковима за поједине врсте објеката («Сл.гласник РС», бр. 27/2015 и 29/2016).</w:t>
      </w:r>
    </w:p>
    <w:p w:rsidR="00D247BC" w:rsidRDefault="00510CF1" w:rsidP="00510CF1">
      <w:pPr>
        <w:ind w:firstLine="709"/>
        <w:jc w:val="both"/>
        <w:rPr>
          <w:rFonts w:ascii="Arial" w:hAnsi="Arial" w:cs="Arial"/>
          <w:lang w:val="sr-Cyrl-CS"/>
        </w:rPr>
      </w:pPr>
      <w:r w:rsidRPr="005438A8">
        <w:rPr>
          <w:rFonts w:ascii="Arial" w:hAnsi="Arial" w:cs="Arial"/>
          <w:bCs/>
          <w:lang w:val="ru-RU"/>
        </w:rPr>
        <w:t>Стручни надзор над извођењем угово</w:t>
      </w:r>
      <w:r w:rsidR="00D247BC">
        <w:rPr>
          <w:rFonts w:ascii="Arial" w:hAnsi="Arial" w:cs="Arial"/>
          <w:bCs/>
          <w:lang w:val="ru-RU"/>
        </w:rPr>
        <w:t>рених радова се врши складу са З</w:t>
      </w:r>
      <w:r w:rsidRPr="005438A8">
        <w:rPr>
          <w:rFonts w:ascii="Arial" w:hAnsi="Arial" w:cs="Arial"/>
          <w:bCs/>
          <w:lang w:val="ru-RU"/>
        </w:rPr>
        <w:t xml:space="preserve">аконом </w:t>
      </w:r>
      <w:r w:rsidR="00D247BC">
        <w:rPr>
          <w:rFonts w:ascii="Arial" w:hAnsi="Arial" w:cs="Arial"/>
          <w:bCs/>
          <w:lang w:val="ru-RU"/>
        </w:rPr>
        <w:t xml:space="preserve">о планирању и изградњи </w:t>
      </w:r>
      <w:r w:rsidR="00D247BC" w:rsidRPr="005E398C">
        <w:rPr>
          <w:rFonts w:ascii="Arial" w:hAnsi="Arial" w:cs="Arial"/>
          <w:lang w:val="sr-Cyrl-CS"/>
        </w:rPr>
        <w:t>(''Сл. гласник РС'' бр.</w:t>
      </w:r>
      <w:r w:rsidR="00D247BC" w:rsidRPr="005E398C">
        <w:rPr>
          <w:rFonts w:ascii="Arial" w:hAnsi="Arial" w:cs="Arial"/>
        </w:rPr>
        <w:t xml:space="preserve">. 72/2009, 81/2009 - </w:t>
      </w:r>
      <w:r w:rsidR="00D247BC">
        <w:rPr>
          <w:rFonts w:ascii="Arial" w:hAnsi="Arial" w:cs="Arial"/>
        </w:rPr>
        <w:t>испр</w:t>
      </w:r>
      <w:r w:rsidR="00D247BC" w:rsidRPr="005E398C">
        <w:rPr>
          <w:rFonts w:ascii="Arial" w:hAnsi="Arial" w:cs="Arial"/>
        </w:rPr>
        <w:t xml:space="preserve">., 64/2010 </w:t>
      </w:r>
      <w:r w:rsidR="00D247BC">
        <w:rPr>
          <w:rFonts w:ascii="Arial" w:hAnsi="Arial" w:cs="Arial"/>
        </w:rPr>
        <w:t>–</w:t>
      </w:r>
      <w:r w:rsidR="00D247BC" w:rsidRPr="005E398C">
        <w:rPr>
          <w:rFonts w:ascii="Arial" w:hAnsi="Arial" w:cs="Arial"/>
        </w:rPr>
        <w:t xml:space="preserve"> </w:t>
      </w:r>
      <w:r w:rsidR="00D247BC">
        <w:rPr>
          <w:rFonts w:ascii="Arial" w:hAnsi="Arial" w:cs="Arial"/>
        </w:rPr>
        <w:t>одлука УС</w:t>
      </w:r>
      <w:r w:rsidR="00D247BC" w:rsidRPr="005E398C">
        <w:rPr>
          <w:rFonts w:ascii="Arial" w:hAnsi="Arial" w:cs="Arial"/>
        </w:rPr>
        <w:t xml:space="preserve">, 24/2011, 121/2012, 42/2013 - </w:t>
      </w:r>
      <w:r w:rsidR="00D247BC">
        <w:rPr>
          <w:rFonts w:ascii="Arial" w:hAnsi="Arial" w:cs="Arial"/>
        </w:rPr>
        <w:t>одлука УС</w:t>
      </w:r>
      <w:r w:rsidR="00D247BC" w:rsidRPr="005E398C">
        <w:rPr>
          <w:rFonts w:ascii="Arial" w:hAnsi="Arial" w:cs="Arial"/>
        </w:rPr>
        <w:t xml:space="preserve">, 50/2013 - </w:t>
      </w:r>
      <w:r w:rsidR="00D247BC">
        <w:rPr>
          <w:rFonts w:ascii="Arial" w:hAnsi="Arial" w:cs="Arial"/>
        </w:rPr>
        <w:t>одлука УС</w:t>
      </w:r>
      <w:r w:rsidR="00D247BC" w:rsidRPr="005E398C">
        <w:rPr>
          <w:rFonts w:ascii="Arial" w:hAnsi="Arial" w:cs="Arial"/>
        </w:rPr>
        <w:t xml:space="preserve">, 98/2013 - </w:t>
      </w:r>
      <w:r w:rsidR="00D247BC">
        <w:rPr>
          <w:rFonts w:ascii="Arial" w:hAnsi="Arial" w:cs="Arial"/>
        </w:rPr>
        <w:t>одлука УС</w:t>
      </w:r>
      <w:r w:rsidR="00D247BC" w:rsidRPr="005E398C">
        <w:rPr>
          <w:rFonts w:ascii="Arial" w:hAnsi="Arial" w:cs="Arial"/>
        </w:rPr>
        <w:t xml:space="preserve">, 132/2014, 145/2014, 83/2018, 31/2019 i 37/2019 </w:t>
      </w:r>
      <w:r w:rsidR="00D247BC">
        <w:rPr>
          <w:rFonts w:ascii="Arial" w:hAnsi="Arial" w:cs="Arial"/>
        </w:rPr>
        <w:t>–</w:t>
      </w:r>
      <w:r w:rsidR="00D247BC" w:rsidRPr="005E398C">
        <w:rPr>
          <w:rFonts w:ascii="Arial" w:hAnsi="Arial" w:cs="Arial"/>
        </w:rPr>
        <w:t xml:space="preserve"> </w:t>
      </w:r>
      <w:r w:rsidR="00D247BC">
        <w:rPr>
          <w:rFonts w:ascii="Arial" w:hAnsi="Arial" w:cs="Arial"/>
        </w:rPr>
        <w:t>др.закон),</w:t>
      </w:r>
      <w:r w:rsidR="00D247BC">
        <w:rPr>
          <w:rFonts w:ascii="Arial" w:hAnsi="Arial" w:cs="Arial"/>
          <w:lang w:val="sr-Cyrl-CS"/>
        </w:rPr>
        <w:t xml:space="preserve"> </w:t>
      </w:r>
      <w:r w:rsidR="00D247BC" w:rsidRPr="00926144">
        <w:rPr>
          <w:rFonts w:ascii="Arial" w:hAnsi="Arial" w:cs="Arial"/>
          <w:lang w:val="sr-Cyrl-CS"/>
        </w:rPr>
        <w:t xml:space="preserve">Правилником о садржини и начину вођења стручног надзора (''Сл. гласник РС'' бр. 22/2015 и 24/2017), </w:t>
      </w:r>
      <w:r w:rsidR="00D247BC">
        <w:rPr>
          <w:rFonts w:ascii="Arial" w:hAnsi="Arial" w:cs="Arial"/>
          <w:lang w:val="sr-Cyrl-CS"/>
        </w:rPr>
        <w:t>Правилником о безбедности дечјих игралишта („Сл.гласник РС“, бр. 63/2018).</w:t>
      </w:r>
    </w:p>
    <w:p w:rsidR="00510CF1" w:rsidRPr="005438A8" w:rsidRDefault="00510CF1" w:rsidP="00510CF1">
      <w:pPr>
        <w:ind w:firstLine="709"/>
        <w:jc w:val="both"/>
        <w:rPr>
          <w:rFonts w:ascii="Arial" w:hAnsi="Arial" w:cs="Arial"/>
          <w:bCs/>
          <w:lang w:val="ru-RU"/>
        </w:rPr>
      </w:pPr>
      <w:r w:rsidRPr="005438A8">
        <w:rPr>
          <w:rFonts w:ascii="Arial" w:hAnsi="Arial" w:cs="Arial"/>
          <w:bCs/>
          <w:lang w:val="ru-RU"/>
        </w:rPr>
        <w:t>Извођач радова се не ослобађа одговорности ако је штета настала због тога што је при извођењу одређених радова поступао по захтевима Наручиоца.</w:t>
      </w:r>
    </w:p>
    <w:p w:rsidR="002A78B4" w:rsidRDefault="002A78B4" w:rsidP="002A78B4">
      <w:pPr>
        <w:spacing w:line="240" w:lineRule="auto"/>
        <w:jc w:val="both"/>
        <w:rPr>
          <w:rFonts w:ascii="Arial" w:hAnsi="Arial" w:cs="Arial"/>
          <w:b/>
          <w:bCs/>
          <w:iCs/>
          <w:lang w:val="ru-RU"/>
        </w:rPr>
      </w:pPr>
    </w:p>
    <w:p w:rsidR="00D923A4" w:rsidRDefault="00D923A4" w:rsidP="002A78B4">
      <w:pPr>
        <w:spacing w:line="240" w:lineRule="auto"/>
        <w:jc w:val="both"/>
        <w:rPr>
          <w:rFonts w:ascii="Arial" w:hAnsi="Arial" w:cs="Arial"/>
          <w:b/>
          <w:bCs/>
          <w:iCs/>
          <w:lang w:val="ru-RU"/>
        </w:rPr>
      </w:pPr>
    </w:p>
    <w:p w:rsidR="00D923A4" w:rsidRDefault="00D923A4" w:rsidP="002A78B4">
      <w:pPr>
        <w:spacing w:line="240" w:lineRule="auto"/>
        <w:jc w:val="both"/>
        <w:rPr>
          <w:rFonts w:ascii="Arial" w:hAnsi="Arial" w:cs="Arial"/>
          <w:b/>
          <w:bCs/>
          <w:iCs/>
          <w:lang w:val="ru-RU"/>
        </w:rPr>
      </w:pPr>
    </w:p>
    <w:p w:rsidR="00D923A4" w:rsidRDefault="00D923A4" w:rsidP="002A78B4">
      <w:pPr>
        <w:spacing w:line="240" w:lineRule="auto"/>
        <w:jc w:val="both"/>
        <w:rPr>
          <w:rFonts w:ascii="Arial" w:hAnsi="Arial" w:cs="Arial"/>
          <w:b/>
          <w:bCs/>
          <w:iCs/>
          <w:lang w:val="ru-RU"/>
        </w:rPr>
      </w:pPr>
    </w:p>
    <w:p w:rsidR="00D923A4" w:rsidRPr="005438A8" w:rsidRDefault="00D923A4" w:rsidP="002A78B4">
      <w:pPr>
        <w:spacing w:line="240" w:lineRule="auto"/>
        <w:jc w:val="both"/>
        <w:rPr>
          <w:rFonts w:ascii="Arial" w:hAnsi="Arial" w:cs="Arial"/>
          <w:b/>
          <w:bCs/>
          <w:iCs/>
          <w:lang w:val="ru-RU"/>
        </w:rPr>
      </w:pPr>
    </w:p>
    <w:p w:rsidR="002A78B4" w:rsidRPr="00D56951" w:rsidRDefault="002A78B4" w:rsidP="002A78B4">
      <w:pPr>
        <w:spacing w:line="240" w:lineRule="auto"/>
        <w:jc w:val="both"/>
        <w:rPr>
          <w:rFonts w:ascii="Arial" w:hAnsi="Arial" w:cs="Arial"/>
          <w:b/>
          <w:bCs/>
          <w:iCs/>
          <w:lang w:val="ru-RU"/>
        </w:rPr>
      </w:pPr>
      <w:r w:rsidRPr="005438A8">
        <w:rPr>
          <w:rFonts w:ascii="Arial" w:hAnsi="Arial" w:cs="Arial"/>
          <w:b/>
          <w:bCs/>
          <w:iCs/>
          <w:lang w:val="ru-RU"/>
        </w:rPr>
        <w:lastRenderedPageBreak/>
        <w:t>Гарантни рок</w:t>
      </w:r>
    </w:p>
    <w:p w:rsidR="002A78B4" w:rsidRPr="005438A8" w:rsidRDefault="002A78B4" w:rsidP="002A78B4">
      <w:pPr>
        <w:spacing w:line="240" w:lineRule="auto"/>
        <w:jc w:val="center"/>
        <w:rPr>
          <w:rFonts w:ascii="Arial" w:hAnsi="Arial" w:cs="Arial"/>
          <w:b/>
          <w:bCs/>
          <w:iCs/>
          <w:lang w:val="ru-RU"/>
        </w:rPr>
      </w:pPr>
      <w:r w:rsidRPr="005438A8">
        <w:rPr>
          <w:rFonts w:ascii="Arial" w:hAnsi="Arial" w:cs="Arial"/>
          <w:b/>
          <w:bCs/>
          <w:iCs/>
          <w:lang w:val="ru-RU"/>
        </w:rPr>
        <w:t>Члан 1</w:t>
      </w:r>
      <w:r w:rsidR="00D56951">
        <w:rPr>
          <w:rFonts w:ascii="Arial" w:hAnsi="Arial" w:cs="Arial"/>
          <w:b/>
          <w:bCs/>
          <w:iCs/>
          <w:lang w:val="ru-RU"/>
        </w:rPr>
        <w:t>4</w:t>
      </w:r>
      <w:r w:rsidRPr="005438A8">
        <w:rPr>
          <w:rFonts w:ascii="Arial" w:hAnsi="Arial" w:cs="Arial"/>
          <w:b/>
          <w:bCs/>
          <w:iCs/>
          <w:lang w:val="ru-RU"/>
        </w:rPr>
        <w:t>.</w:t>
      </w:r>
    </w:p>
    <w:p w:rsidR="002A78B4" w:rsidRPr="005438A8" w:rsidRDefault="002A78B4" w:rsidP="002A78B4">
      <w:pPr>
        <w:spacing w:line="240" w:lineRule="auto"/>
        <w:jc w:val="both"/>
        <w:rPr>
          <w:rFonts w:ascii="Arial" w:hAnsi="Arial" w:cs="Arial"/>
          <w:bCs/>
          <w:iCs/>
          <w:lang w:val="ru-RU"/>
        </w:rPr>
      </w:pPr>
    </w:p>
    <w:p w:rsidR="002A78B4" w:rsidRPr="005438A8" w:rsidRDefault="002A78B4" w:rsidP="002A78B4">
      <w:pPr>
        <w:tabs>
          <w:tab w:val="left" w:pos="0"/>
        </w:tabs>
        <w:ind w:firstLine="709"/>
        <w:jc w:val="both"/>
        <w:rPr>
          <w:rFonts w:ascii="Arial" w:hAnsi="Arial" w:cs="Arial"/>
          <w:bCs/>
          <w:lang w:val="ru-RU"/>
        </w:rPr>
      </w:pPr>
      <w:r w:rsidRPr="005438A8">
        <w:rPr>
          <w:rFonts w:ascii="Arial" w:hAnsi="Arial" w:cs="Arial"/>
          <w:bCs/>
          <w:lang w:val="ru-RU"/>
        </w:rPr>
        <w:t>Извођач радова гарантује да су изведени радови у време примопредаје у складу са уговором, прописима и правилима струке и да немају мана које онемогућавају или умањују њихову вредност или њихову подобност за редовну употребу, односно употребу одређену уговором.</w:t>
      </w:r>
    </w:p>
    <w:p w:rsidR="00D247BC" w:rsidRDefault="002A78B4" w:rsidP="002A78B4">
      <w:pPr>
        <w:ind w:firstLine="709"/>
        <w:jc w:val="both"/>
        <w:rPr>
          <w:rFonts w:ascii="Arial" w:hAnsi="Arial" w:cs="Arial"/>
          <w:bCs/>
          <w:lang w:val="ru-RU"/>
        </w:rPr>
      </w:pPr>
      <w:r w:rsidRPr="005438A8">
        <w:rPr>
          <w:rFonts w:ascii="Arial" w:hAnsi="Arial" w:cs="Arial"/>
          <w:bCs/>
          <w:lang w:val="ru-RU"/>
        </w:rPr>
        <w:t xml:space="preserve">Гарантни рок за квалитет изведених радове износи </w:t>
      </w:r>
      <w:r w:rsidRPr="005438A8">
        <w:rPr>
          <w:rFonts w:ascii="Arial" w:hAnsi="Arial" w:cs="Arial"/>
          <w:bCs/>
          <w:lang w:val="sr-Cyrl-CS"/>
        </w:rPr>
        <w:t>_______</w:t>
      </w:r>
      <w:r w:rsidRPr="005438A8">
        <w:rPr>
          <w:rFonts w:ascii="Arial" w:hAnsi="Arial" w:cs="Arial"/>
          <w:bCs/>
          <w:lang w:val="ru-RU"/>
        </w:rPr>
        <w:t xml:space="preserve"> године и рачуна се од датума примопредаје радова. </w:t>
      </w:r>
    </w:p>
    <w:p w:rsidR="002A78B4" w:rsidRPr="005438A8" w:rsidRDefault="002A78B4" w:rsidP="002A78B4">
      <w:pPr>
        <w:ind w:firstLine="709"/>
        <w:jc w:val="both"/>
        <w:rPr>
          <w:rFonts w:ascii="Arial" w:hAnsi="Arial" w:cs="Arial"/>
          <w:bCs/>
          <w:lang w:val="ru-RU"/>
        </w:rPr>
      </w:pPr>
      <w:r w:rsidRPr="005438A8">
        <w:rPr>
          <w:rFonts w:ascii="Arial" w:hAnsi="Arial" w:cs="Arial"/>
          <w:bCs/>
          <w:lang w:val="ru-RU"/>
        </w:rPr>
        <w:t xml:space="preserve">Гарантни рок за сву уграђену опрему и материјал је у складу са гарантним роком произвођача рачунајући од датума примопредаје радова, с тим што је извођач радова дужан да сву документацију о гаранцијама произвођача опреме, заједно са упутствима за употребу, прибави и преда </w:t>
      </w:r>
      <w:r w:rsidRPr="005438A8">
        <w:rPr>
          <w:rFonts w:ascii="Arial" w:hAnsi="Arial" w:cs="Arial"/>
          <w:lang w:val="ru-RU"/>
        </w:rPr>
        <w:t>Наручиоцу радова</w:t>
      </w:r>
      <w:r w:rsidRPr="005438A8">
        <w:rPr>
          <w:rFonts w:ascii="Arial" w:hAnsi="Arial" w:cs="Arial"/>
          <w:bCs/>
          <w:lang w:val="ru-RU"/>
        </w:rPr>
        <w:t>.</w:t>
      </w:r>
    </w:p>
    <w:p w:rsidR="002A78B4" w:rsidRPr="005438A8" w:rsidRDefault="002A78B4" w:rsidP="002A78B4">
      <w:pPr>
        <w:ind w:firstLine="709"/>
        <w:jc w:val="both"/>
        <w:rPr>
          <w:rFonts w:ascii="Arial" w:hAnsi="Arial" w:cs="Arial"/>
          <w:bCs/>
          <w:i/>
          <w:lang w:val="ru-RU"/>
        </w:rPr>
      </w:pPr>
      <w:r w:rsidRPr="005438A8">
        <w:rPr>
          <w:rFonts w:ascii="Arial" w:hAnsi="Arial" w:cs="Arial"/>
          <w:bCs/>
          <w:lang w:val="ru-RU"/>
        </w:rPr>
        <w:t>Извођач радова је дужан да о свом трошку отклони све недостатке који се покажу у току гарантног рока, а који су наступили услед тога што се Извођач није држао својих обавеза у погледу квалитета радова и материјала у року од 5 дана од пријема писаног захтева од стране Наручиоца.</w:t>
      </w:r>
    </w:p>
    <w:p w:rsidR="002A78B4" w:rsidRPr="005438A8" w:rsidRDefault="002A78B4" w:rsidP="002A78B4">
      <w:pPr>
        <w:ind w:firstLine="709"/>
        <w:jc w:val="both"/>
        <w:rPr>
          <w:rFonts w:ascii="Arial" w:hAnsi="Arial" w:cs="Arial"/>
          <w:bCs/>
          <w:lang w:val="ru-RU"/>
        </w:rPr>
      </w:pPr>
      <w:r w:rsidRPr="005438A8">
        <w:rPr>
          <w:rFonts w:ascii="Arial" w:hAnsi="Arial" w:cs="Arial"/>
          <w:bCs/>
          <w:lang w:val="ru-RU"/>
        </w:rPr>
        <w:t xml:space="preserve">Независно од права из гаранције, </w:t>
      </w:r>
      <w:r w:rsidRPr="005438A8">
        <w:rPr>
          <w:rFonts w:ascii="Arial" w:hAnsi="Arial" w:cs="Arial"/>
          <w:lang w:val="ru-RU"/>
        </w:rPr>
        <w:t xml:space="preserve">Наручилац радова </w:t>
      </w:r>
      <w:r w:rsidRPr="005438A8">
        <w:rPr>
          <w:rFonts w:ascii="Arial" w:hAnsi="Arial" w:cs="Arial"/>
          <w:bCs/>
          <w:lang w:val="ru-RU"/>
        </w:rPr>
        <w:t>има право да од извођача радова захтева накнаду штете која је настала као последица неквалитетно изведених радова или уградње материјала неодговарајућег квалитета.</w:t>
      </w:r>
    </w:p>
    <w:p w:rsidR="00510CF1" w:rsidRPr="005438A8" w:rsidRDefault="00510CF1" w:rsidP="00510CF1">
      <w:pPr>
        <w:ind w:firstLine="709"/>
        <w:jc w:val="both"/>
        <w:rPr>
          <w:rFonts w:ascii="Arial" w:hAnsi="Arial" w:cs="Arial"/>
          <w:bCs/>
          <w:lang w:val="ru-RU"/>
        </w:rPr>
      </w:pPr>
    </w:p>
    <w:p w:rsidR="00473089" w:rsidRPr="00D56951" w:rsidRDefault="00510CF1" w:rsidP="00D56951">
      <w:pPr>
        <w:pStyle w:val="a"/>
        <w:spacing w:before="0" w:after="0"/>
        <w:jc w:val="left"/>
        <w:rPr>
          <w:rFonts w:ascii="Arial" w:hAnsi="Arial" w:cs="Arial"/>
          <w:lang w:val="sr-Cyrl-CS"/>
        </w:rPr>
      </w:pPr>
      <w:r w:rsidRPr="003F741E">
        <w:rPr>
          <w:rFonts w:ascii="Arial" w:hAnsi="Arial" w:cs="Arial"/>
        </w:rPr>
        <w:t>Вишкови и мањкови радова</w:t>
      </w:r>
    </w:p>
    <w:p w:rsidR="00473089" w:rsidRPr="005438A8" w:rsidRDefault="00914BB4" w:rsidP="00CD0E8B">
      <w:pPr>
        <w:spacing w:line="240" w:lineRule="auto"/>
        <w:jc w:val="center"/>
        <w:rPr>
          <w:rFonts w:ascii="Arial" w:hAnsi="Arial" w:cs="Arial"/>
          <w:b/>
          <w:bCs/>
          <w:iCs/>
          <w:lang w:val="ru-RU"/>
        </w:rPr>
      </w:pPr>
      <w:r w:rsidRPr="005438A8">
        <w:rPr>
          <w:rFonts w:ascii="Arial" w:hAnsi="Arial" w:cs="Arial"/>
          <w:b/>
          <w:bCs/>
          <w:iCs/>
          <w:lang w:val="ru-RU"/>
        </w:rPr>
        <w:t>Члан 1</w:t>
      </w:r>
      <w:r w:rsidR="00D56951">
        <w:rPr>
          <w:rFonts w:ascii="Arial" w:hAnsi="Arial" w:cs="Arial"/>
          <w:b/>
          <w:bCs/>
          <w:iCs/>
          <w:lang w:val="ru-RU"/>
        </w:rPr>
        <w:t>5</w:t>
      </w:r>
      <w:r w:rsidR="00473089"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3F741E" w:rsidRPr="003F741E" w:rsidRDefault="003F741E" w:rsidP="003F741E">
      <w:pPr>
        <w:ind w:firstLine="709"/>
        <w:jc w:val="both"/>
        <w:rPr>
          <w:rFonts w:ascii="Arial" w:hAnsi="Arial" w:cs="Arial"/>
          <w:bCs/>
          <w:lang w:val="ru-RU"/>
        </w:rPr>
      </w:pPr>
      <w:r w:rsidRPr="003F741E">
        <w:rPr>
          <w:rFonts w:ascii="Arial" w:hAnsi="Arial" w:cs="Arial"/>
          <w:bCs/>
          <w:lang w:val="ru-RU"/>
        </w:rPr>
        <w:t xml:space="preserve">За свако одступање од техничке документације на основу које се изводе радови и уграђује опрема, односно за свако одступање од уговорених радова, Извођач радова је дужан да о томе обавести Наручиоца и да тражи писмену сагласност за та одступања. </w:t>
      </w:r>
    </w:p>
    <w:p w:rsidR="003F741E" w:rsidRPr="003F741E" w:rsidRDefault="003F741E" w:rsidP="003F741E">
      <w:pPr>
        <w:ind w:firstLine="709"/>
        <w:jc w:val="both"/>
        <w:rPr>
          <w:rFonts w:ascii="Arial" w:hAnsi="Arial" w:cs="Arial"/>
          <w:bCs/>
          <w:lang w:val="ru-RU"/>
        </w:rPr>
      </w:pPr>
      <w:r w:rsidRPr="003F741E">
        <w:rPr>
          <w:rFonts w:ascii="Arial" w:hAnsi="Arial" w:cs="Arial"/>
          <w:bCs/>
          <w:lang w:val="ru-RU"/>
        </w:rPr>
        <w:t>Извођач радова не може захтевати повећање уговорене цене за радове које је извршио без сагласности Наручиоца.</w:t>
      </w:r>
    </w:p>
    <w:p w:rsidR="003F741E" w:rsidRPr="003F741E" w:rsidRDefault="003F741E" w:rsidP="003F741E">
      <w:pPr>
        <w:ind w:firstLine="709"/>
        <w:jc w:val="both"/>
        <w:rPr>
          <w:rFonts w:ascii="Arial" w:hAnsi="Arial" w:cs="Arial"/>
          <w:bCs/>
          <w:lang w:val="ru-RU"/>
        </w:rPr>
      </w:pPr>
      <w:r w:rsidRPr="003F741E">
        <w:rPr>
          <w:rFonts w:ascii="Arial" w:hAnsi="Arial" w:cs="Arial"/>
          <w:bCs/>
          <w:lang w:val="ru-RU"/>
        </w:rPr>
        <w:t xml:space="preserve">Вишкови или мањкови радова за чије извођење је Наручилац дао сагласност, обрачунавају се и плаћају по уговореним фиксним јединичним ценама и стварним количинама изведених радова, а у складу са Посебним узансама о грађењу </w:t>
      </w:r>
      <w:bookmarkStart w:id="2" w:name="_Hlk499072101"/>
      <w:r w:rsidRPr="003F741E">
        <w:rPr>
          <w:rFonts w:ascii="Arial" w:hAnsi="Arial" w:cs="Arial"/>
          <w:bCs/>
          <w:lang w:val="ru-RU"/>
        </w:rPr>
        <w:t>(„Сл. Лист СФРЈ“ бр. 18/77 у даљем тексту: Узансе)</w:t>
      </w:r>
      <w:bookmarkEnd w:id="2"/>
    </w:p>
    <w:p w:rsidR="003F741E" w:rsidRPr="003F741E" w:rsidRDefault="003F741E" w:rsidP="003F741E">
      <w:pPr>
        <w:ind w:firstLine="709"/>
        <w:jc w:val="both"/>
        <w:rPr>
          <w:rFonts w:ascii="Arial" w:hAnsi="Arial" w:cs="Arial"/>
          <w:bCs/>
          <w:lang w:val="ru-RU"/>
        </w:rPr>
      </w:pPr>
      <w:r w:rsidRPr="003F741E">
        <w:rPr>
          <w:rFonts w:ascii="Arial" w:hAnsi="Arial" w:cs="Arial"/>
          <w:bCs/>
          <w:lang w:val="ru-RU"/>
        </w:rPr>
        <w:t>Наручилац има право да у току извођења радова, од</w:t>
      </w:r>
      <w:r w:rsidR="00D247BC">
        <w:rPr>
          <w:rFonts w:ascii="Arial" w:hAnsi="Arial" w:cs="Arial"/>
          <w:bCs/>
          <w:lang w:val="ru-RU"/>
        </w:rPr>
        <w:t xml:space="preserve">носно монтаже опреме, одустане </w:t>
      </w:r>
      <w:r w:rsidRPr="003F741E">
        <w:rPr>
          <w:rFonts w:ascii="Arial" w:hAnsi="Arial" w:cs="Arial"/>
          <w:bCs/>
          <w:lang w:val="ru-RU"/>
        </w:rPr>
        <w:t>од дела радова и опреме предвиђених у техничкој документацији чија укупна вредност не прелази 10% укупне уговорене цене, под условом да се тим одустајањем не угрозе гарантоване карактеристике објекта као целине.</w:t>
      </w:r>
    </w:p>
    <w:p w:rsidR="009575A6" w:rsidRPr="003F741E" w:rsidRDefault="009575A6" w:rsidP="00CD0E8B">
      <w:pPr>
        <w:spacing w:line="240" w:lineRule="auto"/>
        <w:ind w:firstLine="720"/>
        <w:jc w:val="both"/>
        <w:rPr>
          <w:rFonts w:ascii="Arial" w:hAnsi="Arial" w:cs="Arial"/>
          <w:bCs/>
          <w:iCs/>
          <w:lang w:val="sr-Cyrl-CS"/>
        </w:rPr>
      </w:pPr>
    </w:p>
    <w:p w:rsidR="009575A6" w:rsidRPr="00D56951" w:rsidRDefault="009575A6" w:rsidP="009575A6">
      <w:pPr>
        <w:pStyle w:val="a"/>
        <w:spacing w:before="0" w:after="0"/>
        <w:jc w:val="left"/>
        <w:rPr>
          <w:rFonts w:ascii="Arial" w:hAnsi="Arial" w:cs="Arial"/>
          <w:lang w:val="sr-Cyrl-CS"/>
        </w:rPr>
      </w:pPr>
      <w:r w:rsidRPr="005438A8">
        <w:rPr>
          <w:rFonts w:ascii="Arial" w:hAnsi="Arial" w:cs="Arial"/>
        </w:rPr>
        <w:t>Хитни непредвиђени радови</w:t>
      </w:r>
    </w:p>
    <w:p w:rsidR="009575A6" w:rsidRPr="005438A8" w:rsidRDefault="009575A6" w:rsidP="009575A6">
      <w:pPr>
        <w:pStyle w:val="a0"/>
        <w:spacing w:before="0" w:after="0"/>
        <w:rPr>
          <w:rFonts w:ascii="Arial" w:hAnsi="Arial" w:cs="Arial"/>
          <w:b/>
          <w:lang w:val="ru-RU"/>
        </w:rPr>
      </w:pPr>
      <w:r w:rsidRPr="005438A8">
        <w:rPr>
          <w:rFonts w:ascii="Arial" w:hAnsi="Arial" w:cs="Arial"/>
          <w:b/>
          <w:lang w:val="ru-RU"/>
        </w:rPr>
        <w:t xml:space="preserve">Члан </w:t>
      </w:r>
      <w:r w:rsidRPr="005438A8">
        <w:rPr>
          <w:rFonts w:ascii="Arial" w:hAnsi="Arial" w:cs="Arial"/>
          <w:b/>
        </w:rPr>
        <w:t>1</w:t>
      </w:r>
      <w:r w:rsidR="00D56951">
        <w:rPr>
          <w:rFonts w:ascii="Arial" w:hAnsi="Arial" w:cs="Arial"/>
          <w:b/>
          <w:lang w:val="sr-Cyrl-CS"/>
        </w:rPr>
        <w:t>6</w:t>
      </w:r>
      <w:r w:rsidRPr="005438A8">
        <w:rPr>
          <w:rFonts w:ascii="Arial" w:hAnsi="Arial" w:cs="Arial"/>
          <w:b/>
          <w:lang w:val="ru-RU"/>
        </w:rPr>
        <w:t>.</w:t>
      </w:r>
    </w:p>
    <w:p w:rsidR="009575A6" w:rsidRPr="005438A8" w:rsidRDefault="009575A6" w:rsidP="009575A6">
      <w:pPr>
        <w:pStyle w:val="a0"/>
        <w:spacing w:before="0" w:after="0"/>
        <w:rPr>
          <w:rFonts w:ascii="Arial" w:hAnsi="Arial" w:cs="Arial"/>
          <w:b/>
          <w:lang w:val="ru-RU"/>
        </w:rPr>
      </w:pP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t>Хитни непредвиђени радови (према члану 634. Закона о облигационим односима) су они радови чије је предузимање било нужно због осигурања стабилности објекта или ради спречевања настанка штете, а изазвани су неочекиваном тежом природом земљишта, неочекиваном појавом воде или другим ванредним и неочекиваним догађајем.</w:t>
      </w: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lastRenderedPageBreak/>
        <w:t xml:space="preserve">Хитни непредвиђене радове Извођач радова може да изведе и без претходне сагласности наручиоца, ако због њихове хитности није био у могућности да прибави ту сагласност.  </w:t>
      </w: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t xml:space="preserve">Извођач радова </w:t>
      </w:r>
      <w:r w:rsidR="00ED24E3" w:rsidRPr="005438A8">
        <w:rPr>
          <w:rFonts w:ascii="Arial" w:hAnsi="Arial" w:cs="Arial"/>
          <w:bCs/>
          <w:lang w:val="ru-RU"/>
        </w:rPr>
        <w:t>је дужан без одлагања обавести</w:t>
      </w:r>
      <w:r w:rsidRPr="005438A8">
        <w:rPr>
          <w:rFonts w:ascii="Arial" w:hAnsi="Arial" w:cs="Arial"/>
          <w:bCs/>
          <w:lang w:val="ru-RU"/>
        </w:rPr>
        <w:t xml:space="preserve"> Наручиоца о разлозима за извођење хитних непредвиђених радова и о предузетим мерама. </w:t>
      </w: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t>Извођач радова има право на правичну накнаду за хитне непредвиђене радове који су морали бити обављени.</w:t>
      </w:r>
    </w:p>
    <w:p w:rsidR="009575A6" w:rsidRPr="005438A8" w:rsidRDefault="009575A6" w:rsidP="009575A6">
      <w:pPr>
        <w:ind w:firstLine="709"/>
        <w:jc w:val="both"/>
        <w:rPr>
          <w:rFonts w:ascii="Arial" w:hAnsi="Arial" w:cs="Arial"/>
          <w:lang w:val="ru-RU"/>
        </w:rPr>
      </w:pPr>
      <w:r w:rsidRPr="005438A8">
        <w:rPr>
          <w:rFonts w:ascii="Arial" w:hAnsi="Arial" w:cs="Arial"/>
          <w:bCs/>
          <w:lang w:val="ru-RU"/>
        </w:rPr>
        <w:t>Наручилац може раскинути овај уговор ако би услед хитних непредвиђених радова уговорена це</w:t>
      </w:r>
      <w:r w:rsidR="000E17EA" w:rsidRPr="005438A8">
        <w:rPr>
          <w:rFonts w:ascii="Arial" w:hAnsi="Arial" w:cs="Arial"/>
          <w:bCs/>
          <w:lang w:val="ru-RU"/>
        </w:rPr>
        <w:t>на морала бити повећана за 5,0%</w:t>
      </w:r>
      <w:r w:rsidRPr="005438A8">
        <w:rPr>
          <w:rFonts w:ascii="Arial" w:hAnsi="Arial" w:cs="Arial"/>
          <w:bCs/>
          <w:lang w:val="ru-RU"/>
        </w:rPr>
        <w:t xml:space="preserve"> и више, о чему је дужан без одлагања обавестити</w:t>
      </w:r>
      <w:r w:rsidRPr="005438A8">
        <w:rPr>
          <w:rFonts w:ascii="Arial" w:hAnsi="Arial" w:cs="Arial"/>
          <w:lang w:val="ru-RU"/>
        </w:rPr>
        <w:t xml:space="preserve"> Извођача радова. </w:t>
      </w:r>
    </w:p>
    <w:p w:rsidR="009575A6" w:rsidRPr="005438A8" w:rsidRDefault="009575A6" w:rsidP="009575A6">
      <w:pPr>
        <w:ind w:firstLine="720"/>
        <w:jc w:val="both"/>
        <w:rPr>
          <w:rFonts w:ascii="Arial" w:hAnsi="Arial" w:cs="Arial"/>
          <w:lang w:val="ru-RU"/>
        </w:rPr>
      </w:pPr>
      <w:r w:rsidRPr="005438A8">
        <w:rPr>
          <w:rFonts w:ascii="Arial" w:hAnsi="Arial" w:cs="Arial"/>
          <w:lang w:val="ru-RU"/>
        </w:rPr>
        <w:t>У случају раскида уговора Наручилац је дужан исплатити Извођачу радова одговарајући део цене за већ и</w:t>
      </w:r>
      <w:r w:rsidR="00ED24E3" w:rsidRPr="005438A8">
        <w:rPr>
          <w:rFonts w:ascii="Arial" w:hAnsi="Arial" w:cs="Arial"/>
          <w:lang w:val="ru-RU"/>
        </w:rPr>
        <w:t>зведене</w:t>
      </w:r>
      <w:r w:rsidRPr="005438A8">
        <w:rPr>
          <w:rFonts w:ascii="Arial" w:hAnsi="Arial" w:cs="Arial"/>
          <w:lang w:val="ru-RU"/>
        </w:rPr>
        <w:t xml:space="preserve"> радове, као и правичну накнаду за учињене неопходне трошкове.</w:t>
      </w:r>
    </w:p>
    <w:p w:rsidR="009575A6" w:rsidRPr="005438A8" w:rsidRDefault="009575A6" w:rsidP="009575A6">
      <w:pPr>
        <w:ind w:firstLine="720"/>
        <w:jc w:val="both"/>
        <w:rPr>
          <w:rFonts w:ascii="Arial" w:hAnsi="Arial" w:cs="Arial"/>
          <w:lang w:val="ru-RU"/>
        </w:rPr>
      </w:pPr>
    </w:p>
    <w:p w:rsidR="009575A6" w:rsidRPr="00D56951" w:rsidRDefault="009575A6" w:rsidP="009575A6">
      <w:pPr>
        <w:pStyle w:val="a"/>
        <w:spacing w:before="0" w:after="0"/>
        <w:jc w:val="left"/>
        <w:rPr>
          <w:rFonts w:ascii="Arial" w:hAnsi="Arial" w:cs="Arial"/>
          <w:lang w:val="sr-Cyrl-CS"/>
        </w:rPr>
      </w:pPr>
      <w:r w:rsidRPr="005438A8">
        <w:rPr>
          <w:rFonts w:ascii="Arial" w:hAnsi="Arial" w:cs="Arial"/>
        </w:rPr>
        <w:t>Непредвиђени радови</w:t>
      </w:r>
    </w:p>
    <w:p w:rsidR="009575A6" w:rsidRPr="005438A8" w:rsidRDefault="009575A6" w:rsidP="009575A6">
      <w:pPr>
        <w:pStyle w:val="a0"/>
        <w:spacing w:before="0" w:after="0"/>
        <w:rPr>
          <w:rFonts w:ascii="Arial" w:hAnsi="Arial" w:cs="Arial"/>
          <w:b/>
          <w:lang w:val="ru-RU"/>
        </w:rPr>
      </w:pPr>
      <w:r w:rsidRPr="005438A8">
        <w:rPr>
          <w:rFonts w:ascii="Arial" w:hAnsi="Arial" w:cs="Arial"/>
          <w:b/>
          <w:lang w:val="ru-RU"/>
        </w:rPr>
        <w:t xml:space="preserve">Члан </w:t>
      </w:r>
      <w:r w:rsidRPr="005438A8">
        <w:rPr>
          <w:rFonts w:ascii="Arial" w:hAnsi="Arial" w:cs="Arial"/>
          <w:b/>
        </w:rPr>
        <w:t>1</w:t>
      </w:r>
      <w:r w:rsidR="00D56951">
        <w:rPr>
          <w:rFonts w:ascii="Arial" w:hAnsi="Arial" w:cs="Arial"/>
          <w:b/>
          <w:lang w:val="sr-Cyrl-CS"/>
        </w:rPr>
        <w:t>7</w:t>
      </w:r>
      <w:r w:rsidRPr="005438A8">
        <w:rPr>
          <w:rFonts w:ascii="Arial" w:hAnsi="Arial" w:cs="Arial"/>
          <w:b/>
          <w:lang w:val="ru-RU"/>
        </w:rPr>
        <w:t>.</w:t>
      </w:r>
    </w:p>
    <w:p w:rsidR="000E17EA" w:rsidRPr="005438A8" w:rsidRDefault="000E17EA" w:rsidP="009575A6">
      <w:pPr>
        <w:pStyle w:val="a0"/>
        <w:spacing w:before="0" w:after="0"/>
        <w:rPr>
          <w:rFonts w:ascii="Arial" w:hAnsi="Arial" w:cs="Arial"/>
          <w:b/>
          <w:lang w:val="ru-RU"/>
        </w:rPr>
      </w:pPr>
    </w:p>
    <w:p w:rsidR="009575A6" w:rsidRPr="005438A8" w:rsidRDefault="009575A6" w:rsidP="009575A6">
      <w:pPr>
        <w:ind w:firstLine="720"/>
        <w:jc w:val="both"/>
        <w:rPr>
          <w:rFonts w:ascii="Arial" w:eastAsia="Calibri-Bold" w:hAnsi="Arial" w:cs="Arial"/>
          <w:bCs/>
        </w:rPr>
      </w:pPr>
      <w:r w:rsidRPr="005438A8">
        <w:rPr>
          <w:rFonts w:ascii="Arial" w:hAnsi="Arial" w:cs="Arial"/>
          <w:bCs/>
          <w:lang w:val="ru-RU"/>
        </w:rPr>
        <w:t xml:space="preserve">Непредвиђени радови </w:t>
      </w:r>
      <w:r w:rsidRPr="005438A8">
        <w:rPr>
          <w:rFonts w:ascii="Arial" w:hAnsi="Arial" w:cs="Arial"/>
          <w:bCs/>
        </w:rPr>
        <w:t>према члану 9. Посебних Узанси о грађењу („Сл. Лист СФРЈ</w:t>
      </w:r>
      <w:proofErr w:type="gramStart"/>
      <w:r w:rsidRPr="005438A8">
        <w:rPr>
          <w:rFonts w:ascii="Arial" w:hAnsi="Arial" w:cs="Arial"/>
          <w:bCs/>
        </w:rPr>
        <w:t>“ бр</w:t>
      </w:r>
      <w:proofErr w:type="gramEnd"/>
      <w:r w:rsidRPr="005438A8">
        <w:rPr>
          <w:rFonts w:ascii="Arial" w:hAnsi="Arial" w:cs="Arial"/>
          <w:bCs/>
        </w:rPr>
        <w:t xml:space="preserve">. 18/77 у даљем тексту: Узансе) </w:t>
      </w:r>
      <w:r w:rsidRPr="005438A8">
        <w:rPr>
          <w:rFonts w:ascii="Arial" w:hAnsi="Arial" w:cs="Arial"/>
          <w:bCs/>
          <w:lang w:val="ru-RU"/>
        </w:rPr>
        <w:t>су они радови који нису уговорени, ни предвиђени пројектом, али су се јавили као</w:t>
      </w:r>
      <w:r w:rsidRPr="005438A8">
        <w:rPr>
          <w:rFonts w:ascii="Arial" w:eastAsia="Calibri-Bold" w:hAnsi="Arial" w:cs="Arial"/>
          <w:bCs/>
        </w:rPr>
        <w:t xml:space="preserve"> последица околности које су уочене у току реализације уговора и без чијег извођења циљ закљученог уговора не би био остварен у потпуности. </w:t>
      </w:r>
      <w:proofErr w:type="gramStart"/>
      <w:r w:rsidRPr="005438A8">
        <w:rPr>
          <w:rFonts w:ascii="Arial" w:eastAsia="Calibri-Bold" w:hAnsi="Arial" w:cs="Arial"/>
          <w:bCs/>
        </w:rPr>
        <w:t>У ове радове не спа</w:t>
      </w:r>
      <w:r w:rsidR="00ED24E3" w:rsidRPr="005438A8">
        <w:rPr>
          <w:rFonts w:ascii="Arial" w:eastAsia="Calibri-Bold" w:hAnsi="Arial" w:cs="Arial"/>
          <w:bCs/>
        </w:rPr>
        <w:t>дају радови дефинисани чланом 1</w:t>
      </w:r>
      <w:r w:rsidR="000F2EFC">
        <w:rPr>
          <w:rFonts w:ascii="Arial" w:eastAsia="Calibri-Bold" w:hAnsi="Arial" w:cs="Arial"/>
          <w:bCs/>
          <w:lang w:val="sr-Cyrl-CS"/>
        </w:rPr>
        <w:t>5</w:t>
      </w:r>
      <w:r w:rsidRPr="005438A8">
        <w:rPr>
          <w:rFonts w:ascii="Arial" w:eastAsia="Calibri-Bold" w:hAnsi="Arial" w:cs="Arial"/>
          <w:bCs/>
        </w:rPr>
        <w:t>.</w:t>
      </w:r>
      <w:proofErr w:type="gramEnd"/>
      <w:r w:rsidRPr="005438A8">
        <w:rPr>
          <w:rFonts w:ascii="Arial" w:eastAsia="Calibri-Bold" w:hAnsi="Arial" w:cs="Arial"/>
          <w:bCs/>
        </w:rPr>
        <w:t xml:space="preserve"> </w:t>
      </w:r>
      <w:proofErr w:type="gramStart"/>
      <w:r w:rsidRPr="005438A8">
        <w:rPr>
          <w:rFonts w:ascii="Arial" w:eastAsia="Calibri-Bold" w:hAnsi="Arial" w:cs="Arial"/>
          <w:bCs/>
        </w:rPr>
        <w:t>и</w:t>
      </w:r>
      <w:proofErr w:type="gramEnd"/>
      <w:r w:rsidRPr="005438A8">
        <w:rPr>
          <w:rFonts w:ascii="Arial" w:eastAsia="Calibri-Bold" w:hAnsi="Arial" w:cs="Arial"/>
          <w:bCs/>
        </w:rPr>
        <w:t xml:space="preserve"> 1</w:t>
      </w:r>
      <w:r w:rsidR="000F2EFC">
        <w:rPr>
          <w:rFonts w:ascii="Arial" w:eastAsia="Calibri-Bold" w:hAnsi="Arial" w:cs="Arial"/>
          <w:bCs/>
          <w:lang w:val="sr-Cyrl-CS"/>
        </w:rPr>
        <w:t>6</w:t>
      </w:r>
      <w:r w:rsidRPr="005438A8">
        <w:rPr>
          <w:rFonts w:ascii="Arial" w:eastAsia="Calibri-Bold" w:hAnsi="Arial" w:cs="Arial"/>
          <w:bCs/>
        </w:rPr>
        <w:t xml:space="preserve">. </w:t>
      </w:r>
      <w:proofErr w:type="gramStart"/>
      <w:r w:rsidRPr="005438A8">
        <w:rPr>
          <w:rFonts w:ascii="Arial" w:eastAsia="Calibri-Bold" w:hAnsi="Arial" w:cs="Arial"/>
          <w:bCs/>
        </w:rPr>
        <w:t>овог</w:t>
      </w:r>
      <w:proofErr w:type="gramEnd"/>
      <w:r w:rsidRPr="005438A8">
        <w:rPr>
          <w:rFonts w:ascii="Arial" w:eastAsia="Calibri-Bold" w:hAnsi="Arial" w:cs="Arial"/>
          <w:bCs/>
        </w:rPr>
        <w:t xml:space="preserve"> уговора.</w:t>
      </w: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t xml:space="preserve">Непредвиђене радове Извођач радова не може да изведе без претходне сагласности наручиоца. </w:t>
      </w: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t>Извођач радова је дужан без одлагања обавестити Наручиоца о разлозима за извођење непредвиђених радова.</w:t>
      </w:r>
    </w:p>
    <w:p w:rsidR="009575A6" w:rsidRPr="005438A8" w:rsidRDefault="009575A6" w:rsidP="009575A6">
      <w:pPr>
        <w:ind w:firstLine="709"/>
        <w:jc w:val="both"/>
        <w:rPr>
          <w:rFonts w:ascii="Arial" w:hAnsi="Arial" w:cs="Arial"/>
          <w:bCs/>
          <w:lang w:val="ru-RU"/>
        </w:rPr>
      </w:pPr>
      <w:r w:rsidRPr="005438A8">
        <w:rPr>
          <w:rFonts w:ascii="Arial" w:hAnsi="Arial" w:cs="Arial"/>
          <w:bCs/>
          <w:lang w:val="ru-RU"/>
        </w:rPr>
        <w:t>Извођач радова има право на правичну накнаду за непредвиђене радове који су морали бити обављени.</w:t>
      </w:r>
    </w:p>
    <w:p w:rsidR="009575A6" w:rsidRPr="005438A8" w:rsidRDefault="009575A6" w:rsidP="009575A6">
      <w:pPr>
        <w:ind w:firstLine="709"/>
        <w:jc w:val="both"/>
        <w:rPr>
          <w:rFonts w:ascii="Arial" w:hAnsi="Arial" w:cs="Arial"/>
          <w:lang w:val="ru-RU"/>
        </w:rPr>
      </w:pPr>
      <w:r w:rsidRPr="005438A8">
        <w:rPr>
          <w:rFonts w:ascii="Arial" w:hAnsi="Arial" w:cs="Arial"/>
          <w:bCs/>
          <w:lang w:val="ru-RU"/>
        </w:rPr>
        <w:t>Наручилац може раскинути овај уговор ако би услед непредвиђених радова уговорена цена морала бити повећана за 5,0% и више, о чему је дужан без одлагања обавестити</w:t>
      </w:r>
      <w:r w:rsidRPr="005438A8">
        <w:rPr>
          <w:rFonts w:ascii="Arial" w:hAnsi="Arial" w:cs="Arial"/>
          <w:lang w:val="ru-RU"/>
        </w:rPr>
        <w:t xml:space="preserve"> Извођача радова. </w:t>
      </w:r>
    </w:p>
    <w:p w:rsidR="009575A6" w:rsidRDefault="009575A6" w:rsidP="009575A6">
      <w:pPr>
        <w:ind w:firstLine="720"/>
        <w:jc w:val="both"/>
        <w:rPr>
          <w:rFonts w:ascii="Arial" w:hAnsi="Arial" w:cs="Arial"/>
          <w:lang w:val="ru-RU"/>
        </w:rPr>
      </w:pPr>
      <w:r w:rsidRPr="005438A8">
        <w:rPr>
          <w:rFonts w:ascii="Arial" w:hAnsi="Arial" w:cs="Arial"/>
          <w:lang w:val="ru-RU"/>
        </w:rPr>
        <w:t>У случају раскида уговора Наручилац је дужан исплатити Извођачу радова одговарајући део цене за већ изве</w:t>
      </w:r>
      <w:r w:rsidR="00ED24E3" w:rsidRPr="005438A8">
        <w:rPr>
          <w:rFonts w:ascii="Arial" w:hAnsi="Arial" w:cs="Arial"/>
          <w:lang w:val="ru-RU"/>
        </w:rPr>
        <w:t>дене</w:t>
      </w:r>
      <w:r w:rsidRPr="005438A8">
        <w:rPr>
          <w:rFonts w:ascii="Arial" w:hAnsi="Arial" w:cs="Arial"/>
          <w:lang w:val="ru-RU"/>
        </w:rPr>
        <w:t xml:space="preserve"> радове, као и правичну накнаду за учињене неопходне трошкове.</w:t>
      </w:r>
    </w:p>
    <w:p w:rsidR="00246967" w:rsidRPr="0024707D" w:rsidRDefault="00246967" w:rsidP="0024707D">
      <w:pPr>
        <w:spacing w:line="240" w:lineRule="auto"/>
        <w:jc w:val="both"/>
        <w:rPr>
          <w:rFonts w:ascii="Arial" w:hAnsi="Arial" w:cs="Arial"/>
          <w:bCs/>
          <w:iCs/>
          <w:lang w:val="sr-Cyrl-CS"/>
        </w:rPr>
      </w:pPr>
    </w:p>
    <w:p w:rsidR="009575A6" w:rsidRPr="00D56951" w:rsidRDefault="009575A6" w:rsidP="0024707D">
      <w:pPr>
        <w:spacing w:line="240" w:lineRule="auto"/>
        <w:jc w:val="both"/>
        <w:rPr>
          <w:rFonts w:ascii="Arial" w:hAnsi="Arial" w:cs="Arial"/>
          <w:b/>
          <w:bCs/>
          <w:iCs/>
          <w:lang w:val="ru-RU"/>
        </w:rPr>
      </w:pPr>
      <w:r w:rsidRPr="005438A8">
        <w:rPr>
          <w:rFonts w:ascii="Arial" w:hAnsi="Arial" w:cs="Arial"/>
          <w:b/>
          <w:bCs/>
          <w:iCs/>
          <w:lang w:val="ru-RU"/>
        </w:rPr>
        <w:t xml:space="preserve">Примопредаја радова </w:t>
      </w:r>
    </w:p>
    <w:p w:rsidR="009575A6" w:rsidRPr="005438A8" w:rsidRDefault="0024707D" w:rsidP="000F2EFC">
      <w:pPr>
        <w:spacing w:line="240" w:lineRule="auto"/>
        <w:jc w:val="center"/>
        <w:rPr>
          <w:rFonts w:ascii="Arial" w:hAnsi="Arial" w:cs="Arial"/>
          <w:b/>
          <w:bCs/>
          <w:iCs/>
          <w:lang w:val="ru-RU"/>
        </w:rPr>
      </w:pPr>
      <w:r>
        <w:rPr>
          <w:rFonts w:ascii="Arial" w:hAnsi="Arial" w:cs="Arial"/>
          <w:b/>
          <w:bCs/>
          <w:iCs/>
          <w:lang w:val="ru-RU"/>
        </w:rPr>
        <w:t xml:space="preserve">Члан </w:t>
      </w:r>
      <w:r w:rsidR="00D923A4">
        <w:rPr>
          <w:rFonts w:ascii="Arial" w:hAnsi="Arial" w:cs="Arial"/>
          <w:b/>
          <w:bCs/>
          <w:iCs/>
          <w:lang w:val="ru-RU"/>
        </w:rPr>
        <w:t>18</w:t>
      </w:r>
      <w:r w:rsidR="009575A6" w:rsidRPr="005438A8">
        <w:rPr>
          <w:rFonts w:ascii="Arial" w:hAnsi="Arial" w:cs="Arial"/>
          <w:b/>
          <w:bCs/>
          <w:iCs/>
          <w:lang w:val="ru-RU"/>
        </w:rPr>
        <w:t>.</w:t>
      </w:r>
    </w:p>
    <w:p w:rsidR="009575A6" w:rsidRPr="005438A8" w:rsidRDefault="009575A6" w:rsidP="009575A6">
      <w:pPr>
        <w:spacing w:line="240" w:lineRule="auto"/>
        <w:jc w:val="both"/>
        <w:rPr>
          <w:rFonts w:ascii="Arial" w:hAnsi="Arial" w:cs="Arial"/>
          <w:bCs/>
          <w:iCs/>
          <w:lang w:val="ru-RU"/>
        </w:rPr>
      </w:pPr>
    </w:p>
    <w:p w:rsidR="009575A6" w:rsidRPr="005438A8" w:rsidRDefault="009575A6" w:rsidP="009575A6">
      <w:pPr>
        <w:ind w:firstLine="708"/>
        <w:jc w:val="both"/>
        <w:rPr>
          <w:rFonts w:ascii="Arial" w:hAnsi="Arial" w:cs="Arial"/>
          <w:lang w:val="ru-RU"/>
        </w:rPr>
      </w:pPr>
      <w:r w:rsidRPr="005438A8">
        <w:rPr>
          <w:rFonts w:ascii="Arial" w:hAnsi="Arial" w:cs="Arial"/>
          <w:lang w:val="ru-RU"/>
        </w:rPr>
        <w:t xml:space="preserve">Примопредаја изведених радова врши се по завршетку извођења уговорених радова на објекту, односно свих радова предвиђених одобрењем за изградњу или одобрењем за извођење радова и техничком документацијом. Примопредаја изведених радова може да се врши и упоредо са извођењем радова на захтев Наручиоца, ако по завршетку </w:t>
      </w:r>
      <w:r w:rsidRPr="005438A8">
        <w:rPr>
          <w:rFonts w:ascii="Arial" w:hAnsi="Arial" w:cs="Arial"/>
        </w:rPr>
        <w:t>извођења свих радова на</w:t>
      </w:r>
      <w:r w:rsidRPr="005438A8">
        <w:rPr>
          <w:rFonts w:ascii="Arial" w:hAnsi="Arial" w:cs="Arial"/>
          <w:lang w:val="ru-RU"/>
        </w:rPr>
        <w:t xml:space="preserve"> објекту не би могла да се изврши контрола дела изведених радова.</w:t>
      </w:r>
    </w:p>
    <w:p w:rsidR="009575A6" w:rsidRPr="005438A8" w:rsidRDefault="009575A6" w:rsidP="009575A6">
      <w:pPr>
        <w:ind w:firstLine="708"/>
        <w:jc w:val="both"/>
        <w:rPr>
          <w:rFonts w:ascii="Arial" w:hAnsi="Arial" w:cs="Arial"/>
          <w:lang w:val="ru-RU"/>
        </w:rPr>
      </w:pPr>
      <w:r w:rsidRPr="005438A8">
        <w:rPr>
          <w:rFonts w:ascii="Arial" w:hAnsi="Arial" w:cs="Arial"/>
          <w:lang w:val="ru-RU"/>
        </w:rPr>
        <w:t>Примопредаја изведених радова обухвата контролу усклађености изведених радова са одобрењем за изградњу или одобрењем за извођење радова и техничком документацијом на основу које се изводе уговорени радови, као и са техничким прописима и стандардима који се односе на поједине врсте радова, односно материјала, опреме и инсталација.</w:t>
      </w:r>
    </w:p>
    <w:p w:rsidR="009575A6" w:rsidRPr="005438A8" w:rsidRDefault="009575A6" w:rsidP="009575A6">
      <w:pPr>
        <w:ind w:firstLine="708"/>
        <w:jc w:val="both"/>
        <w:rPr>
          <w:rFonts w:ascii="Arial" w:hAnsi="Arial" w:cs="Arial"/>
          <w:lang w:val="ru-RU"/>
        </w:rPr>
      </w:pPr>
      <w:r w:rsidRPr="005438A8">
        <w:rPr>
          <w:rFonts w:ascii="Arial" w:hAnsi="Arial" w:cs="Arial"/>
          <w:lang w:val="ru-RU"/>
        </w:rPr>
        <w:lastRenderedPageBreak/>
        <w:t>Извођач радова о завршетку уговорених радова обавештава Наручиоца и стручни надзор, а дан завршетка радова уписује се у грађевински дневник.</w:t>
      </w:r>
    </w:p>
    <w:p w:rsidR="009575A6" w:rsidRPr="005438A8" w:rsidRDefault="009575A6" w:rsidP="009575A6">
      <w:pPr>
        <w:ind w:firstLine="708"/>
        <w:jc w:val="both"/>
        <w:rPr>
          <w:rFonts w:ascii="Arial" w:hAnsi="Arial" w:cs="Arial"/>
          <w:lang w:val="ru-RU"/>
        </w:rPr>
      </w:pPr>
      <w:r w:rsidRPr="005438A8">
        <w:rPr>
          <w:rFonts w:ascii="Arial" w:hAnsi="Arial" w:cs="Arial"/>
          <w:lang w:val="ru-RU"/>
        </w:rPr>
        <w:t>Примопредаја радова се врши комисијски најкасније у року од 15 (петнаест) дана од завршетка радова.</w:t>
      </w:r>
    </w:p>
    <w:p w:rsidR="009575A6" w:rsidRPr="005438A8" w:rsidRDefault="009575A6" w:rsidP="009575A6">
      <w:pPr>
        <w:ind w:firstLine="708"/>
        <w:jc w:val="both"/>
        <w:rPr>
          <w:rFonts w:ascii="Arial" w:hAnsi="Arial" w:cs="Arial"/>
          <w:lang w:val="ru-RU"/>
        </w:rPr>
      </w:pPr>
      <w:r w:rsidRPr="005438A8">
        <w:rPr>
          <w:rFonts w:ascii="Arial" w:hAnsi="Arial" w:cs="Arial"/>
          <w:lang w:val="ru-RU"/>
        </w:rPr>
        <w:t>Комисију за примопредају радова именоваће Наручилац, а обавезно је чине 3 (три) представника Наручиоца, 1 (један) представник Стручног надзора, уз присуство Извођача радова.</w:t>
      </w:r>
    </w:p>
    <w:p w:rsidR="009575A6" w:rsidRPr="005438A8" w:rsidRDefault="009575A6" w:rsidP="009575A6">
      <w:pPr>
        <w:ind w:firstLine="708"/>
        <w:jc w:val="both"/>
        <w:rPr>
          <w:rFonts w:ascii="Arial" w:hAnsi="Arial" w:cs="Arial"/>
          <w:lang w:val="ru-RU"/>
        </w:rPr>
      </w:pPr>
      <w:r w:rsidRPr="005438A8">
        <w:rPr>
          <w:rFonts w:ascii="Arial" w:hAnsi="Arial" w:cs="Arial"/>
          <w:lang w:val="ru-RU"/>
        </w:rPr>
        <w:t>Комисија сачињава записник о примопредаји.</w:t>
      </w:r>
    </w:p>
    <w:p w:rsidR="009575A6" w:rsidRPr="005438A8" w:rsidRDefault="009575A6" w:rsidP="009575A6">
      <w:pPr>
        <w:ind w:firstLine="708"/>
        <w:jc w:val="both"/>
        <w:rPr>
          <w:rFonts w:ascii="Arial" w:hAnsi="Arial" w:cs="Arial"/>
          <w:lang w:val="ru-RU"/>
        </w:rPr>
      </w:pPr>
      <w:r w:rsidRPr="005438A8">
        <w:rPr>
          <w:rFonts w:ascii="Arial" w:hAnsi="Arial" w:cs="Arial"/>
          <w:lang w:val="ru-RU"/>
        </w:rPr>
        <w:t>Извођач радова је дужан да приликом примопредаје преда Наручиоцу, пре техничког прегледа пројекте изведених радова у два примерка са одговарајућим атестима за уграђени материјал и извештајима.</w:t>
      </w:r>
    </w:p>
    <w:p w:rsidR="009575A6" w:rsidRPr="005438A8" w:rsidRDefault="009575A6" w:rsidP="009575A6">
      <w:pPr>
        <w:ind w:firstLine="708"/>
        <w:jc w:val="both"/>
        <w:rPr>
          <w:rFonts w:ascii="Arial" w:hAnsi="Arial" w:cs="Arial"/>
          <w:bCs/>
          <w:lang w:val="ru-RU"/>
        </w:rPr>
      </w:pPr>
      <w:r w:rsidRPr="005438A8">
        <w:rPr>
          <w:rFonts w:ascii="Arial" w:hAnsi="Arial" w:cs="Arial"/>
          <w:lang w:val="ru-RU"/>
        </w:rPr>
        <w:t>Грешке</w:t>
      </w:r>
      <w:r w:rsidRPr="005438A8">
        <w:rPr>
          <w:rFonts w:ascii="Arial" w:hAnsi="Arial" w:cs="Arial"/>
          <w:bCs/>
          <w:lang w:val="ru-RU"/>
        </w:rPr>
        <w:t xml:space="preserve">, односно недостатке које утврди Наручилац у току извођења или приликом преузимања и предаје радова, </w:t>
      </w:r>
      <w:r w:rsidRPr="005438A8">
        <w:rPr>
          <w:rFonts w:ascii="Arial" w:hAnsi="Arial" w:cs="Arial"/>
          <w:lang w:val="ru-RU"/>
        </w:rPr>
        <w:t xml:space="preserve">Извођач радова </w:t>
      </w:r>
      <w:r w:rsidRPr="005438A8">
        <w:rPr>
          <w:rFonts w:ascii="Arial" w:hAnsi="Arial" w:cs="Arial"/>
          <w:bCs/>
          <w:lang w:val="ru-RU"/>
        </w:rPr>
        <w:t xml:space="preserve">мора да отклони без одлагања. Уколико те недостатке </w:t>
      </w:r>
      <w:r w:rsidRPr="005438A8">
        <w:rPr>
          <w:rFonts w:ascii="Arial" w:hAnsi="Arial" w:cs="Arial"/>
          <w:lang w:val="ru-RU"/>
        </w:rPr>
        <w:t xml:space="preserve">Извођач радова </w:t>
      </w:r>
      <w:r w:rsidRPr="005438A8">
        <w:rPr>
          <w:rFonts w:ascii="Arial" w:hAnsi="Arial" w:cs="Arial"/>
          <w:bCs/>
          <w:lang w:val="ru-RU"/>
        </w:rPr>
        <w:t xml:space="preserve">не почне да отклања у року од </w:t>
      </w:r>
      <w:r w:rsidR="005A5CE4" w:rsidRPr="005438A8">
        <w:rPr>
          <w:rFonts w:ascii="Arial" w:hAnsi="Arial" w:cs="Arial"/>
          <w:bCs/>
          <w:lang w:val="ru-RU"/>
        </w:rPr>
        <w:t>5 (пет</w:t>
      </w:r>
      <w:r w:rsidRPr="005438A8">
        <w:rPr>
          <w:rFonts w:ascii="Arial" w:hAnsi="Arial" w:cs="Arial"/>
          <w:bCs/>
          <w:lang w:val="ru-RU"/>
        </w:rPr>
        <w:t>) дана и ако их не отклони у разумно утврђеном року, Наручилац има право да те недостатке отклони преко другог лица на терет Извођача радова.</w:t>
      </w:r>
    </w:p>
    <w:p w:rsidR="009575A6" w:rsidRPr="005438A8" w:rsidRDefault="009575A6" w:rsidP="009575A6">
      <w:pPr>
        <w:ind w:firstLine="708"/>
        <w:jc w:val="both"/>
        <w:rPr>
          <w:rFonts w:ascii="Arial" w:hAnsi="Arial" w:cs="Arial"/>
          <w:bCs/>
        </w:rPr>
      </w:pPr>
      <w:r w:rsidRPr="005438A8">
        <w:rPr>
          <w:rFonts w:ascii="Arial" w:hAnsi="Arial" w:cs="Arial"/>
          <w:bCs/>
          <w:lang w:val="ru-RU"/>
        </w:rPr>
        <w:t xml:space="preserve">Евентуално уступање отклањања недостатака другом лицу, Наручилац ће учинити по тржишним ценама и са пажњом доброг привредника. </w:t>
      </w:r>
    </w:p>
    <w:p w:rsidR="009575A6" w:rsidRPr="005438A8" w:rsidRDefault="009575A6" w:rsidP="009575A6">
      <w:pPr>
        <w:ind w:firstLine="720"/>
        <w:jc w:val="both"/>
        <w:rPr>
          <w:rFonts w:ascii="Arial" w:hAnsi="Arial" w:cs="Arial"/>
          <w:bCs/>
          <w:lang w:val="ru-RU"/>
        </w:rPr>
      </w:pPr>
      <w:r w:rsidRPr="005438A8">
        <w:rPr>
          <w:rFonts w:ascii="Arial" w:hAnsi="Arial" w:cs="Arial"/>
          <w:bCs/>
          <w:lang w:val="ru-RU"/>
        </w:rPr>
        <w:t xml:space="preserve">Наручилац </w:t>
      </w:r>
      <w:r w:rsidRPr="005438A8">
        <w:rPr>
          <w:rFonts w:ascii="Arial" w:hAnsi="Arial" w:cs="Arial"/>
          <w:bCs/>
        </w:rPr>
        <w:t xml:space="preserve">ће </w:t>
      </w:r>
      <w:r w:rsidRPr="005438A8">
        <w:rPr>
          <w:rFonts w:ascii="Arial" w:hAnsi="Arial" w:cs="Arial"/>
          <w:bCs/>
          <w:lang w:val="ru-RU"/>
        </w:rPr>
        <w:t xml:space="preserve">у моменту </w:t>
      </w:r>
      <w:r w:rsidRPr="005438A8">
        <w:rPr>
          <w:rFonts w:ascii="Arial" w:hAnsi="Arial" w:cs="Arial"/>
          <w:bCs/>
        </w:rPr>
        <w:t>у</w:t>
      </w:r>
      <w:r w:rsidRPr="005438A8">
        <w:rPr>
          <w:rFonts w:ascii="Arial" w:hAnsi="Arial" w:cs="Arial"/>
          <w:bCs/>
          <w:lang w:val="ru-RU"/>
        </w:rPr>
        <w:t xml:space="preserve"> примопредаје радова од стране Извођача радова примити на коришћење изведене радове.</w:t>
      </w:r>
    </w:p>
    <w:p w:rsidR="009575A6" w:rsidRPr="005438A8" w:rsidRDefault="009575A6" w:rsidP="009575A6">
      <w:pPr>
        <w:spacing w:line="240" w:lineRule="auto"/>
        <w:ind w:firstLine="720"/>
        <w:jc w:val="both"/>
        <w:rPr>
          <w:rFonts w:ascii="Arial" w:hAnsi="Arial" w:cs="Arial"/>
          <w:bCs/>
          <w:iCs/>
          <w:lang w:val="ru-RU"/>
        </w:rPr>
      </w:pPr>
    </w:p>
    <w:p w:rsidR="009575A6" w:rsidRPr="00D56951" w:rsidRDefault="009575A6" w:rsidP="009575A6">
      <w:pPr>
        <w:pStyle w:val="a"/>
        <w:spacing w:before="0" w:after="0"/>
        <w:jc w:val="left"/>
        <w:rPr>
          <w:rFonts w:ascii="Arial" w:hAnsi="Arial" w:cs="Arial"/>
          <w:lang w:val="sr-Cyrl-CS"/>
        </w:rPr>
      </w:pPr>
      <w:r w:rsidRPr="005438A8">
        <w:rPr>
          <w:rFonts w:ascii="Arial" w:hAnsi="Arial" w:cs="Arial"/>
        </w:rPr>
        <w:t>Коначни обрачун</w:t>
      </w:r>
    </w:p>
    <w:p w:rsidR="009575A6" w:rsidRPr="005438A8" w:rsidRDefault="00D923A4" w:rsidP="009575A6">
      <w:pPr>
        <w:pStyle w:val="a0"/>
        <w:spacing w:before="0" w:after="0"/>
        <w:rPr>
          <w:rFonts w:ascii="Arial" w:hAnsi="Arial" w:cs="Arial"/>
          <w:b/>
          <w:lang w:val="ru-RU"/>
        </w:rPr>
      </w:pPr>
      <w:r>
        <w:rPr>
          <w:rFonts w:ascii="Arial" w:hAnsi="Arial" w:cs="Arial"/>
          <w:b/>
          <w:lang w:val="ru-RU"/>
        </w:rPr>
        <w:t>Члан 19</w:t>
      </w:r>
      <w:r w:rsidR="009575A6" w:rsidRPr="005438A8">
        <w:rPr>
          <w:rFonts w:ascii="Arial" w:hAnsi="Arial" w:cs="Arial"/>
          <w:b/>
          <w:lang w:val="ru-RU"/>
        </w:rPr>
        <w:t>.</w:t>
      </w:r>
    </w:p>
    <w:p w:rsidR="009575A6" w:rsidRPr="005438A8" w:rsidRDefault="009575A6" w:rsidP="009575A6">
      <w:pPr>
        <w:pStyle w:val="a0"/>
        <w:spacing w:before="0" w:after="0"/>
        <w:rPr>
          <w:rFonts w:ascii="Arial" w:hAnsi="Arial" w:cs="Arial"/>
          <w:b/>
          <w:lang w:val="ru-RU"/>
        </w:rPr>
      </w:pPr>
    </w:p>
    <w:p w:rsidR="009575A6" w:rsidRPr="005438A8" w:rsidRDefault="009575A6" w:rsidP="009575A6">
      <w:pPr>
        <w:ind w:firstLine="720"/>
        <w:jc w:val="both"/>
        <w:rPr>
          <w:rFonts w:ascii="Arial" w:hAnsi="Arial" w:cs="Arial"/>
          <w:bCs/>
          <w:lang w:val="ru-RU"/>
        </w:rPr>
      </w:pPr>
      <w:r w:rsidRPr="005438A8">
        <w:rPr>
          <w:rFonts w:ascii="Arial" w:hAnsi="Arial" w:cs="Arial"/>
          <w:bCs/>
          <w:lang w:val="ru-RU"/>
        </w:rPr>
        <w:t>Коначну количину и вредност изведених радова по Уговору утврђује Комисија за коначни обрачун на бази стварно изведених радова оверених у грађевинској књизи од стране стручног надзора и усвојених јединичних цена из понуде које су фиксне и непроменљиве</w:t>
      </w:r>
      <w:r w:rsidRPr="005438A8">
        <w:rPr>
          <w:rFonts w:ascii="Arial" w:hAnsi="Arial" w:cs="Arial"/>
          <w:bCs/>
          <w:lang w:val="sr-Cyrl-BA"/>
        </w:rPr>
        <w:t>.</w:t>
      </w:r>
      <w:r w:rsidRPr="005438A8">
        <w:rPr>
          <w:rFonts w:ascii="Arial" w:hAnsi="Arial" w:cs="Arial"/>
          <w:bCs/>
          <w:lang w:val="ru-RU"/>
        </w:rPr>
        <w:t xml:space="preserve"> </w:t>
      </w:r>
    </w:p>
    <w:p w:rsidR="009575A6" w:rsidRPr="005438A8" w:rsidRDefault="009575A6" w:rsidP="009575A6">
      <w:pPr>
        <w:ind w:firstLine="720"/>
        <w:jc w:val="both"/>
        <w:rPr>
          <w:rFonts w:ascii="Arial" w:hAnsi="Arial" w:cs="Arial"/>
          <w:bCs/>
          <w:lang w:val="ru-RU"/>
        </w:rPr>
      </w:pPr>
      <w:r w:rsidRPr="005438A8">
        <w:rPr>
          <w:rFonts w:ascii="Arial" w:hAnsi="Arial" w:cs="Arial"/>
          <w:bCs/>
          <w:lang w:val="ru-RU"/>
        </w:rPr>
        <w:t>Комисију за коначни обрачун именоваће Наручилац радова</w:t>
      </w:r>
      <w:r w:rsidRPr="005438A8">
        <w:rPr>
          <w:rFonts w:ascii="Arial" w:hAnsi="Arial" w:cs="Arial"/>
          <w:lang w:val="ru-RU"/>
        </w:rPr>
        <w:t xml:space="preserve"> а обавезно је чине 3 (три) представника Наручиоца, 1 (један) представник Стручног надзора, уз присуство Извођача радова.</w:t>
      </w:r>
    </w:p>
    <w:p w:rsidR="009575A6" w:rsidRPr="005438A8" w:rsidRDefault="009575A6" w:rsidP="009575A6">
      <w:pPr>
        <w:ind w:firstLine="720"/>
        <w:jc w:val="both"/>
        <w:rPr>
          <w:rFonts w:ascii="Arial" w:hAnsi="Arial" w:cs="Arial"/>
          <w:bCs/>
          <w:lang w:val="ru-RU"/>
        </w:rPr>
      </w:pPr>
      <w:r w:rsidRPr="005438A8">
        <w:rPr>
          <w:rFonts w:ascii="Arial" w:hAnsi="Arial" w:cs="Arial"/>
          <w:bCs/>
          <w:lang w:val="ru-RU"/>
        </w:rPr>
        <w:t>Комисија сачињава Записник о коначном обрачуну изведених радова.</w:t>
      </w:r>
    </w:p>
    <w:p w:rsidR="00473089" w:rsidRPr="005438A8" w:rsidRDefault="00473089" w:rsidP="00CD0E8B">
      <w:pPr>
        <w:spacing w:line="240" w:lineRule="auto"/>
        <w:jc w:val="both"/>
        <w:rPr>
          <w:rFonts w:ascii="Arial" w:hAnsi="Arial" w:cs="Arial"/>
          <w:bCs/>
          <w:iCs/>
          <w:lang w:val="sr-Cyrl-CS"/>
        </w:rPr>
      </w:pPr>
    </w:p>
    <w:p w:rsidR="00755C16" w:rsidRPr="00D56951" w:rsidRDefault="00755C16" w:rsidP="00D56951">
      <w:pPr>
        <w:spacing w:line="240" w:lineRule="auto"/>
        <w:jc w:val="both"/>
        <w:rPr>
          <w:rFonts w:ascii="Arial" w:hAnsi="Arial" w:cs="Arial"/>
          <w:b/>
          <w:bCs/>
          <w:iCs/>
          <w:lang w:val="sr-Cyrl-CS"/>
        </w:rPr>
      </w:pPr>
      <w:r w:rsidRPr="005438A8">
        <w:rPr>
          <w:rFonts w:ascii="Arial" w:hAnsi="Arial" w:cs="Arial"/>
          <w:b/>
          <w:bCs/>
          <w:iCs/>
          <w:lang w:val="sr-Cyrl-CS"/>
        </w:rPr>
        <w:t>Измене током трајања уговора</w:t>
      </w:r>
    </w:p>
    <w:p w:rsidR="00755C16" w:rsidRPr="005438A8" w:rsidRDefault="00755C16" w:rsidP="00CD0E8B">
      <w:pPr>
        <w:spacing w:line="240" w:lineRule="auto"/>
        <w:jc w:val="center"/>
        <w:rPr>
          <w:rFonts w:ascii="Arial" w:hAnsi="Arial" w:cs="Arial"/>
          <w:b/>
          <w:bCs/>
          <w:iCs/>
          <w:lang w:val="ru-RU"/>
        </w:rPr>
      </w:pPr>
      <w:r w:rsidRPr="005438A8">
        <w:rPr>
          <w:rFonts w:ascii="Arial" w:hAnsi="Arial" w:cs="Arial"/>
          <w:b/>
          <w:bCs/>
          <w:iCs/>
          <w:lang w:val="ru-RU"/>
        </w:rPr>
        <w:t xml:space="preserve">Члан </w:t>
      </w:r>
      <w:r w:rsidR="00D56951">
        <w:rPr>
          <w:rFonts w:ascii="Arial" w:hAnsi="Arial" w:cs="Arial"/>
          <w:b/>
          <w:bCs/>
          <w:iCs/>
          <w:lang w:val="ru-RU"/>
        </w:rPr>
        <w:t>2</w:t>
      </w:r>
      <w:r w:rsidR="00D923A4">
        <w:rPr>
          <w:rFonts w:ascii="Arial" w:hAnsi="Arial" w:cs="Arial"/>
          <w:b/>
          <w:bCs/>
          <w:iCs/>
          <w:lang w:val="ru-RU"/>
        </w:rPr>
        <w:t>0</w:t>
      </w:r>
      <w:r w:rsidRPr="005438A8">
        <w:rPr>
          <w:rFonts w:ascii="Arial" w:hAnsi="Arial" w:cs="Arial"/>
          <w:b/>
          <w:bCs/>
          <w:iCs/>
          <w:lang w:val="ru-RU"/>
        </w:rPr>
        <w:t>.</w:t>
      </w:r>
    </w:p>
    <w:p w:rsidR="00755C16" w:rsidRPr="005438A8" w:rsidRDefault="00755C16" w:rsidP="00CD0E8B">
      <w:pPr>
        <w:spacing w:line="240" w:lineRule="auto"/>
        <w:jc w:val="both"/>
        <w:rPr>
          <w:rFonts w:ascii="Arial" w:hAnsi="Arial" w:cs="Arial"/>
          <w:bCs/>
          <w:iCs/>
          <w:lang w:val="sr-Cyrl-CS"/>
        </w:rPr>
      </w:pPr>
    </w:p>
    <w:p w:rsidR="009575A6" w:rsidRPr="00D923A4" w:rsidRDefault="009575A6" w:rsidP="009575A6">
      <w:pPr>
        <w:ind w:firstLine="720"/>
        <w:jc w:val="both"/>
        <w:rPr>
          <w:rFonts w:ascii="Arial" w:eastAsia="Calibri-Bold" w:hAnsi="Arial" w:cs="Arial"/>
          <w:bCs/>
        </w:rPr>
      </w:pPr>
      <w:r w:rsidRPr="00D923A4">
        <w:rPr>
          <w:rFonts w:ascii="Arial" w:hAnsi="Arial" w:cs="Arial"/>
          <w:bCs/>
          <w:lang w:val="ru-RU"/>
        </w:rPr>
        <w:t>Наручилац</w:t>
      </w:r>
      <w:r w:rsidRPr="00D923A4">
        <w:rPr>
          <w:rFonts w:ascii="Arial" w:eastAsia="Calibri-Bold" w:hAnsi="Arial" w:cs="Arial"/>
          <w:bCs/>
        </w:rPr>
        <w:t xml:space="preserve"> може, након закључења овог уговора, без спровођења поступка јавне набавке, да повећа обим радова који су предмет уговора, ако је то повећање последица околности које су уочене у току реализације уговора и без чијег извођења циљ закљученог уговора не би био остварен у потпуности, а у складу су са дефиницијама датим у члану 1</w:t>
      </w:r>
      <w:r w:rsidR="00D923A4">
        <w:rPr>
          <w:rFonts w:ascii="Arial" w:eastAsia="Calibri-Bold" w:hAnsi="Arial" w:cs="Arial"/>
          <w:bCs/>
        </w:rPr>
        <w:t xml:space="preserve">6. </w:t>
      </w:r>
      <w:proofErr w:type="gramStart"/>
      <w:r w:rsidR="00D923A4">
        <w:rPr>
          <w:rFonts w:ascii="Arial" w:eastAsia="Calibri-Bold" w:hAnsi="Arial" w:cs="Arial"/>
          <w:bCs/>
        </w:rPr>
        <w:t>и</w:t>
      </w:r>
      <w:proofErr w:type="gramEnd"/>
      <w:r w:rsidR="00D923A4">
        <w:rPr>
          <w:rFonts w:ascii="Arial" w:eastAsia="Calibri-Bold" w:hAnsi="Arial" w:cs="Arial"/>
          <w:bCs/>
        </w:rPr>
        <w:t xml:space="preserve"> 17</w:t>
      </w:r>
      <w:r w:rsidRPr="00D923A4">
        <w:rPr>
          <w:rFonts w:ascii="Arial" w:eastAsia="Calibri-Bold" w:hAnsi="Arial" w:cs="Arial"/>
          <w:bCs/>
        </w:rPr>
        <w:t xml:space="preserve">. </w:t>
      </w:r>
      <w:proofErr w:type="gramStart"/>
      <w:r w:rsidRPr="00D923A4">
        <w:rPr>
          <w:rFonts w:ascii="Arial" w:eastAsia="Calibri-Bold" w:hAnsi="Arial" w:cs="Arial"/>
          <w:bCs/>
        </w:rPr>
        <w:t>овог</w:t>
      </w:r>
      <w:proofErr w:type="gramEnd"/>
      <w:r w:rsidRPr="00D923A4">
        <w:rPr>
          <w:rFonts w:ascii="Arial" w:eastAsia="Calibri-Bold" w:hAnsi="Arial" w:cs="Arial"/>
          <w:bCs/>
        </w:rPr>
        <w:t xml:space="preserve"> уговора. </w:t>
      </w:r>
      <w:proofErr w:type="gramStart"/>
      <w:r w:rsidRPr="00D923A4">
        <w:rPr>
          <w:rFonts w:ascii="Arial" w:eastAsia="Calibri-Bold" w:hAnsi="Arial" w:cs="Arial"/>
          <w:bCs/>
        </w:rPr>
        <w:t>Вредност повећаног обима радова не може бити већа од 5% укупн</w:t>
      </w:r>
      <w:r w:rsidR="00834A08" w:rsidRPr="00D923A4">
        <w:rPr>
          <w:rFonts w:ascii="Arial" w:eastAsia="Calibri-Bold" w:hAnsi="Arial" w:cs="Arial"/>
          <w:bCs/>
        </w:rPr>
        <w:t>е вредности закљученог уговора</w:t>
      </w:r>
      <w:r w:rsidRPr="00D923A4">
        <w:rPr>
          <w:rFonts w:ascii="Arial" w:eastAsia="Calibri-Bold" w:hAnsi="Arial" w:cs="Arial"/>
          <w:bCs/>
        </w:rPr>
        <w:t>.</w:t>
      </w:r>
      <w:proofErr w:type="gramEnd"/>
      <w:r w:rsidRPr="00D923A4">
        <w:rPr>
          <w:rFonts w:ascii="Arial" w:eastAsia="Calibri-Bold" w:hAnsi="Arial" w:cs="Arial"/>
          <w:bCs/>
        </w:rPr>
        <w:t xml:space="preserve"> </w:t>
      </w:r>
      <w:proofErr w:type="gramStart"/>
      <w:r w:rsidRPr="00D923A4">
        <w:rPr>
          <w:rFonts w:ascii="Arial" w:eastAsia="Calibri-Bold" w:hAnsi="Arial" w:cs="Arial"/>
          <w:bCs/>
        </w:rPr>
        <w:t>Наведено ограничење не односи се на вишкове радова уколико су ти радови уговорени.</w:t>
      </w:r>
      <w:proofErr w:type="gramEnd"/>
      <w:r w:rsidRPr="00D923A4">
        <w:rPr>
          <w:rFonts w:ascii="Arial" w:eastAsia="Calibri-Bold" w:hAnsi="Arial" w:cs="Arial"/>
          <w:bCs/>
        </w:rPr>
        <w:t xml:space="preserve"> (</w:t>
      </w:r>
      <w:proofErr w:type="gramStart"/>
      <w:r w:rsidRPr="00D923A4">
        <w:rPr>
          <w:rFonts w:ascii="Arial" w:eastAsia="Calibri-Bold" w:hAnsi="Arial" w:cs="Arial"/>
          <w:bCs/>
        </w:rPr>
        <w:t>члан</w:t>
      </w:r>
      <w:proofErr w:type="gramEnd"/>
      <w:r w:rsidRPr="00D923A4">
        <w:rPr>
          <w:rFonts w:ascii="Arial" w:eastAsia="Calibri-Bold" w:hAnsi="Arial" w:cs="Arial"/>
          <w:bCs/>
        </w:rPr>
        <w:t xml:space="preserve"> 115. ст. 1. </w:t>
      </w:r>
      <w:proofErr w:type="gramStart"/>
      <w:r w:rsidRPr="00D923A4">
        <w:rPr>
          <w:rFonts w:ascii="Arial" w:eastAsia="Calibri-Bold" w:hAnsi="Arial" w:cs="Arial"/>
          <w:bCs/>
        </w:rPr>
        <w:t>и  3</w:t>
      </w:r>
      <w:proofErr w:type="gramEnd"/>
      <w:r w:rsidRPr="00D923A4">
        <w:rPr>
          <w:rFonts w:ascii="Arial" w:eastAsia="Calibri-Bold" w:hAnsi="Arial" w:cs="Arial"/>
          <w:bCs/>
        </w:rPr>
        <w:t xml:space="preserve">. </w:t>
      </w:r>
      <w:proofErr w:type="gramStart"/>
      <w:r w:rsidRPr="00D923A4">
        <w:rPr>
          <w:rFonts w:ascii="Arial" w:eastAsia="Calibri-Bold" w:hAnsi="Arial" w:cs="Arial"/>
          <w:bCs/>
        </w:rPr>
        <w:t>Закона).</w:t>
      </w:r>
      <w:proofErr w:type="gramEnd"/>
      <w:r w:rsidRPr="00D923A4">
        <w:rPr>
          <w:rFonts w:ascii="Arial" w:eastAsia="Calibri-Bold" w:hAnsi="Arial" w:cs="Arial"/>
          <w:bCs/>
        </w:rPr>
        <w:t xml:space="preserve"> </w:t>
      </w:r>
    </w:p>
    <w:p w:rsidR="009575A6" w:rsidRPr="00D923A4" w:rsidRDefault="009575A6" w:rsidP="009575A6">
      <w:pPr>
        <w:ind w:firstLine="720"/>
        <w:jc w:val="both"/>
        <w:rPr>
          <w:rFonts w:ascii="Arial" w:eastAsia="Calibri-Bold" w:hAnsi="Arial" w:cs="Arial"/>
          <w:bCs/>
        </w:rPr>
      </w:pPr>
      <w:proofErr w:type="gramStart"/>
      <w:r w:rsidRPr="00D923A4">
        <w:rPr>
          <w:rFonts w:ascii="Arial" w:eastAsia="Calibri-Bold" w:hAnsi="Arial" w:cs="Arial"/>
          <w:bCs/>
        </w:rPr>
        <w:t>Ако вредност повећаног обима радова прелази прописане лимите, повећање обима предмета уговора не може се извршити без спровођења одговарајућег поступка јавне набавке.</w:t>
      </w:r>
      <w:proofErr w:type="gramEnd"/>
      <w:r w:rsidRPr="00D923A4">
        <w:rPr>
          <w:rFonts w:ascii="Arial" w:eastAsia="Calibri-Bold" w:hAnsi="Arial" w:cs="Arial"/>
          <w:bCs/>
        </w:rPr>
        <w:t xml:space="preserve"> </w:t>
      </w:r>
    </w:p>
    <w:p w:rsidR="009575A6" w:rsidRPr="00D923A4" w:rsidRDefault="009575A6" w:rsidP="009575A6">
      <w:pPr>
        <w:autoSpaceDE w:val="0"/>
        <w:autoSpaceDN w:val="0"/>
        <w:adjustRightInd w:val="0"/>
        <w:ind w:firstLine="708"/>
        <w:jc w:val="both"/>
        <w:rPr>
          <w:rFonts w:ascii="Arial" w:eastAsia="Calibri-Bold" w:hAnsi="Arial" w:cs="Arial"/>
          <w:bCs/>
        </w:rPr>
      </w:pPr>
      <w:r w:rsidRPr="00D923A4">
        <w:rPr>
          <w:rFonts w:ascii="Arial" w:eastAsia="Calibri-Bold" w:hAnsi="Arial" w:cs="Arial"/>
          <w:bCs/>
        </w:rPr>
        <w:t xml:space="preserve"> Наручилац ће дозволити продужетак рока за извођење радова, ако наступе околности на које извођач радова није могао да утиче, а које се односе на:</w:t>
      </w:r>
    </w:p>
    <w:p w:rsidR="009575A6" w:rsidRPr="00D923A4" w:rsidRDefault="009575A6" w:rsidP="0074046F">
      <w:pPr>
        <w:numPr>
          <w:ilvl w:val="0"/>
          <w:numId w:val="29"/>
        </w:numPr>
        <w:suppressAutoHyphens w:val="0"/>
        <w:autoSpaceDE w:val="0"/>
        <w:autoSpaceDN w:val="0"/>
        <w:adjustRightInd w:val="0"/>
        <w:spacing w:line="240" w:lineRule="auto"/>
        <w:jc w:val="both"/>
        <w:rPr>
          <w:rFonts w:ascii="Arial" w:hAnsi="Arial" w:cs="Arial"/>
          <w:bCs/>
          <w:kern w:val="2"/>
        </w:rPr>
      </w:pPr>
      <w:proofErr w:type="gramStart"/>
      <w:r w:rsidRPr="00D923A4">
        <w:rPr>
          <w:rFonts w:ascii="Arial" w:hAnsi="Arial" w:cs="Arial"/>
          <w:bCs/>
          <w:kern w:val="2"/>
        </w:rPr>
        <w:lastRenderedPageBreak/>
        <w:t>природни</w:t>
      </w:r>
      <w:proofErr w:type="gramEnd"/>
      <w:r w:rsidRPr="00D923A4">
        <w:rPr>
          <w:rFonts w:ascii="Arial" w:hAnsi="Arial" w:cs="Arial"/>
          <w:bCs/>
          <w:kern w:val="2"/>
        </w:rPr>
        <w:t xml:space="preserve"> догађај (пожар, поплава, земљотрес, изузетно лоше време неуобичајено за годишње доба и за место на коме се радови изводе и сл.);</w:t>
      </w:r>
    </w:p>
    <w:p w:rsidR="009575A6" w:rsidRPr="00D923A4" w:rsidRDefault="009575A6" w:rsidP="0074046F">
      <w:pPr>
        <w:numPr>
          <w:ilvl w:val="0"/>
          <w:numId w:val="29"/>
        </w:numPr>
        <w:jc w:val="both"/>
        <w:rPr>
          <w:rFonts w:ascii="Arial" w:hAnsi="Arial" w:cs="Arial"/>
          <w:bCs/>
          <w:kern w:val="2"/>
        </w:rPr>
      </w:pPr>
      <w:r w:rsidRPr="00D923A4">
        <w:rPr>
          <w:rFonts w:ascii="Arial" w:hAnsi="Arial" w:cs="Arial"/>
          <w:bCs/>
          <w:kern w:val="2"/>
        </w:rPr>
        <w:t>мере које буду предвиђене актима надлежних органа;</w:t>
      </w:r>
    </w:p>
    <w:p w:rsidR="009575A6" w:rsidRPr="00D923A4" w:rsidRDefault="009575A6" w:rsidP="0074046F">
      <w:pPr>
        <w:numPr>
          <w:ilvl w:val="0"/>
          <w:numId w:val="29"/>
        </w:numPr>
        <w:jc w:val="both"/>
        <w:rPr>
          <w:rFonts w:ascii="Arial" w:hAnsi="Arial" w:cs="Arial"/>
          <w:bCs/>
          <w:kern w:val="2"/>
        </w:rPr>
      </w:pPr>
      <w:r w:rsidRPr="00D923A4">
        <w:rPr>
          <w:rFonts w:ascii="Arial" w:hAnsi="Arial" w:cs="Arial"/>
          <w:bCs/>
          <w:kern w:val="2"/>
        </w:rPr>
        <w:t>услови за извођење радова у земљи или води, који нису предвиђени техничком документацијом;</w:t>
      </w:r>
    </w:p>
    <w:p w:rsidR="002A78B4" w:rsidRPr="00D923A4" w:rsidRDefault="002A78B4" w:rsidP="0074046F">
      <w:pPr>
        <w:numPr>
          <w:ilvl w:val="0"/>
          <w:numId w:val="29"/>
        </w:numPr>
        <w:jc w:val="both"/>
        <w:rPr>
          <w:rFonts w:ascii="Arial" w:hAnsi="Arial" w:cs="Arial"/>
          <w:bCs/>
          <w:kern w:val="2"/>
        </w:rPr>
      </w:pPr>
      <w:r w:rsidRPr="00D923A4">
        <w:rPr>
          <w:rFonts w:ascii="Arial" w:hAnsi="Arial" w:cs="Arial"/>
          <w:bCs/>
          <w:kern w:val="2"/>
          <w:lang w:val="sr-Cyrl-CS"/>
        </w:rPr>
        <w:t>закашњење Наручиоца да Извођача радова уведе у посао;</w:t>
      </w:r>
    </w:p>
    <w:p w:rsidR="009575A6" w:rsidRPr="00D923A4" w:rsidRDefault="009575A6" w:rsidP="0074046F">
      <w:pPr>
        <w:numPr>
          <w:ilvl w:val="0"/>
          <w:numId w:val="29"/>
        </w:numPr>
        <w:jc w:val="both"/>
        <w:rPr>
          <w:rFonts w:ascii="Arial" w:hAnsi="Arial" w:cs="Arial"/>
          <w:bCs/>
          <w:kern w:val="2"/>
        </w:rPr>
      </w:pPr>
      <w:bookmarkStart w:id="3" w:name="_Hlk499071084"/>
      <w:proofErr w:type="gramStart"/>
      <w:r w:rsidRPr="00D923A4">
        <w:rPr>
          <w:rFonts w:ascii="Arial" w:hAnsi="Arial" w:cs="Arial"/>
          <w:bCs/>
          <w:kern w:val="2"/>
        </w:rPr>
        <w:t>хитне</w:t>
      </w:r>
      <w:proofErr w:type="gramEnd"/>
      <w:r w:rsidRPr="00D923A4">
        <w:rPr>
          <w:rFonts w:ascii="Arial" w:hAnsi="Arial" w:cs="Arial"/>
          <w:bCs/>
          <w:kern w:val="2"/>
        </w:rPr>
        <w:t xml:space="preserve"> непредвиђене радове према члану 634. Закона о облигационим односима за које Извођач радова приликом извођења радова није знао нити је могао знати да се морају извести.</w:t>
      </w:r>
      <w:bookmarkEnd w:id="3"/>
    </w:p>
    <w:p w:rsidR="009575A6" w:rsidRPr="00D923A4" w:rsidRDefault="009575A6" w:rsidP="0074046F">
      <w:pPr>
        <w:numPr>
          <w:ilvl w:val="0"/>
          <w:numId w:val="29"/>
        </w:numPr>
        <w:jc w:val="both"/>
        <w:rPr>
          <w:rFonts w:ascii="Arial" w:hAnsi="Arial" w:cs="Arial"/>
          <w:bCs/>
          <w:kern w:val="2"/>
        </w:rPr>
      </w:pPr>
      <w:proofErr w:type="gramStart"/>
      <w:r w:rsidRPr="00D923A4">
        <w:rPr>
          <w:rFonts w:ascii="Arial" w:hAnsi="Arial" w:cs="Arial"/>
          <w:bCs/>
          <w:kern w:val="2"/>
        </w:rPr>
        <w:t>непредвиђене</w:t>
      </w:r>
      <w:proofErr w:type="gramEnd"/>
      <w:r w:rsidRPr="00D923A4">
        <w:rPr>
          <w:rFonts w:ascii="Arial" w:hAnsi="Arial" w:cs="Arial"/>
          <w:bCs/>
          <w:kern w:val="2"/>
        </w:rPr>
        <w:t xml:space="preserve"> радове према члану 1</w:t>
      </w:r>
      <w:r w:rsidR="00D923A4">
        <w:rPr>
          <w:rFonts w:ascii="Arial" w:hAnsi="Arial" w:cs="Arial"/>
          <w:bCs/>
          <w:kern w:val="2"/>
        </w:rPr>
        <w:t>7</w:t>
      </w:r>
      <w:r w:rsidRPr="00D923A4">
        <w:rPr>
          <w:rFonts w:ascii="Arial" w:hAnsi="Arial" w:cs="Arial"/>
          <w:bCs/>
          <w:kern w:val="2"/>
        </w:rPr>
        <w:t xml:space="preserve">. </w:t>
      </w:r>
      <w:proofErr w:type="gramStart"/>
      <w:r w:rsidRPr="00D923A4">
        <w:rPr>
          <w:rFonts w:ascii="Arial" w:hAnsi="Arial" w:cs="Arial"/>
          <w:bCs/>
          <w:kern w:val="2"/>
        </w:rPr>
        <w:t>уговора</w:t>
      </w:r>
      <w:proofErr w:type="gramEnd"/>
      <w:r w:rsidRPr="00D923A4">
        <w:rPr>
          <w:rFonts w:ascii="Arial" w:hAnsi="Arial" w:cs="Arial"/>
          <w:bCs/>
          <w:kern w:val="2"/>
        </w:rPr>
        <w:t xml:space="preserve">, </w:t>
      </w:r>
      <w:r w:rsidRPr="00D923A4">
        <w:rPr>
          <w:rFonts w:ascii="Arial" w:eastAsia="Calibri-Bold" w:hAnsi="Arial" w:cs="Arial"/>
          <w:bCs/>
        </w:rPr>
        <w:t xml:space="preserve">без чијег извођења циљ закљученог уговора не би био остварен у потпуности,а </w:t>
      </w:r>
      <w:r w:rsidRPr="00D923A4">
        <w:rPr>
          <w:rFonts w:ascii="Arial" w:hAnsi="Arial" w:cs="Arial"/>
          <w:bCs/>
          <w:lang w:val="ru-RU"/>
        </w:rPr>
        <w:t>који нису били уговорени, ни предвиђени пројектом.</w:t>
      </w:r>
    </w:p>
    <w:p w:rsidR="006733C1" w:rsidRPr="005438A8" w:rsidRDefault="006733C1" w:rsidP="006733C1">
      <w:pPr>
        <w:ind w:left="720"/>
        <w:jc w:val="both"/>
        <w:rPr>
          <w:rFonts w:ascii="Arial" w:hAnsi="Arial" w:cs="Arial"/>
          <w:bCs/>
          <w:kern w:val="2"/>
        </w:rPr>
      </w:pPr>
    </w:p>
    <w:p w:rsidR="009575A6" w:rsidRDefault="009575A6" w:rsidP="00D56951">
      <w:pPr>
        <w:pStyle w:val="a0"/>
        <w:spacing w:before="0" w:after="0"/>
        <w:rPr>
          <w:rFonts w:ascii="Arial" w:eastAsia="Calibri-Bold" w:hAnsi="Arial" w:cs="Arial"/>
          <w:b/>
          <w:lang w:val="sr-Cyrl-CS"/>
        </w:rPr>
      </w:pPr>
      <w:proofErr w:type="gramStart"/>
      <w:r w:rsidRPr="005438A8">
        <w:rPr>
          <w:rFonts w:ascii="Arial" w:eastAsia="Calibri-Bold" w:hAnsi="Arial" w:cs="Arial"/>
          <w:b/>
        </w:rPr>
        <w:t xml:space="preserve">Члан </w:t>
      </w:r>
      <w:r w:rsidR="00D56951">
        <w:rPr>
          <w:rFonts w:ascii="Arial" w:eastAsia="Calibri-Bold" w:hAnsi="Arial" w:cs="Arial"/>
          <w:b/>
          <w:lang w:val="sr-Cyrl-CS"/>
        </w:rPr>
        <w:t>2</w:t>
      </w:r>
      <w:r w:rsidR="00D923A4">
        <w:rPr>
          <w:rFonts w:ascii="Arial" w:eastAsia="Calibri-Bold" w:hAnsi="Arial" w:cs="Arial"/>
          <w:b/>
          <w:lang w:val="sr-Cyrl-CS"/>
        </w:rPr>
        <w:t>1</w:t>
      </w:r>
      <w:r w:rsidRPr="005438A8">
        <w:rPr>
          <w:rFonts w:ascii="Arial" w:eastAsia="Calibri-Bold" w:hAnsi="Arial" w:cs="Arial"/>
          <w:b/>
        </w:rPr>
        <w:t>.</w:t>
      </w:r>
      <w:proofErr w:type="gramEnd"/>
    </w:p>
    <w:p w:rsidR="00D56951" w:rsidRPr="00D56951" w:rsidRDefault="00D56951" w:rsidP="00D56951">
      <w:pPr>
        <w:pStyle w:val="a0"/>
        <w:spacing w:before="0" w:after="0"/>
        <w:rPr>
          <w:rFonts w:ascii="Arial" w:eastAsia="Calibri-Bold" w:hAnsi="Arial" w:cs="Arial"/>
          <w:b/>
          <w:lang w:val="sr-Cyrl-CS"/>
        </w:rPr>
      </w:pPr>
    </w:p>
    <w:p w:rsidR="009575A6" w:rsidRPr="005438A8" w:rsidRDefault="009575A6" w:rsidP="00D56951">
      <w:pPr>
        <w:spacing w:line="240" w:lineRule="auto"/>
        <w:ind w:firstLine="720"/>
        <w:jc w:val="both"/>
        <w:rPr>
          <w:rFonts w:ascii="Arial" w:eastAsia="Calibri-Bold" w:hAnsi="Arial" w:cs="Arial"/>
          <w:bCs/>
        </w:rPr>
      </w:pPr>
      <w:r w:rsidRPr="005438A8">
        <w:rPr>
          <w:rFonts w:ascii="Arial" w:eastAsia="Calibri-Bold" w:hAnsi="Arial" w:cs="Arial"/>
          <w:bCs/>
        </w:rPr>
        <w:t>У случају потребе извођења хитних непредвиђених и непредвиђених радова, поред продужења рока, наручилац ће дозволити и промену цене, до износа трошкова који су настали због извођења тих радова, под условом да вредност тих трошкова не прелази прописане лимите за повећање обима предмета јавне набавке.</w:t>
      </w:r>
    </w:p>
    <w:p w:rsidR="009575A6" w:rsidRPr="005438A8" w:rsidRDefault="009575A6" w:rsidP="009575A6">
      <w:pPr>
        <w:ind w:firstLine="720"/>
        <w:contextualSpacing/>
        <w:jc w:val="both"/>
        <w:rPr>
          <w:rFonts w:ascii="Arial" w:hAnsi="Arial" w:cs="Arial"/>
        </w:rPr>
      </w:pPr>
      <w:proofErr w:type="gramStart"/>
      <w:r w:rsidRPr="005438A8">
        <w:rPr>
          <w:rFonts w:ascii="Arial" w:hAnsi="Arial" w:cs="Arial"/>
        </w:rPr>
        <w:t>У року од 3 дана од почетка извођења радова на позицијама хитних непредвиђених радова, Извођач је у обавези да достави Надзорном органу на сагласност Понуду са анализом цена за наведене позиције непредвиђених радова.</w:t>
      </w:r>
      <w:proofErr w:type="gramEnd"/>
    </w:p>
    <w:p w:rsidR="009575A6" w:rsidRPr="005438A8" w:rsidRDefault="009575A6" w:rsidP="009575A6">
      <w:pPr>
        <w:ind w:firstLine="720"/>
        <w:contextualSpacing/>
        <w:jc w:val="both"/>
        <w:rPr>
          <w:rFonts w:ascii="Arial" w:hAnsi="Arial" w:cs="Arial"/>
        </w:rPr>
      </w:pPr>
      <w:proofErr w:type="gramStart"/>
      <w:r w:rsidRPr="005438A8">
        <w:rPr>
          <w:rFonts w:ascii="Arial" w:hAnsi="Arial" w:cs="Arial"/>
        </w:rPr>
        <w:t>Наручилац доноси одлуку о измени уговора због повећања обима предмета јавне набавке или због промене других битних елемената уговора, у складу са чланом 115.</w:t>
      </w:r>
      <w:proofErr w:type="gramEnd"/>
      <w:r w:rsidRPr="005438A8">
        <w:rPr>
          <w:rFonts w:ascii="Arial" w:hAnsi="Arial" w:cs="Arial"/>
        </w:rPr>
        <w:t xml:space="preserve"> </w:t>
      </w:r>
      <w:proofErr w:type="gramStart"/>
      <w:r w:rsidRPr="005438A8">
        <w:rPr>
          <w:rFonts w:ascii="Arial" w:hAnsi="Arial" w:cs="Arial"/>
        </w:rPr>
        <w:t>Закона.</w:t>
      </w:r>
      <w:proofErr w:type="gramEnd"/>
    </w:p>
    <w:p w:rsidR="009575A6" w:rsidRPr="005438A8" w:rsidRDefault="009575A6" w:rsidP="009575A6">
      <w:pPr>
        <w:ind w:firstLine="720"/>
        <w:contextualSpacing/>
        <w:jc w:val="both"/>
        <w:rPr>
          <w:rFonts w:ascii="Arial" w:eastAsia="Calibri-Bold" w:hAnsi="Arial" w:cs="Arial"/>
          <w:bCs/>
          <w:lang w:val="sr-Cyrl-CS"/>
        </w:rPr>
      </w:pPr>
      <w:proofErr w:type="gramStart"/>
      <w:r w:rsidRPr="005438A8">
        <w:rPr>
          <w:rFonts w:ascii="Arial" w:hAnsi="Arial" w:cs="Arial"/>
        </w:rPr>
        <w:t>Изменом уговора, по било ком од наведених основа, не може се мењати предмет јавне</w:t>
      </w:r>
      <w:r w:rsidRPr="005438A8">
        <w:rPr>
          <w:rFonts w:ascii="Arial" w:eastAsia="Calibri-Bold" w:hAnsi="Arial" w:cs="Arial"/>
          <w:bCs/>
        </w:rPr>
        <w:t xml:space="preserve"> набавке.</w:t>
      </w:r>
      <w:proofErr w:type="gramEnd"/>
      <w:r w:rsidRPr="005438A8">
        <w:rPr>
          <w:rFonts w:ascii="Arial" w:eastAsia="Calibri-Bold" w:hAnsi="Arial" w:cs="Arial"/>
          <w:bCs/>
        </w:rPr>
        <w:t xml:space="preserve"> </w:t>
      </w:r>
    </w:p>
    <w:p w:rsidR="00C36DB4" w:rsidRPr="005438A8" w:rsidRDefault="00C36DB4" w:rsidP="00CD0E8B">
      <w:pPr>
        <w:spacing w:line="240" w:lineRule="auto"/>
        <w:jc w:val="both"/>
        <w:rPr>
          <w:rFonts w:ascii="Arial" w:hAnsi="Arial" w:cs="Arial"/>
          <w:bCs/>
          <w:iCs/>
          <w:lang w:val="ru-RU"/>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 xml:space="preserve">Раскид уговора </w:t>
      </w: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2</w:t>
      </w:r>
      <w:r w:rsidR="00D33019">
        <w:rPr>
          <w:rFonts w:ascii="Arial" w:hAnsi="Arial" w:cs="Arial"/>
          <w:b/>
          <w:bCs/>
          <w:iCs/>
          <w:lang w:val="ru-RU"/>
        </w:rPr>
        <w:t>2</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3E13A1" w:rsidRPr="005438A8" w:rsidRDefault="003E13A1" w:rsidP="003E13A1">
      <w:pPr>
        <w:ind w:firstLine="709"/>
        <w:jc w:val="both"/>
        <w:rPr>
          <w:rFonts w:ascii="Arial" w:hAnsi="Arial" w:cs="Arial"/>
          <w:lang w:val="ru-RU"/>
        </w:rPr>
      </w:pPr>
      <w:r w:rsidRPr="005438A8">
        <w:rPr>
          <w:rFonts w:ascii="Arial" w:hAnsi="Arial" w:cs="Arial"/>
          <w:lang w:val="ru-RU"/>
        </w:rPr>
        <w:t>Наручилац задржава право да једнострано раскине овај уговор уколико Извођач радова касни са извођењем радова дуже од 15 (петнаест) календарских дана према достављеном динамичком плану.</w:t>
      </w:r>
    </w:p>
    <w:p w:rsidR="003E13A1" w:rsidRPr="005438A8" w:rsidRDefault="003E13A1" w:rsidP="003E13A1">
      <w:pPr>
        <w:ind w:firstLine="709"/>
        <w:jc w:val="both"/>
        <w:rPr>
          <w:rFonts w:ascii="Arial" w:hAnsi="Arial" w:cs="Arial"/>
          <w:bCs/>
          <w:lang w:val="ru-RU"/>
        </w:rPr>
      </w:pPr>
      <w:r w:rsidRPr="005438A8">
        <w:rPr>
          <w:rFonts w:ascii="Arial" w:hAnsi="Arial" w:cs="Arial"/>
          <w:lang w:val="ru-RU"/>
        </w:rPr>
        <w:t xml:space="preserve">Наручилац задржава право да једнострано раскине овај уговор уколико </w:t>
      </w:r>
      <w:r w:rsidR="003F33E5" w:rsidRPr="005438A8">
        <w:rPr>
          <w:rFonts w:ascii="Arial" w:hAnsi="Arial" w:cs="Arial"/>
          <w:lang w:val="ru-RU"/>
        </w:rPr>
        <w:t>изведени</w:t>
      </w:r>
      <w:r w:rsidRPr="005438A8">
        <w:rPr>
          <w:rFonts w:ascii="Arial" w:hAnsi="Arial" w:cs="Arial"/>
          <w:lang w:val="ru-RU"/>
        </w:rPr>
        <w:t xml:space="preserve"> радови не одговарају прописима или стандардима за ту врсту посла и квалитету наведеном у понуди Извођача радова, а Извођач радова није поступио по примедбама стручног надзора, </w:t>
      </w:r>
      <w:r w:rsidRPr="005438A8">
        <w:rPr>
          <w:rFonts w:ascii="Arial" w:hAnsi="Arial" w:cs="Arial"/>
          <w:bCs/>
          <w:lang w:val="ru-RU"/>
        </w:rPr>
        <w:t xml:space="preserve">као и ако </w:t>
      </w:r>
      <w:r w:rsidRPr="005438A8">
        <w:rPr>
          <w:rFonts w:ascii="Arial" w:hAnsi="Arial" w:cs="Arial"/>
          <w:lang w:val="ru-RU"/>
        </w:rPr>
        <w:t xml:space="preserve">Извођач радова </w:t>
      </w:r>
      <w:r w:rsidRPr="005438A8">
        <w:rPr>
          <w:rFonts w:ascii="Arial" w:hAnsi="Arial" w:cs="Arial"/>
          <w:bCs/>
          <w:lang w:val="ru-RU"/>
        </w:rPr>
        <w:t>не изводи радове у складу са пројектно-техничком документацијом или из неоправданих разлога прекине са извођењем радова.</w:t>
      </w:r>
    </w:p>
    <w:p w:rsidR="003E13A1" w:rsidRPr="005438A8" w:rsidRDefault="003E13A1" w:rsidP="003E13A1">
      <w:pPr>
        <w:ind w:firstLine="709"/>
        <w:jc w:val="both"/>
        <w:rPr>
          <w:rFonts w:ascii="Arial" w:hAnsi="Arial" w:cs="Arial"/>
          <w:bCs/>
          <w:lang w:val="ru-RU"/>
        </w:rPr>
      </w:pPr>
      <w:r w:rsidRPr="005438A8">
        <w:rPr>
          <w:rFonts w:ascii="Arial" w:hAnsi="Arial" w:cs="Arial"/>
          <w:bCs/>
          <w:lang w:val="ru-RU"/>
        </w:rPr>
        <w:t xml:space="preserve">Наручилац задржава право да једнострано раскине уговор у случају да Извођач није омогућио несметан приступ </w:t>
      </w:r>
      <w:r w:rsidR="00207852" w:rsidRPr="005438A8">
        <w:rPr>
          <w:rFonts w:ascii="Arial" w:hAnsi="Arial" w:cs="Arial"/>
          <w:bCs/>
          <w:lang w:val="ru-RU"/>
        </w:rPr>
        <w:t>г</w:t>
      </w:r>
      <w:r w:rsidRPr="005438A8">
        <w:rPr>
          <w:rFonts w:ascii="Arial" w:hAnsi="Arial" w:cs="Arial"/>
          <w:bCs/>
          <w:lang w:val="ru-RU"/>
        </w:rPr>
        <w:t>рађевинском дневнику на захтев Стручног надзора и Наручиоца.</w:t>
      </w:r>
    </w:p>
    <w:p w:rsidR="003E13A1" w:rsidRPr="005438A8" w:rsidRDefault="003E13A1" w:rsidP="003E13A1">
      <w:pPr>
        <w:ind w:firstLine="709"/>
        <w:jc w:val="both"/>
        <w:rPr>
          <w:rFonts w:ascii="Arial" w:hAnsi="Arial" w:cs="Arial"/>
        </w:rPr>
      </w:pPr>
      <w:proofErr w:type="gramStart"/>
      <w:r w:rsidRPr="005438A8">
        <w:rPr>
          <w:rFonts w:ascii="Arial" w:hAnsi="Arial" w:cs="Arial"/>
        </w:rPr>
        <w:t>Наручилац може једнострано раскинути уговор уколико Извођач ангажује лице као подизвођача које није наведено у понуди у уговору о јавној набавци, у складу са чланом 170.</w:t>
      </w:r>
      <w:proofErr w:type="gramEnd"/>
      <w:r w:rsidRPr="005438A8">
        <w:rPr>
          <w:rFonts w:ascii="Arial" w:hAnsi="Arial" w:cs="Arial"/>
        </w:rPr>
        <w:t xml:space="preserve"> </w:t>
      </w:r>
      <w:proofErr w:type="gramStart"/>
      <w:r w:rsidRPr="005438A8">
        <w:rPr>
          <w:rFonts w:ascii="Arial" w:hAnsi="Arial" w:cs="Arial"/>
        </w:rPr>
        <w:t>став</w:t>
      </w:r>
      <w:proofErr w:type="gramEnd"/>
      <w:r w:rsidRPr="005438A8">
        <w:rPr>
          <w:rFonts w:ascii="Arial" w:hAnsi="Arial" w:cs="Arial"/>
        </w:rPr>
        <w:t xml:space="preserve"> 1. </w:t>
      </w:r>
      <w:proofErr w:type="gramStart"/>
      <w:r w:rsidRPr="005438A8">
        <w:rPr>
          <w:rFonts w:ascii="Arial" w:hAnsi="Arial" w:cs="Arial"/>
        </w:rPr>
        <w:t>тачка</w:t>
      </w:r>
      <w:proofErr w:type="gramEnd"/>
      <w:r w:rsidRPr="005438A8">
        <w:rPr>
          <w:rFonts w:ascii="Arial" w:hAnsi="Arial" w:cs="Arial"/>
        </w:rPr>
        <w:t xml:space="preserve"> 4. </w:t>
      </w:r>
      <w:proofErr w:type="gramStart"/>
      <w:r w:rsidRPr="005438A8">
        <w:rPr>
          <w:rFonts w:ascii="Arial" w:hAnsi="Arial" w:cs="Arial"/>
        </w:rPr>
        <w:t>ЗЈН.</w:t>
      </w:r>
      <w:proofErr w:type="gramEnd"/>
    </w:p>
    <w:p w:rsidR="003E13A1" w:rsidRPr="005438A8" w:rsidRDefault="003E13A1" w:rsidP="003E13A1">
      <w:pPr>
        <w:ind w:firstLine="709"/>
        <w:jc w:val="both"/>
        <w:rPr>
          <w:rFonts w:ascii="Arial" w:hAnsi="Arial" w:cs="Arial"/>
          <w:bCs/>
          <w:lang w:val="ru-RU"/>
        </w:rPr>
      </w:pPr>
      <w:r w:rsidRPr="005438A8">
        <w:rPr>
          <w:rFonts w:ascii="Arial" w:hAnsi="Arial" w:cs="Arial"/>
          <w:bCs/>
          <w:lang w:val="ru-RU"/>
        </w:rPr>
        <w:t xml:space="preserve">Уколико дође до раскида Уговора пре завршетка свих радова чије извођење је било предмет овог Уговора заједничка Комисија ће сачинити </w:t>
      </w:r>
      <w:r w:rsidRPr="005438A8">
        <w:rPr>
          <w:rFonts w:ascii="Arial" w:hAnsi="Arial" w:cs="Arial"/>
          <w:bCs/>
          <w:lang w:val="ru-RU"/>
        </w:rPr>
        <w:lastRenderedPageBreak/>
        <w:t>Записник о до тада стварно изведеним радовима и њиховој вредности у складу са Уговором.</w:t>
      </w:r>
    </w:p>
    <w:p w:rsidR="003E13A1" w:rsidRPr="005438A8" w:rsidRDefault="003E13A1" w:rsidP="003E13A1">
      <w:pPr>
        <w:ind w:firstLine="709"/>
        <w:jc w:val="both"/>
        <w:rPr>
          <w:rFonts w:ascii="Arial" w:hAnsi="Arial" w:cs="Arial"/>
          <w:bCs/>
          <w:lang w:val="ru-RU"/>
        </w:rPr>
      </w:pPr>
      <w:r w:rsidRPr="005438A8">
        <w:rPr>
          <w:rFonts w:ascii="Arial" w:hAnsi="Arial" w:cs="Arial"/>
          <w:bCs/>
          <w:lang w:val="ru-RU"/>
        </w:rPr>
        <w:t>Уговор се раскида писаном изјавом која садржи основ за раскид уговора и доставља се другој уговорној страни.</w:t>
      </w:r>
    </w:p>
    <w:p w:rsidR="003E13A1" w:rsidRPr="005438A8" w:rsidRDefault="003E13A1" w:rsidP="003E13A1">
      <w:pPr>
        <w:ind w:firstLine="720"/>
        <w:jc w:val="both"/>
        <w:rPr>
          <w:rFonts w:ascii="Arial" w:hAnsi="Arial" w:cs="Arial"/>
          <w:bCs/>
          <w:lang w:val="sr-Cyrl-CS"/>
        </w:rPr>
      </w:pPr>
      <w:r w:rsidRPr="005438A8">
        <w:rPr>
          <w:rFonts w:ascii="Arial" w:hAnsi="Arial" w:cs="Arial"/>
          <w:bCs/>
          <w:lang w:val="ru-RU"/>
        </w:rPr>
        <w:t xml:space="preserve">У случају раскида Уговора, Извођач радова је дужан да изведене радове обезбеди и сачува од пропадања, као и да Наручиоцу преда пројекат изведеног објекта </w:t>
      </w:r>
      <w:r w:rsidR="003F33E5" w:rsidRPr="005438A8">
        <w:rPr>
          <w:rFonts w:ascii="Arial" w:hAnsi="Arial" w:cs="Arial"/>
          <w:lang w:val="ru-RU"/>
        </w:rPr>
        <w:t>као и преглед стварно изведених</w:t>
      </w:r>
      <w:r w:rsidRPr="005438A8">
        <w:rPr>
          <w:rFonts w:ascii="Arial" w:hAnsi="Arial" w:cs="Arial"/>
          <w:lang w:val="ru-RU"/>
        </w:rPr>
        <w:t xml:space="preserve"> радова до дана раскида уговора, потписан од стране одговорног извођача радова и надзорног органа</w:t>
      </w:r>
      <w:r w:rsidRPr="005438A8">
        <w:rPr>
          <w:rFonts w:ascii="Arial" w:hAnsi="Arial" w:cs="Arial"/>
        </w:rPr>
        <w:t>.</w:t>
      </w:r>
    </w:p>
    <w:p w:rsidR="00473089" w:rsidRPr="005438A8" w:rsidRDefault="00473089" w:rsidP="00CD0E8B">
      <w:pPr>
        <w:spacing w:line="240" w:lineRule="auto"/>
        <w:jc w:val="both"/>
        <w:rPr>
          <w:rFonts w:ascii="Arial" w:hAnsi="Arial" w:cs="Arial"/>
          <w:bCs/>
          <w:iCs/>
          <w:lang w:val="ru-RU"/>
        </w:rPr>
      </w:pPr>
    </w:p>
    <w:p w:rsidR="00473089" w:rsidRPr="00D56951" w:rsidRDefault="00473089" w:rsidP="00CD0E8B">
      <w:pPr>
        <w:spacing w:line="240" w:lineRule="auto"/>
        <w:jc w:val="both"/>
        <w:rPr>
          <w:rFonts w:ascii="Arial" w:hAnsi="Arial" w:cs="Arial"/>
          <w:b/>
          <w:bCs/>
          <w:iCs/>
          <w:lang w:val="ru-RU"/>
        </w:rPr>
      </w:pPr>
      <w:r w:rsidRPr="005438A8">
        <w:rPr>
          <w:rFonts w:ascii="Arial" w:hAnsi="Arial" w:cs="Arial"/>
          <w:b/>
          <w:bCs/>
          <w:iCs/>
          <w:lang w:val="ru-RU"/>
        </w:rPr>
        <w:t>Остале одредбе</w:t>
      </w: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2</w:t>
      </w:r>
      <w:r w:rsidR="00D33019">
        <w:rPr>
          <w:rFonts w:ascii="Arial" w:hAnsi="Arial" w:cs="Arial"/>
          <w:b/>
          <w:bCs/>
          <w:iCs/>
          <w:lang w:val="ru-RU"/>
        </w:rPr>
        <w:t>3</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За све што није предвиђено овим уговором важе одредбе Закона о</w:t>
      </w:r>
      <w:r w:rsidR="00D33019">
        <w:rPr>
          <w:rFonts w:ascii="Arial" w:hAnsi="Arial" w:cs="Arial"/>
          <w:bCs/>
          <w:iCs/>
          <w:lang w:val="ru-RU"/>
        </w:rPr>
        <w:t xml:space="preserve"> планирању и изградњи објекта, Закона о облигационим односима и остали позитивни прописи који регулишу ову област.</w:t>
      </w:r>
    </w:p>
    <w:p w:rsidR="00246967" w:rsidRPr="005438A8" w:rsidRDefault="00246967" w:rsidP="00CD0E8B">
      <w:pPr>
        <w:spacing w:line="240" w:lineRule="auto"/>
        <w:rPr>
          <w:rFonts w:ascii="Arial" w:hAnsi="Arial" w:cs="Arial"/>
          <w:b/>
          <w:bCs/>
          <w:iCs/>
          <w:lang w:val="sr-Cyrl-CS"/>
        </w:rPr>
      </w:pP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2</w:t>
      </w:r>
      <w:r w:rsidR="00D33019">
        <w:rPr>
          <w:rFonts w:ascii="Arial" w:hAnsi="Arial" w:cs="Arial"/>
          <w:b/>
          <w:bCs/>
          <w:iCs/>
          <w:lang w:val="ru-RU"/>
        </w:rPr>
        <w:t>4</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 xml:space="preserve">У случају спора уговора се месна надлежност Привредног суда у </w:t>
      </w:r>
      <w:r w:rsidRPr="005438A8">
        <w:rPr>
          <w:rFonts w:ascii="Arial" w:hAnsi="Arial" w:cs="Arial"/>
          <w:bCs/>
          <w:iCs/>
          <w:lang w:val="sr-Cyrl-CS"/>
        </w:rPr>
        <w:t>Крагујевцу</w:t>
      </w:r>
      <w:r w:rsidRPr="005438A8">
        <w:rPr>
          <w:rFonts w:ascii="Arial" w:hAnsi="Arial" w:cs="Arial"/>
          <w:bCs/>
          <w:iCs/>
          <w:lang w:val="ru-RU"/>
        </w:rPr>
        <w:t>.</w:t>
      </w:r>
    </w:p>
    <w:p w:rsidR="00755C16" w:rsidRPr="005438A8" w:rsidRDefault="00755C16" w:rsidP="00CD0E8B">
      <w:pPr>
        <w:spacing w:line="240" w:lineRule="auto"/>
        <w:jc w:val="both"/>
        <w:rPr>
          <w:rFonts w:ascii="Arial" w:hAnsi="Arial" w:cs="Arial"/>
          <w:bCs/>
          <w:iCs/>
          <w:lang w:val="ru-RU"/>
        </w:rPr>
      </w:pP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2</w:t>
      </w:r>
      <w:r w:rsidR="00D33019">
        <w:rPr>
          <w:rFonts w:ascii="Arial" w:hAnsi="Arial" w:cs="Arial"/>
          <w:b/>
          <w:bCs/>
          <w:iCs/>
          <w:lang w:val="ru-RU"/>
        </w:rPr>
        <w:t>5</w:t>
      </w:r>
      <w:r w:rsidRPr="005438A8">
        <w:rPr>
          <w:rFonts w:ascii="Arial" w:hAnsi="Arial" w:cs="Arial"/>
          <w:b/>
          <w:bCs/>
          <w:iCs/>
          <w:lang w:val="ru-RU"/>
        </w:rPr>
        <w:t>.</w:t>
      </w:r>
    </w:p>
    <w:p w:rsidR="00473089" w:rsidRPr="005438A8" w:rsidRDefault="00473089" w:rsidP="00CD0E8B">
      <w:pPr>
        <w:spacing w:line="240" w:lineRule="auto"/>
        <w:jc w:val="both"/>
        <w:rPr>
          <w:rFonts w:ascii="Arial" w:hAnsi="Arial" w:cs="Arial"/>
          <w:bCs/>
          <w:iCs/>
          <w:lang w:val="ru-RU"/>
        </w:rPr>
      </w:pPr>
    </w:p>
    <w:p w:rsidR="00642753" w:rsidRPr="005438A8" w:rsidRDefault="00473089" w:rsidP="00CD0E8B">
      <w:pPr>
        <w:spacing w:line="240" w:lineRule="auto"/>
        <w:ind w:firstLine="720"/>
        <w:jc w:val="both"/>
        <w:rPr>
          <w:rFonts w:ascii="Arial" w:hAnsi="Arial" w:cs="Arial"/>
          <w:bCs/>
          <w:iCs/>
          <w:lang w:val="ru-RU"/>
        </w:rPr>
      </w:pPr>
      <w:r w:rsidRPr="005438A8">
        <w:rPr>
          <w:rFonts w:ascii="Arial" w:hAnsi="Arial" w:cs="Arial"/>
          <w:bCs/>
          <w:iCs/>
          <w:lang w:val="ru-RU"/>
        </w:rPr>
        <w:t>Уговор је сачињен сагласно вољи уговорених страна што исте потврђују својим потписима, а ступа на снагу даном потписивања обе уговорене стране.</w:t>
      </w:r>
    </w:p>
    <w:p w:rsidR="00C36DB4" w:rsidRPr="005438A8" w:rsidRDefault="00C36DB4" w:rsidP="00CD0E8B">
      <w:pPr>
        <w:spacing w:line="240" w:lineRule="auto"/>
        <w:jc w:val="both"/>
        <w:rPr>
          <w:rFonts w:ascii="Arial" w:hAnsi="Arial" w:cs="Arial"/>
          <w:bCs/>
          <w:iCs/>
          <w:lang w:val="ru-RU"/>
        </w:rPr>
      </w:pPr>
    </w:p>
    <w:p w:rsidR="00473089" w:rsidRPr="005438A8" w:rsidRDefault="00473089" w:rsidP="00CD0E8B">
      <w:pPr>
        <w:spacing w:line="240" w:lineRule="auto"/>
        <w:jc w:val="center"/>
        <w:rPr>
          <w:rFonts w:ascii="Arial" w:hAnsi="Arial" w:cs="Arial"/>
          <w:b/>
          <w:bCs/>
          <w:iCs/>
          <w:lang w:val="ru-RU"/>
        </w:rPr>
      </w:pPr>
      <w:r w:rsidRPr="005438A8">
        <w:rPr>
          <w:rFonts w:ascii="Arial" w:hAnsi="Arial" w:cs="Arial"/>
          <w:b/>
          <w:bCs/>
          <w:iCs/>
          <w:lang w:val="ru-RU"/>
        </w:rPr>
        <w:t>Члан 2</w:t>
      </w:r>
      <w:r w:rsidR="00D33019">
        <w:rPr>
          <w:rFonts w:ascii="Arial" w:hAnsi="Arial" w:cs="Arial"/>
          <w:b/>
          <w:bCs/>
          <w:iCs/>
          <w:lang w:val="ru-RU"/>
        </w:rPr>
        <w:t>6</w:t>
      </w:r>
      <w:r w:rsidRPr="005438A8">
        <w:rPr>
          <w:rFonts w:ascii="Arial" w:hAnsi="Arial" w:cs="Arial"/>
          <w:b/>
          <w:bCs/>
          <w:iCs/>
          <w:lang w:val="ru-RU"/>
        </w:rPr>
        <w:t>.</w:t>
      </w:r>
    </w:p>
    <w:p w:rsidR="003E13A1" w:rsidRPr="005438A8" w:rsidRDefault="003E13A1" w:rsidP="00CD0E8B">
      <w:pPr>
        <w:spacing w:line="240" w:lineRule="auto"/>
        <w:jc w:val="center"/>
        <w:rPr>
          <w:rFonts w:ascii="Arial" w:hAnsi="Arial" w:cs="Arial"/>
          <w:b/>
          <w:bCs/>
          <w:iCs/>
          <w:lang w:val="ru-RU"/>
        </w:rPr>
      </w:pPr>
    </w:p>
    <w:p w:rsidR="003E13A1" w:rsidRPr="005438A8" w:rsidRDefault="003E13A1" w:rsidP="003E13A1">
      <w:pPr>
        <w:ind w:firstLine="708"/>
        <w:rPr>
          <w:rFonts w:ascii="Arial" w:hAnsi="Arial" w:cs="Arial"/>
          <w:bCs/>
          <w:lang w:val="ru-RU"/>
        </w:rPr>
      </w:pPr>
      <w:r w:rsidRPr="005438A8">
        <w:rPr>
          <w:rFonts w:ascii="Arial" w:hAnsi="Arial" w:cs="Arial"/>
          <w:bCs/>
          <w:lang w:val="ru-RU"/>
        </w:rPr>
        <w:t>Прилози и саставни делови овог Уговора су:</w:t>
      </w:r>
    </w:p>
    <w:p w:rsidR="00F727D1" w:rsidRPr="005438A8" w:rsidRDefault="00F727D1" w:rsidP="003E13A1">
      <w:pPr>
        <w:ind w:firstLine="708"/>
        <w:rPr>
          <w:rFonts w:ascii="Arial" w:hAnsi="Arial" w:cs="Arial"/>
          <w:bCs/>
        </w:rPr>
      </w:pPr>
      <w:r w:rsidRPr="005438A8">
        <w:rPr>
          <w:rFonts w:ascii="Arial" w:hAnsi="Arial" w:cs="Arial"/>
          <w:bCs/>
          <w:lang w:val="ru-RU"/>
        </w:rPr>
        <w:t xml:space="preserve">-   </w:t>
      </w:r>
      <w:r w:rsidR="00207852" w:rsidRPr="005438A8">
        <w:rPr>
          <w:rFonts w:ascii="Arial" w:hAnsi="Arial" w:cs="Arial"/>
          <w:bCs/>
          <w:lang w:val="ru-RU"/>
        </w:rPr>
        <w:t>спецификација радова</w:t>
      </w:r>
    </w:p>
    <w:p w:rsidR="003E13A1" w:rsidRPr="005438A8" w:rsidRDefault="003E13A1" w:rsidP="003E13A1">
      <w:pPr>
        <w:ind w:left="708"/>
        <w:rPr>
          <w:rFonts w:ascii="Arial" w:hAnsi="Arial" w:cs="Arial"/>
          <w:bCs/>
          <w:lang w:val="ru-RU"/>
        </w:rPr>
      </w:pPr>
      <w:r w:rsidRPr="005438A8">
        <w:rPr>
          <w:rFonts w:ascii="Arial" w:hAnsi="Arial" w:cs="Arial"/>
          <w:bCs/>
          <w:lang w:val="ru-RU"/>
        </w:rPr>
        <w:t xml:space="preserve">-   понуда Извођача радова бр. </w:t>
      </w:r>
      <w:r w:rsidRPr="005438A8">
        <w:rPr>
          <w:rFonts w:ascii="Arial" w:hAnsi="Arial" w:cs="Arial"/>
          <w:bCs/>
        </w:rPr>
        <w:t>__________</w:t>
      </w:r>
      <w:r w:rsidRPr="005438A8">
        <w:rPr>
          <w:rFonts w:ascii="Arial" w:hAnsi="Arial" w:cs="Arial"/>
          <w:bCs/>
          <w:lang w:val="sr-Latn-CS"/>
        </w:rPr>
        <w:t xml:space="preserve"> </w:t>
      </w:r>
      <w:proofErr w:type="gramStart"/>
      <w:r w:rsidRPr="005438A8">
        <w:rPr>
          <w:rFonts w:ascii="Arial" w:hAnsi="Arial" w:cs="Arial"/>
          <w:bCs/>
          <w:lang w:val="ru-RU"/>
        </w:rPr>
        <w:t>од</w:t>
      </w:r>
      <w:proofErr w:type="gramEnd"/>
      <w:r w:rsidRPr="005438A8">
        <w:rPr>
          <w:rFonts w:ascii="Arial" w:hAnsi="Arial" w:cs="Arial"/>
          <w:bCs/>
          <w:lang w:val="ru-RU"/>
        </w:rPr>
        <w:t xml:space="preserve"> </w:t>
      </w:r>
      <w:r w:rsidRPr="005438A8">
        <w:rPr>
          <w:rFonts w:ascii="Arial" w:hAnsi="Arial" w:cs="Arial"/>
          <w:bCs/>
        </w:rPr>
        <w:t>_______</w:t>
      </w:r>
      <w:r w:rsidRPr="005438A8">
        <w:rPr>
          <w:rFonts w:ascii="Arial" w:hAnsi="Arial" w:cs="Arial"/>
          <w:bCs/>
          <w:lang w:val="sr-Latn-CS"/>
        </w:rPr>
        <w:t>.201</w:t>
      </w:r>
      <w:r w:rsidRPr="005438A8">
        <w:rPr>
          <w:rFonts w:ascii="Arial" w:hAnsi="Arial" w:cs="Arial"/>
          <w:bCs/>
        </w:rPr>
        <w:t>9</w:t>
      </w:r>
      <w:r w:rsidRPr="005438A8">
        <w:rPr>
          <w:rFonts w:ascii="Arial" w:hAnsi="Arial" w:cs="Arial"/>
          <w:bCs/>
          <w:lang w:val="ru-RU"/>
        </w:rPr>
        <w:t>. године</w:t>
      </w:r>
    </w:p>
    <w:p w:rsidR="003E13A1" w:rsidRPr="005438A8" w:rsidRDefault="003E13A1" w:rsidP="003E13A1">
      <w:pPr>
        <w:ind w:left="708"/>
        <w:rPr>
          <w:rFonts w:ascii="Arial" w:hAnsi="Arial" w:cs="Arial"/>
          <w:bCs/>
          <w:lang w:val="ru-RU"/>
        </w:rPr>
      </w:pPr>
      <w:r w:rsidRPr="005438A8">
        <w:rPr>
          <w:rFonts w:ascii="Arial" w:hAnsi="Arial" w:cs="Arial"/>
          <w:bCs/>
          <w:lang w:val="ru-RU"/>
        </w:rPr>
        <w:t>-   динамика извођења радова</w:t>
      </w:r>
      <w:r w:rsidR="004E6324" w:rsidRPr="005438A8">
        <w:rPr>
          <w:rFonts w:ascii="Arial" w:hAnsi="Arial" w:cs="Arial"/>
          <w:bCs/>
          <w:lang w:val="ru-RU"/>
        </w:rPr>
        <w:t>.</w:t>
      </w:r>
    </w:p>
    <w:p w:rsidR="004E6324" w:rsidRPr="005438A8" w:rsidRDefault="004E6324" w:rsidP="00207852">
      <w:pPr>
        <w:rPr>
          <w:rFonts w:ascii="Arial" w:hAnsi="Arial" w:cs="Arial"/>
          <w:bCs/>
          <w:lang w:val="ru-RU"/>
        </w:rPr>
      </w:pPr>
    </w:p>
    <w:p w:rsidR="003E13A1" w:rsidRPr="005438A8" w:rsidRDefault="003E13A1" w:rsidP="003E13A1">
      <w:pPr>
        <w:spacing w:line="240" w:lineRule="auto"/>
        <w:jc w:val="center"/>
        <w:rPr>
          <w:rFonts w:ascii="Arial" w:hAnsi="Arial" w:cs="Arial"/>
          <w:b/>
          <w:bCs/>
          <w:iCs/>
          <w:lang w:val="ru-RU"/>
        </w:rPr>
      </w:pPr>
      <w:r w:rsidRPr="005438A8">
        <w:rPr>
          <w:rFonts w:ascii="Arial" w:hAnsi="Arial" w:cs="Arial"/>
          <w:b/>
          <w:bCs/>
          <w:iCs/>
          <w:lang w:val="ru-RU"/>
        </w:rPr>
        <w:t>Члан 2</w:t>
      </w:r>
      <w:r w:rsidR="00D33019">
        <w:rPr>
          <w:rFonts w:ascii="Arial" w:hAnsi="Arial" w:cs="Arial"/>
          <w:b/>
          <w:bCs/>
          <w:iCs/>
          <w:lang w:val="ru-RU"/>
        </w:rPr>
        <w:t>7</w:t>
      </w:r>
      <w:r w:rsidRPr="005438A8">
        <w:rPr>
          <w:rFonts w:ascii="Arial" w:hAnsi="Arial" w:cs="Arial"/>
          <w:b/>
          <w:bCs/>
          <w:iCs/>
          <w:lang w:val="ru-RU"/>
        </w:rPr>
        <w:t>.</w:t>
      </w:r>
    </w:p>
    <w:p w:rsidR="003E13A1" w:rsidRPr="005438A8" w:rsidRDefault="003E13A1" w:rsidP="00CD0E8B">
      <w:pPr>
        <w:spacing w:line="240" w:lineRule="auto"/>
        <w:jc w:val="both"/>
        <w:rPr>
          <w:rFonts w:ascii="Arial" w:hAnsi="Arial" w:cs="Arial"/>
          <w:bCs/>
          <w:iCs/>
          <w:lang w:val="ru-RU"/>
        </w:rPr>
      </w:pPr>
    </w:p>
    <w:p w:rsidR="0067292A" w:rsidRPr="005438A8" w:rsidRDefault="00473089" w:rsidP="00CD0E8B">
      <w:pPr>
        <w:spacing w:line="240" w:lineRule="auto"/>
        <w:ind w:firstLine="567"/>
        <w:jc w:val="both"/>
        <w:rPr>
          <w:rFonts w:ascii="Arial" w:hAnsi="Arial" w:cs="Arial"/>
          <w:lang w:val="sr-Cyrl-CS"/>
        </w:rPr>
      </w:pPr>
      <w:r w:rsidRPr="005438A8">
        <w:rPr>
          <w:rFonts w:ascii="Arial" w:hAnsi="Arial" w:cs="Arial"/>
          <w:bCs/>
          <w:iCs/>
          <w:lang w:val="ru-RU"/>
        </w:rPr>
        <w:t xml:space="preserve">Овај уговор је сачињен </w:t>
      </w:r>
      <w:r w:rsidR="0067292A" w:rsidRPr="005438A8">
        <w:rPr>
          <w:rFonts w:ascii="Arial" w:hAnsi="Arial" w:cs="Arial"/>
          <w:lang w:val="sr-Cyrl-CS"/>
        </w:rPr>
        <w:t>у 5</w:t>
      </w:r>
      <w:r w:rsidR="0067292A" w:rsidRPr="005438A8">
        <w:rPr>
          <w:rFonts w:ascii="Arial" w:hAnsi="Arial" w:cs="Arial"/>
        </w:rPr>
        <w:t xml:space="preserve"> (</w:t>
      </w:r>
      <w:r w:rsidR="0067292A" w:rsidRPr="005438A8">
        <w:rPr>
          <w:rFonts w:ascii="Arial" w:hAnsi="Arial" w:cs="Arial"/>
          <w:lang w:val="sr-Cyrl-CS"/>
        </w:rPr>
        <w:t>пет</w:t>
      </w:r>
      <w:r w:rsidR="0067292A" w:rsidRPr="005438A8">
        <w:rPr>
          <w:rFonts w:ascii="Arial" w:hAnsi="Arial" w:cs="Arial"/>
        </w:rPr>
        <w:t xml:space="preserve">) </w:t>
      </w:r>
      <w:r w:rsidR="0067292A" w:rsidRPr="005438A8">
        <w:rPr>
          <w:rFonts w:ascii="Arial" w:hAnsi="Arial" w:cs="Arial"/>
          <w:lang w:val="sr-Cyrl-CS"/>
        </w:rPr>
        <w:t xml:space="preserve">истоветних </w:t>
      </w:r>
      <w:r w:rsidR="0067292A" w:rsidRPr="005438A8">
        <w:rPr>
          <w:rFonts w:ascii="Arial" w:hAnsi="Arial" w:cs="Arial"/>
        </w:rPr>
        <w:t xml:space="preserve">примерка од којих 3 (три) припадају Наручиоцу, а 2 (два) </w:t>
      </w:r>
      <w:r w:rsidR="0067292A" w:rsidRPr="005438A8">
        <w:rPr>
          <w:rFonts w:ascii="Arial" w:hAnsi="Arial" w:cs="Arial"/>
          <w:lang w:val="sr-Cyrl-CS"/>
        </w:rPr>
        <w:t>Извођачу радова.</w:t>
      </w:r>
      <w:r w:rsidR="0067292A" w:rsidRPr="005438A8">
        <w:rPr>
          <w:rFonts w:ascii="Arial" w:hAnsi="Arial" w:cs="Arial"/>
        </w:rPr>
        <w:t xml:space="preserve"> </w:t>
      </w:r>
    </w:p>
    <w:p w:rsidR="00473089" w:rsidRPr="005438A8" w:rsidRDefault="00473089" w:rsidP="00CD0E8B">
      <w:pPr>
        <w:spacing w:line="240" w:lineRule="auto"/>
        <w:ind w:firstLine="720"/>
        <w:jc w:val="both"/>
        <w:rPr>
          <w:rFonts w:ascii="Arial" w:hAnsi="Arial" w:cs="Arial"/>
          <w:bCs/>
          <w:iCs/>
          <w:lang w:val="ru-RU"/>
        </w:rPr>
      </w:pPr>
    </w:p>
    <w:p w:rsidR="00755C16" w:rsidRPr="005438A8" w:rsidRDefault="00755C16" w:rsidP="00CD0E8B">
      <w:pPr>
        <w:pStyle w:val="BodyText"/>
        <w:spacing w:after="0" w:line="240" w:lineRule="auto"/>
        <w:rPr>
          <w:rFonts w:ascii="Arial" w:hAnsi="Arial" w:cs="Arial"/>
          <w:lang w:val="sr-Cyrl-CS"/>
        </w:rPr>
      </w:pPr>
    </w:p>
    <w:p w:rsidR="00473089" w:rsidRPr="005438A8" w:rsidRDefault="00034295" w:rsidP="00CD0E8B">
      <w:pPr>
        <w:pStyle w:val="Heading2"/>
        <w:tabs>
          <w:tab w:val="clear" w:pos="0"/>
          <w:tab w:val="left" w:pos="7740"/>
        </w:tabs>
        <w:spacing w:line="240" w:lineRule="auto"/>
        <w:ind w:left="567" w:firstLine="0"/>
        <w:jc w:val="left"/>
        <w:rPr>
          <w:rFonts w:ascii="Arial" w:hAnsi="Arial" w:cs="Arial"/>
          <w:sz w:val="24"/>
          <w:lang w:val="ru-RU"/>
        </w:rPr>
      </w:pPr>
      <w:r w:rsidRPr="005438A8">
        <w:rPr>
          <w:rFonts w:ascii="Arial" w:hAnsi="Arial" w:cs="Arial"/>
          <w:sz w:val="24"/>
          <w:lang w:val="ru-RU"/>
        </w:rPr>
        <w:t>ЗА НАРУЧИОЦА</w:t>
      </w:r>
      <w:r w:rsidR="00473089" w:rsidRPr="005438A8">
        <w:rPr>
          <w:rFonts w:ascii="Arial" w:hAnsi="Arial" w:cs="Arial"/>
          <w:sz w:val="24"/>
          <w:lang w:val="ru-RU"/>
        </w:rPr>
        <w:t xml:space="preserve"> </w:t>
      </w:r>
      <w:r w:rsidR="00473089" w:rsidRPr="005438A8">
        <w:rPr>
          <w:rFonts w:ascii="Arial" w:hAnsi="Arial" w:cs="Arial"/>
          <w:sz w:val="24"/>
          <w:lang w:val="sr-Cyrl-CS"/>
        </w:rPr>
        <w:t xml:space="preserve">                   </w:t>
      </w:r>
      <w:r w:rsidRPr="005438A8">
        <w:rPr>
          <w:rFonts w:ascii="Arial" w:hAnsi="Arial" w:cs="Arial"/>
          <w:sz w:val="24"/>
          <w:lang w:val="sr-Cyrl-CS"/>
        </w:rPr>
        <w:t xml:space="preserve">                       ЗА</w:t>
      </w:r>
      <w:r w:rsidR="00473089" w:rsidRPr="005438A8">
        <w:rPr>
          <w:rFonts w:ascii="Arial" w:hAnsi="Arial" w:cs="Arial"/>
          <w:sz w:val="24"/>
          <w:lang w:val="sr-Cyrl-CS"/>
        </w:rPr>
        <w:t xml:space="preserve"> </w:t>
      </w:r>
      <w:r w:rsidR="00473089" w:rsidRPr="005438A8">
        <w:rPr>
          <w:rFonts w:ascii="Arial" w:hAnsi="Arial" w:cs="Arial"/>
          <w:sz w:val="24"/>
          <w:lang w:val="ru-RU"/>
        </w:rPr>
        <w:t>ИЗВОЂАЧ</w:t>
      </w:r>
      <w:r w:rsidRPr="005438A8">
        <w:rPr>
          <w:rFonts w:ascii="Arial" w:hAnsi="Arial" w:cs="Arial"/>
          <w:sz w:val="24"/>
          <w:lang w:val="ru-RU"/>
        </w:rPr>
        <w:t>А</w:t>
      </w:r>
      <w:r w:rsidR="00473089" w:rsidRPr="005438A8">
        <w:rPr>
          <w:rFonts w:ascii="Arial" w:hAnsi="Arial" w:cs="Arial"/>
          <w:sz w:val="24"/>
          <w:lang w:val="ru-RU"/>
        </w:rPr>
        <w:t xml:space="preserve"> РАДОВА                                </w:t>
      </w:r>
      <w:r w:rsidR="00473089" w:rsidRPr="005438A8">
        <w:rPr>
          <w:rFonts w:ascii="Arial" w:hAnsi="Arial" w:cs="Arial"/>
          <w:sz w:val="24"/>
          <w:lang w:val="sr-Cyrl-CS"/>
        </w:rPr>
        <w:t xml:space="preserve">                                                                                                                                     </w:t>
      </w:r>
      <w:r w:rsidR="00473089" w:rsidRPr="005438A8">
        <w:rPr>
          <w:rFonts w:ascii="Arial" w:hAnsi="Arial" w:cs="Arial"/>
          <w:sz w:val="24"/>
          <w:lang w:val="ru-RU"/>
        </w:rPr>
        <w:tab/>
      </w:r>
    </w:p>
    <w:p w:rsidR="00473089" w:rsidRPr="005438A8" w:rsidRDefault="00473089" w:rsidP="00CD0E8B">
      <w:pPr>
        <w:spacing w:line="240" w:lineRule="auto"/>
        <w:jc w:val="both"/>
        <w:rPr>
          <w:rFonts w:ascii="Arial" w:hAnsi="Arial" w:cs="Arial"/>
          <w:lang w:val="sr-Cyrl-CS"/>
        </w:rPr>
      </w:pPr>
      <w:r w:rsidRPr="005438A8">
        <w:rPr>
          <w:rFonts w:ascii="Arial" w:hAnsi="Arial" w:cs="Arial"/>
          <w:lang w:val="sr-Cyrl-CS"/>
        </w:rPr>
        <w:t xml:space="preserve">   ________________________                         __________________________</w:t>
      </w:r>
    </w:p>
    <w:p w:rsidR="00473089" w:rsidRPr="005438A8" w:rsidRDefault="00FE3B68" w:rsidP="00CD0E8B">
      <w:pPr>
        <w:spacing w:line="240" w:lineRule="auto"/>
        <w:jc w:val="both"/>
        <w:rPr>
          <w:rFonts w:ascii="Arial" w:hAnsi="Arial" w:cs="Arial"/>
          <w:b/>
          <w:lang w:val="sr-Cyrl-CS"/>
        </w:rPr>
      </w:pPr>
      <w:r w:rsidRPr="005438A8">
        <w:rPr>
          <w:rFonts w:ascii="Arial" w:hAnsi="Arial" w:cs="Arial"/>
          <w:b/>
          <w:lang w:val="sr-Cyrl-CS"/>
        </w:rPr>
        <w:t xml:space="preserve">Здравко Младеновић, председник </w:t>
      </w:r>
    </w:p>
    <w:p w:rsidR="00473089" w:rsidRPr="005438A8" w:rsidRDefault="00473089" w:rsidP="00CD0E8B">
      <w:pPr>
        <w:spacing w:line="240" w:lineRule="auto"/>
        <w:rPr>
          <w:rFonts w:ascii="Arial" w:hAnsi="Arial" w:cs="Arial"/>
          <w:b/>
          <w:bCs/>
          <w:i/>
          <w:iCs/>
          <w:sz w:val="28"/>
          <w:szCs w:val="28"/>
        </w:rPr>
      </w:pPr>
    </w:p>
    <w:p w:rsidR="00473089" w:rsidRPr="005438A8" w:rsidRDefault="00473089" w:rsidP="00CD0E8B">
      <w:pPr>
        <w:spacing w:line="240" w:lineRule="auto"/>
        <w:rPr>
          <w:rFonts w:ascii="Arial" w:hAnsi="Arial" w:cs="Arial"/>
          <w:b/>
          <w:bCs/>
          <w:i/>
          <w:iCs/>
          <w:sz w:val="28"/>
          <w:szCs w:val="28"/>
        </w:rPr>
      </w:pPr>
    </w:p>
    <w:p w:rsidR="007C13E8" w:rsidRPr="005438A8" w:rsidRDefault="00473089" w:rsidP="00CD0E8B">
      <w:pPr>
        <w:spacing w:line="240" w:lineRule="auto"/>
        <w:jc w:val="both"/>
        <w:rPr>
          <w:rFonts w:ascii="Arial" w:hAnsi="Arial" w:cs="Arial"/>
          <w:bCs/>
          <w:i/>
          <w:sz w:val="22"/>
          <w:szCs w:val="22"/>
          <w:lang w:val="sr-Cyrl-CS"/>
        </w:rPr>
      </w:pPr>
      <w:r w:rsidRPr="005438A8">
        <w:rPr>
          <w:rFonts w:ascii="Arial" w:hAnsi="Arial" w:cs="Arial"/>
          <w:i/>
          <w:sz w:val="22"/>
          <w:szCs w:val="22"/>
          <w:u w:val="single"/>
          <w:lang w:val="sr-Cyrl-CS"/>
        </w:rPr>
        <w:t>Напомена :</w:t>
      </w:r>
      <w:r w:rsidRPr="005438A8">
        <w:rPr>
          <w:rFonts w:ascii="Arial" w:hAnsi="Arial" w:cs="Arial"/>
          <w:b/>
          <w:i/>
          <w:sz w:val="22"/>
          <w:szCs w:val="22"/>
          <w:lang w:val="sr-Cyrl-CS"/>
        </w:rPr>
        <w:t xml:space="preserve"> </w:t>
      </w:r>
      <w:r w:rsidRPr="005438A8">
        <w:rPr>
          <w:rFonts w:ascii="Arial" w:hAnsi="Arial" w:cs="Arial"/>
          <w:bCs/>
          <w:i/>
          <w:sz w:val="22"/>
          <w:szCs w:val="22"/>
          <w:lang w:val="sr-Cyrl-CS"/>
        </w:rPr>
        <w:t xml:space="preserve">Модел уговора </w:t>
      </w:r>
      <w:r w:rsidR="00341DFF" w:rsidRPr="005438A8">
        <w:rPr>
          <w:rFonts w:ascii="Arial" w:hAnsi="Arial" w:cs="Arial"/>
          <w:bCs/>
          <w:i/>
          <w:sz w:val="22"/>
          <w:szCs w:val="22"/>
          <w:lang w:val="sr-Cyrl-CS"/>
        </w:rPr>
        <w:t xml:space="preserve">представља садржину уговора који ће бити </w:t>
      </w:r>
      <w:r w:rsidR="0067292A" w:rsidRPr="005438A8">
        <w:rPr>
          <w:rFonts w:ascii="Arial" w:hAnsi="Arial" w:cs="Arial"/>
          <w:bCs/>
          <w:i/>
          <w:sz w:val="22"/>
          <w:szCs w:val="22"/>
          <w:lang w:val="sr-Cyrl-CS"/>
        </w:rPr>
        <w:t>закључен са изабраним понуђачем</w:t>
      </w:r>
      <w:r w:rsidR="00341DFF" w:rsidRPr="005438A8">
        <w:rPr>
          <w:rFonts w:ascii="Arial" w:hAnsi="Arial" w:cs="Arial"/>
          <w:bCs/>
          <w:i/>
          <w:sz w:val="22"/>
          <w:szCs w:val="22"/>
          <w:lang w:val="sr-Cyrl-CS"/>
        </w:rPr>
        <w:t>. Уколико понуђач без оправданих разлога одбије да закључи уговор о јавној набавци , након што му је уговор додељен, то може представљати негативну референцу према члану 82. став 1. Тачка 3. ЗЈН.</w:t>
      </w:r>
    </w:p>
    <w:p w:rsidR="00D56951" w:rsidRPr="00D33019" w:rsidRDefault="007C13E8" w:rsidP="00491B69">
      <w:pPr>
        <w:spacing w:line="240" w:lineRule="auto"/>
        <w:jc w:val="both"/>
        <w:rPr>
          <w:rFonts w:ascii="Arial" w:hAnsi="Arial" w:cs="Arial"/>
          <w:i/>
          <w:sz w:val="22"/>
          <w:szCs w:val="22"/>
        </w:rPr>
      </w:pPr>
      <w:r w:rsidRPr="005438A8">
        <w:rPr>
          <w:rFonts w:ascii="Arial" w:hAnsi="Arial" w:cs="Arial"/>
          <w:bCs/>
          <w:i/>
          <w:sz w:val="22"/>
          <w:szCs w:val="22"/>
          <w:lang w:val="sr-Cyrl-CS"/>
        </w:rPr>
        <w:t>Модел уговора</w:t>
      </w:r>
      <w:r w:rsidR="00341DFF" w:rsidRPr="005438A8">
        <w:rPr>
          <w:rFonts w:ascii="Arial" w:hAnsi="Arial" w:cs="Arial"/>
          <w:bCs/>
          <w:i/>
          <w:sz w:val="22"/>
          <w:szCs w:val="22"/>
          <w:lang w:val="sr-Cyrl-CS"/>
        </w:rPr>
        <w:t xml:space="preserve"> </w:t>
      </w:r>
      <w:r w:rsidR="00473089" w:rsidRPr="005438A8">
        <w:rPr>
          <w:rFonts w:ascii="Arial" w:hAnsi="Arial" w:cs="Arial"/>
          <w:bCs/>
          <w:i/>
          <w:sz w:val="22"/>
          <w:szCs w:val="22"/>
          <w:lang w:val="sr-Cyrl-CS"/>
        </w:rPr>
        <w:t>попунити (</w:t>
      </w:r>
      <w:r w:rsidR="00473089" w:rsidRPr="005438A8">
        <w:rPr>
          <w:rFonts w:ascii="Arial" w:hAnsi="Arial" w:cs="Arial"/>
          <w:b/>
          <w:bCs/>
          <w:i/>
          <w:sz w:val="22"/>
          <w:szCs w:val="22"/>
          <w:u w:val="single"/>
          <w:lang w:val="sr-Cyrl-CS"/>
        </w:rPr>
        <w:t>навес</w:t>
      </w:r>
      <w:r w:rsidR="0017769E" w:rsidRPr="005438A8">
        <w:rPr>
          <w:rFonts w:ascii="Arial" w:hAnsi="Arial" w:cs="Arial"/>
          <w:b/>
          <w:bCs/>
          <w:i/>
          <w:sz w:val="22"/>
          <w:szCs w:val="22"/>
          <w:u w:val="single"/>
          <w:lang w:val="sr-Cyrl-CS"/>
        </w:rPr>
        <w:t>ти податке о понуђачу, цену,</w:t>
      </w:r>
      <w:r w:rsidR="00473089" w:rsidRPr="005438A8">
        <w:rPr>
          <w:rFonts w:ascii="Arial" w:hAnsi="Arial" w:cs="Arial"/>
          <w:b/>
          <w:bCs/>
          <w:i/>
          <w:sz w:val="22"/>
          <w:szCs w:val="22"/>
          <w:u w:val="single"/>
          <w:lang w:val="sr-Cyrl-CS"/>
        </w:rPr>
        <w:t xml:space="preserve"> као и остале услове из понуде</w:t>
      </w:r>
      <w:r w:rsidR="0067292A" w:rsidRPr="005438A8">
        <w:rPr>
          <w:rFonts w:ascii="Arial" w:hAnsi="Arial" w:cs="Arial"/>
          <w:bCs/>
          <w:i/>
          <w:sz w:val="22"/>
          <w:szCs w:val="22"/>
          <w:lang w:val="sr-Cyrl-CS"/>
        </w:rPr>
        <w:t xml:space="preserve">) и </w:t>
      </w:r>
      <w:r w:rsidR="00473089" w:rsidRPr="005438A8">
        <w:rPr>
          <w:rFonts w:ascii="Arial" w:hAnsi="Arial" w:cs="Arial"/>
          <w:bCs/>
          <w:i/>
          <w:sz w:val="22"/>
          <w:szCs w:val="22"/>
          <w:lang w:val="sr-Cyrl-CS"/>
        </w:rPr>
        <w:t xml:space="preserve"> потпис</w:t>
      </w:r>
      <w:r w:rsidR="0067292A" w:rsidRPr="005438A8">
        <w:rPr>
          <w:rFonts w:ascii="Arial" w:hAnsi="Arial" w:cs="Arial"/>
          <w:bCs/>
          <w:i/>
          <w:sz w:val="22"/>
          <w:szCs w:val="22"/>
          <w:lang w:val="sr-Cyrl-CS"/>
        </w:rPr>
        <w:t>ати</w:t>
      </w:r>
      <w:r w:rsidR="0017769E" w:rsidRPr="005438A8">
        <w:rPr>
          <w:rFonts w:ascii="Arial" w:hAnsi="Arial" w:cs="Arial"/>
          <w:bCs/>
          <w:i/>
          <w:sz w:val="22"/>
          <w:szCs w:val="22"/>
          <w:lang w:val="sr-Cyrl-CS"/>
        </w:rPr>
        <w:t xml:space="preserve"> од стране одговорног</w:t>
      </w:r>
      <w:r w:rsidR="00473089" w:rsidRPr="005438A8">
        <w:rPr>
          <w:rFonts w:ascii="Arial" w:hAnsi="Arial" w:cs="Arial"/>
          <w:bCs/>
          <w:i/>
          <w:sz w:val="22"/>
          <w:szCs w:val="22"/>
          <w:lang w:val="sr-Cyrl-CS"/>
        </w:rPr>
        <w:t xml:space="preserve"> лица Понуђача</w:t>
      </w:r>
      <w:r w:rsidR="00473089" w:rsidRPr="005438A8">
        <w:rPr>
          <w:rFonts w:ascii="Arial" w:hAnsi="Arial" w:cs="Arial"/>
          <w:b/>
          <w:i/>
          <w:sz w:val="22"/>
          <w:szCs w:val="22"/>
          <w:lang w:val="sr-Cyrl-CS"/>
        </w:rPr>
        <w:t xml:space="preserve">.  </w:t>
      </w:r>
    </w:p>
    <w:p w:rsidR="004E3263" w:rsidRPr="00D56951" w:rsidRDefault="004E3263" w:rsidP="004E3263">
      <w:pPr>
        <w:shd w:val="clear" w:color="auto" w:fill="C6D9F1"/>
        <w:jc w:val="center"/>
        <w:rPr>
          <w:rFonts w:ascii="Arial" w:hAnsi="Arial" w:cs="Arial"/>
          <w:b/>
          <w:bCs/>
          <w:i/>
          <w:iCs/>
          <w:sz w:val="28"/>
          <w:szCs w:val="28"/>
        </w:rPr>
      </w:pPr>
      <w:r w:rsidRPr="00D56951">
        <w:rPr>
          <w:rFonts w:ascii="Arial" w:hAnsi="Arial" w:cs="Arial"/>
          <w:b/>
          <w:bCs/>
          <w:i/>
          <w:iCs/>
          <w:sz w:val="28"/>
          <w:szCs w:val="28"/>
        </w:rPr>
        <w:lastRenderedPageBreak/>
        <w:t>X МЕНИЧНО ОВЛАШЋЕЊЕ</w:t>
      </w:r>
    </w:p>
    <w:p w:rsidR="004E3263" w:rsidRPr="005438A8" w:rsidRDefault="004E3263" w:rsidP="004E3263">
      <w:pPr>
        <w:jc w:val="both"/>
        <w:rPr>
          <w:rFonts w:ascii="Arial" w:hAnsi="Arial" w:cs="Arial"/>
          <w:lang w:val="sr-Cyrl-CS"/>
        </w:rPr>
      </w:pPr>
    </w:p>
    <w:p w:rsidR="004E3263" w:rsidRPr="005438A8" w:rsidRDefault="004E3263" w:rsidP="004E3263">
      <w:pPr>
        <w:jc w:val="both"/>
        <w:rPr>
          <w:rFonts w:ascii="Arial" w:hAnsi="Arial" w:cs="Arial"/>
        </w:rPr>
      </w:pPr>
      <w:proofErr w:type="gramStart"/>
      <w:r w:rsidRPr="005438A8">
        <w:rPr>
          <w:rFonts w:ascii="Arial" w:hAnsi="Arial" w:cs="Arial"/>
        </w:rPr>
        <w:t>На основу Закона о меници и тачака 1, 2 и 6.</w:t>
      </w:r>
      <w:proofErr w:type="gramEnd"/>
      <w:r w:rsidRPr="005438A8">
        <w:rPr>
          <w:rFonts w:ascii="Arial" w:hAnsi="Arial" w:cs="Arial"/>
        </w:rPr>
        <w:t xml:space="preserve"> </w:t>
      </w:r>
      <w:proofErr w:type="gramStart"/>
      <w:r w:rsidRPr="005438A8">
        <w:rPr>
          <w:rFonts w:ascii="Arial" w:hAnsi="Arial" w:cs="Arial"/>
        </w:rPr>
        <w:t>Одлуке о облику, садржини и начину коришћења јединствених инструмената платног промета Дужник ________________________________________________ из _____________________, ул.</w:t>
      </w:r>
      <w:proofErr w:type="gramEnd"/>
      <w:r w:rsidRPr="005438A8">
        <w:rPr>
          <w:rFonts w:ascii="Arial" w:hAnsi="Arial" w:cs="Arial"/>
        </w:rPr>
        <w:t xml:space="preserve"> ________________________________, матични број: _____________________, ПИБ: __________________, тек.рачун: _______________________ код ____________________ </w:t>
      </w:r>
    </w:p>
    <w:p w:rsidR="004E3263" w:rsidRPr="005438A8" w:rsidRDefault="004E3263" w:rsidP="004E3263">
      <w:pPr>
        <w:jc w:val="both"/>
        <w:rPr>
          <w:rFonts w:ascii="Arial" w:hAnsi="Arial" w:cs="Arial"/>
        </w:rPr>
      </w:pPr>
    </w:p>
    <w:p w:rsidR="004E3263" w:rsidRPr="005438A8" w:rsidRDefault="004E3263" w:rsidP="004E3263">
      <w:pPr>
        <w:jc w:val="center"/>
        <w:rPr>
          <w:rFonts w:ascii="Arial" w:hAnsi="Arial" w:cs="Arial"/>
          <w:b/>
        </w:rPr>
      </w:pPr>
      <w:r w:rsidRPr="005438A8">
        <w:rPr>
          <w:rFonts w:ascii="Arial" w:hAnsi="Arial" w:cs="Arial"/>
          <w:b/>
        </w:rPr>
        <w:t>ИЗДАЈЕ</w:t>
      </w:r>
    </w:p>
    <w:p w:rsidR="004E3263" w:rsidRPr="005438A8" w:rsidRDefault="004E3263" w:rsidP="004E3263">
      <w:pPr>
        <w:jc w:val="both"/>
        <w:rPr>
          <w:rFonts w:ascii="Arial" w:hAnsi="Arial" w:cs="Arial"/>
        </w:rPr>
      </w:pPr>
    </w:p>
    <w:p w:rsidR="004E3263" w:rsidRPr="005438A8" w:rsidRDefault="004E3263" w:rsidP="004E3263">
      <w:pPr>
        <w:jc w:val="center"/>
        <w:rPr>
          <w:rFonts w:ascii="Arial" w:hAnsi="Arial" w:cs="Arial"/>
        </w:rPr>
      </w:pPr>
      <w:r w:rsidRPr="005438A8">
        <w:rPr>
          <w:rFonts w:ascii="Arial" w:hAnsi="Arial" w:cs="Arial"/>
          <w:b/>
        </w:rPr>
        <w:t>МЕНИЧНО ОВЛАШЋЕЊЕ ЗА КОРИСНИКА БЛАНКО СОПСТВЕНЕ МЕНИЦЕ</w:t>
      </w:r>
    </w:p>
    <w:p w:rsidR="004E3263" w:rsidRPr="005438A8" w:rsidRDefault="004E3263" w:rsidP="004E3263">
      <w:pPr>
        <w:jc w:val="both"/>
        <w:rPr>
          <w:rFonts w:ascii="Arial" w:hAnsi="Arial" w:cs="Arial"/>
        </w:rPr>
      </w:pPr>
      <w:r w:rsidRPr="005438A8">
        <w:rPr>
          <w:rFonts w:ascii="Arial" w:hAnsi="Arial" w:cs="Arial"/>
        </w:rPr>
        <w:t xml:space="preserve">  </w:t>
      </w:r>
    </w:p>
    <w:p w:rsidR="004E3263" w:rsidRPr="005438A8" w:rsidRDefault="004E3263" w:rsidP="004E3263">
      <w:pPr>
        <w:jc w:val="both"/>
        <w:rPr>
          <w:rFonts w:ascii="Arial" w:hAnsi="Arial" w:cs="Arial"/>
          <w:lang w:val="sr-Cyrl-CS"/>
        </w:rPr>
      </w:pPr>
      <w:r w:rsidRPr="005438A8">
        <w:rPr>
          <w:rFonts w:ascii="Arial" w:hAnsi="Arial" w:cs="Arial"/>
        </w:rPr>
        <w:t xml:space="preserve">Предајемо Вам 1 (једну) бланко сопствену (соло) меницу за озбиљност понуде у поступку јавне набавке </w:t>
      </w:r>
      <w:r w:rsidRPr="005438A8">
        <w:rPr>
          <w:rFonts w:ascii="Arial" w:eastAsia="TimesNewRomanPSMT" w:hAnsi="Arial" w:cs="Arial"/>
          <w:bCs/>
          <w:lang w:val="sr-Cyrl-CS"/>
        </w:rPr>
        <w:t xml:space="preserve">интерног </w:t>
      </w:r>
      <w:r w:rsidRPr="005438A8">
        <w:rPr>
          <w:rFonts w:ascii="Arial" w:hAnsi="Arial" w:cs="Arial"/>
          <w:lang w:val="ru-RU"/>
        </w:rPr>
        <w:t>броја ЈН</w:t>
      </w:r>
      <w:r w:rsidRPr="005438A8">
        <w:rPr>
          <w:rFonts w:ascii="Arial" w:hAnsi="Arial" w:cs="Arial"/>
        </w:rPr>
        <w:t>В</w:t>
      </w:r>
      <w:r w:rsidRPr="005438A8">
        <w:rPr>
          <w:rFonts w:ascii="Arial" w:hAnsi="Arial" w:cs="Arial"/>
          <w:lang w:val="ru-RU"/>
        </w:rPr>
        <w:t>В</w:t>
      </w:r>
      <w:r w:rsidRPr="005438A8">
        <w:rPr>
          <w:rFonts w:ascii="Arial" w:hAnsi="Arial" w:cs="Arial"/>
          <w:lang w:val="sr-Cyrl-CS"/>
        </w:rPr>
        <w:t xml:space="preserve"> </w:t>
      </w:r>
      <w:r w:rsidR="00A83A58" w:rsidRPr="005438A8">
        <w:rPr>
          <w:rFonts w:ascii="Arial" w:hAnsi="Arial" w:cs="Arial"/>
          <w:lang w:val="sr-Cyrl-CS"/>
        </w:rPr>
        <w:t>18</w:t>
      </w:r>
      <w:r w:rsidRPr="005438A8">
        <w:rPr>
          <w:rFonts w:ascii="Arial" w:hAnsi="Arial" w:cs="Arial"/>
          <w:lang w:val="sr-Cyrl-CS"/>
        </w:rPr>
        <w:t>/2019</w:t>
      </w:r>
      <w:r w:rsidRPr="005438A8">
        <w:rPr>
          <w:rFonts w:ascii="Arial" w:hAnsi="Arial" w:cs="Arial"/>
          <w:i/>
          <w:iCs/>
        </w:rPr>
        <w:t>,</w:t>
      </w:r>
      <w:r w:rsidRPr="005438A8">
        <w:rPr>
          <w:rFonts w:ascii="Arial" w:hAnsi="Arial" w:cs="Arial"/>
        </w:rPr>
        <w:t xml:space="preserve"> </w:t>
      </w:r>
      <w:r w:rsidRPr="005438A8">
        <w:rPr>
          <w:rFonts w:ascii="Arial" w:hAnsi="Arial" w:cs="Arial"/>
          <w:lang w:val="ru-RU"/>
        </w:rPr>
        <w:t>наведене у Плану јавних набавки под бројем 1.3.</w:t>
      </w:r>
      <w:r w:rsidR="00A83A58" w:rsidRPr="005438A8">
        <w:rPr>
          <w:rFonts w:ascii="Arial" w:hAnsi="Arial" w:cs="Arial"/>
          <w:lang w:val="ru-RU"/>
        </w:rPr>
        <w:t>1</w:t>
      </w:r>
      <w:r w:rsidRPr="005438A8">
        <w:rPr>
          <w:rFonts w:ascii="Arial" w:hAnsi="Arial" w:cs="Arial"/>
          <w:lang w:val="ru-RU"/>
        </w:rPr>
        <w:t xml:space="preserve">/19 </w:t>
      </w:r>
      <w:r w:rsidRPr="005438A8">
        <w:rPr>
          <w:rFonts w:ascii="Arial" w:hAnsi="Arial" w:cs="Arial"/>
        </w:rPr>
        <w:t>– НАБАВКА РАДОВА НА</w:t>
      </w:r>
      <w:r w:rsidR="00A83A58" w:rsidRPr="005438A8">
        <w:rPr>
          <w:rFonts w:ascii="Arial" w:hAnsi="Arial" w:cs="Arial"/>
          <w:lang w:val="sr-Cyrl-CS"/>
        </w:rPr>
        <w:t xml:space="preserve"> РЕКОНСТРКЦИЈИ И ИЗГРАДЊИ СПОРТСКИХ ТЕРЕНА У БАТОЧИНИ, НАСЕЉЕ СТАРА ЛИЗНИЦА</w:t>
      </w:r>
      <w:r w:rsidRPr="005438A8">
        <w:rPr>
          <w:rFonts w:ascii="Arial" w:hAnsi="Arial" w:cs="Arial"/>
        </w:rPr>
        <w:t>, серијског броја ________________ и ОВЛАШЋУЈЕМО повериоца (наручиоца), Република Србија, Општина Баточина</w:t>
      </w:r>
      <w:r w:rsidR="00A83A58" w:rsidRPr="005438A8">
        <w:rPr>
          <w:rFonts w:ascii="Arial" w:hAnsi="Arial" w:cs="Arial"/>
          <w:lang w:val="sr-Cyrl-CS"/>
        </w:rPr>
        <w:t xml:space="preserve">, </w:t>
      </w:r>
      <w:r w:rsidRPr="005438A8">
        <w:rPr>
          <w:rFonts w:ascii="Arial" w:hAnsi="Arial" w:cs="Arial"/>
        </w:rPr>
        <w:t xml:space="preserve">ул. </w:t>
      </w:r>
      <w:proofErr w:type="gramStart"/>
      <w:r w:rsidRPr="005438A8">
        <w:rPr>
          <w:rFonts w:ascii="Arial" w:hAnsi="Arial" w:cs="Arial"/>
        </w:rPr>
        <w:t>Краља Петра I 32, 34227 Баточина, да предату меницу може попунити на износ од 10 % од вредности понуде без ПДВ-а, што укупно износи _____________________ динара.</w:t>
      </w:r>
      <w:proofErr w:type="gramEnd"/>
      <w:r w:rsidRPr="005438A8">
        <w:rPr>
          <w:rFonts w:ascii="Arial" w:hAnsi="Arial" w:cs="Arial"/>
        </w:rPr>
        <w:t xml:space="preserve"> </w:t>
      </w:r>
      <w:proofErr w:type="gramStart"/>
      <w:r w:rsidRPr="005438A8">
        <w:rPr>
          <w:rFonts w:ascii="Arial" w:hAnsi="Arial" w:cs="Arial"/>
        </w:rPr>
        <w:t>Овлашћујемо повериоца да попуни меницу за наплату на износ дуга и да безусловно и неопозиво, без протеста и трошкова, вансудски у складу са важећим прописима, изврши наплату са свих рачуна дужника, _________________________________________ из ___________________________, ул.</w:t>
      </w:r>
      <w:proofErr w:type="gramEnd"/>
      <w:r w:rsidRPr="005438A8">
        <w:rPr>
          <w:rFonts w:ascii="Arial" w:hAnsi="Arial" w:cs="Arial"/>
        </w:rPr>
        <w:t xml:space="preserve"> </w:t>
      </w:r>
      <w:proofErr w:type="gramStart"/>
      <w:r w:rsidRPr="005438A8">
        <w:rPr>
          <w:rFonts w:ascii="Arial" w:hAnsi="Arial" w:cs="Arial"/>
        </w:rPr>
        <w:t>___________________________________, матични бр.</w:t>
      </w:r>
      <w:proofErr w:type="gramEnd"/>
      <w:r w:rsidRPr="005438A8">
        <w:rPr>
          <w:rFonts w:ascii="Arial" w:hAnsi="Arial" w:cs="Arial"/>
        </w:rPr>
        <w:t xml:space="preserve"> _____________________, ПИБ: _________________, а у корист повериоца, Реп</w:t>
      </w:r>
      <w:r w:rsidR="00A83A58" w:rsidRPr="005438A8">
        <w:rPr>
          <w:rFonts w:ascii="Arial" w:hAnsi="Arial" w:cs="Arial"/>
        </w:rPr>
        <w:t>ублика Србија, Општина Баточина</w:t>
      </w:r>
      <w:r w:rsidR="00A83A58" w:rsidRPr="005438A8">
        <w:rPr>
          <w:rFonts w:ascii="Arial" w:hAnsi="Arial" w:cs="Arial"/>
          <w:lang w:val="sr-Cyrl-CS"/>
        </w:rPr>
        <w:t>,</w:t>
      </w:r>
      <w:r w:rsidRPr="005438A8">
        <w:rPr>
          <w:rFonts w:ascii="Arial" w:hAnsi="Arial" w:cs="Arial"/>
        </w:rPr>
        <w:t xml:space="preserve"> ул. Краља Петра I 32, 34227 Баточина. Наручилац ће уновчити меницу дату уз понуду уколико: понуђач након истека рока за подношење понуда повуче, опозове или измени своју понуду; понуђач коме је додељен уговор благовремено не потпише уговор о јавној набавци; понуђач коме је додељен уговор не поднесе средство обезбеђења за добро извршење посла у складу са захтевима из конкурсне документације. </w:t>
      </w:r>
      <w:proofErr w:type="gramStart"/>
      <w:r w:rsidRPr="005438A8">
        <w:rPr>
          <w:rFonts w:ascii="Arial" w:hAnsi="Arial" w:cs="Arial"/>
        </w:rPr>
        <w:t>Овлашћујемо све банке код којих имамо пословне рачуне да наплату – плаћање изврше на терет свих наших рачуна, као и да поднети налог за наплату заведу у редослед чекања у случају да на рачунима уопште нема или нема довољно средстава или због поштовања приоритета у наплати са рачуна.</w:t>
      </w:r>
      <w:proofErr w:type="gramEnd"/>
      <w:r w:rsidRPr="005438A8">
        <w:rPr>
          <w:rFonts w:ascii="Arial" w:hAnsi="Arial" w:cs="Arial"/>
        </w:rPr>
        <w:t xml:space="preserve"> </w:t>
      </w:r>
      <w:proofErr w:type="gramStart"/>
      <w:r w:rsidRPr="005438A8">
        <w:rPr>
          <w:rFonts w:ascii="Arial" w:hAnsi="Arial" w:cs="Arial"/>
        </w:rPr>
        <w:t>Дужник се одриче права на повлачење овог овлашћења, на стављање приговора на задужење и на сторнирање задужења по овом основу за наплату.</w:t>
      </w:r>
      <w:proofErr w:type="gramEnd"/>
      <w:r w:rsidRPr="005438A8">
        <w:rPr>
          <w:rFonts w:ascii="Arial" w:hAnsi="Arial" w:cs="Arial"/>
        </w:rPr>
        <w:t xml:space="preserve"> </w:t>
      </w:r>
      <w:proofErr w:type="gramStart"/>
      <w:r w:rsidRPr="005438A8">
        <w:rPr>
          <w:rFonts w:ascii="Arial" w:hAnsi="Arial" w:cs="Arial"/>
        </w:rPr>
        <w:t>Меница је важећа у случају да дође до промене лица овлашћеног за заступање дужника, статусних промена или оснивања нових правних субјеката од стране дужника.</w:t>
      </w:r>
      <w:proofErr w:type="gramEnd"/>
      <w:r w:rsidRPr="005438A8">
        <w:rPr>
          <w:rFonts w:ascii="Arial" w:hAnsi="Arial" w:cs="Arial"/>
        </w:rPr>
        <w:t xml:space="preserve"> </w:t>
      </w:r>
      <w:proofErr w:type="gramStart"/>
      <w:r w:rsidRPr="005438A8">
        <w:rPr>
          <w:rFonts w:ascii="Arial" w:hAnsi="Arial" w:cs="Arial"/>
        </w:rPr>
        <w:t>Меница је потписана од стране овлашћеног лица за заступање.</w:t>
      </w:r>
      <w:proofErr w:type="gramEnd"/>
      <w:r w:rsidRPr="005438A8">
        <w:rPr>
          <w:rFonts w:ascii="Arial" w:hAnsi="Arial" w:cs="Arial"/>
        </w:rPr>
        <w:t xml:space="preserve"> </w:t>
      </w:r>
      <w:proofErr w:type="gramStart"/>
      <w:r w:rsidRPr="005438A8">
        <w:rPr>
          <w:rFonts w:ascii="Arial" w:hAnsi="Arial" w:cs="Arial"/>
        </w:rPr>
        <w:t>Ово менично писмо – овлашћење сачињено је у 2 (два) истоветна примерка, од којих је 1 (један) примерак за повериоца, а 1 (један) за дужника.</w:t>
      </w:r>
      <w:proofErr w:type="gramEnd"/>
      <w:r w:rsidRPr="005438A8">
        <w:rPr>
          <w:rFonts w:ascii="Arial" w:hAnsi="Arial" w:cs="Arial"/>
        </w:rPr>
        <w:t xml:space="preserve">  </w:t>
      </w:r>
    </w:p>
    <w:p w:rsidR="00A83A58" w:rsidRPr="005438A8" w:rsidRDefault="00A83A58" w:rsidP="004E3263">
      <w:pPr>
        <w:jc w:val="both"/>
        <w:rPr>
          <w:rFonts w:ascii="Arial" w:hAnsi="Arial" w:cs="Arial"/>
          <w:lang w:val="sr-Cyrl-CS"/>
        </w:rPr>
      </w:pPr>
    </w:p>
    <w:p w:rsidR="004E3263" w:rsidRPr="005438A8" w:rsidRDefault="004E3263" w:rsidP="004E3263">
      <w:pPr>
        <w:jc w:val="both"/>
        <w:rPr>
          <w:rFonts w:ascii="Arial" w:hAnsi="Arial" w:cs="Arial"/>
          <w:b/>
        </w:rPr>
      </w:pPr>
      <w:r w:rsidRPr="005438A8">
        <w:rPr>
          <w:rFonts w:ascii="Arial" w:hAnsi="Arial" w:cs="Arial"/>
          <w:b/>
        </w:rPr>
        <w:t xml:space="preserve">У ______________                                                               ИЗДАВАЛАЦ МЕНИЦЕ </w:t>
      </w:r>
    </w:p>
    <w:p w:rsidR="004E3263" w:rsidRPr="005438A8" w:rsidRDefault="004E3263" w:rsidP="004E3263">
      <w:pPr>
        <w:jc w:val="both"/>
        <w:rPr>
          <w:rFonts w:ascii="Arial" w:hAnsi="Arial" w:cs="Arial"/>
          <w:b/>
        </w:rPr>
      </w:pPr>
    </w:p>
    <w:p w:rsidR="004E3263" w:rsidRPr="005438A8" w:rsidRDefault="004E3263" w:rsidP="004E3263">
      <w:pPr>
        <w:jc w:val="both"/>
        <w:rPr>
          <w:rFonts w:ascii="Arial" w:hAnsi="Arial" w:cs="Arial"/>
          <w:b/>
        </w:rPr>
      </w:pPr>
      <w:r w:rsidRPr="005438A8">
        <w:rPr>
          <w:rFonts w:ascii="Arial" w:hAnsi="Arial" w:cs="Arial"/>
          <w:b/>
        </w:rPr>
        <w:t>Датум</w:t>
      </w:r>
      <w:proofErr w:type="gramStart"/>
      <w:r w:rsidRPr="005438A8">
        <w:rPr>
          <w:rFonts w:ascii="Arial" w:hAnsi="Arial" w:cs="Arial"/>
          <w:b/>
        </w:rPr>
        <w:t>:_</w:t>
      </w:r>
      <w:proofErr w:type="gramEnd"/>
      <w:r w:rsidRPr="005438A8">
        <w:rPr>
          <w:rFonts w:ascii="Arial" w:hAnsi="Arial" w:cs="Arial"/>
          <w:b/>
        </w:rPr>
        <w:t xml:space="preserve">___________                 М.П.                   ___________________________   </w:t>
      </w:r>
    </w:p>
    <w:p w:rsidR="004E3263" w:rsidRPr="005438A8" w:rsidRDefault="004E3263" w:rsidP="004E3263">
      <w:pPr>
        <w:jc w:val="both"/>
        <w:rPr>
          <w:rFonts w:ascii="Arial" w:hAnsi="Arial" w:cs="Arial"/>
          <w:b/>
        </w:rPr>
      </w:pPr>
    </w:p>
    <w:p w:rsidR="0037468B" w:rsidRDefault="0037468B" w:rsidP="00491B69">
      <w:pPr>
        <w:spacing w:line="240" w:lineRule="auto"/>
        <w:jc w:val="both"/>
        <w:rPr>
          <w:rFonts w:ascii="Arial" w:hAnsi="Arial" w:cs="Arial"/>
          <w:i/>
          <w:sz w:val="22"/>
          <w:szCs w:val="22"/>
          <w:lang w:val="sr-Cyrl-CS"/>
        </w:rPr>
      </w:pPr>
    </w:p>
    <w:p w:rsidR="00D56951" w:rsidRPr="005438A8" w:rsidRDefault="00D56951" w:rsidP="00491B69">
      <w:pPr>
        <w:spacing w:line="240" w:lineRule="auto"/>
        <w:jc w:val="both"/>
        <w:rPr>
          <w:rFonts w:ascii="Arial" w:hAnsi="Arial" w:cs="Arial"/>
          <w:i/>
          <w:sz w:val="22"/>
          <w:szCs w:val="22"/>
          <w:lang w:val="sr-Cyrl-CS"/>
        </w:rPr>
      </w:pPr>
    </w:p>
    <w:p w:rsidR="00473089" w:rsidRPr="005438A8" w:rsidRDefault="00473089" w:rsidP="00CD0E8B">
      <w:pPr>
        <w:shd w:val="clear" w:color="auto" w:fill="C6D9F1"/>
        <w:spacing w:line="240" w:lineRule="auto"/>
        <w:jc w:val="center"/>
        <w:rPr>
          <w:rFonts w:ascii="Arial" w:hAnsi="Arial" w:cs="Arial"/>
          <w:b/>
          <w:bCs/>
          <w:i/>
          <w:iCs/>
          <w:sz w:val="28"/>
          <w:szCs w:val="28"/>
          <w:lang w:val="ru-RU"/>
        </w:rPr>
      </w:pPr>
      <w:proofErr w:type="gramStart"/>
      <w:r w:rsidRPr="005438A8">
        <w:rPr>
          <w:rFonts w:ascii="Arial" w:hAnsi="Arial" w:cs="Arial"/>
          <w:b/>
          <w:bCs/>
          <w:i/>
          <w:iCs/>
          <w:sz w:val="28"/>
          <w:szCs w:val="28"/>
        </w:rPr>
        <w:lastRenderedPageBreak/>
        <w:t>X</w:t>
      </w:r>
      <w:r w:rsidR="00FE3B68" w:rsidRPr="005438A8">
        <w:rPr>
          <w:rFonts w:ascii="Arial" w:hAnsi="Arial" w:cs="Arial"/>
          <w:b/>
          <w:bCs/>
          <w:i/>
          <w:iCs/>
          <w:sz w:val="28"/>
          <w:szCs w:val="28"/>
          <w:lang w:val="sr-Latn-CS"/>
        </w:rPr>
        <w:t>I</w:t>
      </w:r>
      <w:r w:rsidRPr="005438A8">
        <w:rPr>
          <w:rFonts w:ascii="Arial" w:hAnsi="Arial" w:cs="Arial"/>
          <w:b/>
          <w:bCs/>
          <w:i/>
          <w:iCs/>
          <w:sz w:val="28"/>
          <w:szCs w:val="28"/>
          <w:lang w:val="ru-RU"/>
        </w:rPr>
        <w:t xml:space="preserve">  УПУТСТВО</w:t>
      </w:r>
      <w:proofErr w:type="gramEnd"/>
      <w:r w:rsidRPr="005438A8">
        <w:rPr>
          <w:rFonts w:ascii="Arial" w:hAnsi="Arial" w:cs="Arial"/>
          <w:b/>
          <w:bCs/>
          <w:i/>
          <w:iCs/>
          <w:sz w:val="28"/>
          <w:szCs w:val="28"/>
          <w:lang w:val="ru-RU"/>
        </w:rPr>
        <w:t xml:space="preserve"> ПОНУЂАЧИМА КАКО ДА САЧИНЕ ПОНУДУ</w:t>
      </w:r>
    </w:p>
    <w:p w:rsidR="00473089" w:rsidRPr="005438A8" w:rsidRDefault="00473089" w:rsidP="00CD0E8B">
      <w:pPr>
        <w:spacing w:line="240" w:lineRule="auto"/>
        <w:jc w:val="both"/>
        <w:rPr>
          <w:rFonts w:ascii="Arial" w:hAnsi="Arial" w:cs="Arial"/>
          <w:b/>
          <w:bCs/>
          <w:i/>
          <w:iCs/>
          <w:lang w:val="ru-RU"/>
        </w:rPr>
      </w:pPr>
    </w:p>
    <w:p w:rsidR="00473089" w:rsidRPr="005438A8" w:rsidRDefault="00473089" w:rsidP="00CD0E8B">
      <w:pPr>
        <w:spacing w:line="240" w:lineRule="auto"/>
        <w:jc w:val="both"/>
        <w:rPr>
          <w:rFonts w:ascii="Arial" w:hAnsi="Arial" w:cs="Arial"/>
          <w:b/>
          <w:bCs/>
          <w:i/>
          <w:iCs/>
          <w:lang w:val="ru-RU"/>
        </w:rPr>
      </w:pPr>
      <w:r w:rsidRPr="005438A8">
        <w:rPr>
          <w:rFonts w:ascii="Arial" w:hAnsi="Arial" w:cs="Arial"/>
          <w:b/>
          <w:bCs/>
          <w:i/>
          <w:iCs/>
          <w:lang w:val="ru-RU"/>
        </w:rPr>
        <w:t>1. ПОДАЦИ О ЈЕЗИКУ НА КОЈЕМ ПОНУДА МОРА ДА БУДЕ САСТАВЉЕНА</w:t>
      </w:r>
    </w:p>
    <w:p w:rsidR="00473089" w:rsidRPr="005438A8" w:rsidRDefault="00473089" w:rsidP="00CD0E8B">
      <w:pPr>
        <w:spacing w:line="240" w:lineRule="auto"/>
        <w:jc w:val="both"/>
        <w:rPr>
          <w:rFonts w:ascii="Arial" w:hAnsi="Arial" w:cs="Arial"/>
          <w:b/>
          <w:bCs/>
          <w:i/>
          <w:iCs/>
          <w:lang w:val="ru-RU"/>
        </w:rPr>
      </w:pPr>
    </w:p>
    <w:p w:rsidR="00473089" w:rsidRPr="005438A8" w:rsidRDefault="00473089" w:rsidP="00CD0E8B">
      <w:pPr>
        <w:spacing w:line="240" w:lineRule="auto"/>
        <w:jc w:val="both"/>
        <w:rPr>
          <w:rFonts w:ascii="Arial" w:hAnsi="Arial" w:cs="Arial"/>
          <w:b/>
          <w:bCs/>
          <w:i/>
          <w:iCs/>
          <w:lang w:val="ru-RU"/>
        </w:rPr>
      </w:pPr>
      <w:r w:rsidRPr="005438A8">
        <w:rPr>
          <w:rFonts w:ascii="Arial" w:hAnsi="Arial" w:cs="Arial"/>
          <w:lang w:val="ru-RU"/>
        </w:rPr>
        <w:t>Понуђач подноси понуду на српском језику. Наручилац је припремио конкурсну документацију и водиће поступак на српском језику.</w:t>
      </w: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eastAsia="TimesNewRomanPSMT" w:hAnsi="Arial" w:cs="Arial"/>
          <w:bCs/>
          <w:lang w:val="ru-RU"/>
        </w:rPr>
      </w:pPr>
      <w:r w:rsidRPr="005438A8">
        <w:rPr>
          <w:rFonts w:ascii="Arial" w:hAnsi="Arial" w:cs="Arial"/>
          <w:b/>
          <w:bCs/>
          <w:i/>
          <w:iCs/>
          <w:lang w:val="ru-RU"/>
        </w:rPr>
        <w:t>2. НАЧИН НА КОЈИ ПОНУДА МОРА ДА БУДЕ САЧИЊЕНА</w:t>
      </w:r>
    </w:p>
    <w:p w:rsidR="00473089" w:rsidRPr="005438A8" w:rsidRDefault="00473089" w:rsidP="00CD0E8B">
      <w:pPr>
        <w:spacing w:line="240" w:lineRule="auto"/>
        <w:jc w:val="both"/>
        <w:rPr>
          <w:rFonts w:ascii="Arial" w:eastAsia="TimesNewRomanPSMT" w:hAnsi="Arial" w:cs="Arial"/>
          <w:bCs/>
          <w:lang w:val="ru-RU"/>
        </w:rPr>
      </w:pPr>
    </w:p>
    <w:p w:rsidR="00473089" w:rsidRPr="005438A8" w:rsidRDefault="00473089" w:rsidP="00CD0E8B">
      <w:pPr>
        <w:spacing w:line="240" w:lineRule="auto"/>
        <w:jc w:val="both"/>
        <w:rPr>
          <w:rFonts w:ascii="Arial" w:eastAsia="TimesNewRomanPSMT" w:hAnsi="Arial" w:cs="Arial"/>
          <w:bCs/>
          <w:lang w:val="ru-RU"/>
        </w:rPr>
      </w:pPr>
      <w:r w:rsidRPr="005438A8">
        <w:rPr>
          <w:rFonts w:ascii="Arial" w:eastAsia="TimesNewRomanPSMT" w:hAnsi="Arial" w:cs="Arial"/>
          <w:bCs/>
          <w:lang w:val="ru-RU"/>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rsidR="00473089" w:rsidRPr="005438A8" w:rsidRDefault="00473089" w:rsidP="00CD0E8B">
      <w:pPr>
        <w:spacing w:line="240" w:lineRule="auto"/>
        <w:jc w:val="both"/>
        <w:rPr>
          <w:rFonts w:ascii="Arial" w:eastAsia="TimesNewRomanPSMT" w:hAnsi="Arial" w:cs="Arial"/>
          <w:bCs/>
          <w:lang w:val="ru-RU"/>
        </w:rPr>
      </w:pPr>
      <w:r w:rsidRPr="005438A8">
        <w:rPr>
          <w:rFonts w:ascii="Arial" w:eastAsia="TimesNewRomanPSMT" w:hAnsi="Arial" w:cs="Arial"/>
          <w:bCs/>
          <w:lang w:val="ru-RU"/>
        </w:rPr>
        <w:t>На полеђини коверте или на кутији навести назив</w:t>
      </w:r>
      <w:r w:rsidRPr="005438A8">
        <w:rPr>
          <w:rFonts w:ascii="Arial" w:eastAsia="TimesNewRomanPSMT" w:hAnsi="Arial" w:cs="Arial"/>
          <w:bCs/>
          <w:lang w:val="sr-Cyrl-CS"/>
        </w:rPr>
        <w:t xml:space="preserve"> и адресу</w:t>
      </w:r>
      <w:r w:rsidRPr="005438A8">
        <w:rPr>
          <w:rFonts w:ascii="Arial" w:eastAsia="TimesNewRomanPSMT" w:hAnsi="Arial" w:cs="Arial"/>
          <w:bCs/>
          <w:lang w:val="ru-RU"/>
        </w:rPr>
        <w:t xml:space="preserve"> понуђача. </w:t>
      </w:r>
    </w:p>
    <w:p w:rsidR="00473089" w:rsidRPr="005438A8" w:rsidRDefault="00473089" w:rsidP="00CD0E8B">
      <w:pPr>
        <w:spacing w:line="240" w:lineRule="auto"/>
        <w:jc w:val="both"/>
        <w:rPr>
          <w:rFonts w:ascii="Arial" w:eastAsia="TimesNewRomanPSMT" w:hAnsi="Arial" w:cs="Arial"/>
          <w:bCs/>
          <w:lang w:val="ru-RU"/>
        </w:rPr>
      </w:pPr>
      <w:r w:rsidRPr="005438A8">
        <w:rPr>
          <w:rFonts w:ascii="Arial" w:eastAsia="TimesNewRomanPSMT" w:hAnsi="Arial" w:cs="Arial"/>
          <w:bCs/>
          <w:lang w:val="ru-RU"/>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473089" w:rsidRPr="002246C4" w:rsidRDefault="00473089" w:rsidP="00CD0E8B">
      <w:pPr>
        <w:spacing w:line="240" w:lineRule="auto"/>
        <w:contextualSpacing/>
        <w:jc w:val="both"/>
        <w:rPr>
          <w:rFonts w:ascii="Arial" w:hAnsi="Arial" w:cs="Arial"/>
          <w:noProof/>
          <w:lang w:val="sr-Cyrl-CS"/>
        </w:rPr>
      </w:pPr>
      <w:r w:rsidRPr="005438A8">
        <w:rPr>
          <w:rFonts w:ascii="Arial" w:eastAsia="TimesNewRomanPSMT" w:hAnsi="Arial" w:cs="Arial"/>
          <w:bCs/>
          <w:lang w:val="ru-RU"/>
        </w:rPr>
        <w:t>Понуду доставити на адресу:</w:t>
      </w:r>
      <w:r w:rsidRPr="005438A8">
        <w:rPr>
          <w:rFonts w:ascii="Arial" w:hAnsi="Arial" w:cs="Arial"/>
          <w:i/>
          <w:iCs/>
          <w:lang w:val="ru-RU"/>
        </w:rPr>
        <w:t xml:space="preserve"> </w:t>
      </w:r>
      <w:r w:rsidR="00A83A58" w:rsidRPr="005438A8">
        <w:rPr>
          <w:rFonts w:ascii="Arial" w:hAnsi="Arial" w:cs="Arial"/>
          <w:iCs/>
          <w:lang w:val="sr-Cyrl-CS"/>
        </w:rPr>
        <w:t>О</w:t>
      </w:r>
      <w:r w:rsidR="000716E4" w:rsidRPr="005438A8">
        <w:rPr>
          <w:rFonts w:ascii="Arial" w:hAnsi="Arial" w:cs="Arial"/>
          <w:iCs/>
          <w:lang w:val="sr-Cyrl-CS"/>
        </w:rPr>
        <w:t>пштине Баточина, 34227 Баточина</w:t>
      </w:r>
      <w:r w:rsidR="000716E4" w:rsidRPr="005438A8">
        <w:rPr>
          <w:rFonts w:ascii="Arial" w:hAnsi="Arial" w:cs="Arial"/>
          <w:iCs/>
          <w:lang w:val="ru-RU"/>
        </w:rPr>
        <w:t>, Ул. К</w:t>
      </w:r>
      <w:r w:rsidR="000716E4" w:rsidRPr="005438A8">
        <w:rPr>
          <w:rFonts w:ascii="Arial" w:hAnsi="Arial" w:cs="Arial"/>
          <w:iCs/>
          <w:lang w:val="sr-Cyrl-CS"/>
        </w:rPr>
        <w:t xml:space="preserve">раља Петра </w:t>
      </w:r>
      <w:r w:rsidR="000716E4" w:rsidRPr="005438A8">
        <w:rPr>
          <w:rFonts w:ascii="Arial" w:hAnsi="Arial" w:cs="Arial"/>
          <w:iCs/>
          <w:lang w:val="sr-Latn-CS"/>
        </w:rPr>
        <w:t>I</w:t>
      </w:r>
      <w:r w:rsidR="000716E4" w:rsidRPr="005438A8">
        <w:rPr>
          <w:rFonts w:ascii="Arial" w:hAnsi="Arial" w:cs="Arial"/>
          <w:iCs/>
          <w:lang w:val="ru-RU"/>
        </w:rPr>
        <w:t xml:space="preserve"> бр.3</w:t>
      </w:r>
      <w:r w:rsidR="009242B8" w:rsidRPr="005438A8">
        <w:rPr>
          <w:rFonts w:ascii="Arial" w:hAnsi="Arial" w:cs="Arial"/>
          <w:iCs/>
          <w:lang w:val="ru-RU"/>
        </w:rPr>
        <w:t>2</w:t>
      </w:r>
      <w:r w:rsidR="000716E4" w:rsidRPr="005438A8">
        <w:rPr>
          <w:rFonts w:ascii="Arial" w:hAnsi="Arial" w:cs="Arial"/>
          <w:i/>
          <w:iCs/>
          <w:lang w:val="ru-RU"/>
        </w:rPr>
        <w:t xml:space="preserve">, </w:t>
      </w:r>
      <w:r w:rsidR="000716E4" w:rsidRPr="005438A8">
        <w:rPr>
          <w:rFonts w:ascii="Arial" w:eastAsia="TimesNewRomanPSMT" w:hAnsi="Arial" w:cs="Arial"/>
          <w:bCs/>
          <w:lang w:val="ru-RU"/>
        </w:rPr>
        <w:t xml:space="preserve">са назнаком: </w:t>
      </w:r>
      <w:r w:rsidR="000716E4" w:rsidRPr="005438A8">
        <w:rPr>
          <w:rFonts w:ascii="Arial" w:eastAsia="TimesNewRomanPS-BoldMT" w:hAnsi="Arial" w:cs="Arial"/>
          <w:b/>
          <w:bCs/>
          <w:lang w:val="ru-RU"/>
        </w:rPr>
        <w:t>,,Понуда за јавну набавку</w:t>
      </w:r>
      <w:r w:rsidRPr="005438A8">
        <w:rPr>
          <w:rFonts w:ascii="Arial" w:eastAsia="TimesNewRomanPS-BoldMT" w:hAnsi="Arial" w:cs="Arial"/>
          <w:b/>
          <w:bCs/>
          <w:lang w:val="sr-Cyrl-CS"/>
        </w:rPr>
        <w:t xml:space="preserve"> -</w:t>
      </w:r>
      <w:r w:rsidRPr="005438A8">
        <w:rPr>
          <w:rFonts w:ascii="Arial" w:hAnsi="Arial" w:cs="Arial"/>
          <w:lang w:val="ru-RU"/>
        </w:rPr>
        <w:t xml:space="preserve"> </w:t>
      </w:r>
      <w:r w:rsidR="00C021B5" w:rsidRPr="005438A8">
        <w:rPr>
          <w:rFonts w:ascii="Arial" w:hAnsi="Arial" w:cs="Arial"/>
          <w:b/>
          <w:lang w:val="ru-RU"/>
        </w:rPr>
        <w:t>Радов</w:t>
      </w:r>
      <w:r w:rsidR="00612ADF" w:rsidRPr="005438A8">
        <w:rPr>
          <w:rFonts w:ascii="Arial" w:hAnsi="Arial" w:cs="Arial"/>
          <w:b/>
          <w:lang w:val="ru-RU"/>
        </w:rPr>
        <w:t>и</w:t>
      </w:r>
      <w:r w:rsidR="00C021B5" w:rsidRPr="005438A8">
        <w:rPr>
          <w:rFonts w:ascii="Arial" w:hAnsi="Arial" w:cs="Arial"/>
          <w:b/>
          <w:lang w:val="ru-RU"/>
        </w:rPr>
        <w:t xml:space="preserve"> на рехабилитацији </w:t>
      </w:r>
      <w:r w:rsidR="004E3263" w:rsidRPr="005438A8">
        <w:rPr>
          <w:rFonts w:ascii="Arial" w:hAnsi="Arial" w:cs="Arial"/>
          <w:b/>
          <w:lang w:val="ru-RU"/>
        </w:rPr>
        <w:t>и изградњи спортских терена у Баточини, насеље Стара Лозница,</w:t>
      </w:r>
      <w:r w:rsidR="00C021B5" w:rsidRPr="005438A8">
        <w:rPr>
          <w:rFonts w:ascii="Arial" w:hAnsi="Arial" w:cs="Arial"/>
          <w:lang w:val="sr-Cyrl-CS"/>
        </w:rPr>
        <w:t xml:space="preserve"> </w:t>
      </w:r>
      <w:r w:rsidRPr="005438A8">
        <w:rPr>
          <w:rFonts w:ascii="Arial" w:eastAsia="TimesNewRomanPS-BoldMT" w:hAnsi="Arial" w:cs="Arial"/>
          <w:b/>
          <w:bCs/>
          <w:lang w:val="ru-RU"/>
        </w:rPr>
        <w:t>ЈН бр.</w:t>
      </w:r>
      <w:r w:rsidR="00C021B5" w:rsidRPr="005438A8">
        <w:rPr>
          <w:rFonts w:ascii="Arial" w:eastAsia="TimesNewRomanPS-BoldMT" w:hAnsi="Arial" w:cs="Arial"/>
          <w:b/>
          <w:bCs/>
          <w:lang w:val="ru-RU"/>
        </w:rPr>
        <w:t xml:space="preserve"> </w:t>
      </w:r>
      <w:r w:rsidR="001D75D6" w:rsidRPr="005438A8">
        <w:rPr>
          <w:rFonts w:ascii="Arial" w:eastAsia="TimesNewRomanPS-BoldMT" w:hAnsi="Arial" w:cs="Arial"/>
          <w:b/>
          <w:bCs/>
          <w:lang w:val="sr-Cyrl-CS"/>
        </w:rPr>
        <w:t>18/2019</w:t>
      </w:r>
      <w:r w:rsidRPr="005438A8">
        <w:rPr>
          <w:rFonts w:ascii="Arial" w:eastAsia="TimesNewRomanPS-BoldMT" w:hAnsi="Arial" w:cs="Arial"/>
          <w:b/>
          <w:bCs/>
          <w:lang w:val="ru-RU"/>
        </w:rPr>
        <w:t xml:space="preserve"> </w:t>
      </w:r>
      <w:r w:rsidRPr="005438A8">
        <w:rPr>
          <w:rFonts w:ascii="Arial" w:eastAsia="TimesNewRomanPSMT" w:hAnsi="Arial" w:cs="Arial"/>
          <w:b/>
          <w:bCs/>
          <w:lang w:val="ru-RU"/>
        </w:rPr>
        <w:t xml:space="preserve">- </w:t>
      </w:r>
      <w:r w:rsidRPr="005438A8">
        <w:rPr>
          <w:rFonts w:ascii="Arial" w:eastAsia="TimesNewRomanPS-BoldMT" w:hAnsi="Arial" w:cs="Arial"/>
          <w:b/>
          <w:bCs/>
          <w:lang w:val="ru-RU"/>
        </w:rPr>
        <w:t>НЕ ОТВАРАТИ”</w:t>
      </w:r>
      <w:r w:rsidRPr="005438A8">
        <w:rPr>
          <w:rFonts w:ascii="Arial" w:hAnsi="Arial" w:cs="Arial"/>
          <w:b/>
          <w:lang w:val="ru-RU"/>
        </w:rPr>
        <w:t>.</w:t>
      </w:r>
      <w:r w:rsidRPr="005438A8">
        <w:rPr>
          <w:rFonts w:ascii="Arial" w:hAnsi="Arial" w:cs="Arial"/>
          <w:color w:val="FF0000"/>
          <w:lang w:val="ru-RU"/>
        </w:rPr>
        <w:t xml:space="preserve"> </w:t>
      </w:r>
      <w:r w:rsidRPr="005438A8">
        <w:rPr>
          <w:rFonts w:ascii="Arial" w:hAnsi="Arial" w:cs="Arial"/>
          <w:color w:val="auto"/>
          <w:lang w:val="ru-RU"/>
        </w:rPr>
        <w:t xml:space="preserve">Понуда се сматра благовременом уколико је примљена од стране наручиоца до </w:t>
      </w:r>
      <w:r w:rsidR="002246C4" w:rsidRPr="002246C4">
        <w:rPr>
          <w:rFonts w:ascii="Arial" w:hAnsi="Arial" w:cs="Arial"/>
          <w:b/>
          <w:color w:val="auto"/>
          <w:lang w:val="sr-Cyrl-CS"/>
        </w:rPr>
        <w:t>07</w:t>
      </w:r>
      <w:r w:rsidR="00D33019" w:rsidRPr="002246C4">
        <w:rPr>
          <w:rFonts w:ascii="Arial" w:hAnsi="Arial" w:cs="Arial"/>
          <w:b/>
          <w:color w:val="auto"/>
          <w:lang w:val="sr-Cyrl-CS"/>
        </w:rPr>
        <w:t>.11</w:t>
      </w:r>
      <w:r w:rsidR="000716E4" w:rsidRPr="002246C4">
        <w:rPr>
          <w:rFonts w:ascii="Arial" w:hAnsi="Arial" w:cs="Arial"/>
          <w:b/>
          <w:color w:val="auto"/>
          <w:lang w:val="ru-RU"/>
        </w:rPr>
        <w:t>.201</w:t>
      </w:r>
      <w:r w:rsidR="00C021B5" w:rsidRPr="002246C4">
        <w:rPr>
          <w:rFonts w:ascii="Arial" w:hAnsi="Arial" w:cs="Arial"/>
          <w:b/>
          <w:color w:val="auto"/>
          <w:lang w:val="ru-RU"/>
        </w:rPr>
        <w:t>9</w:t>
      </w:r>
      <w:r w:rsidRPr="002246C4">
        <w:rPr>
          <w:rFonts w:ascii="Arial" w:hAnsi="Arial" w:cs="Arial"/>
          <w:b/>
          <w:color w:val="auto"/>
          <w:lang w:val="ru-RU"/>
        </w:rPr>
        <w:t>.године до 1</w:t>
      </w:r>
      <w:r w:rsidR="00491B69" w:rsidRPr="002246C4">
        <w:rPr>
          <w:rFonts w:ascii="Arial" w:hAnsi="Arial" w:cs="Arial"/>
          <w:b/>
          <w:color w:val="auto"/>
          <w:lang w:val="ru-RU"/>
        </w:rPr>
        <w:t>0</w:t>
      </w:r>
      <w:r w:rsidR="00D33019" w:rsidRPr="002246C4">
        <w:rPr>
          <w:rFonts w:ascii="Arial" w:hAnsi="Arial" w:cs="Arial"/>
          <w:b/>
          <w:color w:val="auto"/>
          <w:lang w:val="sr-Cyrl-CS"/>
        </w:rPr>
        <w:t>:0</w:t>
      </w:r>
      <w:r w:rsidRPr="002246C4">
        <w:rPr>
          <w:rFonts w:ascii="Arial" w:hAnsi="Arial" w:cs="Arial"/>
          <w:b/>
          <w:color w:val="auto"/>
          <w:lang w:val="sr-Cyrl-CS"/>
        </w:rPr>
        <w:t>0</w:t>
      </w:r>
      <w:r w:rsidRPr="002246C4">
        <w:rPr>
          <w:rFonts w:ascii="Arial" w:hAnsi="Arial" w:cs="Arial"/>
          <w:b/>
          <w:color w:val="auto"/>
          <w:lang w:val="ru-RU"/>
        </w:rPr>
        <w:t xml:space="preserve"> часова.</w:t>
      </w:r>
    </w:p>
    <w:p w:rsidR="00473089" w:rsidRPr="005438A8" w:rsidRDefault="00473089" w:rsidP="00CD0E8B">
      <w:pPr>
        <w:autoSpaceDE w:val="0"/>
        <w:autoSpaceDN w:val="0"/>
        <w:adjustRightInd w:val="0"/>
        <w:spacing w:line="240" w:lineRule="auto"/>
        <w:jc w:val="both"/>
        <w:rPr>
          <w:rFonts w:ascii="Arial" w:hAnsi="Arial" w:cs="Arial"/>
          <w:b/>
          <w:lang w:val="sr-Cyrl-CS"/>
        </w:rPr>
      </w:pPr>
      <w:r w:rsidRPr="002246C4">
        <w:rPr>
          <w:rFonts w:ascii="Arial" w:hAnsi="Arial" w:cs="Arial"/>
          <w:b/>
          <w:color w:val="auto"/>
          <w:lang w:val="sr-Cyrl-CS"/>
        </w:rPr>
        <w:t xml:space="preserve">Понуде се отварају истог дана у </w:t>
      </w:r>
      <w:r w:rsidR="000716E4" w:rsidRPr="002246C4">
        <w:rPr>
          <w:rFonts w:ascii="Arial" w:hAnsi="Arial" w:cs="Arial"/>
          <w:b/>
          <w:color w:val="auto"/>
          <w:lang w:val="sr-Cyrl-CS"/>
        </w:rPr>
        <w:t xml:space="preserve">скупштинској сали Наручиоца </w:t>
      </w:r>
      <w:r w:rsidR="00DA61BE" w:rsidRPr="002246C4">
        <w:rPr>
          <w:rFonts w:ascii="Arial" w:hAnsi="Arial" w:cs="Arial"/>
          <w:b/>
          <w:color w:val="auto"/>
          <w:lang w:val="sr-Cyrl-CS"/>
        </w:rPr>
        <w:t>у 1</w:t>
      </w:r>
      <w:r w:rsidR="00D33019" w:rsidRPr="002246C4">
        <w:rPr>
          <w:rFonts w:ascii="Arial" w:hAnsi="Arial" w:cs="Arial"/>
          <w:b/>
          <w:color w:val="auto"/>
          <w:lang w:val="sr-Cyrl-CS"/>
        </w:rPr>
        <w:t>0:3</w:t>
      </w:r>
      <w:r w:rsidRPr="002246C4">
        <w:rPr>
          <w:rFonts w:ascii="Arial" w:hAnsi="Arial" w:cs="Arial"/>
          <w:b/>
          <w:color w:val="auto"/>
          <w:lang w:val="sr-Cyrl-CS"/>
        </w:rPr>
        <w:t>0 часова.</w:t>
      </w:r>
    </w:p>
    <w:p w:rsidR="00473089" w:rsidRPr="005438A8" w:rsidRDefault="00473089" w:rsidP="00CD0E8B">
      <w:pPr>
        <w:autoSpaceDE w:val="0"/>
        <w:autoSpaceDN w:val="0"/>
        <w:adjustRightInd w:val="0"/>
        <w:spacing w:line="240" w:lineRule="auto"/>
        <w:jc w:val="both"/>
        <w:rPr>
          <w:rFonts w:ascii="Arial" w:hAnsi="Arial" w:cs="Arial"/>
          <w:color w:val="FF0000"/>
          <w:lang w:val="ru-RU"/>
        </w:rPr>
      </w:pPr>
      <w:r w:rsidRPr="005438A8">
        <w:rPr>
          <w:rFonts w:ascii="Arial" w:eastAsia="TimesNewRomanPS-BoldMT" w:hAnsi="Arial" w:cs="Arial"/>
          <w:b/>
          <w:bCs/>
          <w:color w:val="FF0000"/>
          <w:lang w:val="ru-RU"/>
        </w:rPr>
        <w:t xml:space="preserve"> </w:t>
      </w:r>
      <w:r w:rsidRPr="005438A8">
        <w:rPr>
          <w:rFonts w:ascii="Arial" w:hAnsi="Arial" w:cs="Arial"/>
          <w:color w:val="FF0000"/>
          <w:lang w:val="ru-RU"/>
        </w:rPr>
        <w:t xml:space="preserve">  </w:t>
      </w:r>
    </w:p>
    <w:p w:rsidR="00473089" w:rsidRPr="005438A8" w:rsidRDefault="00473089" w:rsidP="00CD0E8B">
      <w:pPr>
        <w:autoSpaceDE w:val="0"/>
        <w:autoSpaceDN w:val="0"/>
        <w:adjustRightInd w:val="0"/>
        <w:spacing w:line="240" w:lineRule="auto"/>
        <w:jc w:val="both"/>
        <w:rPr>
          <w:rFonts w:ascii="Arial" w:hAnsi="Arial" w:cs="Arial"/>
          <w:color w:val="auto"/>
          <w:lang w:val="ru-RU"/>
        </w:rPr>
      </w:pPr>
      <w:r w:rsidRPr="005438A8">
        <w:rPr>
          <w:rFonts w:ascii="Arial" w:hAnsi="Arial" w:cs="Arial"/>
          <w:color w:val="auto"/>
          <w:lang w:val="ru-RU"/>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w:t>
      </w:r>
      <w:r w:rsidRPr="005438A8">
        <w:rPr>
          <w:rFonts w:ascii="Arial" w:hAnsi="Arial" w:cs="Arial"/>
          <w:color w:val="auto"/>
          <w:lang w:val="sr-Cyrl-CS"/>
        </w:rPr>
        <w:t>н</w:t>
      </w:r>
      <w:r w:rsidRPr="005438A8">
        <w:rPr>
          <w:rFonts w:ascii="Arial" w:hAnsi="Arial" w:cs="Arial"/>
          <w:color w:val="auto"/>
          <w:lang w:val="ru-RU"/>
        </w:rPr>
        <w:t xml:space="preserve">аручилац ће понуђачу предати потврду пријема понуде. У потврди о пријему наручилац ће навести датум и сат пријема понуде. </w:t>
      </w:r>
    </w:p>
    <w:p w:rsidR="00473089" w:rsidRPr="005438A8" w:rsidRDefault="00473089" w:rsidP="00CD0E8B">
      <w:pPr>
        <w:autoSpaceDE w:val="0"/>
        <w:autoSpaceDN w:val="0"/>
        <w:adjustRightInd w:val="0"/>
        <w:spacing w:line="240" w:lineRule="auto"/>
        <w:jc w:val="both"/>
        <w:rPr>
          <w:rFonts w:ascii="Arial" w:hAnsi="Arial" w:cs="Arial"/>
          <w:color w:val="auto"/>
          <w:lang w:val="ru-RU"/>
        </w:rPr>
      </w:pPr>
      <w:r w:rsidRPr="005438A8">
        <w:rPr>
          <w:rFonts w:ascii="Arial" w:hAnsi="Arial" w:cs="Arial"/>
          <w:color w:val="auto"/>
          <w:lang w:val="ru-RU"/>
        </w:rPr>
        <w:t>Понуда коју 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 Ако је поднета неблаговремена понуда, наручилац ће је по окончању поступка вратити неотворену понуђачу, са назнаком да је поднета неблаговремено.</w:t>
      </w:r>
    </w:p>
    <w:p w:rsidR="00473089" w:rsidRPr="005438A8" w:rsidRDefault="00473089" w:rsidP="00CD0E8B">
      <w:pPr>
        <w:spacing w:line="240" w:lineRule="auto"/>
        <w:jc w:val="both"/>
        <w:rPr>
          <w:rFonts w:ascii="Arial" w:hAnsi="Arial" w:cs="Arial"/>
          <w:b/>
          <w:lang w:val="sr-Cyrl-CS"/>
        </w:rPr>
      </w:pPr>
      <w:r w:rsidRPr="005438A8">
        <w:rPr>
          <w:rFonts w:ascii="Arial" w:hAnsi="Arial" w:cs="Arial"/>
          <w:b/>
          <w:lang w:val="ru-RU"/>
        </w:rPr>
        <w:t xml:space="preserve">   </w:t>
      </w:r>
    </w:p>
    <w:p w:rsidR="006D7260" w:rsidRPr="005438A8" w:rsidRDefault="00473089" w:rsidP="00CD0E8B">
      <w:pPr>
        <w:spacing w:line="240" w:lineRule="auto"/>
        <w:jc w:val="both"/>
        <w:rPr>
          <w:rFonts w:ascii="Arial" w:eastAsia="TimesNewRomanPSMT" w:hAnsi="Arial" w:cs="Arial"/>
          <w:bCs/>
          <w:lang w:val="ru-RU"/>
        </w:rPr>
      </w:pPr>
      <w:r w:rsidRPr="005438A8">
        <w:rPr>
          <w:rFonts w:ascii="Arial" w:eastAsia="TimesNewRomanPSMT" w:hAnsi="Arial" w:cs="Arial"/>
          <w:bCs/>
          <w:lang w:val="ru-RU"/>
        </w:rPr>
        <w:t>Понуда мора да садржи:</w:t>
      </w:r>
    </w:p>
    <w:p w:rsidR="006D7260" w:rsidRPr="005438A8" w:rsidRDefault="006D7260" w:rsidP="0074046F">
      <w:pPr>
        <w:pStyle w:val="ListParagraph"/>
        <w:numPr>
          <w:ilvl w:val="0"/>
          <w:numId w:val="23"/>
        </w:numPr>
        <w:autoSpaceDE w:val="0"/>
        <w:autoSpaceDN w:val="0"/>
        <w:adjustRightInd w:val="0"/>
        <w:spacing w:line="240" w:lineRule="auto"/>
        <w:ind w:left="360"/>
        <w:jc w:val="both"/>
        <w:rPr>
          <w:rFonts w:ascii="Arial" w:hAnsi="Arial" w:cs="Arial"/>
          <w:color w:val="auto"/>
        </w:rPr>
      </w:pPr>
      <w:r w:rsidRPr="005438A8">
        <w:rPr>
          <w:rFonts w:ascii="Arial" w:eastAsia="TimesNewRomanPSMT" w:hAnsi="Arial" w:cs="Arial"/>
          <w:lang w:val="ru-RU"/>
        </w:rPr>
        <w:t xml:space="preserve">Потписан Одељак </w:t>
      </w:r>
      <w:r w:rsidRPr="005438A8">
        <w:rPr>
          <w:rFonts w:ascii="Arial" w:eastAsia="TimesNewRomanPSMT" w:hAnsi="Arial" w:cs="Arial"/>
        </w:rPr>
        <w:t>I</w:t>
      </w:r>
      <w:r w:rsidRPr="005438A8">
        <w:rPr>
          <w:rFonts w:ascii="Arial" w:eastAsia="TimesNewRomanPSMT" w:hAnsi="Arial" w:cs="Arial"/>
          <w:lang w:val="sr-Latn-CS"/>
        </w:rPr>
        <w:t>V</w:t>
      </w:r>
      <w:r w:rsidRPr="005438A8">
        <w:rPr>
          <w:rFonts w:ascii="Arial" w:eastAsia="TimesNewRomanPSMT" w:hAnsi="Arial" w:cs="Arial"/>
          <w:lang w:val="ru-RU"/>
        </w:rPr>
        <w:t xml:space="preserve"> - Спецификација радова</w:t>
      </w:r>
      <w:r w:rsidRPr="005438A8">
        <w:rPr>
          <w:rFonts w:ascii="Arial" w:eastAsia="TimesNewRomanPSMT" w:hAnsi="Arial" w:cs="Arial"/>
        </w:rPr>
        <w:t>;</w:t>
      </w:r>
    </w:p>
    <w:p w:rsidR="006D7260" w:rsidRPr="005438A8" w:rsidRDefault="006D7260" w:rsidP="0074046F">
      <w:pPr>
        <w:numPr>
          <w:ilvl w:val="0"/>
          <w:numId w:val="22"/>
        </w:numPr>
        <w:autoSpaceDE w:val="0"/>
        <w:autoSpaceDN w:val="0"/>
        <w:adjustRightInd w:val="0"/>
        <w:spacing w:line="240" w:lineRule="auto"/>
        <w:ind w:left="360"/>
        <w:jc w:val="both"/>
        <w:rPr>
          <w:rFonts w:ascii="Arial" w:hAnsi="Arial" w:cs="Arial"/>
          <w:color w:val="auto"/>
        </w:rPr>
      </w:pPr>
      <w:r w:rsidRPr="005438A8">
        <w:rPr>
          <w:rFonts w:ascii="Arial" w:hAnsi="Arial" w:cs="Arial"/>
          <w:color w:val="auto"/>
        </w:rPr>
        <w:t xml:space="preserve">Образац понуде (Образац 1); </w:t>
      </w:r>
    </w:p>
    <w:p w:rsidR="00473089" w:rsidRPr="005438A8" w:rsidRDefault="00473089"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hAnsi="Arial" w:cs="Arial"/>
          <w:color w:val="auto"/>
        </w:rPr>
        <w:t>Образац структуре понуђене цене (Образац 2);</w:t>
      </w:r>
    </w:p>
    <w:p w:rsidR="00473089" w:rsidRPr="005438A8" w:rsidRDefault="00473089"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hAnsi="Arial" w:cs="Arial"/>
          <w:color w:val="auto"/>
        </w:rPr>
        <w:t>Образац трошкова припреме понуде (Образац 3) - опционо;</w:t>
      </w:r>
    </w:p>
    <w:p w:rsidR="00473089" w:rsidRPr="005438A8" w:rsidRDefault="00473089"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hAnsi="Arial" w:cs="Arial"/>
          <w:color w:val="auto"/>
        </w:rPr>
        <w:t>Образац изјаве о независној понуди (Образац 4);</w:t>
      </w:r>
    </w:p>
    <w:p w:rsidR="00473089" w:rsidRPr="005438A8" w:rsidRDefault="00473089"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hAnsi="Arial" w:cs="Arial"/>
          <w:color w:val="auto"/>
        </w:rPr>
        <w:t xml:space="preserve">Образац изјаве понуђача о испуњености услова из чл. 75. </w:t>
      </w:r>
      <w:proofErr w:type="gramStart"/>
      <w:r w:rsidRPr="005438A8">
        <w:rPr>
          <w:rFonts w:ascii="Arial" w:hAnsi="Arial" w:cs="Arial"/>
          <w:color w:val="auto"/>
          <w:lang w:val="sr-Cyrl-CS"/>
        </w:rPr>
        <w:t>ст</w:t>
      </w:r>
      <w:proofErr w:type="gramEnd"/>
      <w:r w:rsidR="00491B69" w:rsidRPr="005438A8">
        <w:rPr>
          <w:rFonts w:ascii="Arial" w:hAnsi="Arial" w:cs="Arial"/>
          <w:color w:val="auto"/>
          <w:lang w:val="sr-Cyrl-CS"/>
        </w:rPr>
        <w:t xml:space="preserve">.. </w:t>
      </w:r>
      <w:r w:rsidRPr="005438A8">
        <w:rPr>
          <w:rFonts w:ascii="Arial" w:hAnsi="Arial" w:cs="Arial"/>
          <w:color w:val="auto"/>
          <w:lang w:val="sr-Cyrl-CS"/>
        </w:rPr>
        <w:t xml:space="preserve">.2. </w:t>
      </w:r>
      <w:r w:rsidRPr="005438A8">
        <w:rPr>
          <w:rFonts w:ascii="Arial" w:hAnsi="Arial" w:cs="Arial"/>
          <w:color w:val="auto"/>
        </w:rPr>
        <w:t>ЗЈН (Образац 5);</w:t>
      </w:r>
    </w:p>
    <w:p w:rsidR="00B35393" w:rsidRPr="00D33019" w:rsidRDefault="00B35393"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hAnsi="Arial" w:cs="Arial"/>
          <w:color w:val="auto"/>
        </w:rPr>
        <w:t xml:space="preserve">Образац изјаве подизвођача о испуњености услова из чл. 75. </w:t>
      </w:r>
      <w:proofErr w:type="gramStart"/>
      <w:r w:rsidR="00491B69" w:rsidRPr="005438A8">
        <w:rPr>
          <w:rFonts w:ascii="Arial" w:hAnsi="Arial" w:cs="Arial"/>
          <w:color w:val="auto"/>
          <w:lang w:val="sr-Cyrl-CS"/>
        </w:rPr>
        <w:t>с</w:t>
      </w:r>
      <w:r w:rsidRPr="005438A8">
        <w:rPr>
          <w:rFonts w:ascii="Arial" w:hAnsi="Arial" w:cs="Arial"/>
          <w:color w:val="auto"/>
          <w:lang w:val="sr-Cyrl-CS"/>
        </w:rPr>
        <w:t>т</w:t>
      </w:r>
      <w:proofErr w:type="gramEnd"/>
      <w:r w:rsidR="00491B69" w:rsidRPr="005438A8">
        <w:rPr>
          <w:rFonts w:ascii="Arial" w:hAnsi="Arial" w:cs="Arial"/>
          <w:color w:val="auto"/>
          <w:lang w:val="sr-Cyrl-CS"/>
        </w:rPr>
        <w:t xml:space="preserve">. </w:t>
      </w:r>
      <w:r w:rsidRPr="005438A8">
        <w:rPr>
          <w:rFonts w:ascii="Arial" w:hAnsi="Arial" w:cs="Arial"/>
          <w:color w:val="auto"/>
          <w:lang w:val="sr-Cyrl-CS"/>
        </w:rPr>
        <w:t xml:space="preserve">.2. </w:t>
      </w:r>
      <w:r w:rsidRPr="005438A8">
        <w:rPr>
          <w:rFonts w:ascii="Arial" w:hAnsi="Arial" w:cs="Arial"/>
          <w:color w:val="auto"/>
        </w:rPr>
        <w:t>ЗЈН (Образац 6);</w:t>
      </w:r>
    </w:p>
    <w:p w:rsidR="00D33019" w:rsidRPr="00D33019" w:rsidRDefault="00D33019" w:rsidP="00D33019">
      <w:pPr>
        <w:pStyle w:val="ListParagraph"/>
        <w:numPr>
          <w:ilvl w:val="0"/>
          <w:numId w:val="14"/>
        </w:numPr>
        <w:spacing w:line="240" w:lineRule="auto"/>
        <w:ind w:left="360"/>
        <w:rPr>
          <w:rFonts w:ascii="Arial" w:eastAsia="Times New Roman" w:hAnsi="Arial" w:cs="Arial"/>
        </w:rPr>
      </w:pPr>
      <w:r>
        <w:rPr>
          <w:rFonts w:ascii="Arial" w:eastAsia="Times New Roman" w:hAnsi="Arial" w:cs="Arial"/>
          <w:lang w:val="sr-Cyrl-CS"/>
        </w:rPr>
        <w:t>Образац изјаве о достављању полисе осигурања (Образац 7);</w:t>
      </w:r>
    </w:p>
    <w:p w:rsidR="00473089" w:rsidRPr="005438A8" w:rsidRDefault="00473089"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eastAsia="Times New Roman" w:hAnsi="Arial" w:cs="Arial"/>
          <w:color w:val="auto"/>
        </w:rPr>
        <w:t xml:space="preserve">Образац изјаве о кадровском капацитету (Образац </w:t>
      </w:r>
      <w:r w:rsidR="00D33019">
        <w:rPr>
          <w:rFonts w:ascii="Arial" w:eastAsia="Times New Roman" w:hAnsi="Arial" w:cs="Arial"/>
          <w:color w:val="auto"/>
        </w:rPr>
        <w:t>8</w:t>
      </w:r>
      <w:r w:rsidRPr="005438A8">
        <w:rPr>
          <w:rFonts w:ascii="Arial" w:eastAsia="Times New Roman" w:hAnsi="Arial" w:cs="Arial"/>
          <w:color w:val="auto"/>
        </w:rPr>
        <w:t>);</w:t>
      </w:r>
    </w:p>
    <w:p w:rsidR="00473089" w:rsidRPr="005438A8" w:rsidRDefault="00473089" w:rsidP="0074046F">
      <w:pPr>
        <w:numPr>
          <w:ilvl w:val="0"/>
          <w:numId w:val="14"/>
        </w:numPr>
        <w:autoSpaceDE w:val="0"/>
        <w:autoSpaceDN w:val="0"/>
        <w:adjustRightInd w:val="0"/>
        <w:spacing w:line="240" w:lineRule="auto"/>
        <w:ind w:left="360"/>
        <w:jc w:val="both"/>
        <w:rPr>
          <w:rFonts w:ascii="Arial" w:hAnsi="Arial" w:cs="Arial"/>
          <w:color w:val="auto"/>
        </w:rPr>
      </w:pPr>
      <w:r w:rsidRPr="005438A8">
        <w:rPr>
          <w:rFonts w:ascii="Arial" w:eastAsia="Times New Roman" w:hAnsi="Arial" w:cs="Arial"/>
          <w:color w:val="auto"/>
        </w:rPr>
        <w:t xml:space="preserve">Образац изјаве о техничком капацитету (Образац </w:t>
      </w:r>
      <w:r w:rsidR="00D33019">
        <w:rPr>
          <w:rFonts w:ascii="Arial" w:eastAsia="Times New Roman" w:hAnsi="Arial" w:cs="Arial"/>
          <w:color w:val="auto"/>
        </w:rPr>
        <w:t>9</w:t>
      </w:r>
      <w:r w:rsidRPr="005438A8">
        <w:rPr>
          <w:rFonts w:ascii="Arial" w:eastAsia="Times New Roman" w:hAnsi="Arial" w:cs="Arial"/>
          <w:color w:val="auto"/>
        </w:rPr>
        <w:t>);</w:t>
      </w:r>
    </w:p>
    <w:p w:rsidR="00612ADF" w:rsidRPr="005438A8" w:rsidRDefault="00612ADF" w:rsidP="00612ADF">
      <w:pPr>
        <w:pStyle w:val="ListParagraph"/>
        <w:numPr>
          <w:ilvl w:val="0"/>
          <w:numId w:val="14"/>
        </w:numPr>
        <w:spacing w:line="240" w:lineRule="auto"/>
        <w:ind w:left="360"/>
        <w:rPr>
          <w:rFonts w:ascii="Arial" w:eastAsia="Times New Roman" w:hAnsi="Arial" w:cs="Arial"/>
          <w:color w:val="auto"/>
          <w:lang w:val="sr-Cyrl-CS"/>
        </w:rPr>
      </w:pPr>
      <w:r w:rsidRPr="005438A8">
        <w:rPr>
          <w:rFonts w:ascii="Arial" w:eastAsia="TimesNewRomanPSMT" w:hAnsi="Arial" w:cs="Arial"/>
          <w:lang w:val="sr-Cyrl-CS"/>
        </w:rPr>
        <w:t>Образац референтне листе (</w:t>
      </w:r>
      <w:r w:rsidRPr="005438A8">
        <w:rPr>
          <w:rFonts w:ascii="Arial" w:eastAsia="TimesNewRomanPSMT" w:hAnsi="Arial" w:cs="Arial"/>
        </w:rPr>
        <w:t xml:space="preserve">Образац </w:t>
      </w:r>
      <w:r w:rsidR="00D33019">
        <w:rPr>
          <w:rFonts w:ascii="Arial" w:eastAsia="TimesNewRomanPSMT" w:hAnsi="Arial" w:cs="Arial"/>
        </w:rPr>
        <w:t>10</w:t>
      </w:r>
      <w:r w:rsidRPr="005438A8">
        <w:rPr>
          <w:rFonts w:ascii="Arial" w:eastAsia="TimesNewRomanPSMT" w:hAnsi="Arial" w:cs="Arial"/>
          <w:lang w:val="sr-Cyrl-CS"/>
        </w:rPr>
        <w:t>);</w:t>
      </w:r>
    </w:p>
    <w:p w:rsidR="00612ADF" w:rsidRPr="005438A8" w:rsidRDefault="00612ADF" w:rsidP="00612ADF">
      <w:pPr>
        <w:pStyle w:val="ListParagraph"/>
        <w:numPr>
          <w:ilvl w:val="0"/>
          <w:numId w:val="14"/>
        </w:numPr>
        <w:spacing w:line="240" w:lineRule="auto"/>
        <w:ind w:left="360"/>
        <w:rPr>
          <w:rFonts w:ascii="Arial" w:eastAsia="Times New Roman" w:hAnsi="Arial" w:cs="Arial"/>
          <w:color w:val="auto"/>
          <w:lang w:val="sr-Cyrl-CS"/>
        </w:rPr>
      </w:pPr>
      <w:r w:rsidRPr="005438A8">
        <w:rPr>
          <w:rFonts w:ascii="Arial" w:eastAsia="TimesNewRomanPSMT" w:hAnsi="Arial" w:cs="Arial"/>
          <w:lang w:val="sr-Cyrl-CS"/>
        </w:rPr>
        <w:lastRenderedPageBreak/>
        <w:t>Потврда о реализацији закључених уговора (</w:t>
      </w:r>
      <w:r w:rsidRPr="005438A8">
        <w:rPr>
          <w:rFonts w:ascii="Arial" w:eastAsia="TimesNewRomanPSMT" w:hAnsi="Arial" w:cs="Arial"/>
        </w:rPr>
        <w:t xml:space="preserve">Образац </w:t>
      </w:r>
      <w:r w:rsidRPr="005438A8">
        <w:rPr>
          <w:rFonts w:ascii="Arial" w:eastAsia="TimesNewRomanPSMT" w:hAnsi="Arial" w:cs="Arial"/>
          <w:lang w:val="sr-Cyrl-CS"/>
        </w:rPr>
        <w:t>1</w:t>
      </w:r>
      <w:r w:rsidR="00D33019">
        <w:rPr>
          <w:rFonts w:ascii="Arial" w:eastAsia="TimesNewRomanPSMT" w:hAnsi="Arial" w:cs="Arial"/>
          <w:lang w:val="sr-Cyrl-CS"/>
        </w:rPr>
        <w:t>1</w:t>
      </w:r>
      <w:r w:rsidRPr="005438A8">
        <w:rPr>
          <w:rFonts w:ascii="Arial" w:eastAsia="TimesNewRomanPSMT" w:hAnsi="Arial" w:cs="Arial"/>
          <w:lang w:val="sr-Cyrl-CS"/>
        </w:rPr>
        <w:t>);</w:t>
      </w:r>
    </w:p>
    <w:p w:rsidR="000E12FE" w:rsidRPr="005438A8" w:rsidRDefault="007B332D" w:rsidP="0074046F">
      <w:pPr>
        <w:pStyle w:val="ListParagraph"/>
        <w:numPr>
          <w:ilvl w:val="0"/>
          <w:numId w:val="14"/>
        </w:numPr>
        <w:spacing w:line="240" w:lineRule="auto"/>
        <w:ind w:left="360"/>
        <w:jc w:val="both"/>
        <w:rPr>
          <w:rFonts w:ascii="Arial" w:eastAsia="Times New Roman" w:hAnsi="Arial" w:cs="Arial"/>
          <w:color w:val="auto"/>
          <w:lang w:val="sr-Cyrl-CS"/>
        </w:rPr>
      </w:pPr>
      <w:r w:rsidRPr="005438A8">
        <w:rPr>
          <w:rFonts w:ascii="Arial" w:eastAsia="TimesNewRomanPSMT" w:hAnsi="Arial" w:cs="Arial"/>
        </w:rPr>
        <w:t xml:space="preserve">Изјава о обиласку локације за извођење радова и извршеном увиду у пројектну документацију (Образац </w:t>
      </w:r>
      <w:r w:rsidR="00612ADF" w:rsidRPr="005438A8">
        <w:rPr>
          <w:rFonts w:ascii="Arial" w:eastAsia="TimesNewRomanPSMT" w:hAnsi="Arial" w:cs="Arial"/>
          <w:lang w:val="sr-Cyrl-CS"/>
        </w:rPr>
        <w:t>1</w:t>
      </w:r>
      <w:r w:rsidR="00D33019">
        <w:rPr>
          <w:rFonts w:ascii="Arial" w:eastAsia="TimesNewRomanPSMT" w:hAnsi="Arial" w:cs="Arial"/>
          <w:lang w:val="sr-Cyrl-CS"/>
        </w:rPr>
        <w:t>2</w:t>
      </w:r>
      <w:r w:rsidRPr="005438A8">
        <w:rPr>
          <w:rFonts w:ascii="Arial" w:eastAsia="TimesNewRomanPSMT" w:hAnsi="Arial" w:cs="Arial"/>
        </w:rPr>
        <w:t>)</w:t>
      </w:r>
      <w:r w:rsidR="00D33019">
        <w:rPr>
          <w:rFonts w:ascii="Arial" w:eastAsia="TimesNewRomanPSMT" w:hAnsi="Arial" w:cs="Arial"/>
        </w:rPr>
        <w:t xml:space="preserve"> -опционо</w:t>
      </w:r>
      <w:r w:rsidRPr="005438A8">
        <w:rPr>
          <w:rFonts w:ascii="Arial" w:eastAsia="TimesNewRomanPSMT" w:hAnsi="Arial" w:cs="Arial"/>
        </w:rPr>
        <w:t>;</w:t>
      </w:r>
    </w:p>
    <w:p w:rsidR="00473089" w:rsidRPr="005438A8" w:rsidRDefault="00944BB6" w:rsidP="0074046F">
      <w:pPr>
        <w:pStyle w:val="ListParagraph"/>
        <w:numPr>
          <w:ilvl w:val="0"/>
          <w:numId w:val="3"/>
        </w:numPr>
        <w:suppressAutoHyphens w:val="0"/>
        <w:autoSpaceDE w:val="0"/>
        <w:autoSpaceDN w:val="0"/>
        <w:adjustRightInd w:val="0"/>
        <w:spacing w:line="240" w:lineRule="auto"/>
        <w:ind w:left="360"/>
        <w:jc w:val="both"/>
        <w:rPr>
          <w:rFonts w:ascii="Arial" w:eastAsiaTheme="minorHAnsi" w:hAnsi="Arial" w:cs="Arial"/>
          <w:color w:val="auto"/>
          <w:kern w:val="0"/>
          <w:lang w:eastAsia="en-US"/>
        </w:rPr>
      </w:pPr>
      <w:r w:rsidRPr="005438A8">
        <w:rPr>
          <w:rFonts w:ascii="Arial" w:eastAsiaTheme="minorHAnsi" w:hAnsi="Arial" w:cs="Arial"/>
          <w:color w:val="auto"/>
          <w:kern w:val="0"/>
          <w:lang w:eastAsia="en-US"/>
        </w:rPr>
        <w:t>Попуњен</w:t>
      </w:r>
      <w:r w:rsidR="00EA4180" w:rsidRPr="005438A8">
        <w:rPr>
          <w:rFonts w:ascii="Arial" w:eastAsiaTheme="minorHAnsi" w:hAnsi="Arial" w:cs="Arial"/>
          <w:color w:val="auto"/>
          <w:kern w:val="0"/>
          <w:lang w:eastAsia="en-US"/>
        </w:rPr>
        <w:t xml:space="preserve"> и потписан </w:t>
      </w:r>
      <w:r w:rsidRPr="005438A8">
        <w:rPr>
          <w:rFonts w:ascii="Arial" w:eastAsiaTheme="minorHAnsi" w:hAnsi="Arial" w:cs="Arial"/>
          <w:color w:val="auto"/>
          <w:kern w:val="0"/>
          <w:lang w:eastAsia="en-US"/>
        </w:rPr>
        <w:t>м</w:t>
      </w:r>
      <w:r w:rsidR="00473089" w:rsidRPr="005438A8">
        <w:rPr>
          <w:rFonts w:ascii="Arial" w:eastAsiaTheme="minorHAnsi" w:hAnsi="Arial" w:cs="Arial"/>
          <w:color w:val="auto"/>
          <w:kern w:val="0"/>
          <w:lang w:eastAsia="en-US"/>
        </w:rPr>
        <w:t>одел уговора;</w:t>
      </w:r>
    </w:p>
    <w:p w:rsidR="00473089" w:rsidRPr="005438A8" w:rsidRDefault="00473089" w:rsidP="0074046F">
      <w:pPr>
        <w:pStyle w:val="ListParagraph"/>
        <w:numPr>
          <w:ilvl w:val="0"/>
          <w:numId w:val="3"/>
        </w:numPr>
        <w:suppressAutoHyphens w:val="0"/>
        <w:autoSpaceDE w:val="0"/>
        <w:autoSpaceDN w:val="0"/>
        <w:adjustRightInd w:val="0"/>
        <w:spacing w:line="240" w:lineRule="auto"/>
        <w:ind w:left="360"/>
        <w:jc w:val="both"/>
        <w:rPr>
          <w:rFonts w:ascii="Arial" w:eastAsiaTheme="minorHAnsi" w:hAnsi="Arial" w:cs="Arial"/>
          <w:color w:val="auto"/>
          <w:kern w:val="0"/>
          <w:lang w:eastAsia="en-US"/>
        </w:rPr>
      </w:pPr>
      <w:r w:rsidRPr="005438A8">
        <w:rPr>
          <w:rFonts w:ascii="Arial" w:eastAsiaTheme="minorHAnsi" w:hAnsi="Arial" w:cs="Arial"/>
          <w:color w:val="auto"/>
          <w:kern w:val="0"/>
          <w:lang w:eastAsia="en-US"/>
        </w:rPr>
        <w:t xml:space="preserve">Тражене доказе предвиђене </w:t>
      </w:r>
      <w:r w:rsidR="000716E4" w:rsidRPr="005438A8">
        <w:rPr>
          <w:rFonts w:ascii="Arial" w:eastAsiaTheme="minorHAnsi" w:hAnsi="Arial" w:cs="Arial"/>
          <w:color w:val="auto"/>
          <w:kern w:val="0"/>
          <w:lang w:eastAsia="en-US"/>
        </w:rPr>
        <w:t>VI</w:t>
      </w:r>
      <w:r w:rsidRPr="005438A8">
        <w:rPr>
          <w:rFonts w:ascii="Arial" w:eastAsiaTheme="minorHAnsi" w:hAnsi="Arial" w:cs="Arial"/>
          <w:color w:val="auto"/>
          <w:kern w:val="0"/>
          <w:lang w:eastAsia="en-US"/>
        </w:rPr>
        <w:t xml:space="preserve"> делом кон.докум. ("Услови за учешће у поступку јавне</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набавке из чл.</w:t>
      </w:r>
      <w:r w:rsidR="00491B69" w:rsidRPr="005438A8">
        <w:rPr>
          <w:rFonts w:ascii="Arial" w:eastAsiaTheme="minorHAnsi" w:hAnsi="Arial" w:cs="Arial"/>
          <w:color w:val="auto"/>
          <w:kern w:val="0"/>
          <w:lang w:eastAsia="en-US"/>
        </w:rPr>
        <w:t xml:space="preserve"> </w:t>
      </w:r>
      <w:r w:rsidRPr="005438A8">
        <w:rPr>
          <w:rFonts w:ascii="Arial" w:eastAsiaTheme="minorHAnsi" w:hAnsi="Arial" w:cs="Arial"/>
          <w:color w:val="auto"/>
          <w:kern w:val="0"/>
          <w:lang w:eastAsia="en-US"/>
        </w:rPr>
        <w:t>75.</w:t>
      </w:r>
      <w:r w:rsidR="00491B69" w:rsidRPr="005438A8">
        <w:rPr>
          <w:rFonts w:ascii="Arial" w:eastAsiaTheme="minorHAnsi" w:hAnsi="Arial" w:cs="Arial"/>
          <w:color w:val="auto"/>
          <w:kern w:val="0"/>
          <w:lang w:eastAsia="en-US"/>
        </w:rPr>
        <w:t xml:space="preserve"> </w:t>
      </w:r>
      <w:proofErr w:type="gramStart"/>
      <w:r w:rsidRPr="005438A8">
        <w:rPr>
          <w:rFonts w:ascii="Arial" w:eastAsiaTheme="minorHAnsi" w:hAnsi="Arial" w:cs="Arial"/>
          <w:color w:val="auto"/>
          <w:kern w:val="0"/>
          <w:lang w:eastAsia="en-US"/>
        </w:rPr>
        <w:t>и</w:t>
      </w:r>
      <w:proofErr w:type="gramEnd"/>
      <w:r w:rsidRPr="005438A8">
        <w:rPr>
          <w:rFonts w:ascii="Arial" w:eastAsiaTheme="minorHAnsi" w:hAnsi="Arial" w:cs="Arial"/>
          <w:color w:val="auto"/>
          <w:kern w:val="0"/>
          <w:lang w:eastAsia="en-US"/>
        </w:rPr>
        <w:t xml:space="preserve"> 76.</w:t>
      </w:r>
      <w:r w:rsidR="00491B69" w:rsidRPr="005438A8">
        <w:rPr>
          <w:rFonts w:ascii="Arial" w:eastAsiaTheme="minorHAnsi" w:hAnsi="Arial" w:cs="Arial"/>
          <w:color w:val="auto"/>
          <w:kern w:val="0"/>
          <w:lang w:eastAsia="en-US"/>
        </w:rPr>
        <w:t xml:space="preserve"> </w:t>
      </w:r>
      <w:r w:rsidRPr="005438A8">
        <w:rPr>
          <w:rFonts w:ascii="Arial" w:eastAsiaTheme="minorHAnsi" w:hAnsi="Arial" w:cs="Arial"/>
          <w:color w:val="auto"/>
          <w:kern w:val="0"/>
          <w:lang w:eastAsia="en-US"/>
        </w:rPr>
        <w:t>Закона и упутство како се доказује испуњеност услова")</w:t>
      </w:r>
      <w:r w:rsidRPr="005438A8">
        <w:rPr>
          <w:rFonts w:ascii="Arial" w:eastAsiaTheme="minorHAnsi" w:hAnsi="Arial" w:cs="Arial"/>
          <w:color w:val="auto"/>
          <w:kern w:val="0"/>
          <w:lang w:val="sr-Cyrl-CS" w:eastAsia="en-US"/>
        </w:rPr>
        <w:t>;</w:t>
      </w:r>
    </w:p>
    <w:p w:rsidR="009A7A00" w:rsidRPr="005438A8" w:rsidRDefault="008A7893" w:rsidP="0074046F">
      <w:pPr>
        <w:numPr>
          <w:ilvl w:val="0"/>
          <w:numId w:val="3"/>
        </w:numPr>
        <w:suppressAutoHyphens w:val="0"/>
        <w:spacing w:line="240" w:lineRule="auto"/>
        <w:ind w:left="360"/>
        <w:jc w:val="both"/>
        <w:rPr>
          <w:rFonts w:ascii="Arial" w:hAnsi="Arial" w:cs="Arial"/>
        </w:rPr>
      </w:pPr>
      <w:r w:rsidRPr="005438A8">
        <w:rPr>
          <w:rFonts w:ascii="Arial" w:hAnsi="Arial" w:cs="Arial"/>
          <w:lang w:val="sr-Cyrl-CS"/>
        </w:rPr>
        <w:t>Меницу</w:t>
      </w:r>
      <w:r w:rsidR="009A7A00" w:rsidRPr="005438A8">
        <w:rPr>
          <w:rFonts w:ascii="Arial" w:hAnsi="Arial" w:cs="Arial"/>
        </w:rPr>
        <w:t xml:space="preserve"> за озбиљност понуде,</w:t>
      </w:r>
    </w:p>
    <w:p w:rsidR="009A7A00" w:rsidRPr="005438A8" w:rsidRDefault="009A7A00" w:rsidP="0074046F">
      <w:pPr>
        <w:numPr>
          <w:ilvl w:val="0"/>
          <w:numId w:val="3"/>
        </w:numPr>
        <w:suppressAutoHyphens w:val="0"/>
        <w:spacing w:line="240" w:lineRule="auto"/>
        <w:ind w:left="360"/>
        <w:jc w:val="both"/>
        <w:rPr>
          <w:rFonts w:ascii="Arial" w:hAnsi="Arial" w:cs="Arial"/>
        </w:rPr>
      </w:pPr>
      <w:r w:rsidRPr="005438A8">
        <w:rPr>
          <w:rFonts w:ascii="Arial" w:hAnsi="Arial" w:cs="Arial"/>
        </w:rPr>
        <w:t>Оригинал писмо о намерама банке о издавању банкарске гаранције за добро извршење посла,</w:t>
      </w:r>
    </w:p>
    <w:p w:rsidR="00473089" w:rsidRPr="005438A8" w:rsidRDefault="009A7A00" w:rsidP="0074046F">
      <w:pPr>
        <w:numPr>
          <w:ilvl w:val="0"/>
          <w:numId w:val="3"/>
        </w:numPr>
        <w:suppressAutoHyphens w:val="0"/>
        <w:spacing w:line="240" w:lineRule="auto"/>
        <w:ind w:left="360"/>
        <w:jc w:val="both"/>
        <w:rPr>
          <w:rFonts w:ascii="Arial" w:hAnsi="Arial" w:cs="Arial"/>
        </w:rPr>
      </w:pPr>
      <w:r w:rsidRPr="005438A8">
        <w:rPr>
          <w:rFonts w:ascii="Arial" w:hAnsi="Arial" w:cs="Arial"/>
        </w:rPr>
        <w:t>Оригинал писмо о намерама банке да изда гаранцију за отклања</w:t>
      </w:r>
      <w:r w:rsidR="00285B30" w:rsidRPr="005438A8">
        <w:rPr>
          <w:rFonts w:ascii="Arial" w:hAnsi="Arial" w:cs="Arial"/>
        </w:rPr>
        <w:t>ње недостатака у гарантном року</w:t>
      </w:r>
      <w:r w:rsidR="008A7893" w:rsidRPr="005438A8">
        <w:rPr>
          <w:rFonts w:ascii="Arial" w:hAnsi="Arial" w:cs="Arial"/>
          <w:lang w:val="sr-Cyrl-CS"/>
        </w:rPr>
        <w:t>,</w:t>
      </w:r>
    </w:p>
    <w:p w:rsidR="008A7893" w:rsidRPr="005438A8" w:rsidRDefault="008A7893" w:rsidP="0074046F">
      <w:pPr>
        <w:numPr>
          <w:ilvl w:val="0"/>
          <w:numId w:val="3"/>
        </w:numPr>
        <w:suppressAutoHyphens w:val="0"/>
        <w:spacing w:line="240" w:lineRule="auto"/>
        <w:ind w:left="360"/>
        <w:jc w:val="both"/>
        <w:rPr>
          <w:rFonts w:ascii="Arial" w:hAnsi="Arial" w:cs="Arial"/>
        </w:rPr>
      </w:pPr>
      <w:r w:rsidRPr="005438A8">
        <w:rPr>
          <w:rFonts w:ascii="Arial" w:hAnsi="Arial" w:cs="Arial"/>
          <w:lang w:val="sr-Cyrl-CS"/>
        </w:rPr>
        <w:t>Друге обрасце и изјаве из Конкурсне документације, ако су тражени у конкурсној документацији и ако је њихово достављање одређено као обавеза.</w:t>
      </w:r>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rPr>
      </w:pPr>
      <w:r w:rsidRPr="005438A8">
        <w:rPr>
          <w:rFonts w:ascii="Arial" w:hAnsi="Arial" w:cs="Arial"/>
          <w:b/>
          <w:i/>
          <w:iCs/>
        </w:rPr>
        <w:t>3.</w:t>
      </w:r>
      <w:r w:rsidRPr="005438A8">
        <w:rPr>
          <w:rFonts w:ascii="Arial" w:hAnsi="Arial" w:cs="Arial"/>
          <w:b/>
          <w:bCs/>
          <w:i/>
          <w:iCs/>
        </w:rPr>
        <w:t xml:space="preserve"> ПАРТИЈЕ</w:t>
      </w:r>
    </w:p>
    <w:p w:rsidR="00473089" w:rsidRPr="005438A8" w:rsidRDefault="00473089" w:rsidP="00CD0E8B">
      <w:pPr>
        <w:spacing w:line="240" w:lineRule="auto"/>
        <w:jc w:val="both"/>
        <w:rPr>
          <w:rFonts w:ascii="Arial" w:hAnsi="Arial" w:cs="Arial"/>
        </w:rPr>
      </w:pPr>
    </w:p>
    <w:p w:rsidR="004E3263" w:rsidRPr="005438A8" w:rsidRDefault="004E3263" w:rsidP="004E3263">
      <w:pPr>
        <w:jc w:val="both"/>
        <w:rPr>
          <w:rFonts w:ascii="Arial" w:hAnsi="Arial" w:cs="Arial"/>
        </w:rPr>
      </w:pPr>
      <w:proofErr w:type="gramStart"/>
      <w:r w:rsidRPr="005438A8">
        <w:rPr>
          <w:rFonts w:ascii="Arial" w:hAnsi="Arial" w:cs="Arial"/>
        </w:rPr>
        <w:t>Предмет јавне набавке није обликован по партијама.</w:t>
      </w:r>
      <w:proofErr w:type="gramEnd"/>
    </w:p>
    <w:p w:rsidR="00473089" w:rsidRPr="005438A8" w:rsidRDefault="00473089" w:rsidP="00CD0E8B">
      <w:pPr>
        <w:tabs>
          <w:tab w:val="left" w:pos="3840"/>
        </w:tabs>
        <w:spacing w:line="240" w:lineRule="auto"/>
        <w:jc w:val="both"/>
        <w:rPr>
          <w:rFonts w:ascii="Arial" w:hAnsi="Arial" w:cs="Arial"/>
          <w:lang w:val="ru-RU"/>
        </w:rPr>
      </w:pPr>
      <w:r w:rsidRPr="005438A8">
        <w:rPr>
          <w:rFonts w:ascii="Arial" w:hAnsi="Arial" w:cs="Arial"/>
          <w:lang w:val="ru-RU"/>
        </w:rPr>
        <w:tab/>
      </w:r>
    </w:p>
    <w:p w:rsidR="00473089" w:rsidRPr="005438A8" w:rsidRDefault="00473089" w:rsidP="00CD0E8B">
      <w:pPr>
        <w:spacing w:line="240" w:lineRule="auto"/>
        <w:jc w:val="both"/>
        <w:rPr>
          <w:rFonts w:ascii="Arial" w:hAnsi="Arial" w:cs="Arial"/>
          <w:bCs/>
          <w:iCs/>
          <w:lang w:val="ru-RU"/>
        </w:rPr>
      </w:pPr>
      <w:r w:rsidRPr="005438A8">
        <w:rPr>
          <w:rFonts w:ascii="Arial" w:hAnsi="Arial" w:cs="Arial"/>
          <w:b/>
          <w:i/>
          <w:iCs/>
          <w:lang w:val="ru-RU"/>
        </w:rPr>
        <w:t>4.</w:t>
      </w:r>
      <w:r w:rsidRPr="005438A8">
        <w:rPr>
          <w:rFonts w:ascii="Arial" w:hAnsi="Arial" w:cs="Arial"/>
          <w:b/>
          <w:bCs/>
          <w:i/>
          <w:iCs/>
          <w:lang w:val="ru-RU"/>
        </w:rPr>
        <w:t xml:space="preserve">  ПОНУДА СА ВАРИЈАНТАМА</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CD0E8B">
      <w:pPr>
        <w:spacing w:line="240" w:lineRule="auto"/>
        <w:jc w:val="both"/>
        <w:rPr>
          <w:rFonts w:ascii="Arial" w:hAnsi="Arial" w:cs="Arial"/>
          <w:bCs/>
          <w:iCs/>
          <w:lang w:val="sr-Cyrl-CS"/>
        </w:rPr>
      </w:pPr>
      <w:r w:rsidRPr="005438A8">
        <w:rPr>
          <w:rFonts w:ascii="Arial" w:hAnsi="Arial" w:cs="Arial"/>
          <w:bCs/>
          <w:iCs/>
          <w:lang w:val="ru-RU"/>
        </w:rPr>
        <w:t>Подношење понуде са варијантама није дозвољено.</w:t>
      </w:r>
    </w:p>
    <w:p w:rsidR="00473089" w:rsidRPr="005438A8" w:rsidRDefault="00473089" w:rsidP="00CD0E8B">
      <w:pPr>
        <w:spacing w:line="240" w:lineRule="auto"/>
        <w:jc w:val="both"/>
        <w:rPr>
          <w:rFonts w:ascii="Arial" w:hAnsi="Arial" w:cs="Arial"/>
          <w:bCs/>
          <w:iCs/>
          <w:lang w:val="sr-Cyrl-CS"/>
        </w:rPr>
      </w:pPr>
    </w:p>
    <w:p w:rsidR="00473089" w:rsidRPr="005438A8" w:rsidRDefault="00473089" w:rsidP="00CD0E8B">
      <w:pPr>
        <w:spacing w:line="240" w:lineRule="auto"/>
        <w:jc w:val="both"/>
        <w:rPr>
          <w:rFonts w:ascii="Arial" w:hAnsi="Arial" w:cs="Arial"/>
          <w:lang w:val="ru-RU"/>
        </w:rPr>
      </w:pPr>
      <w:r w:rsidRPr="005438A8">
        <w:rPr>
          <w:rFonts w:ascii="Arial" w:hAnsi="Arial" w:cs="Arial"/>
          <w:b/>
          <w:bCs/>
          <w:i/>
          <w:iCs/>
          <w:lang w:val="ru-RU"/>
        </w:rPr>
        <w:t xml:space="preserve">5. </w:t>
      </w:r>
      <w:r w:rsidRPr="005438A8">
        <w:rPr>
          <w:rFonts w:ascii="Arial" w:hAnsi="Arial" w:cs="Arial"/>
          <w:b/>
          <w:i/>
          <w:iCs/>
          <w:lang w:val="ru-RU"/>
        </w:rPr>
        <w:t>НАЧИН ИЗМЕНЕ, ДОПУНЕ И ОПОЗИВА ПОНУДЕ</w:t>
      </w:r>
    </w:p>
    <w:p w:rsidR="00473089" w:rsidRPr="005438A8" w:rsidRDefault="00473089"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У року за подношење понуде понуђач може да измени, допуни или опозове своју понуду на начин који је одређен за подношење понуде.</w:t>
      </w:r>
    </w:p>
    <w:p w:rsidR="00473089" w:rsidRPr="005438A8" w:rsidRDefault="00473089" w:rsidP="00CD0E8B">
      <w:pPr>
        <w:spacing w:line="240" w:lineRule="auto"/>
        <w:jc w:val="both"/>
        <w:rPr>
          <w:rFonts w:ascii="Arial" w:eastAsia="TimesNewRomanPSMT" w:hAnsi="Arial" w:cs="Arial"/>
          <w:bCs/>
          <w:iCs/>
          <w:lang w:val="ru-RU"/>
        </w:rPr>
      </w:pPr>
      <w:r w:rsidRPr="005438A8">
        <w:rPr>
          <w:rFonts w:ascii="Arial" w:hAnsi="Arial" w:cs="Arial"/>
          <w:lang w:val="ru-RU"/>
        </w:rPr>
        <w:t xml:space="preserve">Понуђач је дужан да јасно назначи који део понуде мења односно која документа накнадно доставља. </w:t>
      </w:r>
    </w:p>
    <w:p w:rsidR="00473089" w:rsidRPr="005438A8" w:rsidRDefault="00473089" w:rsidP="00CD0E8B">
      <w:pPr>
        <w:spacing w:line="240" w:lineRule="auto"/>
        <w:jc w:val="both"/>
        <w:rPr>
          <w:rFonts w:ascii="Arial" w:eastAsia="TimesNewRomanPSMT" w:hAnsi="Arial" w:cs="Arial"/>
          <w:bCs/>
          <w:iCs/>
          <w:lang w:val="ru-RU"/>
        </w:rPr>
      </w:pPr>
      <w:r w:rsidRPr="005438A8">
        <w:rPr>
          <w:rFonts w:ascii="Arial" w:eastAsia="TimesNewRomanPSMT" w:hAnsi="Arial" w:cs="Arial"/>
          <w:bCs/>
          <w:iCs/>
          <w:lang w:val="ru-RU"/>
        </w:rPr>
        <w:t xml:space="preserve">Измену, допуну или опозив понуде треба доставити на адресу: </w:t>
      </w:r>
      <w:r w:rsidRPr="005438A8">
        <w:rPr>
          <w:rFonts w:ascii="Arial" w:hAnsi="Arial" w:cs="Arial"/>
          <w:iCs/>
          <w:lang w:val="sr-Cyrl-CS"/>
        </w:rPr>
        <w:t>34227 Баточина</w:t>
      </w:r>
      <w:r w:rsidRPr="005438A8">
        <w:rPr>
          <w:rFonts w:ascii="Arial" w:hAnsi="Arial" w:cs="Arial"/>
          <w:iCs/>
          <w:lang w:val="ru-RU"/>
        </w:rPr>
        <w:t>, Ул. К</w:t>
      </w:r>
      <w:r w:rsidRPr="005438A8">
        <w:rPr>
          <w:rFonts w:ascii="Arial" w:hAnsi="Arial" w:cs="Arial"/>
          <w:iCs/>
          <w:lang w:val="sr-Cyrl-CS"/>
        </w:rPr>
        <w:t xml:space="preserve">раља Петра </w:t>
      </w:r>
      <w:r w:rsidR="00233B51" w:rsidRPr="005438A8">
        <w:rPr>
          <w:rFonts w:ascii="Arial" w:hAnsi="Arial" w:cs="Arial"/>
          <w:iCs/>
          <w:lang w:val="sr-Latn-CS"/>
        </w:rPr>
        <w:t>I</w:t>
      </w:r>
      <w:r w:rsidRPr="005438A8">
        <w:rPr>
          <w:rFonts w:ascii="Arial" w:hAnsi="Arial" w:cs="Arial"/>
          <w:iCs/>
          <w:lang w:val="ru-RU"/>
        </w:rPr>
        <w:t xml:space="preserve"> бр.3</w:t>
      </w:r>
      <w:r w:rsidR="00B00B6F" w:rsidRPr="005438A8">
        <w:rPr>
          <w:rFonts w:ascii="Arial" w:hAnsi="Arial" w:cs="Arial"/>
          <w:iCs/>
          <w:lang w:val="ru-RU"/>
        </w:rPr>
        <w:t>2</w:t>
      </w:r>
      <w:r w:rsidRPr="005438A8">
        <w:rPr>
          <w:rFonts w:ascii="Arial" w:hAnsi="Arial" w:cs="Arial"/>
          <w:i/>
          <w:iCs/>
          <w:lang w:val="ru-RU"/>
        </w:rPr>
        <w:t xml:space="preserve">, </w:t>
      </w:r>
      <w:r w:rsidRPr="005438A8">
        <w:rPr>
          <w:rFonts w:ascii="Arial" w:eastAsia="TimesNewRomanPSMT" w:hAnsi="Arial" w:cs="Arial"/>
          <w:bCs/>
          <w:iCs/>
          <w:color w:val="FF0000"/>
          <w:lang w:val="ru-RU"/>
        </w:rPr>
        <w:t xml:space="preserve"> </w:t>
      </w:r>
      <w:r w:rsidRPr="005438A8">
        <w:rPr>
          <w:rFonts w:ascii="Arial" w:eastAsia="TimesNewRomanPSMT" w:hAnsi="Arial" w:cs="Arial"/>
          <w:bCs/>
          <w:iCs/>
          <w:lang w:val="ru-RU"/>
        </w:rPr>
        <w:t>са назнаком:</w:t>
      </w:r>
    </w:p>
    <w:p w:rsidR="00473089" w:rsidRPr="005438A8" w:rsidRDefault="006D7260" w:rsidP="004E3263">
      <w:pPr>
        <w:jc w:val="both"/>
        <w:rPr>
          <w:rFonts w:ascii="Arial" w:hAnsi="Arial" w:cs="Arial"/>
        </w:rPr>
      </w:pPr>
      <w:proofErr w:type="gramStart"/>
      <w:r w:rsidRPr="005438A8">
        <w:rPr>
          <w:rFonts w:ascii="Arial" w:eastAsia="TimesNewRomanPSMT" w:hAnsi="Arial" w:cs="Arial"/>
          <w:bCs/>
          <w:iCs/>
        </w:rPr>
        <w:t>„</w:t>
      </w:r>
      <w:r w:rsidRPr="005438A8">
        <w:rPr>
          <w:rFonts w:ascii="Arial" w:eastAsia="TimesNewRomanPSMT" w:hAnsi="Arial" w:cs="Arial"/>
          <w:b/>
          <w:bCs/>
          <w:iCs/>
        </w:rPr>
        <w:t xml:space="preserve">Измена / Допуна / Опозив / Измена и допуна </w:t>
      </w:r>
      <w:r w:rsidRPr="005438A8">
        <w:rPr>
          <w:rFonts w:ascii="Arial" w:eastAsia="TimesNewRomanPS-BoldMT" w:hAnsi="Arial" w:cs="Arial"/>
          <w:b/>
          <w:bCs/>
          <w:lang w:val="ru-RU"/>
        </w:rPr>
        <w:t>за јавну набавку</w:t>
      </w:r>
      <w:r w:rsidRPr="005438A8">
        <w:rPr>
          <w:rFonts w:ascii="Arial" w:hAnsi="Arial" w:cs="Arial"/>
          <w:lang w:val="ru-RU"/>
        </w:rPr>
        <w:t xml:space="preserve">- </w:t>
      </w:r>
      <w:r w:rsidR="004E3263" w:rsidRPr="005438A8">
        <w:rPr>
          <w:rFonts w:ascii="Arial" w:hAnsi="Arial" w:cs="Arial"/>
          <w:b/>
          <w:lang w:val="ru-RU"/>
        </w:rPr>
        <w:t>Радови на рехабилитацији и изградњи спортских терена у Баточини, насеље Стара Лозница</w:t>
      </w:r>
      <w:r w:rsidR="00473089" w:rsidRPr="005438A8">
        <w:rPr>
          <w:rFonts w:ascii="Arial" w:hAnsi="Arial" w:cs="Arial"/>
          <w:lang w:val="ru-RU"/>
        </w:rPr>
        <w:t>,</w:t>
      </w:r>
      <w:r w:rsidR="00473089" w:rsidRPr="005438A8">
        <w:rPr>
          <w:rFonts w:ascii="Arial" w:eastAsia="TimesNewRomanPS-BoldMT" w:hAnsi="Arial" w:cs="Arial"/>
          <w:b/>
          <w:bCs/>
          <w:color w:val="002060"/>
          <w:lang w:val="ru-RU"/>
        </w:rPr>
        <w:t xml:space="preserve"> </w:t>
      </w:r>
      <w:r w:rsidR="00473089" w:rsidRPr="005438A8">
        <w:rPr>
          <w:rFonts w:ascii="Arial" w:eastAsia="TimesNewRomanPS-BoldMT" w:hAnsi="Arial" w:cs="Arial"/>
          <w:b/>
          <w:bCs/>
          <w:lang w:val="ru-RU"/>
        </w:rPr>
        <w:t>ЈН бр.</w:t>
      </w:r>
      <w:r w:rsidR="001D75D6" w:rsidRPr="005438A8">
        <w:rPr>
          <w:rFonts w:ascii="Arial" w:eastAsia="TimesNewRomanPS-BoldMT" w:hAnsi="Arial" w:cs="Arial"/>
          <w:b/>
          <w:bCs/>
          <w:lang w:val="sr-Cyrl-CS"/>
        </w:rPr>
        <w:t>18/2019</w:t>
      </w:r>
      <w:r w:rsidR="00473089" w:rsidRPr="005438A8">
        <w:rPr>
          <w:rFonts w:ascii="Arial" w:eastAsia="TimesNewRomanPS-BoldMT" w:hAnsi="Arial" w:cs="Arial"/>
          <w:b/>
          <w:bCs/>
          <w:lang w:val="ru-RU"/>
        </w:rPr>
        <w:t xml:space="preserve"> </w:t>
      </w:r>
      <w:r w:rsidR="00473089" w:rsidRPr="005438A8">
        <w:rPr>
          <w:rFonts w:ascii="Arial" w:eastAsia="TimesNewRomanPSMT" w:hAnsi="Arial" w:cs="Arial"/>
          <w:b/>
          <w:bCs/>
          <w:lang w:val="ru-RU"/>
        </w:rPr>
        <w:t xml:space="preserve">- </w:t>
      </w:r>
      <w:r w:rsidR="00473089" w:rsidRPr="005438A8">
        <w:rPr>
          <w:rFonts w:ascii="Arial" w:eastAsia="TimesNewRomanPS-BoldMT" w:hAnsi="Arial" w:cs="Arial"/>
          <w:b/>
          <w:bCs/>
          <w:lang w:val="ru-RU"/>
        </w:rPr>
        <w:t>НЕ ОТВАРАТИ</w:t>
      </w:r>
      <w:r w:rsidR="000A358D" w:rsidRPr="005438A8">
        <w:rPr>
          <w:rFonts w:ascii="Arial" w:eastAsia="TimesNewRomanPS-BoldMT" w:hAnsi="Arial" w:cs="Arial"/>
          <w:bCs/>
          <w:lang w:val="ru-RU"/>
        </w:rPr>
        <w:t>".</w:t>
      </w:r>
      <w:proofErr w:type="gramEnd"/>
    </w:p>
    <w:p w:rsidR="00473089" w:rsidRPr="005438A8" w:rsidRDefault="00473089" w:rsidP="00CD0E8B">
      <w:pPr>
        <w:spacing w:line="240" w:lineRule="auto"/>
        <w:jc w:val="both"/>
        <w:rPr>
          <w:rFonts w:ascii="Arial" w:eastAsia="TimesNewRomanPSMT" w:hAnsi="Arial" w:cs="Arial"/>
          <w:bCs/>
          <w:lang w:val="ru-RU"/>
        </w:rPr>
      </w:pPr>
      <w:r w:rsidRPr="005438A8">
        <w:rPr>
          <w:rFonts w:ascii="Arial" w:eastAsia="TimesNewRomanPSMT" w:hAnsi="Arial" w:cs="Arial"/>
          <w:bCs/>
          <w:lang w:val="ru-RU"/>
        </w:rPr>
        <w:t>На полеђини коверте или на кутији навести назив</w:t>
      </w:r>
      <w:r w:rsidRPr="005438A8">
        <w:rPr>
          <w:rFonts w:ascii="Arial" w:eastAsia="TimesNewRomanPSMT" w:hAnsi="Arial" w:cs="Arial"/>
          <w:bCs/>
          <w:lang w:val="sr-Cyrl-CS"/>
        </w:rPr>
        <w:t xml:space="preserve"> и адресу</w:t>
      </w:r>
      <w:r w:rsidRPr="005438A8">
        <w:rPr>
          <w:rFonts w:ascii="Arial" w:eastAsia="TimesNewRomanPSMT" w:hAnsi="Arial" w:cs="Arial"/>
          <w:bCs/>
          <w:lang w:val="ru-RU"/>
        </w:rPr>
        <w:t xml:space="preserve"> 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По истеку рока за подношење понуда понуђач не може да повуче нити да мења своју понуду.</w:t>
      </w:r>
    </w:p>
    <w:p w:rsidR="009A7A00" w:rsidRPr="005438A8" w:rsidRDefault="009A7A00" w:rsidP="00CD0E8B">
      <w:pPr>
        <w:spacing w:line="240" w:lineRule="auto"/>
        <w:jc w:val="both"/>
        <w:rPr>
          <w:rFonts w:ascii="Arial" w:hAnsi="Arial" w:cs="Arial"/>
          <w:b/>
          <w:i/>
          <w:iCs/>
          <w:lang w:val="sr-Cyrl-CS"/>
        </w:rPr>
      </w:pPr>
    </w:p>
    <w:p w:rsidR="00473089" w:rsidRPr="005438A8" w:rsidRDefault="00473089" w:rsidP="00CD0E8B">
      <w:pPr>
        <w:spacing w:line="240" w:lineRule="auto"/>
        <w:jc w:val="both"/>
        <w:rPr>
          <w:rFonts w:ascii="Arial" w:hAnsi="Arial" w:cs="Arial"/>
          <w:bCs/>
          <w:iCs/>
          <w:lang w:val="ru-RU"/>
        </w:rPr>
      </w:pPr>
      <w:r w:rsidRPr="005438A8">
        <w:rPr>
          <w:rFonts w:ascii="Arial" w:hAnsi="Arial" w:cs="Arial"/>
          <w:b/>
          <w:bCs/>
          <w:i/>
          <w:iCs/>
          <w:lang w:val="ru-RU"/>
        </w:rPr>
        <w:t xml:space="preserve">6. УЧЕСТВОВАЊЕ У ЗАЈЕДНИЧКОЈ ПОНУДИ ИЛИ КАО ПОДИЗВОЂАЧ </w:t>
      </w:r>
    </w:p>
    <w:p w:rsidR="00473089" w:rsidRPr="005438A8" w:rsidRDefault="00473089" w:rsidP="00CD0E8B">
      <w:pPr>
        <w:spacing w:line="240" w:lineRule="auto"/>
        <w:jc w:val="both"/>
        <w:rPr>
          <w:rFonts w:ascii="Arial" w:hAnsi="Arial" w:cs="Arial"/>
          <w:bCs/>
          <w:iCs/>
          <w:lang w:val="ru-RU"/>
        </w:rPr>
      </w:pPr>
    </w:p>
    <w:p w:rsidR="00473089" w:rsidRPr="005438A8" w:rsidRDefault="00473089" w:rsidP="00CD0E8B">
      <w:pPr>
        <w:spacing w:line="240" w:lineRule="auto"/>
        <w:jc w:val="both"/>
        <w:rPr>
          <w:rFonts w:ascii="Arial" w:hAnsi="Arial" w:cs="Arial"/>
          <w:iCs/>
          <w:lang w:val="ru-RU"/>
        </w:rPr>
      </w:pPr>
      <w:r w:rsidRPr="005438A8">
        <w:rPr>
          <w:rFonts w:ascii="Arial" w:hAnsi="Arial" w:cs="Arial"/>
          <w:bCs/>
          <w:iCs/>
          <w:lang w:val="ru-RU"/>
        </w:rPr>
        <w:t>Понуђач може да поднесе само једну понуду.</w:t>
      </w:r>
      <w:r w:rsidRPr="005438A8">
        <w:rPr>
          <w:rFonts w:ascii="Arial" w:hAnsi="Arial" w:cs="Arial"/>
          <w:i/>
          <w:iCs/>
          <w:lang w:val="ru-RU"/>
        </w:rPr>
        <w:t xml:space="preserve"> </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lastRenderedPageBreak/>
        <w:t xml:space="preserve">У Обрасцу понуде </w:t>
      </w:r>
      <w:r w:rsidRPr="005438A8">
        <w:rPr>
          <w:rFonts w:ascii="Arial" w:hAnsi="Arial" w:cs="Arial"/>
          <w:iCs/>
          <w:lang w:val="sr-Cyrl-CS"/>
        </w:rPr>
        <w:t xml:space="preserve">(Образац 1 у поглављу </w:t>
      </w:r>
      <w:r w:rsidR="000716E4" w:rsidRPr="005438A8">
        <w:rPr>
          <w:rFonts w:ascii="Arial" w:hAnsi="Arial" w:cs="Arial"/>
          <w:iCs/>
        </w:rPr>
        <w:t>VIII</w:t>
      </w:r>
      <w:r w:rsidRPr="005438A8">
        <w:rPr>
          <w:rFonts w:ascii="Arial" w:hAnsi="Arial" w:cs="Arial"/>
          <w:iCs/>
          <w:lang w:val="ru-RU"/>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rsidR="007B332D" w:rsidRPr="005438A8" w:rsidRDefault="007B332D" w:rsidP="00CD0E8B">
      <w:pPr>
        <w:spacing w:line="240" w:lineRule="auto"/>
        <w:jc w:val="both"/>
        <w:rPr>
          <w:rFonts w:ascii="Arial" w:hAnsi="Arial" w:cs="Arial"/>
          <w:i/>
          <w:iCs/>
          <w:color w:val="FF0000"/>
          <w:lang w:val="ru-RU"/>
        </w:rPr>
      </w:pPr>
    </w:p>
    <w:p w:rsidR="00473089" w:rsidRPr="005438A8" w:rsidRDefault="00473089" w:rsidP="00CD0E8B">
      <w:pPr>
        <w:spacing w:line="240" w:lineRule="auto"/>
        <w:jc w:val="both"/>
        <w:rPr>
          <w:rFonts w:ascii="Arial" w:hAnsi="Arial" w:cs="Arial"/>
          <w:iCs/>
          <w:lang w:val="ru-RU"/>
        </w:rPr>
      </w:pPr>
      <w:r w:rsidRPr="005438A8">
        <w:rPr>
          <w:rFonts w:ascii="Arial" w:hAnsi="Arial" w:cs="Arial"/>
          <w:b/>
          <w:bCs/>
          <w:i/>
          <w:iCs/>
          <w:lang w:val="ru-RU"/>
        </w:rPr>
        <w:t>7. ПОНУДА СА ПОДИЗВОЂАЧЕМ</w:t>
      </w:r>
    </w:p>
    <w:p w:rsidR="00473089" w:rsidRPr="005438A8" w:rsidRDefault="00473089" w:rsidP="00CD0E8B">
      <w:pPr>
        <w:spacing w:line="240" w:lineRule="auto"/>
        <w:jc w:val="both"/>
        <w:rPr>
          <w:rFonts w:ascii="Arial" w:hAnsi="Arial" w:cs="Arial"/>
          <w:iCs/>
          <w:lang w:val="ru-RU"/>
        </w:rPr>
      </w:pP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Уколико понуђач подноси понуду са подизвођачем дужан је да у Обрасцу понуде</w:t>
      </w:r>
      <w:r w:rsidRPr="005438A8">
        <w:rPr>
          <w:rFonts w:ascii="Arial" w:hAnsi="Arial" w:cs="Arial"/>
          <w:iCs/>
          <w:lang w:val="sr-Cyrl-CS"/>
        </w:rPr>
        <w:t xml:space="preserve"> (Образац 1 у поглављу </w:t>
      </w:r>
      <w:r w:rsidR="000716E4" w:rsidRPr="005438A8">
        <w:rPr>
          <w:rFonts w:ascii="Arial" w:hAnsi="Arial" w:cs="Arial"/>
          <w:iCs/>
        </w:rPr>
        <w:t>VIII</w:t>
      </w:r>
      <w:r w:rsidRPr="005438A8">
        <w:rPr>
          <w:rFonts w:ascii="Arial" w:hAnsi="Arial" w:cs="Arial"/>
          <w:iCs/>
          <w:lang w:val="ru-RU"/>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 xml:space="preserve">Понуђач </w:t>
      </w:r>
      <w:r w:rsidRPr="005438A8">
        <w:rPr>
          <w:rFonts w:ascii="Arial" w:hAnsi="Arial" w:cs="Arial"/>
          <w:iCs/>
          <w:color w:val="auto"/>
          <w:lang w:val="ru-RU"/>
        </w:rPr>
        <w:t>у Обрасцу понуде</w:t>
      </w:r>
      <w:r w:rsidRPr="005438A8">
        <w:rPr>
          <w:rFonts w:ascii="Arial" w:hAnsi="Arial" w:cs="Arial"/>
          <w:i/>
          <w:iCs/>
          <w:lang w:val="ru-RU"/>
        </w:rPr>
        <w:t xml:space="preserve"> </w:t>
      </w:r>
      <w:r w:rsidRPr="005438A8">
        <w:rPr>
          <w:rFonts w:ascii="Arial" w:hAnsi="Arial" w:cs="Arial"/>
          <w:iCs/>
          <w:lang w:val="ru-RU"/>
        </w:rPr>
        <w:t xml:space="preserve">наводи назив и седиште подизвођача, уколико ће делимично извршење набавке поверити подизвођачу. </w:t>
      </w:r>
    </w:p>
    <w:p w:rsidR="00473089" w:rsidRPr="005438A8" w:rsidRDefault="00473089" w:rsidP="00CD0E8B">
      <w:pPr>
        <w:spacing w:line="240" w:lineRule="auto"/>
        <w:jc w:val="both"/>
        <w:rPr>
          <w:rFonts w:ascii="Arial" w:eastAsia="TimesNewRomanPSMT" w:hAnsi="Arial" w:cs="Arial"/>
          <w:bCs/>
          <w:lang w:val="ru-RU"/>
        </w:rPr>
      </w:pPr>
      <w:r w:rsidRPr="005438A8">
        <w:rPr>
          <w:rFonts w:ascii="Arial" w:hAnsi="Arial" w:cs="Arial"/>
          <w:iCs/>
          <w:lang w:val="ru-RU"/>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r w:rsidRPr="005438A8">
        <w:rPr>
          <w:rFonts w:ascii="Arial" w:eastAsia="TimesNewRomanPSMT" w:hAnsi="Arial" w:cs="Arial"/>
          <w:bCs/>
          <w:lang w:val="ru-RU"/>
        </w:rPr>
        <w:t xml:space="preserve"> </w:t>
      </w:r>
    </w:p>
    <w:p w:rsidR="00473089" w:rsidRPr="005438A8" w:rsidRDefault="00473089" w:rsidP="00CD0E8B">
      <w:pPr>
        <w:spacing w:line="240" w:lineRule="auto"/>
        <w:jc w:val="both"/>
        <w:rPr>
          <w:rFonts w:ascii="Arial" w:hAnsi="Arial" w:cs="Arial"/>
          <w:iCs/>
          <w:lang w:val="ru-RU"/>
        </w:rPr>
      </w:pPr>
      <w:r w:rsidRPr="005438A8">
        <w:rPr>
          <w:rFonts w:ascii="Arial" w:eastAsia="TimesNewRomanPSMT" w:hAnsi="Arial" w:cs="Arial"/>
          <w:bCs/>
          <w:lang w:val="ru-RU"/>
        </w:rPr>
        <w:t xml:space="preserve">Понуђач је дужан да за подизвођаче достави доказе о испуњености услова који су наведени у </w:t>
      </w:r>
      <w:r w:rsidRPr="005438A8">
        <w:rPr>
          <w:rFonts w:ascii="Arial" w:eastAsia="TimesNewRomanPSMT" w:hAnsi="Arial" w:cs="Arial"/>
          <w:bCs/>
          <w:lang w:val="sr-Cyrl-CS"/>
        </w:rPr>
        <w:t>поглављу</w:t>
      </w:r>
      <w:r w:rsidRPr="005438A8">
        <w:rPr>
          <w:rFonts w:ascii="Arial" w:eastAsia="TimesNewRomanPSMT" w:hAnsi="Arial" w:cs="Arial"/>
          <w:bCs/>
          <w:lang w:val="ru-RU"/>
        </w:rPr>
        <w:t xml:space="preserve"> </w:t>
      </w:r>
      <w:r w:rsidR="000716E4" w:rsidRPr="005438A8">
        <w:rPr>
          <w:rFonts w:ascii="Arial" w:eastAsia="TimesNewRomanPSMT" w:hAnsi="Arial" w:cs="Arial"/>
          <w:b/>
          <w:bCs/>
        </w:rPr>
        <w:t>VI</w:t>
      </w:r>
      <w:r w:rsidRPr="005438A8">
        <w:rPr>
          <w:rFonts w:ascii="Arial" w:eastAsia="TimesNewRomanPSMT" w:hAnsi="Arial" w:cs="Arial"/>
          <w:bCs/>
          <w:lang w:val="ru-RU"/>
        </w:rPr>
        <w:t xml:space="preserve"> конкурсне документације, у складу са Упутством како се доказује испуњеност услова.</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 xml:space="preserve">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 </w:t>
      </w:r>
    </w:p>
    <w:p w:rsidR="00473089" w:rsidRPr="005438A8" w:rsidRDefault="00473089" w:rsidP="00CD0E8B">
      <w:pPr>
        <w:spacing w:line="240" w:lineRule="auto"/>
        <w:jc w:val="both"/>
        <w:rPr>
          <w:rFonts w:ascii="Arial" w:hAnsi="Arial" w:cs="Arial"/>
          <w:lang w:val="ru-RU"/>
        </w:rPr>
      </w:pPr>
      <w:r w:rsidRPr="005438A8">
        <w:rPr>
          <w:rFonts w:ascii="Arial" w:hAnsi="Arial" w:cs="Arial"/>
          <w:iCs/>
          <w:lang w:val="ru-RU"/>
        </w:rPr>
        <w:t>Понуђач је дужан да наручиоцу, на његов захтев, омогући приступ код подизвођача, ради утврђивања испуњености тражених услова.</w:t>
      </w:r>
    </w:p>
    <w:p w:rsidR="00473089" w:rsidRPr="005438A8" w:rsidRDefault="00473089" w:rsidP="00CD0E8B">
      <w:pPr>
        <w:spacing w:line="240" w:lineRule="auto"/>
        <w:jc w:val="both"/>
        <w:rPr>
          <w:rFonts w:ascii="Arial" w:hAnsi="Arial" w:cs="Arial"/>
          <w:b/>
          <w:i/>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b/>
          <w:i/>
          <w:lang w:val="ru-RU"/>
        </w:rPr>
        <w:t>8. ЗАЈЕДНИЧКА ПОНУДА</w:t>
      </w:r>
    </w:p>
    <w:p w:rsidR="00473089" w:rsidRPr="005438A8" w:rsidRDefault="00473089"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Понуду може поднети група понуђача.</w:t>
      </w: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w:t>
      </w:r>
    </w:p>
    <w:p w:rsidR="00473089" w:rsidRPr="005438A8" w:rsidRDefault="00473089" w:rsidP="0074046F">
      <w:pPr>
        <w:pStyle w:val="ListParagraph"/>
        <w:numPr>
          <w:ilvl w:val="0"/>
          <w:numId w:val="10"/>
        </w:numPr>
        <w:spacing w:line="240" w:lineRule="auto"/>
        <w:jc w:val="both"/>
        <w:rPr>
          <w:rFonts w:ascii="Arial" w:hAnsi="Arial" w:cs="Arial"/>
          <w:lang w:val="ru-RU"/>
        </w:rPr>
      </w:pPr>
      <w:r w:rsidRPr="005438A8">
        <w:rPr>
          <w:rFonts w:ascii="Arial" w:hAnsi="Arial" w:cs="Arial"/>
          <w:lang w:val="ru-RU"/>
        </w:rPr>
        <w:t xml:space="preserve">податке члану групе који ће бити носилац посла, односно који ће поднети понуду и који ће заступати групу понуђача пред наручиоцем и </w:t>
      </w:r>
    </w:p>
    <w:p w:rsidR="00473089" w:rsidRPr="005438A8" w:rsidRDefault="00473089" w:rsidP="0074046F">
      <w:pPr>
        <w:pStyle w:val="ListParagraph"/>
        <w:numPr>
          <w:ilvl w:val="0"/>
          <w:numId w:val="10"/>
        </w:numPr>
        <w:spacing w:line="240" w:lineRule="auto"/>
        <w:jc w:val="both"/>
        <w:rPr>
          <w:rFonts w:ascii="Arial" w:eastAsia="TimesNewRomanPSMT" w:hAnsi="Arial" w:cs="Arial"/>
          <w:bCs/>
          <w:lang w:val="ru-RU"/>
        </w:rPr>
      </w:pPr>
      <w:r w:rsidRPr="005438A8">
        <w:rPr>
          <w:rFonts w:ascii="Arial" w:hAnsi="Arial" w:cs="Arial"/>
          <w:lang w:val="ru-RU"/>
        </w:rPr>
        <w:t>опис послова сваког од понуђача из групе понуђача у извршењу уговора</w:t>
      </w:r>
      <w:r w:rsidRPr="005438A8">
        <w:rPr>
          <w:rFonts w:ascii="Arial" w:hAnsi="Arial" w:cs="Arial"/>
          <w:sz w:val="23"/>
          <w:szCs w:val="23"/>
          <w:lang w:val="ru-RU"/>
        </w:rPr>
        <w:t>.</w:t>
      </w:r>
    </w:p>
    <w:p w:rsidR="00473089" w:rsidRPr="005438A8" w:rsidRDefault="00473089" w:rsidP="00CD0E8B">
      <w:pPr>
        <w:spacing w:line="240" w:lineRule="auto"/>
        <w:jc w:val="both"/>
        <w:rPr>
          <w:rFonts w:ascii="Arial" w:hAnsi="Arial" w:cs="Arial"/>
          <w:lang w:val="ru-RU"/>
        </w:rPr>
      </w:pPr>
      <w:r w:rsidRPr="005438A8">
        <w:rPr>
          <w:rFonts w:ascii="Arial" w:eastAsia="TimesNewRomanPSMT" w:hAnsi="Arial" w:cs="Arial"/>
          <w:bCs/>
          <w:lang w:val="ru-RU"/>
        </w:rPr>
        <w:t xml:space="preserve">Група понуђача је дужна да достави све доказе о испуњености услова који су наведени у </w:t>
      </w:r>
      <w:r w:rsidRPr="005438A8">
        <w:rPr>
          <w:rFonts w:ascii="Arial" w:eastAsia="TimesNewRomanPSMT" w:hAnsi="Arial" w:cs="Arial"/>
          <w:bCs/>
          <w:lang w:val="sr-Cyrl-CS"/>
        </w:rPr>
        <w:t>поглављу</w:t>
      </w:r>
      <w:r w:rsidRPr="005438A8">
        <w:rPr>
          <w:rFonts w:ascii="Arial" w:eastAsia="TimesNewRomanPSMT" w:hAnsi="Arial" w:cs="Arial"/>
          <w:bCs/>
          <w:lang w:val="ru-RU"/>
        </w:rPr>
        <w:t xml:space="preserve"> </w:t>
      </w:r>
      <w:r w:rsidR="00CE7B24" w:rsidRPr="005438A8">
        <w:rPr>
          <w:rFonts w:ascii="Arial" w:eastAsia="TimesNewRomanPSMT" w:hAnsi="Arial" w:cs="Arial"/>
          <w:b/>
          <w:bCs/>
        </w:rPr>
        <w:t>VI</w:t>
      </w:r>
      <w:r w:rsidRPr="005438A8">
        <w:rPr>
          <w:rFonts w:ascii="Arial" w:eastAsia="TimesNewRomanPSMT" w:hAnsi="Arial" w:cs="Arial"/>
          <w:bCs/>
          <w:lang w:val="ru-RU"/>
        </w:rPr>
        <w:t xml:space="preserve"> конкурсне документације, у складу са Упутством како се доказује испуњеност услова.</w:t>
      </w:r>
    </w:p>
    <w:p w:rsidR="00473089" w:rsidRPr="005438A8" w:rsidRDefault="00473089" w:rsidP="00CD0E8B">
      <w:pPr>
        <w:spacing w:line="240" w:lineRule="auto"/>
        <w:jc w:val="both"/>
        <w:rPr>
          <w:rFonts w:ascii="Arial" w:hAnsi="Arial" w:cs="Arial"/>
          <w:color w:val="auto"/>
          <w:lang w:val="ru-RU"/>
        </w:rPr>
      </w:pPr>
      <w:r w:rsidRPr="005438A8">
        <w:rPr>
          <w:rFonts w:ascii="Arial" w:hAnsi="Arial" w:cs="Arial"/>
          <w:lang w:val="ru-RU"/>
        </w:rPr>
        <w:t xml:space="preserve">Понуђачи из групе понуђача одговарају неограничено солидарно према наручиоцу. </w:t>
      </w:r>
    </w:p>
    <w:p w:rsidR="00473089" w:rsidRPr="005438A8" w:rsidRDefault="00473089" w:rsidP="00CD0E8B">
      <w:pPr>
        <w:spacing w:line="240" w:lineRule="auto"/>
        <w:jc w:val="both"/>
        <w:rPr>
          <w:rFonts w:ascii="Arial" w:hAnsi="Arial" w:cs="Arial"/>
          <w:color w:val="auto"/>
          <w:lang w:val="ru-RU"/>
        </w:rPr>
      </w:pPr>
      <w:r w:rsidRPr="005438A8">
        <w:rPr>
          <w:rFonts w:ascii="Arial" w:hAnsi="Arial" w:cs="Arial"/>
          <w:color w:val="auto"/>
          <w:lang w:val="ru-RU"/>
        </w:rPr>
        <w:t>Задруга може поднети понуду самостално, у своје име, а за рачун задругара или заједничку понуду у име задругара.</w:t>
      </w:r>
    </w:p>
    <w:p w:rsidR="00473089" w:rsidRPr="005438A8" w:rsidRDefault="00473089" w:rsidP="00CD0E8B">
      <w:pPr>
        <w:spacing w:line="240" w:lineRule="auto"/>
        <w:jc w:val="both"/>
        <w:rPr>
          <w:rFonts w:ascii="Arial" w:hAnsi="Arial" w:cs="Arial"/>
          <w:color w:val="auto"/>
          <w:lang w:val="ru-RU"/>
        </w:rPr>
      </w:pPr>
      <w:r w:rsidRPr="005438A8">
        <w:rPr>
          <w:rFonts w:ascii="Arial" w:hAnsi="Arial" w:cs="Arial"/>
          <w:color w:val="auto"/>
          <w:lang w:val="ru-RU"/>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rsidR="00473089" w:rsidRPr="005438A8" w:rsidRDefault="00473089" w:rsidP="00CD0E8B">
      <w:pPr>
        <w:spacing w:line="240" w:lineRule="auto"/>
        <w:jc w:val="both"/>
        <w:rPr>
          <w:rFonts w:ascii="Arial" w:hAnsi="Arial" w:cs="Arial"/>
          <w:lang w:val="ru-RU"/>
        </w:rPr>
      </w:pPr>
      <w:r w:rsidRPr="005438A8">
        <w:rPr>
          <w:rFonts w:ascii="Arial" w:hAnsi="Arial" w:cs="Arial"/>
          <w:color w:val="auto"/>
          <w:lang w:val="ru-RU"/>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p>
    <w:p w:rsidR="00FE2871" w:rsidRDefault="00FE2871" w:rsidP="00CD0E8B">
      <w:pPr>
        <w:spacing w:line="240" w:lineRule="auto"/>
        <w:jc w:val="both"/>
        <w:rPr>
          <w:rFonts w:ascii="Arial" w:hAnsi="Arial" w:cs="Arial"/>
          <w:lang w:val="ru-RU"/>
        </w:rPr>
      </w:pPr>
    </w:p>
    <w:p w:rsidR="00D56951" w:rsidRDefault="00D56951" w:rsidP="00CD0E8B">
      <w:pPr>
        <w:spacing w:line="240" w:lineRule="auto"/>
        <w:jc w:val="both"/>
        <w:rPr>
          <w:rFonts w:ascii="Arial" w:hAnsi="Arial" w:cs="Arial"/>
          <w:lang w:val="ru-RU"/>
        </w:rPr>
      </w:pPr>
    </w:p>
    <w:p w:rsidR="00D56951" w:rsidRDefault="00D56951" w:rsidP="00CD0E8B">
      <w:pPr>
        <w:spacing w:line="240" w:lineRule="auto"/>
        <w:jc w:val="both"/>
        <w:rPr>
          <w:rFonts w:ascii="Arial" w:hAnsi="Arial" w:cs="Arial"/>
          <w:lang w:val="ru-RU"/>
        </w:rPr>
      </w:pPr>
    </w:p>
    <w:p w:rsidR="00D56951" w:rsidRPr="005438A8" w:rsidRDefault="00D56951"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b/>
          <w:bCs/>
          <w:i/>
          <w:iCs/>
          <w:lang w:val="ru-RU"/>
        </w:rPr>
        <w:lastRenderedPageBreak/>
        <w:t>9. НАЧИН И УСЛОВ</w:t>
      </w:r>
      <w:r w:rsidRPr="005438A8">
        <w:rPr>
          <w:rFonts w:ascii="Arial" w:hAnsi="Arial" w:cs="Arial"/>
          <w:b/>
          <w:bCs/>
          <w:i/>
          <w:iCs/>
          <w:lang w:val="sr-Cyrl-CS"/>
        </w:rPr>
        <w:t>И</w:t>
      </w:r>
      <w:r w:rsidRPr="005438A8">
        <w:rPr>
          <w:rFonts w:ascii="Arial" w:hAnsi="Arial" w:cs="Arial"/>
          <w:b/>
          <w:bCs/>
          <w:i/>
          <w:iCs/>
          <w:lang w:val="ru-RU"/>
        </w:rPr>
        <w:t xml:space="preserve"> ПЛАЋАЊА, ГАРАНТНИ РОК, КАО И ДРУГЕ ОКОЛНОСТИ ОД КОЈИХ ЗАВИСИ ПРИХВАТЉИВОСТ  ПОНУДЕ</w:t>
      </w:r>
    </w:p>
    <w:p w:rsidR="00473089" w:rsidRPr="005438A8" w:rsidRDefault="00473089"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iCs/>
          <w:lang w:val="ru-RU"/>
        </w:rPr>
      </w:pPr>
      <w:r w:rsidRPr="005438A8">
        <w:rPr>
          <w:rFonts w:ascii="Arial" w:hAnsi="Arial" w:cs="Arial"/>
          <w:b/>
          <w:bCs/>
          <w:i/>
          <w:iCs/>
          <w:lang w:val="ru-RU"/>
        </w:rPr>
        <w:t>9.1</w:t>
      </w:r>
      <w:r w:rsidRPr="005438A8">
        <w:rPr>
          <w:rFonts w:ascii="Arial" w:hAnsi="Arial" w:cs="Arial"/>
          <w:b/>
          <w:bCs/>
          <w:i/>
          <w:iCs/>
          <w:u w:val="single"/>
          <w:lang w:val="ru-RU"/>
        </w:rPr>
        <w:t xml:space="preserve">. </w:t>
      </w:r>
      <w:r w:rsidRPr="005438A8">
        <w:rPr>
          <w:rFonts w:ascii="Arial" w:hAnsi="Arial" w:cs="Arial"/>
          <w:iCs/>
          <w:u w:val="single"/>
          <w:lang w:val="ru-RU"/>
        </w:rPr>
        <w:t>Захтеви у погледу начина, рока и услова плаћања</w:t>
      </w:r>
      <w:r w:rsidRPr="005438A8">
        <w:rPr>
          <w:rFonts w:ascii="Arial" w:hAnsi="Arial" w:cs="Arial"/>
          <w:i/>
          <w:iCs/>
          <w:u w:val="single"/>
          <w:lang w:val="ru-RU"/>
        </w:rPr>
        <w:t>.</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Рок плаћања је</w:t>
      </w:r>
      <w:r w:rsidRPr="005438A8">
        <w:rPr>
          <w:rFonts w:ascii="Arial" w:hAnsi="Arial" w:cs="Arial"/>
          <w:iCs/>
          <w:lang w:val="sr-Cyrl-CS"/>
        </w:rPr>
        <w:t xml:space="preserve"> 45 дана</w:t>
      </w:r>
      <w:r w:rsidRPr="005438A8">
        <w:rPr>
          <w:rFonts w:ascii="Arial" w:eastAsia="TimesNewRomanPSMT" w:hAnsi="Arial" w:cs="Arial"/>
          <w:i/>
          <w:lang w:val="ru-RU"/>
        </w:rPr>
        <w:t>,</w:t>
      </w:r>
      <w:r w:rsidRPr="005438A8">
        <w:rPr>
          <w:rFonts w:ascii="Arial" w:hAnsi="Arial" w:cs="Arial"/>
          <w:i/>
          <w:iCs/>
          <w:color w:val="auto"/>
          <w:lang w:val="ru-RU"/>
        </w:rPr>
        <w:t xml:space="preserve"> </w:t>
      </w:r>
      <w:r w:rsidRPr="005438A8">
        <w:rPr>
          <w:rFonts w:ascii="Arial" w:hAnsi="Arial" w:cs="Arial"/>
          <w:iCs/>
          <w:lang w:val="sr-Cyrl-CS"/>
        </w:rPr>
        <w:t>од дана испостављања привремених и окончане ситуације</w:t>
      </w:r>
      <w:r w:rsidRPr="005438A8">
        <w:rPr>
          <w:rFonts w:ascii="Arial" w:hAnsi="Arial" w:cs="Arial"/>
          <w:iCs/>
          <w:lang w:val="ru-RU"/>
        </w:rPr>
        <w:t xml:space="preserve"> коју испоставља извођач</w:t>
      </w:r>
      <w:r w:rsidRPr="005438A8">
        <w:rPr>
          <w:rFonts w:ascii="Arial" w:hAnsi="Arial" w:cs="Arial"/>
          <w:iCs/>
          <w:lang w:val="sr-Cyrl-CS"/>
        </w:rPr>
        <w:t>, а</w:t>
      </w:r>
      <w:r w:rsidRPr="005438A8">
        <w:rPr>
          <w:rFonts w:ascii="Arial" w:hAnsi="Arial" w:cs="Arial"/>
          <w:iCs/>
          <w:lang w:val="ru-RU"/>
        </w:rPr>
        <w:t xml:space="preserve"> којим</w:t>
      </w:r>
      <w:r w:rsidR="00CE7B24" w:rsidRPr="005438A8">
        <w:rPr>
          <w:rFonts w:ascii="Arial" w:hAnsi="Arial" w:cs="Arial"/>
          <w:iCs/>
        </w:rPr>
        <w:t>a</w:t>
      </w:r>
      <w:r w:rsidRPr="005438A8">
        <w:rPr>
          <w:rFonts w:ascii="Arial" w:hAnsi="Arial" w:cs="Arial"/>
          <w:iCs/>
          <w:lang w:val="ru-RU"/>
        </w:rPr>
        <w:t xml:space="preserve"> је потврђено извођење радова.</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Плаћање се врши уплатом на рачун извођача.</w:t>
      </w:r>
    </w:p>
    <w:p w:rsidR="00473089" w:rsidRPr="005438A8" w:rsidRDefault="00473089" w:rsidP="00CD0E8B">
      <w:pPr>
        <w:spacing w:line="240" w:lineRule="auto"/>
        <w:jc w:val="both"/>
        <w:rPr>
          <w:rFonts w:ascii="Arial" w:hAnsi="Arial" w:cs="Arial"/>
          <w:b/>
          <w:bCs/>
          <w:i/>
          <w:iCs/>
          <w:lang w:val="ru-RU"/>
        </w:rPr>
      </w:pPr>
      <w:r w:rsidRPr="005438A8">
        <w:rPr>
          <w:rFonts w:ascii="Arial" w:hAnsi="Arial" w:cs="Arial"/>
          <w:iCs/>
          <w:lang w:val="ru-RU"/>
        </w:rPr>
        <w:t>Понуђачу ни</w:t>
      </w:r>
      <w:r w:rsidRPr="005438A8">
        <w:rPr>
          <w:rFonts w:ascii="Arial" w:hAnsi="Arial" w:cs="Arial"/>
          <w:iCs/>
          <w:lang w:val="sr-Cyrl-CS"/>
        </w:rPr>
        <w:t>је</w:t>
      </w:r>
      <w:r w:rsidRPr="005438A8">
        <w:rPr>
          <w:rFonts w:ascii="Arial" w:hAnsi="Arial" w:cs="Arial"/>
          <w:iCs/>
          <w:lang w:val="ru-RU"/>
        </w:rPr>
        <w:t xml:space="preserve"> дозвољено да захтева аванс</w:t>
      </w:r>
      <w:r w:rsidRPr="005438A8">
        <w:rPr>
          <w:rFonts w:ascii="Arial" w:hAnsi="Arial" w:cs="Arial"/>
          <w:iCs/>
          <w:lang w:val="sr-Cyrl-CS"/>
        </w:rPr>
        <w:t>.</w:t>
      </w:r>
    </w:p>
    <w:p w:rsidR="00473089" w:rsidRPr="005438A8" w:rsidRDefault="00473089" w:rsidP="00CD0E8B">
      <w:pPr>
        <w:spacing w:line="240" w:lineRule="auto"/>
        <w:jc w:val="both"/>
        <w:rPr>
          <w:rFonts w:ascii="Arial" w:hAnsi="Arial" w:cs="Arial"/>
          <w:b/>
          <w:bCs/>
          <w:iCs/>
          <w:lang w:val="sr-Cyrl-CS"/>
        </w:rPr>
      </w:pPr>
    </w:p>
    <w:p w:rsidR="00473089" w:rsidRPr="005438A8" w:rsidRDefault="00473089" w:rsidP="00CD0E8B">
      <w:pPr>
        <w:spacing w:line="240" w:lineRule="auto"/>
        <w:jc w:val="both"/>
        <w:rPr>
          <w:rFonts w:ascii="Arial" w:hAnsi="Arial" w:cs="Arial"/>
          <w:iCs/>
          <w:lang w:val="ru-RU"/>
        </w:rPr>
      </w:pPr>
      <w:r w:rsidRPr="005438A8">
        <w:rPr>
          <w:rFonts w:ascii="Arial" w:hAnsi="Arial" w:cs="Arial"/>
          <w:b/>
          <w:bCs/>
          <w:i/>
          <w:iCs/>
          <w:lang w:val="ru-RU"/>
        </w:rPr>
        <w:t>9.2.</w:t>
      </w:r>
      <w:r w:rsidRPr="005438A8">
        <w:rPr>
          <w:rFonts w:ascii="Arial" w:hAnsi="Arial" w:cs="Arial"/>
          <w:b/>
          <w:bCs/>
          <w:iCs/>
          <w:lang w:val="ru-RU"/>
        </w:rPr>
        <w:t xml:space="preserve"> </w:t>
      </w:r>
      <w:r w:rsidRPr="005438A8">
        <w:rPr>
          <w:rFonts w:ascii="Arial" w:hAnsi="Arial" w:cs="Arial"/>
          <w:iCs/>
          <w:u w:val="single"/>
          <w:lang w:val="ru-RU"/>
        </w:rPr>
        <w:t>Захтеви у погледу гарантног рока</w:t>
      </w:r>
    </w:p>
    <w:p w:rsidR="00473089" w:rsidRDefault="00473089" w:rsidP="00CD0E8B">
      <w:pPr>
        <w:spacing w:line="240" w:lineRule="auto"/>
        <w:jc w:val="both"/>
        <w:rPr>
          <w:rFonts w:ascii="Arial" w:hAnsi="Arial" w:cs="Arial"/>
          <w:iCs/>
          <w:lang w:val="ru-RU"/>
        </w:rPr>
      </w:pPr>
      <w:r w:rsidRPr="005438A8">
        <w:rPr>
          <w:rFonts w:ascii="Arial" w:hAnsi="Arial" w:cs="Arial"/>
          <w:iCs/>
          <w:lang w:val="ru-RU"/>
        </w:rPr>
        <w:t>Гара</w:t>
      </w:r>
      <w:r w:rsidR="00BE7FFE" w:rsidRPr="005438A8">
        <w:rPr>
          <w:rFonts w:ascii="Arial" w:hAnsi="Arial" w:cs="Arial"/>
          <w:iCs/>
          <w:lang w:val="ru-RU"/>
        </w:rPr>
        <w:t xml:space="preserve">нтни рок </w:t>
      </w:r>
      <w:r w:rsidR="00F37A62">
        <w:rPr>
          <w:rFonts w:ascii="Arial" w:hAnsi="Arial" w:cs="Arial"/>
          <w:iCs/>
          <w:lang w:val="ru-RU"/>
        </w:rPr>
        <w:t xml:space="preserve">за радове </w:t>
      </w:r>
      <w:r w:rsidR="00BE7FFE" w:rsidRPr="005438A8">
        <w:rPr>
          <w:rFonts w:ascii="Arial" w:hAnsi="Arial" w:cs="Arial"/>
          <w:iCs/>
          <w:lang w:val="ru-RU"/>
        </w:rPr>
        <w:t>не сме бити краћи од 2</w:t>
      </w:r>
      <w:r w:rsidR="00F37A62">
        <w:rPr>
          <w:rFonts w:ascii="Arial" w:hAnsi="Arial" w:cs="Arial"/>
          <w:iCs/>
          <w:lang w:val="ru-RU"/>
        </w:rPr>
        <w:t xml:space="preserve"> године </w:t>
      </w:r>
      <w:r w:rsidRPr="005438A8">
        <w:rPr>
          <w:rFonts w:ascii="Arial" w:hAnsi="Arial" w:cs="Arial"/>
          <w:iCs/>
          <w:lang w:val="ru-RU"/>
        </w:rPr>
        <w:t xml:space="preserve">од записнички извршене примопредаје изведених радова. </w:t>
      </w:r>
    </w:p>
    <w:p w:rsidR="00F37A62" w:rsidRPr="005438A8" w:rsidRDefault="00C56ECC" w:rsidP="00CD0E8B">
      <w:pPr>
        <w:spacing w:line="240" w:lineRule="auto"/>
        <w:jc w:val="both"/>
        <w:rPr>
          <w:rFonts w:ascii="Arial" w:hAnsi="Arial" w:cs="Arial"/>
          <w:iCs/>
          <w:lang w:val="ru-RU"/>
        </w:rPr>
      </w:pPr>
      <w:r w:rsidRPr="005438A8">
        <w:rPr>
          <w:rFonts w:ascii="Arial" w:hAnsi="Arial" w:cs="Arial"/>
          <w:bCs/>
          <w:lang w:val="ru-RU"/>
        </w:rPr>
        <w:t>Гарантни рок за сву уграђену опрему и материјал је у складу са гарантним роком произвођача рачунајући од датума примопредаје радова</w:t>
      </w:r>
      <w:r>
        <w:rPr>
          <w:rFonts w:ascii="Arial" w:hAnsi="Arial" w:cs="Arial"/>
          <w:bCs/>
          <w:lang w:val="ru-RU"/>
        </w:rPr>
        <w:t xml:space="preserve"> у складу са Правилником о садржини и начину вршења техничког прегледа објекта, саставу комисије, садржини предлога комисије о утврђивању подобности објекта за употребу, осматрању тла и објекта у току грађења и употребе и минималним гарантним роковима за поједине врсте објеката («Сл.гласник РС», бр. 27/2015 и 29/2016).</w:t>
      </w:r>
    </w:p>
    <w:p w:rsidR="00473089" w:rsidRPr="005438A8" w:rsidRDefault="00473089" w:rsidP="00CD0E8B">
      <w:pPr>
        <w:spacing w:line="240" w:lineRule="auto"/>
        <w:jc w:val="both"/>
        <w:rPr>
          <w:rFonts w:ascii="Arial" w:hAnsi="Arial" w:cs="Arial"/>
          <w:iCs/>
          <w:lang w:val="sr-Cyrl-CS"/>
        </w:rPr>
      </w:pPr>
    </w:p>
    <w:p w:rsidR="00473089" w:rsidRPr="005438A8" w:rsidRDefault="00473089" w:rsidP="00CD0E8B">
      <w:pPr>
        <w:spacing w:line="240" w:lineRule="auto"/>
        <w:jc w:val="both"/>
        <w:rPr>
          <w:rFonts w:ascii="Arial" w:hAnsi="Arial" w:cs="Arial"/>
          <w:iCs/>
          <w:lang w:val="ru-RU"/>
        </w:rPr>
      </w:pPr>
      <w:r w:rsidRPr="005438A8">
        <w:rPr>
          <w:rFonts w:ascii="Arial" w:hAnsi="Arial" w:cs="Arial"/>
          <w:b/>
          <w:bCs/>
          <w:i/>
          <w:iCs/>
          <w:lang w:val="ru-RU"/>
        </w:rPr>
        <w:t xml:space="preserve">9.3. </w:t>
      </w:r>
      <w:r w:rsidRPr="005438A8">
        <w:rPr>
          <w:rFonts w:ascii="Arial" w:hAnsi="Arial" w:cs="Arial"/>
          <w:iCs/>
          <w:u w:val="single"/>
          <w:lang w:val="ru-RU"/>
        </w:rPr>
        <w:t>Захтев у погледу рока извођења радова</w:t>
      </w:r>
    </w:p>
    <w:p w:rsidR="00473089" w:rsidRPr="005438A8" w:rsidRDefault="00473089" w:rsidP="00CD0E8B">
      <w:pPr>
        <w:pStyle w:val="ListParagraph"/>
        <w:suppressAutoHyphens w:val="0"/>
        <w:autoSpaceDE w:val="0"/>
        <w:autoSpaceDN w:val="0"/>
        <w:adjustRightInd w:val="0"/>
        <w:spacing w:line="240" w:lineRule="auto"/>
        <w:ind w:left="0"/>
        <w:jc w:val="both"/>
        <w:rPr>
          <w:rFonts w:ascii="Arial" w:eastAsiaTheme="minorHAnsi" w:hAnsi="Arial" w:cs="Arial"/>
          <w:color w:val="auto"/>
          <w:kern w:val="0"/>
          <w:lang w:val="sr-Cyrl-CS" w:eastAsia="en-US"/>
        </w:rPr>
      </w:pPr>
      <w:r w:rsidRPr="005438A8">
        <w:rPr>
          <w:rFonts w:ascii="Arial" w:hAnsi="Arial" w:cs="Arial"/>
          <w:iCs/>
          <w:lang w:val="sr-Cyrl-CS"/>
        </w:rPr>
        <w:t xml:space="preserve">Рок извођења радова </w:t>
      </w:r>
      <w:r w:rsidRPr="005438A8">
        <w:rPr>
          <w:rFonts w:ascii="Arial" w:eastAsiaTheme="minorHAnsi" w:hAnsi="Arial" w:cs="Arial"/>
          <w:color w:val="auto"/>
          <w:kern w:val="0"/>
          <w:lang w:eastAsia="en-US"/>
        </w:rPr>
        <w:t>не може бити</w:t>
      </w:r>
      <w:r w:rsidRPr="005438A8">
        <w:rPr>
          <w:rFonts w:ascii="Arial" w:eastAsiaTheme="minorHAnsi" w:hAnsi="Arial" w:cs="Arial"/>
          <w:color w:val="auto"/>
          <w:kern w:val="0"/>
          <w:lang w:val="sr-Cyrl-CS" w:eastAsia="en-US"/>
        </w:rPr>
        <w:t xml:space="preserve"> </w:t>
      </w:r>
      <w:r w:rsidRPr="005438A8">
        <w:rPr>
          <w:rFonts w:ascii="Arial" w:eastAsiaTheme="minorHAnsi" w:hAnsi="Arial" w:cs="Arial"/>
          <w:color w:val="auto"/>
          <w:kern w:val="0"/>
          <w:lang w:eastAsia="en-US"/>
        </w:rPr>
        <w:t xml:space="preserve">дужи од </w:t>
      </w:r>
      <w:r w:rsidR="00D35463" w:rsidRPr="005438A8">
        <w:rPr>
          <w:rFonts w:ascii="Arial" w:eastAsiaTheme="minorHAnsi" w:hAnsi="Arial" w:cs="Arial"/>
          <w:color w:val="auto"/>
          <w:kern w:val="0"/>
          <w:lang w:val="sr-Cyrl-CS" w:eastAsia="en-US"/>
        </w:rPr>
        <w:t>60</w:t>
      </w:r>
      <w:r w:rsidRPr="005438A8">
        <w:rPr>
          <w:rFonts w:ascii="Arial" w:eastAsiaTheme="minorHAnsi" w:hAnsi="Arial" w:cs="Arial"/>
          <w:color w:val="auto"/>
          <w:kern w:val="0"/>
          <w:lang w:eastAsia="en-US"/>
        </w:rPr>
        <w:t xml:space="preserve"> </w:t>
      </w:r>
      <w:r w:rsidRPr="005438A8">
        <w:rPr>
          <w:rFonts w:ascii="Arial" w:eastAsiaTheme="minorHAnsi" w:hAnsi="Arial" w:cs="Arial"/>
          <w:color w:val="auto"/>
          <w:kern w:val="0"/>
          <w:lang w:val="sr-Cyrl-CS" w:eastAsia="en-US"/>
        </w:rPr>
        <w:t>календарских</w:t>
      </w:r>
      <w:r w:rsidRPr="005438A8">
        <w:rPr>
          <w:rFonts w:ascii="Arial" w:eastAsiaTheme="minorHAnsi" w:hAnsi="Arial" w:cs="Arial"/>
          <w:color w:val="auto"/>
          <w:kern w:val="0"/>
          <w:lang w:eastAsia="en-US"/>
        </w:rPr>
        <w:t xml:space="preserve"> дана</w:t>
      </w:r>
      <w:r w:rsidRPr="005438A8">
        <w:rPr>
          <w:rFonts w:ascii="Arial" w:eastAsiaTheme="minorHAnsi" w:hAnsi="Arial" w:cs="Arial"/>
          <w:color w:val="auto"/>
          <w:kern w:val="0"/>
          <w:lang w:val="sr-Cyrl-CS" w:eastAsia="en-US"/>
        </w:rPr>
        <w:t xml:space="preserve"> </w:t>
      </w:r>
      <w:r w:rsidR="00BC56D6" w:rsidRPr="005438A8">
        <w:rPr>
          <w:rFonts w:ascii="Arial" w:eastAsiaTheme="minorHAnsi" w:hAnsi="Arial" w:cs="Arial"/>
          <w:color w:val="auto"/>
          <w:kern w:val="0"/>
          <w:lang w:val="sr-Cyrl-CS" w:eastAsia="en-US"/>
        </w:rPr>
        <w:t>о</w:t>
      </w:r>
      <w:r w:rsidR="00000E33" w:rsidRPr="005438A8">
        <w:rPr>
          <w:rFonts w:ascii="Arial" w:eastAsiaTheme="minorHAnsi" w:hAnsi="Arial" w:cs="Arial"/>
          <w:color w:val="auto"/>
          <w:kern w:val="0"/>
          <w:lang w:val="sr-Cyrl-CS" w:eastAsia="en-US"/>
        </w:rPr>
        <w:t>д дана увођења извођача у посао</w:t>
      </w:r>
      <w:r w:rsidR="004E3263" w:rsidRPr="005438A8">
        <w:rPr>
          <w:rFonts w:ascii="Arial" w:eastAsiaTheme="minorHAnsi" w:hAnsi="Arial" w:cs="Arial"/>
          <w:color w:val="auto"/>
          <w:kern w:val="0"/>
          <w:lang w:val="sr-Cyrl-CS" w:eastAsia="en-US"/>
        </w:rPr>
        <w:t>.</w:t>
      </w:r>
    </w:p>
    <w:p w:rsidR="00E03C0D" w:rsidRPr="005438A8" w:rsidRDefault="00473089" w:rsidP="00E03C0D">
      <w:pPr>
        <w:widowControl w:val="0"/>
        <w:autoSpaceDE w:val="0"/>
        <w:autoSpaceDN w:val="0"/>
        <w:adjustRightInd w:val="0"/>
        <w:spacing w:line="240" w:lineRule="auto"/>
        <w:jc w:val="both"/>
        <w:rPr>
          <w:rFonts w:ascii="Arial" w:eastAsia="Times New Roman" w:hAnsi="Arial" w:cs="Arial"/>
          <w:color w:val="auto"/>
          <w:kern w:val="0"/>
          <w:lang w:val="sr-Cyrl-CS" w:eastAsia="en-US"/>
        </w:rPr>
      </w:pPr>
      <w:r w:rsidRPr="005438A8">
        <w:rPr>
          <w:rFonts w:ascii="Arial" w:hAnsi="Arial" w:cs="Arial"/>
          <w:iCs/>
          <w:lang w:val="ru-RU"/>
        </w:rPr>
        <w:t>Место извођења радова</w:t>
      </w:r>
      <w:r w:rsidRPr="005438A8">
        <w:rPr>
          <w:rFonts w:ascii="Arial" w:hAnsi="Arial" w:cs="Arial"/>
          <w:iCs/>
          <w:lang w:val="sr-Cyrl-CS"/>
        </w:rPr>
        <w:t xml:space="preserve"> </w:t>
      </w:r>
      <w:r w:rsidRPr="005438A8">
        <w:rPr>
          <w:rFonts w:ascii="Arial" w:hAnsi="Arial" w:cs="Arial"/>
          <w:iCs/>
          <w:lang w:val="ru-RU"/>
        </w:rPr>
        <w:t>–</w:t>
      </w:r>
      <w:r w:rsidR="00E03C0D" w:rsidRPr="005438A8">
        <w:rPr>
          <w:rFonts w:ascii="Arial" w:hAnsi="Arial" w:cs="Arial"/>
          <w:iCs/>
          <w:lang w:val="ru-RU"/>
        </w:rPr>
        <w:t xml:space="preserve"> </w:t>
      </w:r>
      <w:r w:rsidR="00E03C0D" w:rsidRPr="005438A8">
        <w:rPr>
          <w:rFonts w:ascii="Arial" w:eastAsiaTheme="minorHAnsi" w:hAnsi="Arial" w:cs="Arial"/>
          <w:color w:val="auto"/>
          <w:kern w:val="0"/>
          <w:lang w:eastAsia="en-US"/>
        </w:rPr>
        <w:t xml:space="preserve">на кп.бр. </w:t>
      </w:r>
      <w:r w:rsidR="004E3263" w:rsidRPr="005438A8">
        <w:rPr>
          <w:rFonts w:ascii="Arial" w:eastAsiaTheme="minorHAnsi" w:hAnsi="Arial" w:cs="Arial"/>
          <w:color w:val="auto"/>
          <w:kern w:val="0"/>
          <w:lang w:val="sr-Cyrl-CS" w:eastAsia="en-US"/>
        </w:rPr>
        <w:t>2162, 2163 и 2164/1</w:t>
      </w:r>
      <w:r w:rsidR="004E3263" w:rsidRPr="005438A8">
        <w:rPr>
          <w:rFonts w:ascii="Arial" w:eastAsiaTheme="minorHAnsi" w:hAnsi="Arial" w:cs="Arial"/>
          <w:color w:val="auto"/>
          <w:kern w:val="0"/>
          <w:lang w:eastAsia="en-US"/>
        </w:rPr>
        <w:t xml:space="preserve"> KO Баточина варошица</w:t>
      </w:r>
      <w:r w:rsidR="004E3263" w:rsidRPr="005438A8">
        <w:rPr>
          <w:rFonts w:ascii="Arial" w:eastAsiaTheme="minorHAnsi" w:hAnsi="Arial" w:cs="Arial"/>
          <w:color w:val="auto"/>
          <w:kern w:val="0"/>
          <w:lang w:val="sr-Cyrl-CS" w:eastAsia="en-US"/>
        </w:rPr>
        <w:t>.</w:t>
      </w:r>
    </w:p>
    <w:p w:rsidR="00CE7B24" w:rsidRPr="005438A8" w:rsidRDefault="00CE7B24"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iCs/>
          <w:lang w:val="ru-RU"/>
        </w:rPr>
      </w:pPr>
      <w:r w:rsidRPr="005438A8">
        <w:rPr>
          <w:rFonts w:ascii="Arial" w:hAnsi="Arial" w:cs="Arial"/>
          <w:b/>
          <w:bCs/>
          <w:i/>
          <w:iCs/>
          <w:lang w:val="ru-RU"/>
        </w:rPr>
        <w:t>9.4.</w:t>
      </w:r>
      <w:r w:rsidRPr="005438A8">
        <w:rPr>
          <w:rFonts w:ascii="Arial" w:hAnsi="Arial" w:cs="Arial"/>
          <w:b/>
          <w:bCs/>
          <w:iCs/>
          <w:u w:val="single"/>
          <w:lang w:val="ru-RU"/>
        </w:rPr>
        <w:t xml:space="preserve"> </w:t>
      </w:r>
      <w:r w:rsidRPr="005438A8">
        <w:rPr>
          <w:rFonts w:ascii="Arial" w:hAnsi="Arial" w:cs="Arial"/>
          <w:iCs/>
          <w:u w:val="single"/>
          <w:lang w:val="ru-RU"/>
        </w:rPr>
        <w:t>Захтев у погледу рока важења понуде</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Рок важењ</w:t>
      </w:r>
      <w:r w:rsidR="00CE7B24" w:rsidRPr="005438A8">
        <w:rPr>
          <w:rFonts w:ascii="Arial" w:hAnsi="Arial" w:cs="Arial"/>
          <w:iCs/>
          <w:lang w:val="ru-RU"/>
        </w:rPr>
        <w:t>а понуде не може бити краћи од 3</w:t>
      </w:r>
      <w:r w:rsidRPr="005438A8">
        <w:rPr>
          <w:rFonts w:ascii="Arial" w:hAnsi="Arial" w:cs="Arial"/>
          <w:iCs/>
          <w:lang w:val="ru-RU"/>
        </w:rPr>
        <w:t>0 дана од дана отварања понуда.</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У случају истека рока важења понуде, наручилац је дужан да у писаном облику затражи од понуђача продужење рока важења понуде.</w:t>
      </w:r>
    </w:p>
    <w:p w:rsidR="00473089" w:rsidRPr="005438A8" w:rsidRDefault="00473089" w:rsidP="00CD0E8B">
      <w:pPr>
        <w:spacing w:line="240" w:lineRule="auto"/>
        <w:jc w:val="both"/>
        <w:rPr>
          <w:rFonts w:ascii="Arial" w:hAnsi="Arial" w:cs="Arial"/>
          <w:b/>
          <w:bCs/>
          <w:i/>
          <w:iCs/>
          <w:lang w:val="ru-RU"/>
        </w:rPr>
      </w:pPr>
      <w:r w:rsidRPr="005438A8">
        <w:rPr>
          <w:rFonts w:ascii="Arial" w:hAnsi="Arial" w:cs="Arial"/>
          <w:iCs/>
          <w:lang w:val="ru-RU"/>
        </w:rPr>
        <w:t>Понуђач који прихвати захтев за продужење рока важења понуде на може мењати понуду.</w:t>
      </w:r>
    </w:p>
    <w:p w:rsidR="00473089" w:rsidRPr="005438A8" w:rsidRDefault="00473089" w:rsidP="00CD0E8B">
      <w:pPr>
        <w:spacing w:line="240" w:lineRule="auto"/>
        <w:jc w:val="both"/>
        <w:rPr>
          <w:rFonts w:ascii="Arial" w:hAnsi="Arial" w:cs="Arial"/>
          <w:b/>
          <w:color w:val="auto"/>
          <w:u w:val="single"/>
          <w:lang w:val="ru-RU"/>
        </w:rPr>
      </w:pPr>
    </w:p>
    <w:p w:rsidR="00473089" w:rsidRPr="005438A8" w:rsidRDefault="00473089" w:rsidP="00CD0E8B">
      <w:pPr>
        <w:spacing w:line="240" w:lineRule="auto"/>
        <w:jc w:val="both"/>
        <w:rPr>
          <w:rFonts w:ascii="Arial" w:hAnsi="Arial" w:cs="Arial"/>
          <w:b/>
          <w:bCs/>
          <w:i/>
          <w:iCs/>
          <w:lang w:val="ru-RU"/>
        </w:rPr>
      </w:pPr>
      <w:r w:rsidRPr="005438A8">
        <w:rPr>
          <w:rFonts w:ascii="Arial" w:hAnsi="Arial" w:cs="Arial"/>
          <w:b/>
          <w:bCs/>
          <w:i/>
          <w:iCs/>
          <w:lang w:val="ru-RU"/>
        </w:rPr>
        <w:t>10. ВАЛУТА И НАЧИН НА КОЈИ МОРА ДА БУДЕ НАВЕДЕНА И ИЗРАЖЕНА ЦЕНА У ПОНУДИ</w:t>
      </w:r>
    </w:p>
    <w:p w:rsidR="00473089" w:rsidRPr="005438A8" w:rsidRDefault="00473089" w:rsidP="00CD0E8B">
      <w:pPr>
        <w:spacing w:line="240" w:lineRule="auto"/>
        <w:jc w:val="both"/>
        <w:rPr>
          <w:rFonts w:ascii="Arial" w:hAnsi="Arial" w:cs="Arial"/>
          <w:b/>
          <w:bCs/>
          <w:i/>
          <w:iCs/>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iCs/>
          <w:lang w:val="ru-RU"/>
        </w:rPr>
        <w:t>Цена мора бити исказана у динарима</w:t>
      </w:r>
      <w:r w:rsidR="00C56ECC">
        <w:rPr>
          <w:rFonts w:ascii="Arial" w:hAnsi="Arial" w:cs="Arial"/>
          <w:iCs/>
          <w:lang w:val="ru-RU"/>
        </w:rPr>
        <w:t xml:space="preserve"> </w:t>
      </w:r>
      <w:r w:rsidRPr="005438A8">
        <w:rPr>
          <w:rFonts w:ascii="Arial" w:hAnsi="Arial" w:cs="Arial"/>
          <w:iCs/>
          <w:color w:val="00000A"/>
          <w:lang w:val="ru-RU"/>
        </w:rPr>
        <w:t>без пореза на додату вредност,</w:t>
      </w:r>
      <w:r w:rsidRPr="005438A8">
        <w:rPr>
          <w:rFonts w:ascii="Arial" w:hAnsi="Arial" w:cs="Arial"/>
          <w:color w:val="00000A"/>
          <w:lang w:val="ru-RU"/>
        </w:rPr>
        <w:t xml:space="preserve"> </w:t>
      </w:r>
      <w:r w:rsidRPr="005438A8">
        <w:rPr>
          <w:rFonts w:ascii="Arial" w:hAnsi="Arial" w:cs="Arial"/>
          <w:lang w:val="ru-RU"/>
        </w:rPr>
        <w:t>са урачунатим свим трошковима које понуђач има у реализацији предметне јавне набавке, с тим да ће се за оцену понуде узимати у обзир цена без пореза на додату вредност.</w:t>
      </w:r>
    </w:p>
    <w:p w:rsidR="0060025A" w:rsidRDefault="0060025A" w:rsidP="00CD0E8B">
      <w:pPr>
        <w:spacing w:line="240" w:lineRule="auto"/>
        <w:jc w:val="both"/>
        <w:rPr>
          <w:rFonts w:ascii="Arial" w:hAnsi="Arial" w:cs="Arial"/>
          <w:bCs/>
          <w:iCs/>
          <w:lang w:val="ru-RU"/>
        </w:rPr>
      </w:pPr>
      <w:r w:rsidRPr="005438A8">
        <w:rPr>
          <w:rFonts w:ascii="Arial" w:hAnsi="Arial" w:cs="Arial"/>
          <w:bCs/>
          <w:iCs/>
          <w:lang w:val="ru-RU"/>
        </w:rPr>
        <w:t>Трошкове ПДВ-а сноси Наручилац, у складу са чланом 10. став 2. тачка 3) Зако</w:t>
      </w:r>
      <w:r w:rsidR="009A7A00" w:rsidRPr="005438A8">
        <w:rPr>
          <w:rFonts w:ascii="Arial" w:hAnsi="Arial" w:cs="Arial"/>
          <w:bCs/>
          <w:iCs/>
          <w:lang w:val="ru-RU"/>
        </w:rPr>
        <w:t xml:space="preserve">на о порезу на додату вредност («Сл.гласник РС», бр.84/2004, 86/2004-испр, 61/2005, 61/2007, 93/2012, 108/2013, 6/2014-усклађени дин.изн., 68/2014-др.закон, 142/2014, 5/2015-усклађени дин.изн., 83/2015, 5/2016- </w:t>
      </w:r>
      <w:r w:rsidR="00703201" w:rsidRPr="005438A8">
        <w:rPr>
          <w:rFonts w:ascii="Arial" w:hAnsi="Arial" w:cs="Arial"/>
          <w:bCs/>
          <w:iCs/>
          <w:lang w:val="ru-RU"/>
        </w:rPr>
        <w:t>усклађени дин.изн.,</w:t>
      </w:r>
      <w:r w:rsidR="009A7A00" w:rsidRPr="005438A8">
        <w:rPr>
          <w:rFonts w:ascii="Arial" w:hAnsi="Arial" w:cs="Arial"/>
          <w:bCs/>
          <w:iCs/>
          <w:lang w:val="ru-RU"/>
        </w:rPr>
        <w:t xml:space="preserve"> 108/2016, 7/2017- усклађени дин.изн, 113/2017, 13/2018- </w:t>
      </w:r>
      <w:r w:rsidR="00703201" w:rsidRPr="005438A8">
        <w:rPr>
          <w:rFonts w:ascii="Arial" w:hAnsi="Arial" w:cs="Arial"/>
          <w:bCs/>
          <w:iCs/>
          <w:lang w:val="ru-RU"/>
        </w:rPr>
        <w:t xml:space="preserve">усклађени дин.изн., </w:t>
      </w:r>
      <w:r w:rsidR="009A7A00" w:rsidRPr="005438A8">
        <w:rPr>
          <w:rFonts w:ascii="Arial" w:hAnsi="Arial" w:cs="Arial"/>
          <w:bCs/>
          <w:iCs/>
          <w:lang w:val="ru-RU"/>
        </w:rPr>
        <w:t>30/2018</w:t>
      </w:r>
      <w:r w:rsidR="00703201" w:rsidRPr="005438A8">
        <w:rPr>
          <w:rFonts w:ascii="Arial" w:hAnsi="Arial" w:cs="Arial"/>
          <w:bCs/>
          <w:iCs/>
          <w:lang w:val="ru-RU"/>
        </w:rPr>
        <w:t xml:space="preserve"> и 4/2019 – усклађени дин. изн.</w:t>
      </w:r>
      <w:r w:rsidR="009A7A00" w:rsidRPr="005438A8">
        <w:rPr>
          <w:rFonts w:ascii="Arial" w:hAnsi="Arial" w:cs="Arial"/>
          <w:bCs/>
          <w:iCs/>
          <w:lang w:val="ru-RU"/>
        </w:rPr>
        <w:t>).</w:t>
      </w:r>
    </w:p>
    <w:p w:rsidR="00C56ECC" w:rsidRPr="00C56ECC" w:rsidRDefault="00C56ECC" w:rsidP="00C56ECC">
      <w:pPr>
        <w:suppressAutoHyphens w:val="0"/>
        <w:autoSpaceDE w:val="0"/>
        <w:autoSpaceDN w:val="0"/>
        <w:adjustRightInd w:val="0"/>
        <w:spacing w:line="240" w:lineRule="auto"/>
        <w:jc w:val="both"/>
        <w:rPr>
          <w:rFonts w:ascii="Arial" w:hAnsi="Arial" w:cs="Arial"/>
        </w:rPr>
      </w:pPr>
      <w:r>
        <w:rPr>
          <w:rFonts w:ascii="Arial" w:eastAsiaTheme="minorHAnsi" w:hAnsi="Arial" w:cs="Arial"/>
          <w:color w:val="auto"/>
          <w:kern w:val="0"/>
          <w:lang w:val="sr-Cyrl-CS" w:eastAsia="en-US"/>
        </w:rPr>
        <w:t xml:space="preserve">За донаторска средства по Уговору о донацији са </w:t>
      </w:r>
      <w:r>
        <w:rPr>
          <w:rFonts w:ascii="Arial" w:eastAsiaTheme="minorHAnsi" w:hAnsi="Arial" w:cs="Arial"/>
          <w:color w:val="auto"/>
          <w:kern w:val="0"/>
          <w:lang w:eastAsia="en-US"/>
        </w:rPr>
        <w:t xml:space="preserve">UNOPS-ом, </w:t>
      </w:r>
      <w:r w:rsidRPr="005438A8">
        <w:rPr>
          <w:rFonts w:ascii="Arial" w:eastAsiaTheme="minorHAnsi" w:hAnsi="Arial" w:cs="Arial"/>
          <w:color w:val="auto"/>
          <w:kern w:val="0"/>
          <w:lang w:val="sr-Cyrl-CS" w:eastAsia="en-US"/>
        </w:rPr>
        <w:t xml:space="preserve">Наручилац спроводи процедуру ослобађања од пдв-а </w:t>
      </w:r>
      <w:r w:rsidRPr="005438A8">
        <w:rPr>
          <w:rFonts w:ascii="Arial" w:hAnsi="Arial" w:cs="Arial"/>
        </w:rPr>
        <w:t>у електро</w:t>
      </w:r>
      <w:r>
        <w:rPr>
          <w:rFonts w:ascii="Arial" w:hAnsi="Arial" w:cs="Arial"/>
        </w:rPr>
        <w:t>нској апликацији Пореске управе.</w:t>
      </w:r>
    </w:p>
    <w:p w:rsidR="00473089" w:rsidRPr="005438A8" w:rsidRDefault="00473089" w:rsidP="00CD0E8B">
      <w:pPr>
        <w:spacing w:line="240" w:lineRule="auto"/>
        <w:jc w:val="both"/>
        <w:rPr>
          <w:rFonts w:ascii="Arial" w:hAnsi="Arial" w:cs="Arial"/>
          <w:iCs/>
          <w:lang w:val="ru-RU"/>
        </w:rPr>
      </w:pPr>
      <w:r w:rsidRPr="005438A8">
        <w:rPr>
          <w:rFonts w:ascii="Arial" w:hAnsi="Arial" w:cs="Arial"/>
          <w:iCs/>
          <w:lang w:val="ru-RU"/>
        </w:rPr>
        <w:t>Цена је фиксна и не може се мењати.</w:t>
      </w:r>
      <w:r w:rsidRPr="005438A8">
        <w:rPr>
          <w:rFonts w:ascii="Arial" w:hAnsi="Arial" w:cs="Arial"/>
          <w:lang w:val="ru-RU"/>
        </w:rPr>
        <w:t xml:space="preserve"> </w:t>
      </w:r>
    </w:p>
    <w:p w:rsidR="00473089" w:rsidRPr="005438A8" w:rsidRDefault="00473089" w:rsidP="00CD0E8B">
      <w:pPr>
        <w:spacing w:line="240" w:lineRule="auto"/>
        <w:jc w:val="both"/>
        <w:rPr>
          <w:rFonts w:ascii="Arial" w:hAnsi="Arial" w:cs="Arial"/>
          <w:iCs/>
          <w:lang w:val="ru-RU"/>
        </w:rPr>
      </w:pPr>
      <w:r w:rsidRPr="005438A8">
        <w:rPr>
          <w:rFonts w:ascii="Arial" w:hAnsi="Arial" w:cs="Arial"/>
          <w:lang w:val="ru-RU"/>
        </w:rPr>
        <w:lastRenderedPageBreak/>
        <w:t>Ако је у понуди исказана неуобичајено ниска цена, наручилац ће поступити у складу са чланом 92. Закона.</w:t>
      </w:r>
    </w:p>
    <w:p w:rsidR="00473089" w:rsidRPr="005438A8" w:rsidRDefault="00473089" w:rsidP="00CD0E8B">
      <w:pPr>
        <w:spacing w:line="240" w:lineRule="auto"/>
        <w:jc w:val="both"/>
        <w:rPr>
          <w:rFonts w:ascii="Arial" w:hAnsi="Arial" w:cs="Arial"/>
          <w:b/>
          <w:i/>
          <w:iCs/>
          <w:lang w:val="ru-RU"/>
        </w:rPr>
      </w:pPr>
      <w:r w:rsidRPr="005438A8">
        <w:rPr>
          <w:rFonts w:ascii="Arial" w:hAnsi="Arial" w:cs="Arial"/>
          <w:iCs/>
          <w:lang w:val="ru-RU"/>
        </w:rPr>
        <w:t>Ако понуђена цена укључује увозну царину и друге дажбине, понуђач је дужан да тај део одвојено искаже у динарима.</w:t>
      </w:r>
    </w:p>
    <w:p w:rsidR="00D56951" w:rsidRPr="005438A8" w:rsidRDefault="00D56951"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b/>
          <w:i/>
          <w:iCs/>
          <w:lang w:val="ru-RU"/>
        </w:rPr>
      </w:pPr>
      <w:r w:rsidRPr="005438A8">
        <w:rPr>
          <w:rFonts w:ascii="Arial" w:hAnsi="Arial" w:cs="Arial"/>
          <w:b/>
          <w:i/>
          <w:iCs/>
          <w:lang w:val="ru-RU"/>
        </w:rPr>
        <w:t>11. ПОДАЦИ О ВРСТИ, САДРЖИНИ, НАЧИНУ ПОДНОШЕЊА, ВИСИНИ И РОКОВИМА ОБЕЗБЕЂЕЊА ИСПУЊЕЊА ОБАВЕЗА ПОНУЂАЧА</w:t>
      </w:r>
    </w:p>
    <w:p w:rsidR="00473089" w:rsidRPr="005438A8" w:rsidRDefault="00473089" w:rsidP="00CD0E8B">
      <w:pPr>
        <w:spacing w:line="240" w:lineRule="auto"/>
        <w:jc w:val="both"/>
        <w:rPr>
          <w:rFonts w:ascii="Arial" w:hAnsi="Arial" w:cs="Arial"/>
          <w:b/>
          <w:i/>
          <w:iCs/>
          <w:lang w:val="ru-RU"/>
        </w:rPr>
      </w:pPr>
    </w:p>
    <w:p w:rsidR="00473089" w:rsidRPr="005438A8" w:rsidRDefault="000973A1" w:rsidP="00CD0E8B">
      <w:pPr>
        <w:spacing w:line="240" w:lineRule="auto"/>
        <w:jc w:val="both"/>
        <w:rPr>
          <w:rFonts w:ascii="Arial" w:eastAsia="TimesNewRomanPSMT" w:hAnsi="Arial" w:cs="Arial"/>
          <w:b/>
          <w:bCs/>
          <w:i/>
          <w:iCs/>
          <w:color w:val="auto"/>
          <w:u w:val="single"/>
          <w:lang w:val="ru-RU"/>
        </w:rPr>
      </w:pPr>
      <w:r w:rsidRPr="005438A8">
        <w:rPr>
          <w:rFonts w:ascii="Arial" w:eastAsia="TimesNewRomanPSMT" w:hAnsi="Arial" w:cs="Arial"/>
          <w:b/>
          <w:bCs/>
          <w:i/>
          <w:iCs/>
          <w:color w:val="auto"/>
          <w:u w:val="single"/>
        </w:rPr>
        <w:t>I</w:t>
      </w:r>
      <w:r w:rsidR="00473089" w:rsidRPr="005438A8">
        <w:rPr>
          <w:rFonts w:ascii="Arial" w:eastAsia="TimesNewRomanPSMT" w:hAnsi="Arial" w:cs="Arial"/>
          <w:b/>
          <w:bCs/>
          <w:i/>
          <w:iCs/>
          <w:color w:val="auto"/>
          <w:u w:val="single"/>
          <w:lang w:val="ru-RU"/>
        </w:rPr>
        <w:t xml:space="preserve"> Понуђач је дужан да у</w:t>
      </w:r>
      <w:r w:rsidR="00473089" w:rsidRPr="005438A8">
        <w:rPr>
          <w:rFonts w:ascii="Arial" w:eastAsia="TimesNewRomanPSMT" w:hAnsi="Arial" w:cs="Arial"/>
          <w:b/>
          <w:bCs/>
          <w:i/>
          <w:iCs/>
          <w:color w:val="auto"/>
          <w:u w:val="single"/>
          <w:lang w:val="sr-Cyrl-CS"/>
        </w:rPr>
        <w:t>з</w:t>
      </w:r>
      <w:r w:rsidR="00473089" w:rsidRPr="005438A8">
        <w:rPr>
          <w:rFonts w:ascii="Arial" w:eastAsia="TimesNewRomanPSMT" w:hAnsi="Arial" w:cs="Arial"/>
          <w:b/>
          <w:bCs/>
          <w:i/>
          <w:iCs/>
          <w:color w:val="auto"/>
          <w:u w:val="single"/>
          <w:lang w:val="ru-RU"/>
        </w:rPr>
        <w:t xml:space="preserve"> понуди достави: </w:t>
      </w:r>
    </w:p>
    <w:p w:rsidR="00473089" w:rsidRPr="005438A8" w:rsidRDefault="00473089" w:rsidP="00CD0E8B">
      <w:pPr>
        <w:pStyle w:val="ListParagraph"/>
        <w:spacing w:line="240" w:lineRule="auto"/>
        <w:jc w:val="both"/>
        <w:rPr>
          <w:rFonts w:ascii="Arial" w:eastAsia="TimesNewRomanPSMT" w:hAnsi="Arial" w:cs="Arial"/>
          <w:b/>
          <w:bCs/>
          <w:i/>
          <w:iCs/>
          <w:color w:val="auto"/>
          <w:u w:val="single"/>
          <w:lang w:val="ru-RU"/>
        </w:rPr>
      </w:pPr>
    </w:p>
    <w:p w:rsidR="00A83A58" w:rsidRPr="005438A8" w:rsidRDefault="00A83A58" w:rsidP="00A83A58">
      <w:pPr>
        <w:pStyle w:val="Default"/>
        <w:jc w:val="both"/>
        <w:rPr>
          <w:rFonts w:eastAsia="TimesNewRomanPSMT"/>
          <w:bCs/>
          <w:i/>
          <w:iCs/>
          <w:color w:val="auto"/>
          <w:lang w:val="sr-Cyrl-CS"/>
        </w:rPr>
      </w:pPr>
      <w:r w:rsidRPr="005438A8">
        <w:rPr>
          <w:rFonts w:eastAsia="TimesNewRomanPSMT"/>
          <w:b/>
          <w:bCs/>
          <w:i/>
          <w:iCs/>
          <w:color w:val="auto"/>
          <w:lang w:val="sr-Cyrl-CS"/>
        </w:rPr>
        <w:t xml:space="preserve">Средство финансијског обезбеђења за озбиљност понуде </w:t>
      </w:r>
      <w:r w:rsidRPr="005438A8">
        <w:rPr>
          <w:rFonts w:eastAsia="TimesNewRomanPSMT"/>
          <w:bCs/>
          <w:i/>
          <w:iCs/>
          <w:color w:val="auto"/>
        </w:rPr>
        <w:t>и то</w:t>
      </w:r>
      <w:r w:rsidRPr="005438A8">
        <w:rPr>
          <w:rFonts w:eastAsia="TimesNewRomanPSMT"/>
          <w:bCs/>
          <w:i/>
          <w:iCs/>
          <w:color w:val="auto"/>
          <w:lang w:val="sr-Cyrl-CS"/>
        </w:rPr>
        <w:t>:</w:t>
      </w:r>
      <w:r w:rsidRPr="005438A8">
        <w:rPr>
          <w:rFonts w:eastAsia="TimesNewRomanPSMT"/>
          <w:bCs/>
          <w:i/>
          <w:iCs/>
          <w:color w:val="auto"/>
        </w:rPr>
        <w:t xml:space="preserve"> </w:t>
      </w:r>
    </w:p>
    <w:p w:rsidR="00A83A58" w:rsidRPr="005438A8" w:rsidRDefault="00A83A58" w:rsidP="00A83A58">
      <w:pPr>
        <w:pStyle w:val="Default"/>
        <w:jc w:val="both"/>
        <w:rPr>
          <w:color w:val="auto"/>
          <w:lang w:val="ru-RU"/>
        </w:rPr>
      </w:pPr>
      <w:r w:rsidRPr="005438A8">
        <w:rPr>
          <w:rFonts w:eastAsia="TimesNewRomanPSMT"/>
          <w:b/>
          <w:bCs/>
          <w:i/>
          <w:iCs/>
          <w:color w:val="auto"/>
          <w:lang w:val="sr-Cyrl-CS"/>
        </w:rPr>
        <w:t>1)</w:t>
      </w:r>
      <w:r w:rsidRPr="005438A8">
        <w:rPr>
          <w:rFonts w:eastAsia="TimesNewRomanPSMT"/>
          <w:bCs/>
          <w:i/>
          <w:iCs/>
          <w:color w:val="auto"/>
          <w:lang w:val="sr-Cyrl-CS"/>
        </w:rPr>
        <w:tab/>
      </w:r>
      <w:r w:rsidRPr="005438A8">
        <w:rPr>
          <w:b/>
          <w:bCs/>
          <w:color w:val="auto"/>
        </w:rPr>
        <w:t>Б</w:t>
      </w:r>
      <w:r w:rsidRPr="005438A8">
        <w:rPr>
          <w:b/>
          <w:bCs/>
          <w:color w:val="auto"/>
          <w:lang w:val="sr-Cyrl-CS"/>
        </w:rPr>
        <w:t>ланко</w:t>
      </w:r>
      <w:r w:rsidRPr="005438A8">
        <w:rPr>
          <w:b/>
          <w:bCs/>
          <w:color w:val="auto"/>
        </w:rPr>
        <w:t xml:space="preserve"> </w:t>
      </w:r>
      <w:r w:rsidRPr="005438A8">
        <w:rPr>
          <w:b/>
          <w:bCs/>
          <w:color w:val="auto"/>
          <w:lang w:val="sr-Cyrl-CS"/>
        </w:rPr>
        <w:t>сопствену меницу</w:t>
      </w:r>
      <w:r w:rsidRPr="005438A8">
        <w:rPr>
          <w:b/>
          <w:bCs/>
          <w:color w:val="auto"/>
        </w:rPr>
        <w:t xml:space="preserve"> </w:t>
      </w:r>
      <w:r w:rsidRPr="005438A8">
        <w:rPr>
          <w:color w:val="auto"/>
          <w:lang w:val="ru-RU"/>
        </w:rPr>
        <w:t xml:space="preserve">која се издаје у висини од </w:t>
      </w:r>
      <w:r w:rsidRPr="005438A8">
        <w:rPr>
          <w:b/>
          <w:color w:val="auto"/>
          <w:lang w:val="sr-Cyrl-CS"/>
        </w:rPr>
        <w:t>10% од укупне вредности уговора без ПДВ-а</w:t>
      </w:r>
      <w:r w:rsidRPr="005438A8">
        <w:rPr>
          <w:b/>
          <w:bCs/>
          <w:color w:val="auto"/>
          <w:lang w:val="ru-RU"/>
        </w:rPr>
        <w:t xml:space="preserve">, </w:t>
      </w:r>
      <w:r w:rsidRPr="005438A8">
        <w:rPr>
          <w:bCs/>
          <w:color w:val="auto"/>
          <w:lang w:val="ru-RU"/>
        </w:rPr>
        <w:t>која мора бити евидентирана у Регистру меница и овлашћења Народне банке Србије. Меница мора бити</w:t>
      </w:r>
      <w:r w:rsidRPr="005438A8">
        <w:rPr>
          <w:color w:val="auto"/>
          <w:lang w:val="ru-RU"/>
        </w:rPr>
        <w:t xml:space="preserve">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 Рок важења менице је 30 (тридесет) дана од дана отварања понуда, која је наплатива у следећим случајевима:</w:t>
      </w:r>
    </w:p>
    <w:p w:rsidR="00A83A58" w:rsidRPr="005438A8" w:rsidRDefault="00A83A58" w:rsidP="00A83A58">
      <w:pPr>
        <w:pStyle w:val="ListParagraph"/>
        <w:numPr>
          <w:ilvl w:val="0"/>
          <w:numId w:val="9"/>
        </w:numPr>
        <w:jc w:val="both"/>
        <w:rPr>
          <w:rFonts w:ascii="Arial" w:eastAsia="TimesNewRomanPSMT" w:hAnsi="Arial" w:cs="Arial"/>
          <w:bCs/>
          <w:iCs/>
          <w:color w:val="auto"/>
          <w:lang w:val="sr-Cyrl-CS"/>
        </w:rPr>
      </w:pPr>
      <w:r w:rsidRPr="005438A8">
        <w:rPr>
          <w:rFonts w:ascii="Arial" w:eastAsia="TimesNewRomanPSMT" w:hAnsi="Arial" w:cs="Arial"/>
          <w:bCs/>
          <w:iCs/>
          <w:color w:val="auto"/>
          <w:lang w:val="sr-Cyrl-CS"/>
        </w:rPr>
        <w:t>уколико понуђач након истека рока за подношење понуда повуче, опозове или мења своју понуду;</w:t>
      </w:r>
    </w:p>
    <w:p w:rsidR="00A83A58" w:rsidRPr="005438A8" w:rsidRDefault="00A83A58" w:rsidP="00A83A58">
      <w:pPr>
        <w:pStyle w:val="ListParagraph"/>
        <w:numPr>
          <w:ilvl w:val="0"/>
          <w:numId w:val="9"/>
        </w:numPr>
        <w:jc w:val="both"/>
        <w:rPr>
          <w:rFonts w:ascii="Arial" w:eastAsia="TimesNewRomanPSMT" w:hAnsi="Arial" w:cs="Arial"/>
          <w:bCs/>
          <w:iCs/>
          <w:color w:val="auto"/>
          <w:lang w:val="sr-Cyrl-CS"/>
        </w:rPr>
      </w:pPr>
      <w:r w:rsidRPr="005438A8">
        <w:rPr>
          <w:rFonts w:ascii="Arial" w:eastAsia="TimesNewRomanPSMT" w:hAnsi="Arial" w:cs="Arial"/>
          <w:bCs/>
          <w:iCs/>
          <w:color w:val="auto"/>
          <w:lang w:val="sr-Cyrl-CS"/>
        </w:rPr>
        <w:t>уколико изабрани понуђач у року од пет дана од дана пријема писаног позива наручиоца не достави на увид оригинал или оверену фотокопију свих или појединих доказа које наручилац захтева;</w:t>
      </w:r>
    </w:p>
    <w:p w:rsidR="00A83A58" w:rsidRPr="005438A8" w:rsidRDefault="00A83A58" w:rsidP="00A83A58">
      <w:pPr>
        <w:pStyle w:val="ListParagraph"/>
        <w:numPr>
          <w:ilvl w:val="0"/>
          <w:numId w:val="9"/>
        </w:numPr>
        <w:jc w:val="both"/>
        <w:rPr>
          <w:rFonts w:ascii="Arial" w:eastAsia="TimesNewRomanPSMT" w:hAnsi="Arial" w:cs="Arial"/>
          <w:bCs/>
          <w:iCs/>
          <w:color w:val="auto"/>
          <w:lang w:val="sr-Cyrl-CS"/>
        </w:rPr>
      </w:pPr>
      <w:r w:rsidRPr="005438A8">
        <w:rPr>
          <w:rFonts w:ascii="Arial" w:eastAsia="TimesNewRomanPSMT" w:hAnsi="Arial" w:cs="Arial"/>
          <w:bCs/>
          <w:iCs/>
          <w:color w:val="auto"/>
          <w:lang w:val="sr-Cyrl-CS"/>
        </w:rPr>
        <w:t>уколико изабрани понуђач у року који одреди наручилац не потпише уговор о јавној набавци;</w:t>
      </w:r>
    </w:p>
    <w:p w:rsidR="00A83A58" w:rsidRPr="005438A8" w:rsidRDefault="00A83A58" w:rsidP="00A83A58">
      <w:pPr>
        <w:jc w:val="both"/>
        <w:rPr>
          <w:rFonts w:ascii="Arial" w:eastAsia="TimesNewRomanPSMT" w:hAnsi="Arial" w:cs="Arial"/>
          <w:bCs/>
          <w:iCs/>
          <w:color w:val="auto"/>
          <w:lang w:val="sr-Cyrl-CS"/>
        </w:rPr>
      </w:pPr>
      <w:r w:rsidRPr="005438A8">
        <w:rPr>
          <w:rFonts w:ascii="Arial" w:eastAsia="TimesNewRomanPSMT" w:hAnsi="Arial" w:cs="Arial"/>
          <w:bCs/>
          <w:iCs/>
          <w:color w:val="auto"/>
          <w:lang w:val="sr-Cyrl-CS"/>
        </w:rPr>
        <w:t>Уколико понуђач не достави бланко меницу за озбиљност понуде, његова понуда ће бити одбијена као неприхватљива.</w:t>
      </w:r>
    </w:p>
    <w:p w:rsidR="004E3263" w:rsidRPr="005438A8" w:rsidRDefault="004E3263" w:rsidP="00CD0E8B">
      <w:pPr>
        <w:spacing w:line="240" w:lineRule="auto"/>
        <w:jc w:val="both"/>
        <w:rPr>
          <w:rFonts w:ascii="Arial" w:eastAsia="TimesNewRomanPSMT" w:hAnsi="Arial" w:cs="Arial"/>
          <w:bCs/>
          <w:iCs/>
          <w:color w:val="auto"/>
          <w:lang w:val="sr-Cyrl-CS"/>
        </w:rPr>
      </w:pPr>
    </w:p>
    <w:p w:rsidR="006F5046" w:rsidRPr="005438A8" w:rsidRDefault="009A7A00" w:rsidP="00CD0E8B">
      <w:pPr>
        <w:spacing w:line="240" w:lineRule="auto"/>
        <w:jc w:val="both"/>
        <w:rPr>
          <w:rFonts w:ascii="Arial" w:hAnsi="Arial" w:cs="Arial"/>
          <w:iCs/>
          <w:lang w:val="sr-Cyrl-CS"/>
        </w:rPr>
      </w:pPr>
      <w:r w:rsidRPr="005438A8">
        <w:rPr>
          <w:rFonts w:ascii="Arial" w:hAnsi="Arial" w:cs="Arial"/>
          <w:b/>
          <w:iCs/>
        </w:rPr>
        <w:t xml:space="preserve">2)      </w:t>
      </w:r>
      <w:r w:rsidRPr="005438A8">
        <w:rPr>
          <w:rFonts w:ascii="Arial" w:hAnsi="Arial" w:cs="Arial"/>
          <w:iCs/>
        </w:rPr>
        <w:t>Понуђач је дужан да уз понуду достави</w:t>
      </w:r>
      <w:r w:rsidRPr="005438A8">
        <w:rPr>
          <w:rFonts w:ascii="Arial" w:hAnsi="Arial" w:cs="Arial"/>
          <w:b/>
          <w:iCs/>
        </w:rPr>
        <w:t xml:space="preserve"> Оригинал писмо о намерама банке за издавање банкарске гаранције за добро извршење посла, обавезујућег карактера за банку,</w:t>
      </w:r>
      <w:r w:rsidRPr="005438A8">
        <w:rPr>
          <w:rFonts w:ascii="Arial" w:hAnsi="Arial" w:cs="Arial"/>
          <w:iCs/>
        </w:rPr>
        <w:t xml:space="preserve"> да ће у случају да понуђач добије посао, најкасније у року од 7 дана од дана закључења уговора, издати банкарску гаранцију </w:t>
      </w:r>
      <w:r w:rsidRPr="005438A8">
        <w:rPr>
          <w:rFonts w:ascii="Arial" w:hAnsi="Arial" w:cs="Arial"/>
          <w:b/>
          <w:iCs/>
        </w:rPr>
        <w:t>за добро извршење посла</w:t>
      </w:r>
      <w:r w:rsidRPr="005438A8">
        <w:rPr>
          <w:rFonts w:ascii="Arial" w:hAnsi="Arial" w:cs="Arial"/>
          <w:iCs/>
        </w:rPr>
        <w:t xml:space="preserve">, у висини не мањој од </w:t>
      </w:r>
      <w:r w:rsidRPr="005438A8">
        <w:rPr>
          <w:rFonts w:ascii="Arial" w:hAnsi="Arial" w:cs="Arial"/>
          <w:b/>
          <w:iCs/>
        </w:rPr>
        <w:t>10%</w:t>
      </w:r>
      <w:r w:rsidRPr="005438A8">
        <w:rPr>
          <w:rFonts w:ascii="Arial" w:hAnsi="Arial" w:cs="Arial"/>
          <w:iCs/>
        </w:rPr>
        <w:t xml:space="preserve"> укупне вредности уговора без ПДВ-а, са роком важења који не може бити краћи од рока одређеног у конкурсној документацији. </w:t>
      </w:r>
      <w:proofErr w:type="gramStart"/>
      <w:r w:rsidRPr="005438A8">
        <w:rPr>
          <w:rFonts w:ascii="Arial" w:hAnsi="Arial" w:cs="Arial"/>
          <w:iCs/>
        </w:rPr>
        <w:t>Писмо не сме бити ограничено роком трајања (датумом) и не сме имати садржину која се односи на политику банке и одредницу да писмо не представља даљу обавезу за банку, као гаранта.</w:t>
      </w:r>
      <w:proofErr w:type="gramEnd"/>
      <w:r w:rsidRPr="005438A8">
        <w:rPr>
          <w:rFonts w:ascii="Arial" w:hAnsi="Arial" w:cs="Arial"/>
          <w:iCs/>
        </w:rPr>
        <w:t xml:space="preserve"> </w:t>
      </w:r>
    </w:p>
    <w:p w:rsidR="006F5046" w:rsidRPr="005438A8" w:rsidRDefault="006F5046" w:rsidP="00CD0E8B">
      <w:pPr>
        <w:spacing w:line="240" w:lineRule="auto"/>
        <w:jc w:val="both"/>
        <w:rPr>
          <w:rFonts w:ascii="Arial" w:hAnsi="Arial" w:cs="Arial"/>
          <w:iCs/>
          <w:lang w:val="sr-Cyrl-CS"/>
        </w:rPr>
      </w:pPr>
    </w:p>
    <w:p w:rsidR="009A7A00" w:rsidRPr="005438A8" w:rsidRDefault="009A7A00" w:rsidP="00CD0E8B">
      <w:pPr>
        <w:spacing w:line="240" w:lineRule="auto"/>
        <w:jc w:val="both"/>
        <w:rPr>
          <w:rFonts w:ascii="Arial" w:hAnsi="Arial" w:cs="Arial"/>
          <w:iCs/>
        </w:rPr>
      </w:pPr>
      <w:r w:rsidRPr="005438A8">
        <w:rPr>
          <w:rFonts w:ascii="Arial" w:hAnsi="Arial" w:cs="Arial"/>
          <w:b/>
        </w:rPr>
        <w:t>3)</w:t>
      </w:r>
      <w:r w:rsidR="00DD18CF" w:rsidRPr="005438A8">
        <w:rPr>
          <w:rFonts w:ascii="Arial" w:hAnsi="Arial" w:cs="Arial"/>
        </w:rPr>
        <w:t xml:space="preserve">      </w:t>
      </w:r>
      <w:r w:rsidRPr="005438A8">
        <w:rPr>
          <w:rFonts w:ascii="Arial" w:hAnsi="Arial" w:cs="Arial"/>
        </w:rPr>
        <w:t xml:space="preserve"> Оригинал писмо о намерама банке, да ће</w:t>
      </w:r>
      <w:r w:rsidRPr="005438A8">
        <w:rPr>
          <w:rFonts w:ascii="Arial" w:hAnsi="Arial" w:cs="Arial"/>
          <w:b/>
        </w:rPr>
        <w:t xml:space="preserve"> </w:t>
      </w:r>
      <w:r w:rsidRPr="005438A8">
        <w:rPr>
          <w:rFonts w:ascii="Arial" w:hAnsi="Arial" w:cs="Arial"/>
        </w:rPr>
        <w:t>у случају да понуђач добије посао, на дан примопредаје радова, издати</w:t>
      </w:r>
      <w:r w:rsidRPr="005438A8">
        <w:rPr>
          <w:rFonts w:ascii="Arial" w:hAnsi="Arial" w:cs="Arial"/>
          <w:b/>
        </w:rPr>
        <w:t xml:space="preserve"> </w:t>
      </w:r>
      <w:r w:rsidRPr="005438A8">
        <w:rPr>
          <w:rFonts w:ascii="Arial" w:hAnsi="Arial" w:cs="Arial"/>
        </w:rPr>
        <w:t>банкарску гаранцију за отклањање грешака у гарантном року</w:t>
      </w:r>
      <w:r w:rsidRPr="005438A8">
        <w:rPr>
          <w:rFonts w:ascii="Arial" w:hAnsi="Arial" w:cs="Arial"/>
          <w:b/>
        </w:rPr>
        <w:t>, обавезујућег карактера за банку,</w:t>
      </w:r>
      <w:r w:rsidRPr="005438A8">
        <w:rPr>
          <w:rFonts w:ascii="Arial" w:hAnsi="Arial" w:cs="Arial"/>
          <w:b/>
          <w:color w:val="7030A0"/>
        </w:rPr>
        <w:t xml:space="preserve"> </w:t>
      </w:r>
      <w:r w:rsidRPr="005438A8">
        <w:rPr>
          <w:rFonts w:ascii="Arial" w:hAnsi="Arial" w:cs="Arial"/>
          <w:b/>
        </w:rPr>
        <w:t xml:space="preserve">у висини не мањој од  5% укупне вредности уговора без ПДВ-а, са роком важења који не може бити краћи од рока одређеног у конкурсној документацији. </w:t>
      </w:r>
      <w:proofErr w:type="gramStart"/>
      <w:r w:rsidRPr="005438A8">
        <w:rPr>
          <w:rFonts w:ascii="Arial" w:hAnsi="Arial" w:cs="Arial"/>
          <w:b/>
        </w:rPr>
        <w:t>Писмо не сме бити ограничено роком трајања (датумом) и не сме имати садржину која се односи на политику банке и одредницу да писмо не представља даљу обавезу за банку, као гаранта.</w:t>
      </w:r>
      <w:proofErr w:type="gramEnd"/>
      <w:r w:rsidRPr="005438A8">
        <w:rPr>
          <w:rFonts w:ascii="Arial" w:hAnsi="Arial" w:cs="Arial"/>
          <w:b/>
        </w:rPr>
        <w:t xml:space="preserve"> </w:t>
      </w:r>
    </w:p>
    <w:p w:rsidR="009A7A00" w:rsidRPr="005438A8" w:rsidRDefault="009A7A00" w:rsidP="00CD0E8B">
      <w:pPr>
        <w:spacing w:line="240" w:lineRule="auto"/>
        <w:ind w:firstLine="567"/>
        <w:jc w:val="both"/>
        <w:rPr>
          <w:rFonts w:ascii="Arial" w:hAnsi="Arial" w:cs="Arial"/>
          <w:iCs/>
        </w:rPr>
      </w:pPr>
      <w:r w:rsidRPr="005438A8">
        <w:rPr>
          <w:rFonts w:ascii="Arial" w:hAnsi="Arial" w:cs="Arial"/>
          <w:b/>
          <w:iCs/>
        </w:rPr>
        <w:lastRenderedPageBreak/>
        <w:t xml:space="preserve">Уколико понуђач не достави банкарску </w:t>
      </w:r>
      <w:r w:rsidR="00BD0B0A">
        <w:rPr>
          <w:rFonts w:ascii="Arial" w:hAnsi="Arial" w:cs="Arial"/>
          <w:b/>
          <w:iCs/>
        </w:rPr>
        <w:t>меницу</w:t>
      </w:r>
      <w:r w:rsidRPr="005438A8">
        <w:rPr>
          <w:rFonts w:ascii="Arial" w:hAnsi="Arial" w:cs="Arial"/>
          <w:b/>
          <w:iCs/>
        </w:rPr>
        <w:t xml:space="preserve"> за озбиљност понуде и тражена писма о намерама банке, његова понуда ће бити одбијена као неприхватљива</w:t>
      </w:r>
      <w:r w:rsidRPr="005438A8">
        <w:rPr>
          <w:rFonts w:ascii="Arial" w:hAnsi="Arial" w:cs="Arial"/>
          <w:iCs/>
        </w:rPr>
        <w:t xml:space="preserve">. </w:t>
      </w:r>
    </w:p>
    <w:p w:rsidR="00D56951" w:rsidRPr="005438A8" w:rsidRDefault="00D56951" w:rsidP="00CD0E8B">
      <w:pPr>
        <w:spacing w:line="240" w:lineRule="auto"/>
        <w:jc w:val="both"/>
        <w:rPr>
          <w:rFonts w:ascii="Arial" w:eastAsia="TimesNewRomanPSMT" w:hAnsi="Arial" w:cs="Arial"/>
          <w:bCs/>
          <w:iCs/>
          <w:color w:val="auto"/>
          <w:lang w:val="sr-Cyrl-CS"/>
        </w:rPr>
      </w:pPr>
    </w:p>
    <w:p w:rsidR="00473089" w:rsidRPr="005438A8" w:rsidRDefault="000973A1" w:rsidP="00CD0E8B">
      <w:pPr>
        <w:spacing w:line="240" w:lineRule="auto"/>
        <w:jc w:val="both"/>
        <w:rPr>
          <w:rFonts w:ascii="Arial" w:eastAsia="TimesNewRomanPSMT" w:hAnsi="Arial" w:cs="Arial"/>
          <w:b/>
          <w:bCs/>
          <w:i/>
          <w:iCs/>
          <w:color w:val="auto"/>
          <w:u w:val="single"/>
        </w:rPr>
      </w:pPr>
      <w:r w:rsidRPr="005438A8">
        <w:rPr>
          <w:rFonts w:ascii="Arial" w:eastAsia="TimesNewRomanPSMT" w:hAnsi="Arial" w:cs="Arial"/>
          <w:b/>
          <w:bCs/>
          <w:i/>
          <w:iCs/>
          <w:color w:val="auto"/>
          <w:u w:val="single"/>
        </w:rPr>
        <w:t>II</w:t>
      </w:r>
      <w:r w:rsidR="00473089" w:rsidRPr="005438A8">
        <w:rPr>
          <w:rFonts w:ascii="Arial" w:eastAsia="TimesNewRomanPSMT" w:hAnsi="Arial" w:cs="Arial"/>
          <w:b/>
          <w:bCs/>
          <w:i/>
          <w:iCs/>
          <w:color w:val="auto"/>
          <w:u w:val="single"/>
        </w:rPr>
        <w:t xml:space="preserve"> </w:t>
      </w:r>
      <w:r w:rsidR="00473089" w:rsidRPr="005438A8">
        <w:rPr>
          <w:rFonts w:ascii="Arial" w:eastAsia="TimesNewRomanPSMT" w:hAnsi="Arial" w:cs="Arial"/>
          <w:b/>
          <w:bCs/>
          <w:i/>
          <w:iCs/>
          <w:color w:val="auto"/>
          <w:u w:val="single"/>
          <w:lang w:val="sr-Cyrl-CS"/>
        </w:rPr>
        <w:t>Изабрани понуђач је дужан</w:t>
      </w:r>
      <w:r w:rsidR="00473089" w:rsidRPr="005438A8">
        <w:rPr>
          <w:rFonts w:ascii="Arial" w:eastAsia="TimesNewRomanPSMT" w:hAnsi="Arial" w:cs="Arial"/>
          <w:b/>
          <w:bCs/>
          <w:i/>
          <w:iCs/>
          <w:color w:val="auto"/>
          <w:u w:val="single"/>
        </w:rPr>
        <w:t xml:space="preserve"> </w:t>
      </w:r>
      <w:r w:rsidR="00473089" w:rsidRPr="005438A8">
        <w:rPr>
          <w:rFonts w:ascii="Arial" w:eastAsia="TimesNewRomanPSMT" w:hAnsi="Arial" w:cs="Arial"/>
          <w:b/>
          <w:bCs/>
          <w:i/>
          <w:iCs/>
          <w:color w:val="auto"/>
          <w:u w:val="single"/>
          <w:lang w:val="sr-Cyrl-CS"/>
        </w:rPr>
        <w:t>да достави</w:t>
      </w:r>
      <w:r w:rsidR="00473089" w:rsidRPr="005438A8">
        <w:rPr>
          <w:rFonts w:ascii="Arial" w:eastAsia="TimesNewRomanPSMT" w:hAnsi="Arial" w:cs="Arial"/>
          <w:b/>
          <w:bCs/>
          <w:i/>
          <w:iCs/>
          <w:color w:val="auto"/>
          <w:u w:val="single"/>
        </w:rPr>
        <w:t xml:space="preserve"> </w:t>
      </w:r>
      <w:r w:rsidR="00473089" w:rsidRPr="005438A8">
        <w:rPr>
          <w:rFonts w:ascii="Arial" w:eastAsia="TimesNewRomanPSMT" w:hAnsi="Arial" w:cs="Arial"/>
          <w:b/>
          <w:bCs/>
          <w:i/>
          <w:iCs/>
          <w:color w:val="auto"/>
          <w:u w:val="single"/>
          <w:lang w:val="sr-Cyrl-CS"/>
        </w:rPr>
        <w:t>следећа средства финансијског обезбеђења:</w:t>
      </w:r>
    </w:p>
    <w:p w:rsidR="00473089" w:rsidRPr="005438A8" w:rsidRDefault="00473089" w:rsidP="00CD0E8B">
      <w:pPr>
        <w:spacing w:line="240" w:lineRule="auto"/>
        <w:jc w:val="both"/>
        <w:rPr>
          <w:rFonts w:ascii="Arial" w:eastAsia="TimesNewRomanPSMT" w:hAnsi="Arial" w:cs="Arial"/>
          <w:b/>
          <w:bCs/>
          <w:i/>
          <w:iCs/>
          <w:color w:val="auto"/>
          <w:u w:val="single"/>
        </w:rPr>
      </w:pPr>
    </w:p>
    <w:p w:rsidR="00473089" w:rsidRPr="005438A8" w:rsidRDefault="00473089" w:rsidP="00CD0E8B">
      <w:pPr>
        <w:pStyle w:val="Default"/>
        <w:jc w:val="both"/>
        <w:rPr>
          <w:color w:val="auto"/>
          <w:lang w:val="ru-RU"/>
        </w:rPr>
      </w:pPr>
      <w:r w:rsidRPr="005438A8">
        <w:rPr>
          <w:rFonts w:eastAsia="TimesNewRomanPSMT"/>
          <w:b/>
          <w:bCs/>
          <w:iCs/>
          <w:color w:val="auto"/>
        </w:rPr>
        <w:t>1</w:t>
      </w:r>
      <w:r w:rsidRPr="005438A8">
        <w:rPr>
          <w:rFonts w:eastAsia="TimesNewRomanPSMT"/>
          <w:b/>
          <w:bCs/>
          <w:iCs/>
          <w:color w:val="auto"/>
          <w:lang w:val="sr-Cyrl-CS"/>
        </w:rPr>
        <w:t>)  Банкарску гаранцију</w:t>
      </w:r>
      <w:r w:rsidRPr="005438A8">
        <w:rPr>
          <w:rFonts w:eastAsia="TimesNewRomanPSMT"/>
          <w:b/>
          <w:bCs/>
          <w:iCs/>
          <w:color w:val="auto"/>
          <w:lang w:val="ru-RU"/>
        </w:rPr>
        <w:t xml:space="preserve"> за добро извршење посла </w:t>
      </w:r>
      <w:r w:rsidRPr="005438A8">
        <w:rPr>
          <w:color w:val="auto"/>
          <w:lang w:val="ru-RU"/>
        </w:rPr>
        <w:t xml:space="preserve">која мора бити безусловна и платива на први позив, у вредности од </w:t>
      </w:r>
      <w:r w:rsidRPr="005438A8">
        <w:rPr>
          <w:b/>
          <w:color w:val="auto"/>
          <w:lang w:val="sr-Cyrl-CS"/>
        </w:rPr>
        <w:t>10% од вредности уговора без ПДВ-а</w:t>
      </w:r>
      <w:r w:rsidRPr="005438A8">
        <w:rPr>
          <w:b/>
          <w:bCs/>
          <w:color w:val="auto"/>
          <w:lang w:val="ru-RU"/>
        </w:rPr>
        <w:t xml:space="preserve">, </w:t>
      </w:r>
      <w:r w:rsidRPr="005438A8">
        <w:rPr>
          <w:color w:val="auto"/>
          <w:lang w:val="ru-RU"/>
        </w:rPr>
        <w:t>са роком важења који је 30 (тридесет) дана дужи од истека уговора о јавној набавци.</w:t>
      </w:r>
    </w:p>
    <w:p w:rsidR="00473089" w:rsidRPr="005438A8" w:rsidRDefault="00473089" w:rsidP="00CD0E8B">
      <w:pPr>
        <w:pStyle w:val="Default"/>
        <w:jc w:val="both"/>
        <w:rPr>
          <w:color w:val="auto"/>
          <w:lang w:val="ru-RU"/>
        </w:rPr>
      </w:pPr>
      <w:r w:rsidRPr="005438A8">
        <w:rPr>
          <w:color w:val="auto"/>
          <w:lang w:val="ru-RU"/>
        </w:rPr>
        <w:t xml:space="preserve">Банкараска гаранција се доставља у року од </w:t>
      </w:r>
      <w:r w:rsidR="00AE2702" w:rsidRPr="005438A8">
        <w:rPr>
          <w:color w:val="auto"/>
          <w:lang w:val="ru-RU"/>
        </w:rPr>
        <w:t>7</w:t>
      </w:r>
      <w:r w:rsidRPr="005438A8">
        <w:rPr>
          <w:color w:val="auto"/>
          <w:lang w:val="ru-RU"/>
        </w:rPr>
        <w:t xml:space="preserve"> дана од дана закључења уговора о јавној набавци.</w:t>
      </w:r>
    </w:p>
    <w:p w:rsidR="00473089" w:rsidRPr="005438A8" w:rsidRDefault="00473089" w:rsidP="00CD0E8B">
      <w:pPr>
        <w:pStyle w:val="Default"/>
        <w:jc w:val="both"/>
        <w:rPr>
          <w:color w:val="auto"/>
          <w:lang w:val="ru-RU"/>
        </w:rPr>
      </w:pPr>
      <w:r w:rsidRPr="005438A8">
        <w:rPr>
          <w:color w:val="auto"/>
          <w:lang w:val="ru-RU"/>
        </w:rPr>
        <w:t>Ако се за време трајања уговора о јавној набавци промене рокови за извршење уговорне обавезе, важност банкарске гаранције мора да се продужи.</w:t>
      </w:r>
    </w:p>
    <w:p w:rsidR="00AE2702" w:rsidRPr="005438A8" w:rsidRDefault="00473089" w:rsidP="00CD0E8B">
      <w:pPr>
        <w:spacing w:line="240" w:lineRule="auto"/>
        <w:jc w:val="both"/>
        <w:rPr>
          <w:rFonts w:ascii="Arial" w:hAnsi="Arial" w:cs="Arial"/>
        </w:rPr>
      </w:pPr>
      <w:r w:rsidRPr="005438A8">
        <w:rPr>
          <w:rFonts w:ascii="Arial" w:hAnsi="Arial" w:cs="Arial"/>
          <w:color w:val="auto"/>
          <w:lang w:val="ru-RU"/>
        </w:rPr>
        <w:t>Банкарска гаранција је наплатива у случају  да изабрани понуђач (извођач) не извршава своје уговорне обавезе у року и на начин предвиђен уговором о јавној набавци.</w:t>
      </w:r>
      <w:r w:rsidR="00AE2702" w:rsidRPr="005438A8">
        <w:rPr>
          <w:rFonts w:ascii="Arial" w:hAnsi="Arial" w:cs="Arial"/>
        </w:rPr>
        <w:t xml:space="preserve"> </w:t>
      </w:r>
    </w:p>
    <w:p w:rsidR="00AE2702" w:rsidRPr="005438A8" w:rsidRDefault="00AE2702" w:rsidP="00CD0E8B">
      <w:pPr>
        <w:spacing w:line="240" w:lineRule="auto"/>
        <w:jc w:val="both"/>
        <w:rPr>
          <w:rFonts w:ascii="Arial" w:hAnsi="Arial" w:cs="Arial"/>
        </w:rPr>
      </w:pPr>
      <w:proofErr w:type="gramStart"/>
      <w:r w:rsidRPr="005438A8">
        <w:rPr>
          <w:rFonts w:ascii="Arial" w:hAnsi="Arial" w:cs="Arial"/>
        </w:rPr>
        <w:t>Поднета банкарска гаранција не може да садржи додатне услове за исплату, краће рокове, мањи износ или промењену месну надлежност за решавање спорова.</w:t>
      </w:r>
      <w:proofErr w:type="gramEnd"/>
    </w:p>
    <w:p w:rsidR="00473089" w:rsidRPr="005438A8" w:rsidRDefault="00473089" w:rsidP="00CD0E8B">
      <w:pPr>
        <w:spacing w:line="240" w:lineRule="auto"/>
        <w:jc w:val="both"/>
        <w:rPr>
          <w:rFonts w:ascii="Arial" w:hAnsi="Arial" w:cs="Arial"/>
          <w:lang w:val="sr-Cyrl-CS"/>
        </w:rPr>
      </w:pPr>
    </w:p>
    <w:p w:rsidR="00473089" w:rsidRPr="005438A8" w:rsidRDefault="00473089" w:rsidP="00CD0E8B">
      <w:pPr>
        <w:pStyle w:val="Default"/>
        <w:jc w:val="both"/>
        <w:rPr>
          <w:color w:val="auto"/>
          <w:lang w:val="ru-RU"/>
        </w:rPr>
      </w:pPr>
      <w:r w:rsidRPr="005438A8">
        <w:rPr>
          <w:b/>
          <w:lang w:val="sr-Cyrl-CS"/>
        </w:rPr>
        <w:t>2)</w:t>
      </w:r>
      <w:r w:rsidRPr="005438A8">
        <w:rPr>
          <w:lang w:val="sr-Cyrl-CS"/>
        </w:rPr>
        <w:t xml:space="preserve">   </w:t>
      </w:r>
      <w:r w:rsidRPr="005438A8">
        <w:rPr>
          <w:rFonts w:eastAsia="TimesNewRomanPSMT"/>
          <w:b/>
          <w:bCs/>
          <w:iCs/>
          <w:color w:val="auto"/>
          <w:lang w:val="sr-Cyrl-CS"/>
        </w:rPr>
        <w:t>Банкарску гаранцију</w:t>
      </w:r>
      <w:r w:rsidRPr="005438A8">
        <w:rPr>
          <w:rFonts w:eastAsia="TimesNewRomanPSMT"/>
          <w:b/>
          <w:bCs/>
          <w:iCs/>
          <w:color w:val="auto"/>
          <w:lang w:val="ru-RU"/>
        </w:rPr>
        <w:t xml:space="preserve"> за отклањање недостатака у гаран</w:t>
      </w:r>
      <w:r w:rsidRPr="005438A8">
        <w:rPr>
          <w:rFonts w:eastAsia="TimesNewRomanPSMT"/>
          <w:b/>
          <w:bCs/>
          <w:iCs/>
          <w:color w:val="auto"/>
          <w:lang w:val="sr-Cyrl-CS"/>
        </w:rPr>
        <w:t>тном</w:t>
      </w:r>
      <w:r w:rsidRPr="005438A8">
        <w:rPr>
          <w:rFonts w:eastAsia="TimesNewRomanPSMT"/>
          <w:b/>
          <w:bCs/>
          <w:iCs/>
          <w:color w:val="auto"/>
          <w:lang w:val="ru-RU"/>
        </w:rPr>
        <w:t xml:space="preserve"> року, </w:t>
      </w:r>
      <w:r w:rsidRPr="005438A8">
        <w:rPr>
          <w:color w:val="auto"/>
          <w:lang w:val="ru-RU"/>
        </w:rPr>
        <w:t xml:space="preserve">која мора бити безусловна и платива на први позив, у вредности од </w:t>
      </w:r>
      <w:r w:rsidRPr="005438A8">
        <w:rPr>
          <w:b/>
          <w:color w:val="auto"/>
          <w:lang w:val="ru-RU"/>
        </w:rPr>
        <w:t>5</w:t>
      </w:r>
      <w:r w:rsidRPr="005438A8">
        <w:rPr>
          <w:b/>
          <w:color w:val="auto"/>
          <w:lang w:val="sr-Cyrl-CS"/>
        </w:rPr>
        <w:t>% од вредности уговора без ПДВ-а</w:t>
      </w:r>
      <w:r w:rsidRPr="005438A8">
        <w:rPr>
          <w:b/>
          <w:bCs/>
          <w:color w:val="auto"/>
          <w:lang w:val="ru-RU"/>
        </w:rPr>
        <w:t xml:space="preserve">, </w:t>
      </w:r>
      <w:r w:rsidRPr="005438A8">
        <w:rPr>
          <w:color w:val="auto"/>
          <w:lang w:val="ru-RU"/>
        </w:rPr>
        <w:t>са роком важења који је 5 (пет) дана дужи од истека гарантног рока.</w:t>
      </w:r>
    </w:p>
    <w:p w:rsidR="00473089" w:rsidRPr="005438A8" w:rsidRDefault="00473089" w:rsidP="00CD0E8B">
      <w:pPr>
        <w:suppressAutoHyphens w:val="0"/>
        <w:spacing w:line="240" w:lineRule="auto"/>
        <w:jc w:val="both"/>
        <w:rPr>
          <w:rFonts w:ascii="Arial" w:hAnsi="Arial" w:cs="Arial"/>
          <w:lang w:val="ru-RU"/>
        </w:rPr>
      </w:pPr>
      <w:r w:rsidRPr="005438A8">
        <w:rPr>
          <w:rFonts w:ascii="Arial" w:eastAsia="TimesNewRomanPSMT" w:hAnsi="Arial" w:cs="Arial"/>
          <w:bCs/>
          <w:iCs/>
          <w:color w:val="auto"/>
          <w:lang w:val="ru-RU"/>
        </w:rPr>
        <w:t>Изабрани понуђач се обавезује да</w:t>
      </w:r>
      <w:r w:rsidRPr="005438A8">
        <w:rPr>
          <w:rFonts w:ascii="Arial" w:hAnsi="Arial" w:cs="Arial"/>
          <w:lang w:val="sr-Cyrl-CS"/>
        </w:rPr>
        <w:t xml:space="preserve"> ће на дан примопредаје радова доставити Наручиоцу банкарску гаранцију за отклањање недостатака у гарантном року</w:t>
      </w:r>
      <w:r w:rsidRPr="005438A8">
        <w:rPr>
          <w:rFonts w:ascii="Arial" w:hAnsi="Arial" w:cs="Arial"/>
          <w:lang w:val="ru-RU"/>
        </w:rPr>
        <w:t>.</w:t>
      </w:r>
    </w:p>
    <w:p w:rsidR="00473089" w:rsidRPr="005438A8" w:rsidRDefault="00473089" w:rsidP="00CD0E8B">
      <w:pPr>
        <w:pStyle w:val="Default"/>
        <w:jc w:val="both"/>
        <w:rPr>
          <w:color w:val="auto"/>
          <w:lang w:val="ru-RU"/>
        </w:rPr>
      </w:pPr>
      <w:r w:rsidRPr="005438A8">
        <w:rPr>
          <w:color w:val="auto"/>
          <w:lang w:val="ru-RU"/>
        </w:rPr>
        <w:t>Банкарска гаранција је наплатива у случају  да изабрани понуђач (извођач) не изврши обавезу отклањања квара или других уочених недостатака који би могли да умање могућност коришћења предмета уговора о јавној набавци, на начин предвиђен уговором о јавној набавци.</w:t>
      </w:r>
    </w:p>
    <w:p w:rsidR="00473089" w:rsidRPr="005438A8" w:rsidRDefault="00473089" w:rsidP="00CD0E8B">
      <w:pPr>
        <w:spacing w:line="240" w:lineRule="auto"/>
        <w:jc w:val="both"/>
        <w:rPr>
          <w:rFonts w:ascii="Arial" w:hAnsi="Arial" w:cs="Arial"/>
          <w:b/>
          <w:lang w:val="sr-Cyrl-CS"/>
        </w:rPr>
      </w:pPr>
    </w:p>
    <w:p w:rsidR="00AE2702" w:rsidRPr="005438A8" w:rsidRDefault="00AE2702" w:rsidP="00CD0E8B">
      <w:pPr>
        <w:spacing w:line="240" w:lineRule="auto"/>
        <w:jc w:val="both"/>
        <w:rPr>
          <w:rFonts w:ascii="Arial" w:hAnsi="Arial" w:cs="Arial"/>
          <w:b/>
        </w:rPr>
      </w:pPr>
      <w:proofErr w:type="gramStart"/>
      <w:r w:rsidRPr="005438A8">
        <w:rPr>
          <w:rFonts w:ascii="Arial" w:hAnsi="Arial" w:cs="Arial"/>
          <w:b/>
        </w:rPr>
        <w:t>По извршењу свих уговорених обавеза понуђача средства финансијског обезбеђења ће бити враћена.</w:t>
      </w:r>
      <w:proofErr w:type="gramEnd"/>
      <w:r w:rsidRPr="005438A8">
        <w:rPr>
          <w:rFonts w:ascii="Arial" w:hAnsi="Arial" w:cs="Arial"/>
          <w:b/>
        </w:rPr>
        <w:t xml:space="preserve"> </w:t>
      </w:r>
    </w:p>
    <w:p w:rsidR="00AE2702" w:rsidRPr="005438A8" w:rsidRDefault="00AE2702" w:rsidP="00CD0E8B">
      <w:pPr>
        <w:spacing w:line="240" w:lineRule="auto"/>
        <w:jc w:val="both"/>
        <w:rPr>
          <w:rFonts w:ascii="Arial" w:hAnsi="Arial" w:cs="Arial"/>
          <w:b/>
          <w:lang w:val="sr-Cyrl-CS"/>
        </w:rPr>
      </w:pPr>
    </w:p>
    <w:p w:rsidR="00473089" w:rsidRPr="005438A8" w:rsidRDefault="00473089" w:rsidP="00CD0E8B">
      <w:pPr>
        <w:spacing w:line="240" w:lineRule="auto"/>
        <w:jc w:val="both"/>
        <w:rPr>
          <w:rFonts w:ascii="Arial" w:hAnsi="Arial" w:cs="Arial"/>
          <w:b/>
          <w:bCs/>
          <w:i/>
          <w:lang w:val="ru-RU"/>
        </w:rPr>
      </w:pPr>
      <w:r w:rsidRPr="005438A8">
        <w:rPr>
          <w:rFonts w:ascii="Arial" w:hAnsi="Arial" w:cs="Arial"/>
          <w:b/>
          <w:bCs/>
          <w:i/>
          <w:lang w:val="ru-RU"/>
        </w:rPr>
        <w:t xml:space="preserve">12. ЗАШТИТА ПОВЕРЉИВОСТИ ПОДАТАКА КОЈЕ НАРУЧИЛАЦ СТАВЉА ПОНУЂАЧИМА НА РАСПОЛАГАЊЕ, УКЉУЧУЈУЋИ И ЊИХОВЕ ПОДИЗВОЂАЧЕ </w:t>
      </w:r>
    </w:p>
    <w:p w:rsidR="002F59CD" w:rsidRPr="005438A8" w:rsidRDefault="002F59CD"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Предметна набавка не садржи поверљиве информације које наручилац ставља на располагање.</w:t>
      </w:r>
    </w:p>
    <w:p w:rsidR="007C187A" w:rsidRPr="005438A8" w:rsidRDefault="007C187A" w:rsidP="00CD0E8B">
      <w:pPr>
        <w:spacing w:line="240" w:lineRule="auto"/>
        <w:jc w:val="both"/>
        <w:rPr>
          <w:rFonts w:ascii="Arial" w:hAnsi="Arial" w:cs="Arial"/>
          <w:b/>
          <w:i/>
          <w:lang w:val="sr-Cyrl-CS"/>
        </w:rPr>
      </w:pPr>
    </w:p>
    <w:p w:rsidR="00473089" w:rsidRPr="005438A8" w:rsidRDefault="00473089" w:rsidP="00CD0E8B">
      <w:pPr>
        <w:spacing w:line="240" w:lineRule="auto"/>
        <w:jc w:val="both"/>
        <w:rPr>
          <w:rFonts w:ascii="Arial" w:hAnsi="Arial" w:cs="Arial"/>
          <w:b/>
          <w:bCs/>
          <w:i/>
          <w:lang w:val="sr-Cyrl-CS"/>
        </w:rPr>
      </w:pPr>
      <w:r w:rsidRPr="005438A8">
        <w:rPr>
          <w:rFonts w:ascii="Arial" w:hAnsi="Arial" w:cs="Arial"/>
          <w:b/>
          <w:bCs/>
          <w:i/>
          <w:lang w:val="ru-RU"/>
        </w:rPr>
        <w:t>13. ДОДАТНЕ ИНФОРМАЦИЈЕ ИЛИ ПОЈАШЊЕЊА У ВЕЗИ СА ПРИПРЕМАЊЕМ ПОНУДЕ</w:t>
      </w:r>
    </w:p>
    <w:p w:rsidR="00473089" w:rsidRPr="005438A8" w:rsidRDefault="00473089" w:rsidP="00CD0E8B">
      <w:pPr>
        <w:spacing w:line="240" w:lineRule="auto"/>
        <w:jc w:val="both"/>
        <w:rPr>
          <w:rFonts w:ascii="Arial" w:hAnsi="Arial" w:cs="Arial"/>
          <w:b/>
          <w:bCs/>
          <w:lang w:val="sr-Cyrl-CS"/>
        </w:rPr>
      </w:pPr>
    </w:p>
    <w:p w:rsidR="00473089" w:rsidRPr="005438A8" w:rsidRDefault="00473089" w:rsidP="00CD0E8B">
      <w:pPr>
        <w:spacing w:line="240" w:lineRule="auto"/>
        <w:jc w:val="both"/>
        <w:rPr>
          <w:rFonts w:ascii="Arial" w:hAnsi="Arial" w:cs="Arial"/>
        </w:rPr>
      </w:pPr>
      <w:r w:rsidRPr="005438A8">
        <w:rPr>
          <w:rFonts w:ascii="Arial" w:hAnsi="Arial" w:cs="Arial"/>
          <w:lang w:val="ru-RU"/>
        </w:rPr>
        <w:t xml:space="preserve">Заинтересовано лице може, у писаном </w:t>
      </w:r>
      <w:r w:rsidRPr="005438A8">
        <w:rPr>
          <w:rFonts w:ascii="Arial" w:hAnsi="Arial" w:cs="Arial"/>
          <w:color w:val="auto"/>
          <w:lang w:val="ru-RU"/>
        </w:rPr>
        <w:t xml:space="preserve">облику </w:t>
      </w:r>
      <w:r w:rsidR="002F59CD" w:rsidRPr="005438A8">
        <w:rPr>
          <w:rFonts w:ascii="Arial" w:hAnsi="Arial" w:cs="Arial"/>
          <w:i/>
          <w:iCs/>
          <w:color w:val="auto"/>
          <w:lang w:val="ru-RU"/>
        </w:rPr>
        <w:t>(</w:t>
      </w:r>
      <w:r w:rsidRPr="005438A8">
        <w:rPr>
          <w:rFonts w:ascii="Arial" w:hAnsi="Arial" w:cs="Arial"/>
          <w:i/>
          <w:color w:val="auto"/>
          <w:lang w:val="ru-RU"/>
        </w:rPr>
        <w:t>путем поште</w:t>
      </w:r>
      <w:r w:rsidRPr="005438A8">
        <w:rPr>
          <w:rFonts w:ascii="Arial" w:hAnsi="Arial" w:cs="Arial"/>
          <w:i/>
          <w:color w:val="auto"/>
          <w:lang w:val="sr-Cyrl-CS"/>
        </w:rPr>
        <w:t xml:space="preserve"> на адресу наручиоца: Општина Баточина, ул. Краља Петра </w:t>
      </w:r>
      <w:r w:rsidR="00BE7FFE" w:rsidRPr="005438A8">
        <w:rPr>
          <w:rFonts w:ascii="Arial" w:hAnsi="Arial" w:cs="Arial"/>
          <w:i/>
          <w:color w:val="auto"/>
        </w:rPr>
        <w:t>I</w:t>
      </w:r>
      <w:r w:rsidR="00AE2702" w:rsidRPr="005438A8">
        <w:rPr>
          <w:rFonts w:ascii="Arial" w:hAnsi="Arial" w:cs="Arial"/>
          <w:i/>
          <w:color w:val="auto"/>
          <w:lang w:val="sr-Cyrl-CS"/>
        </w:rPr>
        <w:t xml:space="preserve"> бр.32</w:t>
      </w:r>
      <w:r w:rsidRPr="005438A8">
        <w:rPr>
          <w:rFonts w:ascii="Arial" w:hAnsi="Arial" w:cs="Arial"/>
          <w:i/>
          <w:color w:val="auto"/>
          <w:lang w:val="ru-RU"/>
        </w:rPr>
        <w:t xml:space="preserve">, </w:t>
      </w:r>
      <w:r w:rsidR="00A83A58" w:rsidRPr="005438A8">
        <w:rPr>
          <w:rFonts w:ascii="Arial" w:hAnsi="Arial" w:cs="Arial"/>
          <w:i/>
          <w:color w:val="auto"/>
          <w:lang w:val="sr-Cyrl-CS"/>
        </w:rPr>
        <w:t>34227 Баточина,</w:t>
      </w:r>
      <w:r w:rsidR="00A83A58" w:rsidRPr="005438A8">
        <w:rPr>
          <w:rFonts w:ascii="Arial" w:hAnsi="Arial" w:cs="Arial"/>
          <w:i/>
          <w:color w:val="auto"/>
          <w:lang w:val="ru-RU"/>
        </w:rPr>
        <w:t xml:space="preserve"> </w:t>
      </w:r>
      <w:r w:rsidRPr="005438A8">
        <w:rPr>
          <w:rFonts w:ascii="Arial" w:hAnsi="Arial" w:cs="Arial"/>
          <w:i/>
          <w:color w:val="auto"/>
          <w:lang w:val="ru-RU"/>
        </w:rPr>
        <w:t>електронске поште</w:t>
      </w:r>
      <w:r w:rsidRPr="005438A8">
        <w:rPr>
          <w:rFonts w:ascii="Arial" w:hAnsi="Arial" w:cs="Arial"/>
          <w:i/>
          <w:color w:val="auto"/>
          <w:lang w:val="sr-Cyrl-CS"/>
        </w:rPr>
        <w:t xml:space="preserve"> на </w:t>
      </w:r>
      <w:r w:rsidRPr="005438A8">
        <w:rPr>
          <w:rFonts w:ascii="Arial" w:hAnsi="Arial" w:cs="Arial"/>
          <w:i/>
          <w:iCs/>
          <w:color w:val="auto"/>
        </w:rPr>
        <w:t>е</w:t>
      </w:r>
      <w:r w:rsidRPr="005438A8">
        <w:rPr>
          <w:rFonts w:ascii="Arial" w:hAnsi="Arial" w:cs="Arial"/>
          <w:i/>
          <w:iCs/>
          <w:color w:val="auto"/>
          <w:lang w:val="ru-RU"/>
        </w:rPr>
        <w:t>-</w:t>
      </w:r>
      <w:r w:rsidRPr="005438A8">
        <w:rPr>
          <w:rFonts w:ascii="Arial" w:hAnsi="Arial" w:cs="Arial"/>
          <w:i/>
          <w:iCs/>
          <w:color w:val="auto"/>
        </w:rPr>
        <w:t>маил</w:t>
      </w:r>
      <w:r w:rsidRPr="005438A8">
        <w:rPr>
          <w:rFonts w:ascii="Arial" w:hAnsi="Arial" w:cs="Arial"/>
          <w:i/>
          <w:iCs/>
          <w:color w:val="auto"/>
          <w:lang w:val="sr-Cyrl-CS"/>
        </w:rPr>
        <w:t xml:space="preserve">: </w:t>
      </w:r>
      <w:hyperlink r:id="rId20" w:history="1">
        <w:r w:rsidR="00CE7B24" w:rsidRPr="005438A8">
          <w:rPr>
            <w:rStyle w:val="Hyperlink"/>
            <w:rFonts w:ascii="Arial" w:hAnsi="Arial" w:cs="Arial"/>
            <w:i/>
            <w:iCs/>
          </w:rPr>
          <w:t>olja.jasovic@sobatocina.org.rs</w:t>
        </w:r>
      </w:hyperlink>
      <w:r w:rsidR="00AE2702" w:rsidRPr="005438A8">
        <w:rPr>
          <w:rFonts w:ascii="Arial" w:hAnsi="Arial" w:cs="Arial"/>
        </w:rPr>
        <w:t xml:space="preserve"> и </w:t>
      </w:r>
      <w:hyperlink r:id="rId21" w:history="1">
        <w:r w:rsidR="007C187A" w:rsidRPr="005438A8">
          <w:rPr>
            <w:rStyle w:val="Hyperlink"/>
            <w:rFonts w:ascii="Arial" w:hAnsi="Arial" w:cs="Arial"/>
            <w:i/>
          </w:rPr>
          <w:t>jelenadrageljevic@ymail.com</w:t>
        </w:r>
      </w:hyperlink>
      <w:r w:rsidR="007C187A" w:rsidRPr="005438A8">
        <w:rPr>
          <w:rFonts w:ascii="Arial" w:hAnsi="Arial" w:cs="Arial"/>
          <w:lang w:val="sr-Cyrl-CS"/>
        </w:rPr>
        <w:t xml:space="preserve"> </w:t>
      </w:r>
      <w:r w:rsidRPr="005438A8">
        <w:rPr>
          <w:rFonts w:ascii="Arial" w:hAnsi="Arial" w:cs="Arial"/>
          <w:i/>
          <w:color w:val="auto"/>
          <w:lang w:val="ru-RU"/>
        </w:rPr>
        <w:t>или факсом</w:t>
      </w:r>
      <w:r w:rsidRPr="005438A8">
        <w:rPr>
          <w:rFonts w:ascii="Arial" w:hAnsi="Arial" w:cs="Arial"/>
          <w:i/>
          <w:color w:val="auto"/>
          <w:lang w:val="sr-Cyrl-CS"/>
        </w:rPr>
        <w:t>: 034/6842-314)</w:t>
      </w:r>
      <w:r w:rsidRPr="005438A8">
        <w:rPr>
          <w:rFonts w:ascii="Arial" w:eastAsia="TimesNewRomanPS-BoldMT" w:hAnsi="Arial" w:cs="Arial"/>
          <w:b/>
          <w:bCs/>
          <w:lang w:val="ru-RU"/>
        </w:rPr>
        <w:t xml:space="preserve"> </w:t>
      </w:r>
      <w:r w:rsidRPr="005438A8">
        <w:rPr>
          <w:rFonts w:ascii="Arial" w:hAnsi="Arial" w:cs="Arial"/>
          <w:lang w:val="ru-RU"/>
        </w:rPr>
        <w:t xml:space="preserve">тражити од наручиоца додатне информације или појашњења у вези са припремањем понуде, при чему </w:t>
      </w:r>
      <w:r w:rsidRPr="005438A8">
        <w:rPr>
          <w:rFonts w:ascii="Arial" w:hAnsi="Arial" w:cs="Arial"/>
          <w:lang w:val="ru-RU"/>
        </w:rPr>
        <w:lastRenderedPageBreak/>
        <w:t xml:space="preserve">може да укаже наручиоцу и на евентуално уочене недостатке и неправилности у конкурсној документацији, најкасније 5 дана пре истека рока за подношење понуде. </w:t>
      </w: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 xml:space="preserve">У том случају, наручилац је дужан да у року од 3 (три) дана од дана пријема захтева за додатним информацијама или појашњењима конкурсне документације, одговор доставити објави на Порталу јавних набавки и на својој интернет страници. </w:t>
      </w:r>
    </w:p>
    <w:p w:rsidR="00CE7B24" w:rsidRPr="005438A8" w:rsidRDefault="00473089" w:rsidP="00CD0E8B">
      <w:pPr>
        <w:spacing w:line="240" w:lineRule="auto"/>
        <w:jc w:val="both"/>
        <w:rPr>
          <w:rFonts w:ascii="Arial" w:hAnsi="Arial" w:cs="Arial"/>
          <w:lang w:val="ru-RU"/>
        </w:rPr>
      </w:pPr>
      <w:r w:rsidRPr="005438A8">
        <w:rPr>
          <w:rFonts w:ascii="Arial" w:hAnsi="Arial" w:cs="Arial"/>
          <w:lang w:val="ru-RU"/>
        </w:rPr>
        <w:t>Додатне информације или појашњења упућују се са напоменом „Захтев за додатним информацијама или појашњењима конкурсне документације,</w:t>
      </w:r>
      <w:r w:rsidRPr="005438A8">
        <w:rPr>
          <w:rFonts w:ascii="Arial" w:eastAsia="TimesNewRomanPS-BoldMT" w:hAnsi="Arial" w:cs="Arial"/>
          <w:b/>
          <w:bCs/>
          <w:lang w:val="ru-RU"/>
        </w:rPr>
        <w:t xml:space="preserve"> ЈН бр.</w:t>
      </w:r>
      <w:r w:rsidRPr="005438A8">
        <w:rPr>
          <w:rFonts w:ascii="Arial" w:eastAsia="TimesNewRomanPS-BoldMT" w:hAnsi="Arial" w:cs="Arial"/>
          <w:b/>
          <w:bCs/>
          <w:lang w:val="sr-Cyrl-CS"/>
        </w:rPr>
        <w:t xml:space="preserve"> </w:t>
      </w:r>
      <w:r w:rsidR="001D75D6" w:rsidRPr="005438A8">
        <w:rPr>
          <w:rFonts w:ascii="Arial" w:eastAsia="TimesNewRomanPS-BoldMT" w:hAnsi="Arial" w:cs="Arial"/>
          <w:b/>
          <w:bCs/>
          <w:lang w:val="sr-Cyrl-CS"/>
        </w:rPr>
        <w:t>18/2019</w:t>
      </w:r>
      <w:r w:rsidRPr="005438A8">
        <w:rPr>
          <w:rFonts w:ascii="Arial" w:hAnsi="Arial" w:cs="Arial"/>
          <w:lang w:val="ru-RU"/>
        </w:rPr>
        <w:t xml:space="preserve"> </w:t>
      </w:r>
      <w:r w:rsidR="00FE3B68" w:rsidRPr="005438A8">
        <w:rPr>
          <w:rFonts w:ascii="Arial" w:hAnsi="Arial" w:cs="Arial"/>
          <w:b/>
          <w:lang w:val="ru-RU"/>
        </w:rPr>
        <w:t>Радови на рехабилитацији и изградњи спортских терена у Баточини, насеље Стара Лозница</w:t>
      </w:r>
      <w:r w:rsidR="00CE7B24" w:rsidRPr="005438A8">
        <w:rPr>
          <w:rFonts w:ascii="Arial" w:hAnsi="Arial" w:cs="Arial"/>
          <w:lang w:val="ru-RU"/>
        </w:rPr>
        <w:t>.</w:t>
      </w: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rsidR="00473089" w:rsidRPr="005438A8" w:rsidRDefault="00473089" w:rsidP="00CD0E8B">
      <w:pPr>
        <w:spacing w:line="240" w:lineRule="auto"/>
        <w:jc w:val="both"/>
        <w:rPr>
          <w:rFonts w:ascii="Arial" w:hAnsi="Arial" w:cs="Arial"/>
          <w:lang w:val="ru-RU"/>
        </w:rPr>
      </w:pPr>
      <w:r w:rsidRPr="005438A8">
        <w:rPr>
          <w:rFonts w:ascii="Arial" w:hAnsi="Arial" w:cs="Arial"/>
          <w:lang w:val="ru-RU"/>
        </w:rPr>
        <w:t>По истеку рока предвиђеног за подношење понуда н</w:t>
      </w:r>
      <w:r w:rsidRPr="005438A8">
        <w:rPr>
          <w:rFonts w:ascii="Arial" w:hAnsi="Arial" w:cs="Arial"/>
          <w:lang w:val="sr-Cyrl-CS"/>
        </w:rPr>
        <w:t>а</w:t>
      </w:r>
      <w:r w:rsidRPr="005438A8">
        <w:rPr>
          <w:rFonts w:ascii="Arial" w:hAnsi="Arial" w:cs="Arial"/>
          <w:lang w:val="ru-RU"/>
        </w:rPr>
        <w:t xml:space="preserve">ручилац не може да мења нити да допуњује конкурсну документацију. </w:t>
      </w:r>
    </w:p>
    <w:p w:rsidR="00473089" w:rsidRPr="005438A8" w:rsidRDefault="00473089" w:rsidP="00CD0E8B">
      <w:pPr>
        <w:spacing w:line="240" w:lineRule="auto"/>
        <w:jc w:val="both"/>
        <w:rPr>
          <w:rFonts w:ascii="Arial" w:hAnsi="Arial" w:cs="Arial"/>
          <w:bCs/>
          <w:color w:val="auto"/>
          <w:lang w:val="ru-RU"/>
        </w:rPr>
      </w:pPr>
      <w:r w:rsidRPr="005438A8">
        <w:rPr>
          <w:rFonts w:ascii="Arial" w:hAnsi="Arial" w:cs="Arial"/>
          <w:lang w:val="ru-RU"/>
        </w:rPr>
        <w:t xml:space="preserve">Тражење додатних информација или појашњења у вези са припремањем понуде телефоном није дозвољено. </w:t>
      </w:r>
    </w:p>
    <w:p w:rsidR="00473089" w:rsidRPr="005438A8" w:rsidRDefault="00473089" w:rsidP="00CD0E8B">
      <w:pPr>
        <w:spacing w:line="240" w:lineRule="auto"/>
        <w:jc w:val="both"/>
        <w:rPr>
          <w:rFonts w:ascii="Arial" w:hAnsi="Arial" w:cs="Arial"/>
          <w:bCs/>
          <w:color w:val="auto"/>
          <w:lang w:val="ru-RU"/>
        </w:rPr>
      </w:pPr>
      <w:r w:rsidRPr="005438A8">
        <w:rPr>
          <w:rFonts w:ascii="Arial" w:hAnsi="Arial" w:cs="Arial"/>
          <w:bCs/>
          <w:color w:val="auto"/>
          <w:lang w:val="ru-RU"/>
        </w:rPr>
        <w:t>Комуникација у поступку јавне набавке врши се искључиво на начин одређен чланом 20. Закона и то:</w:t>
      </w:r>
    </w:p>
    <w:p w:rsidR="00473089" w:rsidRPr="005438A8" w:rsidRDefault="00473089" w:rsidP="0074046F">
      <w:pPr>
        <w:pStyle w:val="ListParagraph"/>
        <w:numPr>
          <w:ilvl w:val="0"/>
          <w:numId w:val="15"/>
        </w:numPr>
        <w:spacing w:line="240" w:lineRule="auto"/>
        <w:ind w:left="450" w:hanging="450"/>
        <w:jc w:val="both"/>
        <w:rPr>
          <w:rFonts w:ascii="Arial" w:hAnsi="Arial" w:cs="Arial"/>
          <w:color w:val="auto"/>
        </w:rPr>
      </w:pPr>
      <w:r w:rsidRPr="005438A8">
        <w:rPr>
          <w:rFonts w:ascii="Arial" w:hAnsi="Arial" w:cs="Arial"/>
          <w:color w:val="auto"/>
        </w:rPr>
        <w:t>путем електронске поште или поште, као и објављивањем од стране наручиоца на Порталу јавних набавки и на својој интернет страници;</w:t>
      </w:r>
    </w:p>
    <w:p w:rsidR="00473089" w:rsidRPr="005438A8" w:rsidRDefault="00473089" w:rsidP="0074046F">
      <w:pPr>
        <w:pStyle w:val="ListParagraph"/>
        <w:numPr>
          <w:ilvl w:val="0"/>
          <w:numId w:val="15"/>
        </w:numPr>
        <w:spacing w:line="240" w:lineRule="auto"/>
        <w:ind w:left="450" w:hanging="450"/>
        <w:jc w:val="both"/>
        <w:rPr>
          <w:rFonts w:ascii="Arial" w:hAnsi="Arial" w:cs="Arial"/>
          <w:color w:val="auto"/>
        </w:rPr>
      </w:pPr>
      <w:r w:rsidRPr="005438A8">
        <w:rPr>
          <w:rFonts w:ascii="Arial" w:hAnsi="Arial" w:cs="Arial"/>
          <w:color w:val="auto"/>
        </w:rPr>
        <w:t>ако је документ из поступка јавне набавке достављен од стране наручиоца или понуђача путем електронске поште, страна која је извршила достављање дужна је да од друге стране захтева да на исти начин потврди пријем тог документа, што је друга страна дужна да то и учини када је то неопходно као доказ да је извршено достављање.</w:t>
      </w:r>
    </w:p>
    <w:p w:rsidR="00473089" w:rsidRPr="005438A8" w:rsidRDefault="00473089"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b/>
          <w:bCs/>
          <w:i/>
          <w:lang w:val="ru-RU"/>
        </w:rPr>
      </w:pPr>
      <w:r w:rsidRPr="005438A8">
        <w:rPr>
          <w:rFonts w:ascii="Arial" w:hAnsi="Arial" w:cs="Arial"/>
          <w:b/>
          <w:bCs/>
          <w:i/>
          <w:lang w:val="ru-RU"/>
        </w:rPr>
        <w:t xml:space="preserve">14. ДОДАТНА ОБЈАШЊЕЊА ОД ПОНУЂАЧА ПОСЛЕ ОТВАРАЊА ПОНУДА И КОНТРОЛА КОД ПОНУЂАЧА ОДНОСНО ЊЕГОВОГ ПОДИЗВОЂАЧА </w:t>
      </w:r>
    </w:p>
    <w:p w:rsidR="00473089" w:rsidRPr="005438A8" w:rsidRDefault="00473089" w:rsidP="00CD0E8B">
      <w:pPr>
        <w:spacing w:line="240" w:lineRule="auto"/>
        <w:jc w:val="both"/>
        <w:rPr>
          <w:rFonts w:ascii="Arial" w:hAnsi="Arial" w:cs="Arial"/>
          <w:b/>
          <w:bCs/>
          <w:lang w:val="ru-RU"/>
        </w:rPr>
      </w:pPr>
    </w:p>
    <w:p w:rsidR="00473089" w:rsidRPr="005438A8" w:rsidRDefault="00473089" w:rsidP="00CD0E8B">
      <w:pPr>
        <w:spacing w:line="240" w:lineRule="auto"/>
        <w:jc w:val="both"/>
        <w:rPr>
          <w:rFonts w:ascii="Arial" w:eastAsia="TimesNewRomanPSMT" w:hAnsi="Arial" w:cs="Arial"/>
          <w:bCs/>
          <w:lang w:val="ru-RU"/>
        </w:rPr>
      </w:pPr>
      <w:r w:rsidRPr="005438A8">
        <w:rPr>
          <w:rFonts w:ascii="Arial" w:hAnsi="Arial" w:cs="Arial"/>
          <w:lang w:val="ru-RU"/>
        </w:rPr>
        <w:t xml:space="preserve">После отварања понуда наручилац може приликом стручне оцене понуда да у писаном облику захтева од понуђача додатна објашњења која ће му помоћи при прегледу, вредновању и упоређивању понуда, а може да врши контролу (увид) код понуђача, односно његовог подизвођача (члан 93. Закона). </w:t>
      </w:r>
    </w:p>
    <w:p w:rsidR="00473089" w:rsidRPr="005438A8" w:rsidRDefault="00473089" w:rsidP="00CD0E8B">
      <w:pPr>
        <w:tabs>
          <w:tab w:val="left" w:pos="-135"/>
          <w:tab w:val="left" w:pos="0"/>
          <w:tab w:val="left" w:pos="120"/>
        </w:tabs>
        <w:spacing w:line="240" w:lineRule="auto"/>
        <w:jc w:val="both"/>
        <w:rPr>
          <w:rFonts w:ascii="Arial" w:hAnsi="Arial" w:cs="Arial"/>
          <w:lang w:val="ru-RU"/>
        </w:rPr>
      </w:pPr>
      <w:r w:rsidRPr="005438A8">
        <w:rPr>
          <w:rFonts w:ascii="Arial" w:eastAsia="TimesNewRomanPSMT" w:hAnsi="Arial" w:cs="Arial"/>
          <w:bCs/>
          <w:lang w:val="ru-RU"/>
        </w:rPr>
        <w:t>Уколико наручилац оцени да су потребна додатна објашњења или је потребно извршити</w:t>
      </w:r>
      <w:r w:rsidRPr="005438A8">
        <w:rPr>
          <w:rFonts w:ascii="Arial" w:hAnsi="Arial" w:cs="Arial"/>
          <w:lang w:val="ru-RU"/>
        </w:rPr>
        <w:t xml:space="preserve"> контролу (увид) код понуђача, односно његовог подизвођача</w:t>
      </w:r>
      <w:r w:rsidRPr="005438A8">
        <w:rPr>
          <w:rFonts w:ascii="Arial" w:eastAsia="TimesNewRomanPSMT" w:hAnsi="Arial" w:cs="Arial"/>
          <w:bCs/>
          <w:lang w:val="ru-RU"/>
        </w:rPr>
        <w:t xml:space="preserve">, наручилац ће понуђачу оставити примерени рок да поступи по позиву наручиоца, односно да омогући наручиоцу контролу (увид) код понуђача, као и код његовог подизвођача. </w:t>
      </w:r>
    </w:p>
    <w:p w:rsidR="00473089" w:rsidRPr="005438A8" w:rsidRDefault="00473089" w:rsidP="00CD0E8B">
      <w:pPr>
        <w:tabs>
          <w:tab w:val="left" w:pos="-135"/>
          <w:tab w:val="left" w:pos="0"/>
          <w:tab w:val="left" w:pos="120"/>
        </w:tabs>
        <w:spacing w:line="240" w:lineRule="auto"/>
        <w:jc w:val="both"/>
        <w:rPr>
          <w:rFonts w:ascii="Arial" w:hAnsi="Arial" w:cs="Arial"/>
          <w:lang w:val="ru-RU"/>
        </w:rPr>
      </w:pPr>
      <w:r w:rsidRPr="005438A8">
        <w:rPr>
          <w:rFonts w:ascii="Arial" w:hAnsi="Arial" w:cs="Arial"/>
          <w:lang w:val="ru-RU"/>
        </w:rPr>
        <w:t xml:space="preserve">Наручилац може уз сагласност понуђача да изврши исправке рачунских грешака уочених приликом разматрања понуде по окончаном поступку отварања. </w:t>
      </w:r>
    </w:p>
    <w:p w:rsidR="00473089" w:rsidRPr="005438A8" w:rsidRDefault="00473089" w:rsidP="00CD0E8B">
      <w:pPr>
        <w:tabs>
          <w:tab w:val="left" w:pos="-135"/>
          <w:tab w:val="left" w:pos="0"/>
          <w:tab w:val="left" w:pos="120"/>
        </w:tabs>
        <w:spacing w:line="240" w:lineRule="auto"/>
        <w:jc w:val="both"/>
        <w:rPr>
          <w:rFonts w:ascii="Arial" w:hAnsi="Arial" w:cs="Arial"/>
          <w:lang w:val="ru-RU"/>
        </w:rPr>
      </w:pPr>
      <w:r w:rsidRPr="005438A8">
        <w:rPr>
          <w:rFonts w:ascii="Arial" w:hAnsi="Arial" w:cs="Arial"/>
          <w:lang w:val="ru-RU"/>
        </w:rPr>
        <w:t>У случају разлике између јединичне и укупне цене, меродавна је јединична цена.</w:t>
      </w:r>
    </w:p>
    <w:p w:rsidR="00473089" w:rsidRPr="005438A8" w:rsidRDefault="00473089" w:rsidP="00CD0E8B">
      <w:pPr>
        <w:spacing w:line="240" w:lineRule="auto"/>
        <w:jc w:val="both"/>
        <w:rPr>
          <w:rFonts w:ascii="Arial" w:hAnsi="Arial" w:cs="Arial"/>
          <w:lang w:val="sr-Cyrl-CS"/>
        </w:rPr>
      </w:pPr>
      <w:r w:rsidRPr="005438A8">
        <w:rPr>
          <w:rFonts w:ascii="Arial" w:hAnsi="Arial" w:cs="Arial"/>
          <w:lang w:val="ru-RU"/>
        </w:rPr>
        <w:t>Ако се понуђач не сагласи са исправком рачунских грешака, наручил</w:t>
      </w:r>
      <w:r w:rsidRPr="005438A8">
        <w:rPr>
          <w:rFonts w:ascii="Arial" w:hAnsi="Arial" w:cs="Arial"/>
          <w:lang w:val="sr-Cyrl-CS"/>
        </w:rPr>
        <w:t>а</w:t>
      </w:r>
      <w:r w:rsidRPr="005438A8">
        <w:rPr>
          <w:rFonts w:ascii="Arial" w:hAnsi="Arial" w:cs="Arial"/>
          <w:lang w:val="ru-RU"/>
        </w:rPr>
        <w:t xml:space="preserve">ц ће његову понуду одбити као неприхватљиву. </w:t>
      </w:r>
    </w:p>
    <w:p w:rsidR="008E3C22" w:rsidRDefault="008E3C22" w:rsidP="00CD0E8B">
      <w:pPr>
        <w:spacing w:line="240" w:lineRule="auto"/>
        <w:jc w:val="both"/>
        <w:rPr>
          <w:rFonts w:ascii="Arial" w:hAnsi="Arial" w:cs="Arial"/>
          <w:lang w:val="ru-RU"/>
        </w:rPr>
      </w:pPr>
    </w:p>
    <w:p w:rsidR="00BD0B0A" w:rsidRDefault="00BD0B0A" w:rsidP="00CD0E8B">
      <w:pPr>
        <w:spacing w:line="240" w:lineRule="auto"/>
        <w:jc w:val="both"/>
        <w:rPr>
          <w:rFonts w:ascii="Arial" w:hAnsi="Arial" w:cs="Arial"/>
          <w:lang w:val="ru-RU"/>
        </w:rPr>
      </w:pPr>
    </w:p>
    <w:p w:rsidR="00BD0B0A" w:rsidRPr="005438A8" w:rsidRDefault="00BD0B0A"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b/>
          <w:i/>
          <w:lang w:val="ru-RU"/>
        </w:rPr>
      </w:pPr>
      <w:r w:rsidRPr="005438A8">
        <w:rPr>
          <w:rFonts w:ascii="Arial" w:hAnsi="Arial" w:cs="Arial"/>
          <w:b/>
          <w:i/>
          <w:lang w:val="ru-RU"/>
        </w:rPr>
        <w:lastRenderedPageBreak/>
        <w:t>15. КОРИШЋЕЊЕ ПАТЕНТА И ОДГОВОРНОСТ ЗА ПОВРЕДУ ЗАШТИЋЕНИХ ПРАВА ИНТЕЛЕКТУАЛНЕ СВОЈИНЕ ТРЕЋИХ ЛИЦА</w:t>
      </w:r>
    </w:p>
    <w:p w:rsidR="00473089" w:rsidRPr="005438A8" w:rsidRDefault="00473089" w:rsidP="00CD0E8B">
      <w:pPr>
        <w:spacing w:line="240" w:lineRule="auto"/>
        <w:jc w:val="both"/>
        <w:rPr>
          <w:rFonts w:ascii="Arial" w:hAnsi="Arial" w:cs="Arial"/>
          <w:b/>
          <w:lang w:val="ru-RU"/>
        </w:rPr>
      </w:pPr>
    </w:p>
    <w:p w:rsidR="008E3C22" w:rsidRDefault="00473089" w:rsidP="00CD0E8B">
      <w:pPr>
        <w:spacing w:line="240" w:lineRule="auto"/>
        <w:jc w:val="both"/>
        <w:rPr>
          <w:rFonts w:ascii="Arial" w:eastAsia="TimesNewRomanPSMT" w:hAnsi="Arial" w:cs="Arial"/>
          <w:bCs/>
          <w:iCs/>
          <w:lang w:val="ru-RU"/>
        </w:rPr>
      </w:pPr>
      <w:r w:rsidRPr="005438A8">
        <w:rPr>
          <w:rFonts w:ascii="Arial" w:eastAsia="TimesNewRomanPSMT" w:hAnsi="Arial" w:cs="Arial"/>
          <w:bCs/>
          <w:iCs/>
          <w:lang w:val="ru-RU"/>
        </w:rPr>
        <w:t>Накнаду за коришћење патената, као и одговорност за повреду заштићених права интелектуалне својине трећих лица сноси понуђач.</w:t>
      </w:r>
    </w:p>
    <w:p w:rsidR="00BD0B0A" w:rsidRPr="005438A8" w:rsidRDefault="00BD0B0A" w:rsidP="00CD0E8B">
      <w:pPr>
        <w:spacing w:line="240" w:lineRule="auto"/>
        <w:jc w:val="both"/>
        <w:rPr>
          <w:rFonts w:ascii="Arial" w:eastAsia="TimesNewRomanPSMT" w:hAnsi="Arial" w:cs="Arial"/>
          <w:bCs/>
          <w:iCs/>
          <w:lang w:val="ru-RU"/>
        </w:rPr>
      </w:pPr>
    </w:p>
    <w:p w:rsidR="00473089" w:rsidRPr="005438A8" w:rsidRDefault="00473089" w:rsidP="00CD0E8B">
      <w:pPr>
        <w:spacing w:line="240" w:lineRule="auto"/>
        <w:jc w:val="both"/>
        <w:rPr>
          <w:rFonts w:ascii="Arial" w:hAnsi="Arial" w:cs="Arial"/>
          <w:b/>
          <w:bCs/>
          <w:i/>
          <w:lang w:val="ru-RU"/>
        </w:rPr>
      </w:pPr>
      <w:r w:rsidRPr="005438A8">
        <w:rPr>
          <w:rFonts w:ascii="Arial" w:hAnsi="Arial" w:cs="Arial"/>
          <w:b/>
          <w:bCs/>
          <w:i/>
          <w:lang w:val="ru-RU"/>
        </w:rPr>
        <w:t xml:space="preserve">16. НАЧИН И РОК ЗА ПОДНОШЕЊЕ ЗАХТЕВА ЗА ЗАШТИТУ ПРАВА ПОНУЂАЧА </w:t>
      </w:r>
    </w:p>
    <w:p w:rsidR="00473089" w:rsidRPr="005438A8" w:rsidRDefault="00473089" w:rsidP="00CD0E8B">
      <w:pPr>
        <w:spacing w:line="240" w:lineRule="auto"/>
        <w:jc w:val="both"/>
        <w:rPr>
          <w:rFonts w:ascii="Arial" w:hAnsi="Arial" w:cs="Arial"/>
          <w:lang w:val="ru-RU"/>
        </w:rPr>
      </w:pPr>
    </w:p>
    <w:p w:rsidR="00473089" w:rsidRPr="005438A8" w:rsidRDefault="00473089" w:rsidP="00CD0E8B">
      <w:pPr>
        <w:spacing w:line="240" w:lineRule="auto"/>
        <w:jc w:val="both"/>
        <w:rPr>
          <w:rFonts w:ascii="Arial" w:hAnsi="Arial" w:cs="Arial"/>
          <w:noProof/>
          <w:color w:val="000000" w:themeColor="text1"/>
          <w:lang w:val="sr-Cyrl-CS"/>
        </w:rPr>
      </w:pPr>
      <w:r w:rsidRPr="005438A8">
        <w:rPr>
          <w:rFonts w:ascii="Arial" w:hAnsi="Arial" w:cs="Arial"/>
          <w:noProof/>
          <w:color w:val="000000" w:themeColor="text1"/>
          <w:lang w:val="sr-Cyrl-CS"/>
        </w:rPr>
        <w:t>Захтев за заштиту права може да поднесе понуђач, односно свако заинтересовано лице које има интерес за доделу уговора у овом поступку јавне набавке и које је претрпело или би могло да претрпи штету због поступања наручиоца противно одредбама Закона о јавним набавкама (у даљем тексту: подносилац захтева).</w:t>
      </w:r>
    </w:p>
    <w:p w:rsidR="00473089" w:rsidRPr="005438A8" w:rsidRDefault="00473089" w:rsidP="00CD0E8B">
      <w:pPr>
        <w:spacing w:line="240" w:lineRule="auto"/>
        <w:jc w:val="both"/>
        <w:rPr>
          <w:rFonts w:ascii="Arial" w:hAnsi="Arial" w:cs="Arial"/>
          <w:noProof/>
          <w:color w:val="000000" w:themeColor="text1"/>
          <w:lang w:val="sr-Cyrl-CS"/>
        </w:rPr>
      </w:pPr>
      <w:r w:rsidRPr="005438A8">
        <w:rPr>
          <w:rFonts w:ascii="Arial" w:hAnsi="Arial" w:cs="Arial"/>
          <w:noProof/>
          <w:color w:val="000000" w:themeColor="text1"/>
          <w:lang w:val="sr-Cyrl-CS"/>
        </w:rPr>
        <w:t xml:space="preserve">Захтев за заштиту права подноси се наручиоцу, а копија се истовремено доставља Републичкој комисији. Захтев за заштиту права се доставља непосредно, електронском поштом на е-маил </w:t>
      </w:r>
      <w:hyperlink r:id="rId22" w:history="1">
        <w:r w:rsidR="00CE7B24" w:rsidRPr="005438A8">
          <w:rPr>
            <w:rStyle w:val="Hyperlink"/>
            <w:rFonts w:ascii="Arial" w:hAnsi="Arial" w:cs="Arial"/>
            <w:i/>
            <w:iCs/>
          </w:rPr>
          <w:t>olja.jasovic@sobatocina.org.rs</w:t>
        </w:r>
      </w:hyperlink>
      <w:r w:rsidRPr="005438A8">
        <w:rPr>
          <w:rFonts w:ascii="Arial" w:hAnsi="Arial" w:cs="Arial"/>
          <w:noProof/>
          <w:color w:val="000000" w:themeColor="text1"/>
          <w:lang w:val="sr-Cyrl-CS"/>
        </w:rPr>
        <w:t xml:space="preserve"> </w:t>
      </w:r>
      <w:r w:rsidR="00AE2702" w:rsidRPr="005438A8">
        <w:rPr>
          <w:rFonts w:ascii="Arial" w:hAnsi="Arial" w:cs="Arial"/>
        </w:rPr>
        <w:t xml:space="preserve">и </w:t>
      </w:r>
      <w:hyperlink r:id="rId23" w:history="1">
        <w:r w:rsidR="007C187A" w:rsidRPr="005438A8">
          <w:rPr>
            <w:rStyle w:val="Hyperlink"/>
            <w:rFonts w:ascii="Arial" w:hAnsi="Arial" w:cs="Arial"/>
          </w:rPr>
          <w:t>jelenadrageljevic@ymail.com</w:t>
        </w:r>
      </w:hyperlink>
      <w:r w:rsidR="007C187A" w:rsidRPr="005438A8">
        <w:rPr>
          <w:rFonts w:ascii="Arial" w:hAnsi="Arial" w:cs="Arial"/>
        </w:rPr>
        <w:t xml:space="preserve"> </w:t>
      </w:r>
      <w:r w:rsidRPr="005438A8">
        <w:rPr>
          <w:rFonts w:ascii="Arial" w:hAnsi="Arial" w:cs="Arial"/>
          <w:noProof/>
          <w:color w:val="000000" w:themeColor="text1"/>
          <w:lang w:val="sr-Cyrl-CS"/>
        </w:rPr>
        <w:t xml:space="preserve">или препорученом пошиљком са повратницом. </w:t>
      </w:r>
    </w:p>
    <w:p w:rsidR="00473089" w:rsidRPr="005438A8" w:rsidRDefault="00473089" w:rsidP="00CD0E8B">
      <w:pPr>
        <w:spacing w:line="240" w:lineRule="auto"/>
        <w:jc w:val="both"/>
        <w:rPr>
          <w:rFonts w:ascii="Arial" w:hAnsi="Arial" w:cs="Arial"/>
          <w:bCs/>
          <w:color w:val="auto"/>
        </w:rPr>
      </w:pPr>
      <w:proofErr w:type="gramStart"/>
      <w:r w:rsidRPr="005438A8">
        <w:rPr>
          <w:rFonts w:ascii="Arial" w:hAnsi="Arial" w:cs="Arial"/>
        </w:rPr>
        <w:t>О поднетом захтеву за заштиту права наручилац обавештава све учеснике у поступку јавне набавке, односно објављује обавештење о поднетом захтеву на Порталу јавних набавки</w:t>
      </w:r>
      <w:r w:rsidRPr="005438A8">
        <w:rPr>
          <w:rFonts w:ascii="Arial" w:hAnsi="Arial" w:cs="Arial"/>
          <w:color w:val="FF0000"/>
        </w:rPr>
        <w:t xml:space="preserve"> </w:t>
      </w:r>
      <w:r w:rsidRPr="005438A8">
        <w:rPr>
          <w:rFonts w:ascii="Arial" w:hAnsi="Arial" w:cs="Arial"/>
          <w:color w:val="auto"/>
        </w:rPr>
        <w:t>и на својој интернет страници, најкасније у року од два дана од дана пријема захтева.</w:t>
      </w:r>
      <w:proofErr w:type="gramEnd"/>
    </w:p>
    <w:p w:rsidR="00473089" w:rsidRPr="005438A8" w:rsidRDefault="00473089" w:rsidP="00CD0E8B">
      <w:pPr>
        <w:spacing w:line="240" w:lineRule="auto"/>
        <w:jc w:val="both"/>
        <w:rPr>
          <w:rFonts w:ascii="Arial" w:hAnsi="Arial" w:cs="Arial"/>
          <w:color w:val="auto"/>
          <w:lang w:val="sr-Cyrl-CS"/>
        </w:rPr>
      </w:pPr>
      <w:r w:rsidRPr="005438A8">
        <w:rPr>
          <w:rFonts w:ascii="Arial" w:hAnsi="Arial" w:cs="Arial"/>
        </w:rPr>
        <w:t xml:space="preserve">Уколико се захтевом за заштиту права оспорава врста поступка, садржина позива за подношење понуда или конкурсне документације, захтев ће се сматрати благовременим уколико је примљен од стране наручиоца најкасније седам дана пре истека рока за подношење понуда, без обзира на начин достављања </w:t>
      </w:r>
      <w:r w:rsidRPr="005438A8">
        <w:rPr>
          <w:rFonts w:ascii="Arial" w:hAnsi="Arial" w:cs="Arial"/>
          <w:color w:val="auto"/>
        </w:rPr>
        <w:t xml:space="preserve">и уколико је подносилац захтева у складу са чл. 63. </w:t>
      </w:r>
      <w:proofErr w:type="gramStart"/>
      <w:r w:rsidRPr="005438A8">
        <w:rPr>
          <w:rFonts w:ascii="Arial" w:hAnsi="Arial" w:cs="Arial"/>
          <w:color w:val="auto"/>
        </w:rPr>
        <w:t>ст</w:t>
      </w:r>
      <w:proofErr w:type="gramEnd"/>
      <w:r w:rsidRPr="005438A8">
        <w:rPr>
          <w:rFonts w:ascii="Arial" w:hAnsi="Arial" w:cs="Arial"/>
          <w:color w:val="auto"/>
        </w:rPr>
        <w:t>. 2. ЗЈН указао наручиоцу на евентуалне недостатке и неправилности, а наручилац исте није отклонио.</w:t>
      </w:r>
      <w:r w:rsidRPr="005438A8">
        <w:rPr>
          <w:rFonts w:ascii="Arial" w:hAnsi="Arial" w:cs="Arial"/>
          <w:color w:val="auto"/>
          <w:lang w:val="sr-Cyrl-CS"/>
        </w:rPr>
        <w:t xml:space="preserve"> </w:t>
      </w:r>
    </w:p>
    <w:p w:rsidR="00473089" w:rsidRPr="005438A8" w:rsidRDefault="00473089" w:rsidP="00CD0E8B">
      <w:pPr>
        <w:spacing w:line="240" w:lineRule="auto"/>
        <w:jc w:val="both"/>
        <w:rPr>
          <w:rFonts w:ascii="Arial" w:hAnsi="Arial" w:cs="Arial"/>
          <w:color w:val="FF0000"/>
          <w:lang w:val="sr-Cyrl-CS"/>
        </w:rPr>
      </w:pPr>
      <w:proofErr w:type="gramStart"/>
      <w:r w:rsidRPr="005438A8">
        <w:rPr>
          <w:rFonts w:ascii="Arial" w:hAnsi="Arial" w:cs="Arial"/>
          <w:color w:val="auto"/>
        </w:rPr>
        <w:t>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w:t>
      </w:r>
      <w:proofErr w:type="gramEnd"/>
      <w:r w:rsidRPr="005438A8">
        <w:rPr>
          <w:rFonts w:ascii="Arial" w:hAnsi="Arial" w:cs="Arial"/>
          <w:color w:val="auto"/>
        </w:rPr>
        <w:t xml:space="preserve"> </w:t>
      </w:r>
      <w:proofErr w:type="gramStart"/>
      <w:r w:rsidRPr="005438A8">
        <w:rPr>
          <w:rFonts w:ascii="Arial" w:hAnsi="Arial" w:cs="Arial"/>
          <w:color w:val="auto"/>
        </w:rPr>
        <w:t>После доношења одлуке о додели уговора из чл.108.</w:t>
      </w:r>
      <w:proofErr w:type="gramEnd"/>
      <w:r w:rsidRPr="005438A8">
        <w:rPr>
          <w:rFonts w:ascii="Arial" w:hAnsi="Arial" w:cs="Arial"/>
          <w:color w:val="auto"/>
        </w:rPr>
        <w:t xml:space="preserve"> </w:t>
      </w:r>
      <w:proofErr w:type="gramStart"/>
      <w:r w:rsidRPr="005438A8">
        <w:rPr>
          <w:rFonts w:ascii="Arial" w:hAnsi="Arial" w:cs="Arial"/>
          <w:color w:val="auto"/>
        </w:rPr>
        <w:t>ЗЈН или одлуке о обустави поступка јавне набавке из чл.</w:t>
      </w:r>
      <w:proofErr w:type="gramEnd"/>
      <w:r w:rsidRPr="005438A8">
        <w:rPr>
          <w:rFonts w:ascii="Arial" w:hAnsi="Arial" w:cs="Arial"/>
          <w:color w:val="auto"/>
        </w:rPr>
        <w:t xml:space="preserve"> 109. ЗЈН, рок за подношење захтева за заштиту права је </w:t>
      </w:r>
      <w:r w:rsidRPr="005438A8">
        <w:rPr>
          <w:rFonts w:ascii="Arial" w:hAnsi="Arial" w:cs="Arial"/>
          <w:color w:val="auto"/>
          <w:lang w:val="sr-Cyrl-CS"/>
        </w:rPr>
        <w:t xml:space="preserve">10 </w:t>
      </w:r>
      <w:r w:rsidRPr="005438A8">
        <w:rPr>
          <w:rFonts w:ascii="Arial" w:hAnsi="Arial" w:cs="Arial"/>
          <w:color w:val="auto"/>
        </w:rPr>
        <w:t>дана од дана објављивања одлуке</w:t>
      </w:r>
      <w:r w:rsidRPr="005438A8">
        <w:rPr>
          <w:rFonts w:ascii="Arial" w:hAnsi="Arial" w:cs="Arial"/>
          <w:color w:val="auto"/>
          <w:lang w:val="sr-Cyrl-CS"/>
        </w:rPr>
        <w:t xml:space="preserve"> на Порталу јавних набавки.</w:t>
      </w:r>
      <w:r w:rsidRPr="005438A8">
        <w:rPr>
          <w:rFonts w:ascii="Arial" w:hAnsi="Arial" w:cs="Arial"/>
          <w:color w:val="FF0000"/>
          <w:lang w:val="sr-Cyrl-CS"/>
        </w:rPr>
        <w:t xml:space="preserve"> </w:t>
      </w:r>
    </w:p>
    <w:p w:rsidR="00473089" w:rsidRPr="005438A8" w:rsidRDefault="00473089" w:rsidP="00CD0E8B">
      <w:pPr>
        <w:spacing w:line="240" w:lineRule="auto"/>
        <w:jc w:val="both"/>
        <w:rPr>
          <w:rFonts w:ascii="Arial" w:hAnsi="Arial" w:cs="Arial"/>
          <w:color w:val="auto"/>
          <w:lang w:val="sr-Cyrl-CS"/>
        </w:rPr>
      </w:pPr>
      <w:proofErr w:type="gramStart"/>
      <w:r w:rsidRPr="005438A8">
        <w:rPr>
          <w:rFonts w:ascii="Arial" w:hAnsi="Arial" w:cs="Arial"/>
          <w:color w:val="auto"/>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roofErr w:type="gramEnd"/>
      <w:r w:rsidRPr="005438A8">
        <w:rPr>
          <w:rFonts w:ascii="Arial" w:hAnsi="Arial" w:cs="Arial"/>
          <w:color w:val="auto"/>
        </w:rPr>
        <w:t xml:space="preserve"> </w:t>
      </w:r>
    </w:p>
    <w:p w:rsidR="00473089" w:rsidRPr="005438A8" w:rsidRDefault="00473089" w:rsidP="00CD0E8B">
      <w:pPr>
        <w:spacing w:line="240" w:lineRule="auto"/>
        <w:jc w:val="both"/>
        <w:rPr>
          <w:rFonts w:ascii="Arial" w:hAnsi="Arial" w:cs="Arial"/>
          <w:color w:val="auto"/>
          <w:lang w:val="sr-Cyrl-CS"/>
        </w:rPr>
      </w:pPr>
      <w:proofErr w:type="gramStart"/>
      <w:r w:rsidRPr="005438A8">
        <w:rPr>
          <w:rFonts w:ascii="Arial" w:hAnsi="Arial" w:cs="Arial"/>
          <w:color w:val="auto"/>
        </w:rPr>
        <w:t>Ако је у истом поступку јавне набавке поново поднет захтев за заштиту права од стр</w:t>
      </w:r>
      <w:r w:rsidRPr="005438A8">
        <w:rPr>
          <w:rFonts w:ascii="Arial" w:hAnsi="Arial" w:cs="Arial"/>
          <w:color w:val="auto"/>
          <w:lang w:val="sr-Cyrl-CS"/>
        </w:rPr>
        <w:t>а</w:t>
      </w:r>
      <w:r w:rsidRPr="005438A8">
        <w:rPr>
          <w:rFonts w:ascii="Arial" w:hAnsi="Arial" w:cs="Arial"/>
          <w:color w:val="auto"/>
        </w:rPr>
        <w:t>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w:t>
      </w:r>
      <w:proofErr w:type="gramEnd"/>
      <w:r w:rsidRPr="005438A8">
        <w:rPr>
          <w:rFonts w:ascii="Arial" w:hAnsi="Arial" w:cs="Arial"/>
          <w:color w:val="auto"/>
        </w:rPr>
        <w:t xml:space="preserve"> </w:t>
      </w:r>
    </w:p>
    <w:p w:rsidR="00473089" w:rsidRPr="005438A8" w:rsidRDefault="00473089" w:rsidP="00CD0E8B">
      <w:pPr>
        <w:spacing w:line="240" w:lineRule="auto"/>
        <w:jc w:val="both"/>
        <w:rPr>
          <w:rFonts w:ascii="Arial" w:hAnsi="Arial" w:cs="Arial"/>
          <w:color w:val="auto"/>
        </w:rPr>
      </w:pPr>
      <w:proofErr w:type="gramStart"/>
      <w:r w:rsidRPr="005438A8">
        <w:rPr>
          <w:rFonts w:ascii="Arial" w:hAnsi="Arial" w:cs="Arial"/>
          <w:color w:val="auto"/>
        </w:rPr>
        <w:t>Захтев за заштиту права не задржава даље активности наручиоца у поступку јавне набавке у складу са одредбама члана 150.</w:t>
      </w:r>
      <w:proofErr w:type="gramEnd"/>
      <w:r w:rsidRPr="005438A8">
        <w:rPr>
          <w:rFonts w:ascii="Arial" w:hAnsi="Arial" w:cs="Arial"/>
          <w:color w:val="auto"/>
        </w:rPr>
        <w:t xml:space="preserve"> </w:t>
      </w:r>
      <w:proofErr w:type="gramStart"/>
      <w:r w:rsidRPr="005438A8">
        <w:rPr>
          <w:rFonts w:ascii="Arial" w:hAnsi="Arial" w:cs="Arial"/>
          <w:color w:val="auto"/>
        </w:rPr>
        <w:t>овог</w:t>
      </w:r>
      <w:proofErr w:type="gramEnd"/>
      <w:r w:rsidRPr="005438A8">
        <w:rPr>
          <w:rFonts w:ascii="Arial" w:hAnsi="Arial" w:cs="Arial"/>
          <w:color w:val="auto"/>
        </w:rPr>
        <w:t xml:space="preserve"> ЗЈН.</w:t>
      </w:r>
    </w:p>
    <w:p w:rsidR="00473089" w:rsidRPr="005438A8" w:rsidRDefault="00473089" w:rsidP="00CD0E8B">
      <w:pPr>
        <w:spacing w:line="240" w:lineRule="auto"/>
        <w:jc w:val="both"/>
        <w:rPr>
          <w:rFonts w:ascii="Arial" w:hAnsi="Arial" w:cs="Arial"/>
          <w:color w:val="auto"/>
        </w:rPr>
      </w:pPr>
      <w:r w:rsidRPr="005438A8">
        <w:rPr>
          <w:rFonts w:ascii="Arial" w:hAnsi="Arial" w:cs="Arial"/>
          <w:color w:val="auto"/>
        </w:rPr>
        <w:t xml:space="preserve">Захтев за заштиту права мора да садржи: </w:t>
      </w:r>
    </w:p>
    <w:p w:rsidR="00473089" w:rsidRPr="005438A8" w:rsidRDefault="00473089" w:rsidP="0074046F">
      <w:pPr>
        <w:numPr>
          <w:ilvl w:val="0"/>
          <w:numId w:val="16"/>
        </w:numPr>
        <w:spacing w:line="240" w:lineRule="auto"/>
        <w:jc w:val="both"/>
        <w:rPr>
          <w:rFonts w:ascii="Arial" w:hAnsi="Arial" w:cs="Arial"/>
          <w:color w:val="auto"/>
        </w:rPr>
      </w:pPr>
      <w:r w:rsidRPr="005438A8">
        <w:rPr>
          <w:rFonts w:ascii="Arial" w:hAnsi="Arial" w:cs="Arial"/>
          <w:color w:val="auto"/>
        </w:rPr>
        <w:t xml:space="preserve">назив и адресу подносиоца захтева и лице за контакт; </w:t>
      </w:r>
    </w:p>
    <w:p w:rsidR="00473089" w:rsidRPr="005438A8" w:rsidRDefault="00473089" w:rsidP="0074046F">
      <w:pPr>
        <w:numPr>
          <w:ilvl w:val="0"/>
          <w:numId w:val="16"/>
        </w:numPr>
        <w:spacing w:line="240" w:lineRule="auto"/>
        <w:jc w:val="both"/>
        <w:rPr>
          <w:rFonts w:ascii="Arial" w:hAnsi="Arial" w:cs="Arial"/>
          <w:color w:val="auto"/>
        </w:rPr>
      </w:pPr>
      <w:r w:rsidRPr="005438A8">
        <w:rPr>
          <w:rFonts w:ascii="Arial" w:hAnsi="Arial" w:cs="Arial"/>
          <w:color w:val="auto"/>
        </w:rPr>
        <w:t>назив и адресу наручиоца;</w:t>
      </w:r>
    </w:p>
    <w:p w:rsidR="00473089" w:rsidRPr="005438A8" w:rsidRDefault="00473089" w:rsidP="0074046F">
      <w:pPr>
        <w:numPr>
          <w:ilvl w:val="0"/>
          <w:numId w:val="16"/>
        </w:numPr>
        <w:spacing w:line="240" w:lineRule="auto"/>
        <w:jc w:val="both"/>
        <w:rPr>
          <w:rFonts w:ascii="Arial" w:hAnsi="Arial" w:cs="Arial"/>
          <w:color w:val="auto"/>
        </w:rPr>
      </w:pPr>
      <w:r w:rsidRPr="005438A8">
        <w:rPr>
          <w:rFonts w:ascii="Arial" w:hAnsi="Arial" w:cs="Arial"/>
          <w:color w:val="auto"/>
        </w:rPr>
        <w:t xml:space="preserve">податке о јавној набавци која је предмет захтева, односно о одлуци наручиоца; </w:t>
      </w:r>
    </w:p>
    <w:p w:rsidR="00473089" w:rsidRPr="005438A8" w:rsidRDefault="00473089" w:rsidP="0074046F">
      <w:pPr>
        <w:numPr>
          <w:ilvl w:val="0"/>
          <w:numId w:val="16"/>
        </w:numPr>
        <w:spacing w:line="240" w:lineRule="auto"/>
        <w:jc w:val="both"/>
        <w:rPr>
          <w:rFonts w:ascii="Arial" w:hAnsi="Arial" w:cs="Arial"/>
          <w:color w:val="auto"/>
        </w:rPr>
      </w:pPr>
      <w:r w:rsidRPr="005438A8">
        <w:rPr>
          <w:rFonts w:ascii="Arial" w:hAnsi="Arial" w:cs="Arial"/>
          <w:color w:val="auto"/>
        </w:rPr>
        <w:lastRenderedPageBreak/>
        <w:t xml:space="preserve">повреде прописа којима се уређује поступак јавне набавке; </w:t>
      </w:r>
    </w:p>
    <w:p w:rsidR="00473089" w:rsidRPr="005438A8" w:rsidRDefault="00473089" w:rsidP="0074046F">
      <w:pPr>
        <w:numPr>
          <w:ilvl w:val="0"/>
          <w:numId w:val="16"/>
        </w:numPr>
        <w:spacing w:line="240" w:lineRule="auto"/>
        <w:jc w:val="both"/>
        <w:rPr>
          <w:rFonts w:ascii="Arial" w:hAnsi="Arial" w:cs="Arial"/>
          <w:color w:val="auto"/>
        </w:rPr>
      </w:pPr>
      <w:r w:rsidRPr="005438A8">
        <w:rPr>
          <w:rFonts w:ascii="Arial" w:hAnsi="Arial" w:cs="Arial"/>
          <w:color w:val="auto"/>
        </w:rPr>
        <w:t xml:space="preserve">чињенице и доказе којима се повреде доказују; </w:t>
      </w:r>
    </w:p>
    <w:p w:rsidR="00473089" w:rsidRPr="005438A8" w:rsidRDefault="00473089" w:rsidP="0074046F">
      <w:pPr>
        <w:numPr>
          <w:ilvl w:val="0"/>
          <w:numId w:val="16"/>
        </w:numPr>
        <w:spacing w:line="240" w:lineRule="auto"/>
        <w:jc w:val="both"/>
        <w:rPr>
          <w:rFonts w:ascii="Arial" w:hAnsi="Arial" w:cs="Arial"/>
          <w:color w:val="auto"/>
        </w:rPr>
      </w:pPr>
      <w:proofErr w:type="gramStart"/>
      <w:r w:rsidRPr="005438A8">
        <w:rPr>
          <w:rFonts w:ascii="Arial" w:hAnsi="Arial" w:cs="Arial"/>
          <w:color w:val="auto"/>
        </w:rPr>
        <w:t>потврду</w:t>
      </w:r>
      <w:proofErr w:type="gramEnd"/>
      <w:r w:rsidRPr="005438A8">
        <w:rPr>
          <w:rFonts w:ascii="Arial" w:hAnsi="Arial" w:cs="Arial"/>
          <w:color w:val="auto"/>
        </w:rPr>
        <w:t xml:space="preserve"> о уплати таксе из члана 156. ЗЈН; </w:t>
      </w:r>
    </w:p>
    <w:p w:rsidR="00473089" w:rsidRPr="005438A8" w:rsidRDefault="00473089" w:rsidP="0074046F">
      <w:pPr>
        <w:numPr>
          <w:ilvl w:val="0"/>
          <w:numId w:val="16"/>
        </w:numPr>
        <w:spacing w:line="240" w:lineRule="auto"/>
        <w:jc w:val="both"/>
        <w:rPr>
          <w:rFonts w:ascii="Arial" w:hAnsi="Arial" w:cs="Arial"/>
          <w:color w:val="auto"/>
        </w:rPr>
      </w:pPr>
      <w:proofErr w:type="gramStart"/>
      <w:r w:rsidRPr="005438A8">
        <w:rPr>
          <w:rFonts w:ascii="Arial" w:hAnsi="Arial" w:cs="Arial"/>
          <w:color w:val="auto"/>
        </w:rPr>
        <w:t>потпис</w:t>
      </w:r>
      <w:proofErr w:type="gramEnd"/>
      <w:r w:rsidRPr="005438A8">
        <w:rPr>
          <w:rFonts w:ascii="Arial" w:hAnsi="Arial" w:cs="Arial"/>
          <w:color w:val="auto"/>
        </w:rPr>
        <w:t xml:space="preserve"> подносиоца.</w:t>
      </w:r>
    </w:p>
    <w:p w:rsidR="00473089" w:rsidRPr="005438A8" w:rsidRDefault="00473089" w:rsidP="00CD0E8B">
      <w:pPr>
        <w:spacing w:line="240" w:lineRule="auto"/>
        <w:ind w:left="720"/>
        <w:jc w:val="both"/>
        <w:rPr>
          <w:rFonts w:ascii="Arial" w:hAnsi="Arial" w:cs="Arial"/>
          <w:color w:val="FF0000"/>
        </w:rPr>
      </w:pPr>
    </w:p>
    <w:p w:rsidR="00473089" w:rsidRPr="005438A8" w:rsidRDefault="00473089" w:rsidP="00CD0E8B">
      <w:pPr>
        <w:spacing w:line="240" w:lineRule="auto"/>
        <w:jc w:val="both"/>
        <w:rPr>
          <w:rFonts w:ascii="Arial" w:hAnsi="Arial" w:cs="Arial"/>
          <w:color w:val="auto"/>
        </w:rPr>
      </w:pPr>
      <w:proofErr w:type="gramStart"/>
      <w:r w:rsidRPr="005438A8">
        <w:rPr>
          <w:rFonts w:ascii="Arial" w:hAnsi="Arial" w:cs="Arial"/>
          <w:color w:val="auto"/>
        </w:rPr>
        <w:t>Валидан доказ о извршеној уплати таксе, у складу са Упутством о уплати таксе за подношење захтева за заштиту права Републичке комисије, објављеном на сајту Републичке комисије, у смислу члана 151.</w:t>
      </w:r>
      <w:proofErr w:type="gramEnd"/>
      <w:r w:rsidRPr="005438A8">
        <w:rPr>
          <w:rFonts w:ascii="Arial" w:hAnsi="Arial" w:cs="Arial"/>
          <w:color w:val="auto"/>
        </w:rPr>
        <w:t xml:space="preserve"> </w:t>
      </w:r>
      <w:proofErr w:type="gramStart"/>
      <w:r w:rsidRPr="005438A8">
        <w:rPr>
          <w:rFonts w:ascii="Arial" w:hAnsi="Arial" w:cs="Arial"/>
          <w:color w:val="auto"/>
        </w:rPr>
        <w:t>став</w:t>
      </w:r>
      <w:proofErr w:type="gramEnd"/>
      <w:r w:rsidRPr="005438A8">
        <w:rPr>
          <w:rFonts w:ascii="Arial" w:hAnsi="Arial" w:cs="Arial"/>
          <w:color w:val="auto"/>
        </w:rPr>
        <w:t xml:space="preserve"> 1. </w:t>
      </w:r>
      <w:proofErr w:type="gramStart"/>
      <w:r w:rsidRPr="005438A8">
        <w:rPr>
          <w:rFonts w:ascii="Arial" w:hAnsi="Arial" w:cs="Arial"/>
          <w:color w:val="auto"/>
        </w:rPr>
        <w:t>тачка</w:t>
      </w:r>
      <w:proofErr w:type="gramEnd"/>
      <w:r w:rsidRPr="005438A8">
        <w:rPr>
          <w:rFonts w:ascii="Arial" w:hAnsi="Arial" w:cs="Arial"/>
          <w:color w:val="auto"/>
        </w:rPr>
        <w:t xml:space="preserve"> 6) ЗЈН, је: </w:t>
      </w:r>
    </w:p>
    <w:p w:rsidR="00473089" w:rsidRPr="005438A8" w:rsidRDefault="00473089" w:rsidP="00CD0E8B">
      <w:pPr>
        <w:pStyle w:val="Default"/>
        <w:jc w:val="both"/>
        <w:rPr>
          <w:color w:val="auto"/>
        </w:rPr>
      </w:pPr>
      <w:r w:rsidRPr="005438A8">
        <w:rPr>
          <w:color w:val="auto"/>
        </w:rPr>
        <w:t xml:space="preserve">1. </w:t>
      </w:r>
      <w:r w:rsidRPr="005438A8">
        <w:rPr>
          <w:b/>
          <w:bCs/>
          <w:color w:val="auto"/>
        </w:rPr>
        <w:t xml:space="preserve">Потврда о извршеној уплати таксе </w:t>
      </w:r>
      <w:r w:rsidRPr="005438A8">
        <w:rPr>
          <w:color w:val="auto"/>
        </w:rPr>
        <w:t xml:space="preserve">из члана 156. ЗЈН која садржи следеће елементе: </w:t>
      </w:r>
    </w:p>
    <w:p w:rsidR="00473089" w:rsidRPr="005438A8" w:rsidRDefault="00473089" w:rsidP="00CD0E8B">
      <w:pPr>
        <w:pStyle w:val="Default"/>
        <w:jc w:val="both"/>
        <w:rPr>
          <w:color w:val="auto"/>
        </w:rPr>
      </w:pPr>
      <w:r w:rsidRPr="005438A8">
        <w:rPr>
          <w:color w:val="auto"/>
        </w:rPr>
        <w:t xml:space="preserve">   (1) да буде издата од стране банке и да садржи печат банке; </w:t>
      </w:r>
    </w:p>
    <w:p w:rsidR="00473089" w:rsidRPr="005438A8" w:rsidRDefault="00473089" w:rsidP="00CD0E8B">
      <w:pPr>
        <w:pStyle w:val="Default"/>
        <w:jc w:val="both"/>
        <w:rPr>
          <w:color w:val="auto"/>
        </w:rPr>
      </w:pPr>
      <w:r w:rsidRPr="005438A8">
        <w:rPr>
          <w:color w:val="auto"/>
        </w:rPr>
        <w:t xml:space="preserve">   (2) да представља доказ о извршеној уплати таксе, што значи да потврда мора да садржи податак да је налог за уплату таксе, односно налог за пренос средстава реализован, као и датум извршења налога. </w:t>
      </w:r>
    </w:p>
    <w:p w:rsidR="00473089" w:rsidRPr="005438A8" w:rsidRDefault="00473089" w:rsidP="00CD0E8B">
      <w:pPr>
        <w:pStyle w:val="Default"/>
        <w:jc w:val="both"/>
        <w:rPr>
          <w:color w:val="auto"/>
        </w:rPr>
      </w:pPr>
      <w:r w:rsidRPr="005438A8">
        <w:rPr>
          <w:color w:val="auto"/>
        </w:rPr>
        <w:t xml:space="preserve">* Републичка комисија може да изврши увид у одговарајући извод евиденционог рачуна достављеног од стране Министарства финансија – Управе за трезор и на тај начин додатно провери чињеницу да ли је налог за пренос реализован. </w:t>
      </w:r>
    </w:p>
    <w:p w:rsidR="00473089" w:rsidRPr="005438A8" w:rsidRDefault="00473089" w:rsidP="00CD0E8B">
      <w:pPr>
        <w:pStyle w:val="Default"/>
        <w:jc w:val="both"/>
        <w:rPr>
          <w:color w:val="auto"/>
        </w:rPr>
      </w:pPr>
      <w:r w:rsidRPr="005438A8">
        <w:rPr>
          <w:color w:val="auto"/>
        </w:rPr>
        <w:t xml:space="preserve">   (3) износ таксе из члана 156. ЗЈН чија се уплата врши – 120.000 динара; </w:t>
      </w:r>
    </w:p>
    <w:p w:rsidR="00473089" w:rsidRPr="005438A8" w:rsidRDefault="00473089" w:rsidP="00CD0E8B">
      <w:pPr>
        <w:pStyle w:val="Default"/>
        <w:jc w:val="both"/>
        <w:rPr>
          <w:color w:val="auto"/>
        </w:rPr>
      </w:pPr>
      <w:r w:rsidRPr="005438A8">
        <w:rPr>
          <w:color w:val="auto"/>
        </w:rPr>
        <w:t xml:space="preserve">   (4) број рачуна: 840-30678845-06; </w:t>
      </w:r>
    </w:p>
    <w:p w:rsidR="00473089" w:rsidRPr="005438A8" w:rsidRDefault="00473089" w:rsidP="00CD0E8B">
      <w:pPr>
        <w:pStyle w:val="Default"/>
        <w:jc w:val="both"/>
        <w:rPr>
          <w:color w:val="auto"/>
        </w:rPr>
      </w:pPr>
      <w:r w:rsidRPr="005438A8">
        <w:rPr>
          <w:color w:val="auto"/>
        </w:rPr>
        <w:t xml:space="preserve">   (5) шифру плаћања: 153 или 253; </w:t>
      </w:r>
    </w:p>
    <w:p w:rsidR="00473089" w:rsidRPr="005438A8" w:rsidRDefault="00473089" w:rsidP="00CD0E8B">
      <w:pPr>
        <w:pStyle w:val="Default"/>
        <w:jc w:val="both"/>
        <w:rPr>
          <w:color w:val="auto"/>
        </w:rPr>
      </w:pPr>
      <w:r w:rsidRPr="005438A8">
        <w:rPr>
          <w:color w:val="auto"/>
        </w:rPr>
        <w:t xml:space="preserve">   (6) позив на број: подаци о броју или ознаци јавне набавке поводом које се подноси захтев за заштиту права; </w:t>
      </w:r>
    </w:p>
    <w:p w:rsidR="00473089" w:rsidRPr="005438A8" w:rsidRDefault="00473089" w:rsidP="00CD0E8B">
      <w:pPr>
        <w:pStyle w:val="Default"/>
        <w:jc w:val="both"/>
        <w:rPr>
          <w:color w:val="auto"/>
        </w:rPr>
      </w:pPr>
      <w:r w:rsidRPr="005438A8">
        <w:rPr>
          <w:color w:val="auto"/>
        </w:rPr>
        <w:t xml:space="preserve">   (7) сврха: ЗЗП; ...........</w:t>
      </w:r>
      <w:r w:rsidRPr="005438A8">
        <w:rPr>
          <w:i/>
          <w:iCs/>
          <w:color w:val="auto"/>
        </w:rPr>
        <w:t>[навести назив наручиоца]</w:t>
      </w:r>
      <w:r w:rsidRPr="005438A8">
        <w:rPr>
          <w:color w:val="auto"/>
        </w:rPr>
        <w:t>; јавна набавка........</w:t>
      </w:r>
      <w:r w:rsidRPr="005438A8">
        <w:rPr>
          <w:i/>
          <w:iCs/>
          <w:color w:val="auto"/>
        </w:rPr>
        <w:t>[навести редни број јавне набавке]</w:t>
      </w:r>
      <w:r w:rsidRPr="005438A8">
        <w:rPr>
          <w:color w:val="auto"/>
        </w:rPr>
        <w:t>;</w:t>
      </w:r>
    </w:p>
    <w:p w:rsidR="00473089" w:rsidRPr="005438A8" w:rsidRDefault="00473089" w:rsidP="00CD0E8B">
      <w:pPr>
        <w:pStyle w:val="Default"/>
        <w:jc w:val="both"/>
        <w:rPr>
          <w:color w:val="auto"/>
        </w:rPr>
      </w:pPr>
      <w:r w:rsidRPr="005438A8">
        <w:rPr>
          <w:color w:val="auto"/>
        </w:rPr>
        <w:t xml:space="preserve">   (8) корисник: буџет Републике Србије; </w:t>
      </w:r>
    </w:p>
    <w:p w:rsidR="00473089" w:rsidRPr="005438A8" w:rsidRDefault="00473089" w:rsidP="00CD0E8B">
      <w:pPr>
        <w:pStyle w:val="Default"/>
        <w:jc w:val="both"/>
        <w:rPr>
          <w:color w:val="auto"/>
        </w:rPr>
      </w:pPr>
      <w:r w:rsidRPr="005438A8">
        <w:rPr>
          <w:color w:val="auto"/>
        </w:rPr>
        <w:t xml:space="preserve">   (9) назив уплатиоца, односно назив подносиоца захтева за заштиту права за којег је извршена уплата таксе; </w:t>
      </w:r>
    </w:p>
    <w:p w:rsidR="00473089" w:rsidRPr="005438A8" w:rsidRDefault="00473089" w:rsidP="00CD0E8B">
      <w:pPr>
        <w:pStyle w:val="Default"/>
        <w:rPr>
          <w:color w:val="auto"/>
        </w:rPr>
      </w:pPr>
      <w:r w:rsidRPr="005438A8">
        <w:rPr>
          <w:color w:val="auto"/>
        </w:rPr>
        <w:t xml:space="preserve">  (10) потпис овлашћеног лица банке, </w:t>
      </w:r>
      <w:r w:rsidRPr="005438A8">
        <w:rPr>
          <w:b/>
          <w:bCs/>
          <w:color w:val="auto"/>
        </w:rPr>
        <w:t xml:space="preserve">или </w:t>
      </w:r>
    </w:p>
    <w:p w:rsidR="00473089" w:rsidRPr="005438A8" w:rsidRDefault="00473089" w:rsidP="00CD0E8B">
      <w:pPr>
        <w:pStyle w:val="Default"/>
        <w:jc w:val="both"/>
        <w:rPr>
          <w:color w:val="auto"/>
        </w:rPr>
      </w:pPr>
      <w:r w:rsidRPr="005438A8">
        <w:rPr>
          <w:color w:val="auto"/>
        </w:rPr>
        <w:t xml:space="preserve">2. </w:t>
      </w:r>
      <w:r w:rsidRPr="005438A8">
        <w:rPr>
          <w:b/>
          <w:bCs/>
          <w:color w:val="auto"/>
        </w:rPr>
        <w:t>Налог за уплату</w:t>
      </w:r>
      <w:r w:rsidRPr="005438A8">
        <w:rPr>
          <w:color w:val="auto"/>
        </w:rPr>
        <w:t xml:space="preserve">, први примерак, оверен потписом овлашћеног лица и печатом банке или поште, који садржи и све друге елементе из потврде о извршеној уплати таксе наведене под тачком 1, </w:t>
      </w:r>
      <w:r w:rsidRPr="005438A8">
        <w:rPr>
          <w:b/>
          <w:bCs/>
          <w:color w:val="auto"/>
        </w:rPr>
        <w:t xml:space="preserve">или </w:t>
      </w:r>
    </w:p>
    <w:p w:rsidR="00473089" w:rsidRPr="005438A8" w:rsidRDefault="00473089" w:rsidP="00CD0E8B">
      <w:pPr>
        <w:pStyle w:val="Default"/>
        <w:jc w:val="both"/>
        <w:rPr>
          <w:color w:val="auto"/>
        </w:rPr>
      </w:pPr>
      <w:r w:rsidRPr="005438A8">
        <w:rPr>
          <w:color w:val="auto"/>
        </w:rPr>
        <w:t xml:space="preserve">3. </w:t>
      </w:r>
      <w:r w:rsidRPr="005438A8">
        <w:rPr>
          <w:b/>
          <w:bCs/>
          <w:color w:val="auto"/>
        </w:rPr>
        <w:t>Потврда издата од стране Републике Србије, Министарства финансија, Управе за трезор</w:t>
      </w:r>
      <w:r w:rsidRPr="005438A8">
        <w:rPr>
          <w:color w:val="auto"/>
        </w:rPr>
        <w:t xml:space="preserve">, потписана и оверена печатом, која садржи све елементе из потврде о извршеној уплати таксе из тачке 1, осим оних наведених под (1) и (10), за подносиоце захтева за заштиту права који имају отворен рачун у оквиру припадајућег консолидованог рачуна трезора, а који се води у Управи за трезор (корисници буџетских средстава, корисници средстава организација за обавезно социјално осигурање и други корисници јавних средстава), </w:t>
      </w:r>
      <w:r w:rsidRPr="005438A8">
        <w:rPr>
          <w:b/>
          <w:bCs/>
          <w:color w:val="auto"/>
        </w:rPr>
        <w:t xml:space="preserve">или </w:t>
      </w:r>
    </w:p>
    <w:p w:rsidR="00473089" w:rsidRPr="005438A8" w:rsidRDefault="00473089" w:rsidP="00CD0E8B">
      <w:pPr>
        <w:spacing w:line="240" w:lineRule="auto"/>
        <w:jc w:val="both"/>
        <w:rPr>
          <w:rFonts w:ascii="Arial" w:hAnsi="Arial" w:cs="Arial"/>
          <w:color w:val="auto"/>
        </w:rPr>
      </w:pPr>
      <w:r w:rsidRPr="005438A8">
        <w:rPr>
          <w:rFonts w:ascii="Arial" w:hAnsi="Arial" w:cs="Arial"/>
          <w:color w:val="auto"/>
        </w:rPr>
        <w:t xml:space="preserve">4. </w:t>
      </w:r>
      <w:r w:rsidRPr="005438A8">
        <w:rPr>
          <w:rFonts w:ascii="Arial" w:hAnsi="Arial" w:cs="Arial"/>
          <w:b/>
          <w:bCs/>
          <w:color w:val="auto"/>
        </w:rPr>
        <w:t>Потврда издата од стране Народне банке Србије</w:t>
      </w:r>
      <w:r w:rsidRPr="005438A8">
        <w:rPr>
          <w:rFonts w:ascii="Arial" w:hAnsi="Arial" w:cs="Arial"/>
          <w:color w:val="auto"/>
        </w:rPr>
        <w:t xml:space="preserve">, која садржи све елементе из потврде о извршеној уплати таксе из тачке 1, за подносиоце захтева за заштиту права (банке и други субјекти) који имају отворен рачун код </w:t>
      </w:r>
    </w:p>
    <w:p w:rsidR="00473089" w:rsidRPr="005438A8" w:rsidRDefault="00473089" w:rsidP="00CD0E8B">
      <w:pPr>
        <w:spacing w:line="240" w:lineRule="auto"/>
        <w:jc w:val="both"/>
        <w:rPr>
          <w:rFonts w:ascii="Arial" w:hAnsi="Arial" w:cs="Arial"/>
          <w:color w:val="auto"/>
        </w:rPr>
      </w:pPr>
      <w:proofErr w:type="gramStart"/>
      <w:r w:rsidRPr="005438A8">
        <w:rPr>
          <w:rFonts w:ascii="Arial" w:eastAsia="TimesNewRomanPSMT" w:hAnsi="Arial" w:cs="Arial"/>
          <w:bCs/>
          <w:color w:val="auto"/>
        </w:rPr>
        <w:t>Поступак заштите права понуђача регулисан је одредбама чл.</w:t>
      </w:r>
      <w:proofErr w:type="gramEnd"/>
      <w:r w:rsidRPr="005438A8">
        <w:rPr>
          <w:rFonts w:ascii="Arial" w:eastAsia="TimesNewRomanPSMT" w:hAnsi="Arial" w:cs="Arial"/>
          <w:bCs/>
          <w:color w:val="auto"/>
        </w:rPr>
        <w:t xml:space="preserve"> 138. - 166. </w:t>
      </w:r>
      <w:proofErr w:type="gramStart"/>
      <w:r w:rsidRPr="005438A8">
        <w:rPr>
          <w:rFonts w:ascii="Arial" w:eastAsia="TimesNewRomanPSMT" w:hAnsi="Arial" w:cs="Arial"/>
          <w:bCs/>
          <w:color w:val="auto"/>
        </w:rPr>
        <w:t>ЗЈН.</w:t>
      </w:r>
      <w:proofErr w:type="gramEnd"/>
    </w:p>
    <w:p w:rsidR="008E3C22" w:rsidRPr="005438A8" w:rsidRDefault="008E3C22" w:rsidP="00CD0E8B">
      <w:pPr>
        <w:spacing w:line="240" w:lineRule="auto"/>
        <w:jc w:val="both"/>
        <w:rPr>
          <w:rFonts w:ascii="Arial" w:hAnsi="Arial" w:cs="Arial"/>
          <w:lang w:val="sr-Cyrl-CS"/>
        </w:rPr>
      </w:pPr>
    </w:p>
    <w:p w:rsidR="00473089" w:rsidRPr="005438A8" w:rsidRDefault="00473089" w:rsidP="00CD0E8B">
      <w:pPr>
        <w:spacing w:line="240" w:lineRule="auto"/>
        <w:jc w:val="both"/>
        <w:rPr>
          <w:rFonts w:ascii="Arial" w:hAnsi="Arial" w:cs="Arial"/>
          <w:b/>
          <w:i/>
          <w:lang w:val="ru-RU"/>
        </w:rPr>
      </w:pPr>
      <w:r w:rsidRPr="005438A8">
        <w:rPr>
          <w:rFonts w:ascii="Arial" w:hAnsi="Arial" w:cs="Arial"/>
          <w:b/>
          <w:i/>
          <w:lang w:val="ru-RU"/>
        </w:rPr>
        <w:t>1</w:t>
      </w:r>
      <w:r w:rsidR="008E3C22" w:rsidRPr="005438A8">
        <w:rPr>
          <w:rFonts w:ascii="Arial" w:hAnsi="Arial" w:cs="Arial"/>
          <w:b/>
          <w:i/>
          <w:lang w:val="ru-RU"/>
        </w:rPr>
        <w:t>7</w:t>
      </w:r>
      <w:r w:rsidRPr="005438A8">
        <w:rPr>
          <w:rFonts w:ascii="Arial" w:hAnsi="Arial" w:cs="Arial"/>
          <w:b/>
          <w:i/>
          <w:lang w:val="ru-RU"/>
        </w:rPr>
        <w:t>. РОК У КОЈЕМ ЋЕ УГОВОР БИТИ ЗАКЉУЧЕН</w:t>
      </w:r>
    </w:p>
    <w:p w:rsidR="00473089" w:rsidRPr="005438A8" w:rsidRDefault="00473089" w:rsidP="00CD0E8B">
      <w:pPr>
        <w:spacing w:line="240" w:lineRule="auto"/>
        <w:jc w:val="both"/>
        <w:rPr>
          <w:rFonts w:ascii="Arial" w:hAnsi="Arial" w:cs="Arial"/>
          <w:b/>
          <w:lang w:val="sr-Cyrl-CS"/>
        </w:rPr>
      </w:pPr>
    </w:p>
    <w:p w:rsidR="00473089" w:rsidRPr="005438A8" w:rsidRDefault="00473089" w:rsidP="00CD0E8B">
      <w:pPr>
        <w:spacing w:line="240" w:lineRule="auto"/>
        <w:jc w:val="both"/>
        <w:rPr>
          <w:rFonts w:ascii="Arial" w:hAnsi="Arial" w:cs="Arial"/>
          <w:lang w:val="sr-Cyrl-CS"/>
        </w:rPr>
      </w:pPr>
      <w:r w:rsidRPr="005438A8">
        <w:rPr>
          <w:rFonts w:ascii="Arial" w:hAnsi="Arial" w:cs="Arial"/>
          <w:lang w:val="sr-Cyrl-CS"/>
        </w:rPr>
        <w:t>Одлука о дедели уговора биће донета у року од 25 дана од дана отварања понуда.</w:t>
      </w:r>
    </w:p>
    <w:p w:rsidR="00473089" w:rsidRPr="005438A8" w:rsidRDefault="00473089" w:rsidP="00CD0E8B">
      <w:pPr>
        <w:spacing w:line="240" w:lineRule="auto"/>
        <w:jc w:val="both"/>
        <w:rPr>
          <w:rFonts w:ascii="Arial" w:hAnsi="Arial" w:cs="Arial"/>
          <w:noProof/>
          <w:color w:val="000000" w:themeColor="text1"/>
          <w:lang w:val="sr-Cyrl-CS"/>
        </w:rPr>
      </w:pPr>
      <w:r w:rsidRPr="005438A8">
        <w:rPr>
          <w:rFonts w:ascii="Arial" w:hAnsi="Arial" w:cs="Arial"/>
          <w:noProof/>
          <w:color w:val="000000" w:themeColor="text1"/>
          <w:lang w:val="sr-Cyrl-CS"/>
        </w:rPr>
        <w:t>Наручилац ће уговор о јавној набавци доставити понуђачу којем је уговор додељен у року од осам дана од дана протека рока за подношење захтева за заштиту права из члана 149. Закона.</w:t>
      </w:r>
    </w:p>
    <w:p w:rsidR="00473089" w:rsidRPr="005438A8" w:rsidRDefault="00473089" w:rsidP="00CD0E8B">
      <w:pPr>
        <w:spacing w:line="240" w:lineRule="auto"/>
        <w:jc w:val="both"/>
        <w:rPr>
          <w:rFonts w:ascii="Arial" w:hAnsi="Arial" w:cs="Arial"/>
          <w:noProof/>
          <w:lang w:val="sr-Latn-CS"/>
        </w:rPr>
      </w:pPr>
      <w:r w:rsidRPr="005438A8">
        <w:rPr>
          <w:rFonts w:ascii="Arial" w:hAnsi="Arial" w:cs="Arial"/>
          <w:noProof/>
          <w:lang w:val="sr-Cyrl-CS"/>
        </w:rPr>
        <w:lastRenderedPageBreak/>
        <w:t xml:space="preserve">У случају да је поднета само једна понуда наручилац може закључити уговор пре истека рока за подношење захтева за заштиту права, у складу са чланом 112. став 2. тачка 5) Закона. </w:t>
      </w:r>
    </w:p>
    <w:p w:rsidR="00D56951" w:rsidRPr="00D56951" w:rsidRDefault="00D56951" w:rsidP="00CD0E8B">
      <w:pPr>
        <w:spacing w:line="240" w:lineRule="auto"/>
        <w:jc w:val="both"/>
        <w:rPr>
          <w:rFonts w:ascii="Arial" w:hAnsi="Arial" w:cs="Arial"/>
          <w:noProof/>
          <w:lang w:val="sr-Cyrl-CS"/>
        </w:rPr>
      </w:pPr>
    </w:p>
    <w:p w:rsidR="00B00B6F" w:rsidRPr="005438A8" w:rsidRDefault="008E3C22" w:rsidP="00CD0E8B">
      <w:pPr>
        <w:spacing w:line="240" w:lineRule="auto"/>
        <w:jc w:val="both"/>
        <w:rPr>
          <w:rFonts w:ascii="Arial" w:hAnsi="Arial" w:cs="Arial"/>
          <w:b/>
          <w:i/>
          <w:noProof/>
          <w:lang w:val="sr-Cyrl-CS"/>
        </w:rPr>
      </w:pPr>
      <w:r w:rsidRPr="005438A8">
        <w:rPr>
          <w:rFonts w:ascii="Arial" w:hAnsi="Arial" w:cs="Arial"/>
          <w:b/>
          <w:i/>
          <w:noProof/>
          <w:lang w:val="sr-Cyrl-CS"/>
        </w:rPr>
        <w:t>18</w:t>
      </w:r>
      <w:r w:rsidR="00B00B6F" w:rsidRPr="005438A8">
        <w:rPr>
          <w:rFonts w:ascii="Arial" w:hAnsi="Arial" w:cs="Arial"/>
          <w:b/>
          <w:i/>
          <w:noProof/>
          <w:lang w:val="sr-Cyrl-CS"/>
        </w:rPr>
        <w:t>. ИЗМЕНЕ ТОКОМ ТРАЈАЊА УГОВОРА</w:t>
      </w:r>
    </w:p>
    <w:p w:rsidR="00B00B6F" w:rsidRPr="005438A8" w:rsidRDefault="00B00B6F" w:rsidP="00CD0E8B">
      <w:pPr>
        <w:spacing w:line="240" w:lineRule="auto"/>
        <w:jc w:val="both"/>
        <w:rPr>
          <w:rFonts w:ascii="Arial" w:hAnsi="Arial" w:cs="Arial"/>
          <w:b/>
          <w:noProof/>
          <w:lang w:val="sr-Cyrl-CS"/>
        </w:rPr>
      </w:pPr>
    </w:p>
    <w:p w:rsidR="00B00B6F" w:rsidRPr="005438A8" w:rsidRDefault="00B00B6F" w:rsidP="00CD0E8B">
      <w:pPr>
        <w:pStyle w:val="Default"/>
        <w:jc w:val="both"/>
        <w:rPr>
          <w:color w:val="auto"/>
          <w:lang w:val="sr-Cyrl-CS"/>
        </w:rPr>
      </w:pPr>
      <w:r w:rsidRPr="005438A8">
        <w:rPr>
          <w:color w:val="auto"/>
          <w:lang w:val="sr-Cyrl-CS"/>
        </w:rPr>
        <w:t>Наручилац</w:t>
      </w:r>
      <w:r w:rsidRPr="005438A8">
        <w:rPr>
          <w:b/>
          <w:color w:val="auto"/>
          <w:lang w:val="sr-Cyrl-CS"/>
        </w:rPr>
        <w:t xml:space="preserve"> </w:t>
      </w:r>
      <w:r w:rsidRPr="005438A8">
        <w:rPr>
          <w:color w:val="auto"/>
          <w:lang w:val="sr-Cyrl-CS"/>
        </w:rPr>
        <w:t xml:space="preserve">може након закључења уговора о јавној набавци, без спровођења поступка јавне набавке, повећати обим предмета набавке максимално за 5% од укупне вредности првобитно закљученог уговора, уколико постоји оправдана потреба за набавком предметног добра, а у складу са расположивим финансијским средствима на апропријацији за конкретну набавку, а у складу са чланом 115. Закона о јавним набавкама. </w:t>
      </w:r>
    </w:p>
    <w:p w:rsidR="00B00B6F" w:rsidRDefault="00B00B6F"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Default="00D56951" w:rsidP="00CD0E8B">
      <w:pPr>
        <w:spacing w:line="240" w:lineRule="auto"/>
        <w:jc w:val="both"/>
        <w:rPr>
          <w:rFonts w:ascii="Arial" w:hAnsi="Arial" w:cs="Arial"/>
          <w:noProof/>
          <w:lang w:val="sr-Cyrl-CS"/>
        </w:rPr>
      </w:pPr>
    </w:p>
    <w:p w:rsidR="00D56951" w:rsidRPr="005D710F" w:rsidRDefault="00D56951" w:rsidP="00CD0E8B">
      <w:pPr>
        <w:spacing w:line="240" w:lineRule="auto"/>
        <w:jc w:val="both"/>
        <w:rPr>
          <w:rFonts w:ascii="Arial" w:hAnsi="Arial" w:cs="Arial"/>
          <w:noProof/>
        </w:rPr>
      </w:pPr>
    </w:p>
    <w:p w:rsidR="00473089" w:rsidRPr="00D56951" w:rsidRDefault="00473089" w:rsidP="00D56951">
      <w:pPr>
        <w:shd w:val="clear" w:color="auto" w:fill="C6D9F1"/>
        <w:spacing w:line="240" w:lineRule="auto"/>
        <w:jc w:val="center"/>
        <w:rPr>
          <w:rFonts w:ascii="Arial" w:hAnsi="Arial" w:cs="Arial"/>
          <w:bCs/>
          <w:lang w:val="sr-Cyrl-CS"/>
        </w:rPr>
      </w:pPr>
      <w:proofErr w:type="gramStart"/>
      <w:r w:rsidRPr="005438A8">
        <w:rPr>
          <w:rFonts w:ascii="Arial" w:hAnsi="Arial" w:cs="Arial"/>
          <w:b/>
          <w:bCs/>
          <w:i/>
          <w:iCs/>
          <w:sz w:val="28"/>
          <w:szCs w:val="28"/>
        </w:rPr>
        <w:lastRenderedPageBreak/>
        <w:t>X</w:t>
      </w:r>
      <w:r w:rsidR="00CA32F1" w:rsidRPr="005438A8">
        <w:rPr>
          <w:rFonts w:ascii="Arial" w:hAnsi="Arial" w:cs="Arial"/>
          <w:b/>
          <w:bCs/>
          <w:i/>
          <w:iCs/>
          <w:sz w:val="28"/>
          <w:szCs w:val="28"/>
        </w:rPr>
        <w:t>I</w:t>
      </w:r>
      <w:r w:rsidR="00FE3B68" w:rsidRPr="005438A8">
        <w:rPr>
          <w:rFonts w:ascii="Arial" w:hAnsi="Arial" w:cs="Arial"/>
          <w:b/>
          <w:bCs/>
          <w:i/>
          <w:iCs/>
          <w:sz w:val="28"/>
          <w:szCs w:val="28"/>
        </w:rPr>
        <w:t>I</w:t>
      </w:r>
      <w:r w:rsidRPr="005438A8">
        <w:rPr>
          <w:rFonts w:ascii="Arial" w:hAnsi="Arial" w:cs="Arial"/>
          <w:b/>
          <w:bCs/>
          <w:i/>
          <w:iCs/>
          <w:sz w:val="28"/>
          <w:szCs w:val="28"/>
        </w:rPr>
        <w:t xml:space="preserve">  ОБРАЗАЦ</w:t>
      </w:r>
      <w:proofErr w:type="gramEnd"/>
      <w:r w:rsidRPr="005438A8">
        <w:rPr>
          <w:rFonts w:ascii="Arial" w:hAnsi="Arial" w:cs="Arial"/>
          <w:b/>
          <w:bCs/>
          <w:i/>
          <w:iCs/>
          <w:sz w:val="28"/>
          <w:szCs w:val="28"/>
        </w:rPr>
        <w:t xml:space="preserve"> ИЗЈАВЕ </w:t>
      </w:r>
    </w:p>
    <w:p w:rsidR="00473089" w:rsidRPr="005438A8" w:rsidRDefault="00473089" w:rsidP="00CD0E8B">
      <w:pPr>
        <w:suppressAutoHyphens w:val="0"/>
        <w:autoSpaceDE w:val="0"/>
        <w:autoSpaceDN w:val="0"/>
        <w:adjustRightInd w:val="0"/>
        <w:spacing w:line="240" w:lineRule="auto"/>
        <w:rPr>
          <w:rFonts w:ascii="Arial" w:eastAsia="Times New Roman" w:hAnsi="Arial" w:cs="Arial"/>
          <w:b/>
          <w:bCs/>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b/>
          <w:bCs/>
          <w:color w:val="auto"/>
          <w:kern w:val="0"/>
          <w:lang w:eastAsia="en-US"/>
        </w:rPr>
      </w:pPr>
    </w:p>
    <w:p w:rsidR="00473089" w:rsidRPr="005438A8" w:rsidRDefault="00473089" w:rsidP="00CD0E8B">
      <w:pPr>
        <w:suppressAutoHyphens w:val="0"/>
        <w:autoSpaceDE w:val="0"/>
        <w:autoSpaceDN w:val="0"/>
        <w:adjustRightInd w:val="0"/>
        <w:spacing w:line="240" w:lineRule="auto"/>
        <w:rPr>
          <w:rFonts w:ascii="Arial" w:eastAsia="Times New Roman" w:hAnsi="Arial" w:cs="Arial"/>
          <w:b/>
          <w:bCs/>
          <w:color w:val="auto"/>
          <w:kern w:val="0"/>
          <w:lang w:eastAsia="en-U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b/>
          <w:color w:val="auto"/>
          <w:kern w:val="0"/>
          <w:lang w:eastAsia="en-US"/>
        </w:rPr>
      </w:pPr>
      <w:r w:rsidRPr="005438A8">
        <w:rPr>
          <w:rFonts w:ascii="Arial" w:eastAsia="Times New Roman" w:hAnsi="Arial" w:cs="Arial"/>
          <w:b/>
          <w:color w:val="auto"/>
          <w:kern w:val="0"/>
          <w:lang w:eastAsia="en-US"/>
        </w:rPr>
        <w:t>О В Л А Ш Ћ Е Њ Е</w:t>
      </w: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b/>
          <w:color w:val="auto"/>
          <w:kern w:val="0"/>
          <w:lang w:val="sr-Cyrl-CS" w:eastAsia="en-U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b/>
          <w:color w:val="auto"/>
          <w:kern w:val="0"/>
          <w:lang w:val="sr-Cyrl-CS"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roofErr w:type="gramStart"/>
      <w:r w:rsidRPr="005438A8">
        <w:rPr>
          <w:rFonts w:ascii="Arial" w:eastAsia="Times New Roman" w:hAnsi="Arial" w:cs="Arial"/>
          <w:color w:val="auto"/>
          <w:kern w:val="0"/>
          <w:lang w:eastAsia="en-US"/>
        </w:rPr>
        <w:t xml:space="preserve">Овим писаним документом се доказује да је наведена и доле потписана особа овлашћена за потпис на понуди у поступку јавне набавке </w:t>
      </w:r>
      <w:r w:rsidR="00FE3B68" w:rsidRPr="005438A8">
        <w:rPr>
          <w:rFonts w:ascii="Arial" w:hAnsi="Arial" w:cs="Arial"/>
          <w:b/>
          <w:lang w:val="ru-RU"/>
        </w:rPr>
        <w:t>Радови на рехабилитацији и изградњи спортских терена у Баточини, насеље Стара Лозница</w:t>
      </w:r>
      <w:r w:rsidRPr="005438A8">
        <w:rPr>
          <w:rFonts w:ascii="Arial" w:hAnsi="Arial" w:cs="Arial"/>
          <w:iCs/>
        </w:rPr>
        <w:t>, бр.</w:t>
      </w:r>
      <w:proofErr w:type="gramEnd"/>
      <w:r w:rsidRPr="005438A8">
        <w:rPr>
          <w:rFonts w:ascii="Arial" w:hAnsi="Arial" w:cs="Arial"/>
          <w:iCs/>
        </w:rPr>
        <w:t xml:space="preserve"> </w:t>
      </w:r>
      <w:proofErr w:type="gramStart"/>
      <w:r w:rsidRPr="005438A8">
        <w:rPr>
          <w:rFonts w:ascii="Arial" w:hAnsi="Arial" w:cs="Arial"/>
          <w:iCs/>
        </w:rPr>
        <w:t xml:space="preserve">ЈН </w:t>
      </w:r>
      <w:r w:rsidR="001D75D6" w:rsidRPr="005438A8">
        <w:rPr>
          <w:rFonts w:ascii="Arial" w:hAnsi="Arial" w:cs="Arial"/>
          <w:iCs/>
          <w:lang w:val="sr-Cyrl-CS"/>
        </w:rPr>
        <w:t>18/2019</w:t>
      </w:r>
      <w:r w:rsidRPr="005438A8">
        <w:rPr>
          <w:rFonts w:ascii="Arial" w:hAnsi="Arial" w:cs="Arial"/>
          <w:iCs/>
        </w:rPr>
        <w:t>,</w:t>
      </w:r>
      <w:r w:rsidRPr="005438A8">
        <w:rPr>
          <w:rFonts w:ascii="Arial" w:eastAsia="Times New Roman" w:hAnsi="Arial" w:cs="Arial"/>
          <w:color w:val="auto"/>
          <w:kern w:val="0"/>
          <w:lang w:eastAsia="en-US"/>
        </w:rPr>
        <w:t xml:space="preserve"> у својству одговорног лица понуђача.</w:t>
      </w:r>
      <w:proofErr w:type="gramEnd"/>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val="sr-Cyrl-CS"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val="sr-Cyrl-CS"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r w:rsidRPr="005438A8">
        <w:rPr>
          <w:rFonts w:ascii="Arial" w:eastAsia="Times New Roman" w:hAnsi="Arial" w:cs="Arial"/>
          <w:color w:val="auto"/>
          <w:kern w:val="0"/>
          <w:lang w:eastAsia="en-US"/>
        </w:rPr>
        <w:t>ИМЕ И ПРЕЗИМЕ ___________________________________________________</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r w:rsidRPr="005438A8">
        <w:rPr>
          <w:rFonts w:ascii="Arial" w:eastAsia="Times New Roman" w:hAnsi="Arial" w:cs="Arial"/>
          <w:color w:val="auto"/>
          <w:kern w:val="0"/>
          <w:lang w:eastAsia="en-US"/>
        </w:rPr>
        <w:t>ПОЛОЖАЈ У ПРЕДУЗЕЋУ ____________________________________________</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r w:rsidRPr="005438A8">
        <w:rPr>
          <w:rFonts w:ascii="Arial" w:eastAsia="Times New Roman" w:hAnsi="Arial" w:cs="Arial"/>
          <w:color w:val="auto"/>
          <w:kern w:val="0"/>
          <w:lang w:eastAsia="en-US"/>
        </w:rPr>
        <w:t>ЈМБГ ОДГОВОРНОГ ЛИЦА ПОНУЂАЧА/НОСИОЦА ЗАЈЕДНИЧКЕ ПОНУДЕ</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r w:rsidRPr="005438A8">
        <w:rPr>
          <w:rFonts w:ascii="Arial" w:eastAsia="Times New Roman" w:hAnsi="Arial" w:cs="Arial"/>
          <w:color w:val="auto"/>
          <w:kern w:val="0"/>
          <w:lang w:eastAsia="en-US"/>
        </w:rPr>
        <w:t>___________________________________________________________________</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val="sr-Cyrl-CS"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val="sr-Cyrl-CS"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r w:rsidRPr="005438A8">
        <w:rPr>
          <w:rFonts w:ascii="Arial" w:eastAsia="Times New Roman" w:hAnsi="Arial" w:cs="Arial"/>
          <w:color w:val="auto"/>
          <w:kern w:val="0"/>
          <w:lang w:eastAsia="en-US"/>
        </w:rPr>
        <w:t>Датум______________ године</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color w:val="auto"/>
          <w:kern w:val="0"/>
          <w:lang w:eastAsia="en-US"/>
        </w:rPr>
      </w:pPr>
      <w:r w:rsidRPr="005438A8">
        <w:rPr>
          <w:rFonts w:ascii="Arial" w:eastAsia="Times New Roman" w:hAnsi="Arial" w:cs="Arial"/>
          <w:color w:val="auto"/>
          <w:kern w:val="0"/>
          <w:lang w:eastAsia="en-US"/>
        </w:rPr>
        <w:t xml:space="preserve">                                ПОТПИС</w:t>
      </w: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center"/>
        <w:rPr>
          <w:rFonts w:ascii="Arial" w:eastAsia="Times New Roman" w:hAnsi="Arial" w:cs="Arial"/>
          <w:color w:val="auto"/>
          <w:kern w:val="0"/>
          <w:lang w:eastAsia="en-US"/>
        </w:rPr>
      </w:pPr>
      <w:r w:rsidRPr="005438A8">
        <w:rPr>
          <w:rFonts w:ascii="Arial" w:eastAsia="Times New Roman" w:hAnsi="Arial" w:cs="Arial"/>
          <w:color w:val="auto"/>
          <w:kern w:val="0"/>
          <w:lang w:eastAsia="en-US"/>
        </w:rPr>
        <w:t xml:space="preserve">                                         ____________________________</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r w:rsidRPr="005438A8">
        <w:rPr>
          <w:rFonts w:ascii="Arial" w:eastAsia="Times New Roman" w:hAnsi="Arial" w:cs="Arial"/>
          <w:color w:val="auto"/>
          <w:kern w:val="0"/>
          <w:lang w:eastAsia="en-US"/>
        </w:rPr>
        <w:t xml:space="preserve">                                     (</w:t>
      </w:r>
      <w:proofErr w:type="gramStart"/>
      <w:r w:rsidRPr="005438A8">
        <w:rPr>
          <w:rFonts w:ascii="Arial" w:eastAsia="Times New Roman" w:hAnsi="Arial" w:cs="Arial"/>
          <w:color w:val="auto"/>
          <w:kern w:val="0"/>
          <w:lang w:eastAsia="en-US"/>
        </w:rPr>
        <w:t>потписује</w:t>
      </w:r>
      <w:proofErr w:type="gramEnd"/>
      <w:r w:rsidRPr="005438A8">
        <w:rPr>
          <w:rFonts w:ascii="Arial" w:eastAsia="Times New Roman" w:hAnsi="Arial" w:cs="Arial"/>
          <w:color w:val="auto"/>
          <w:kern w:val="0"/>
          <w:lang w:eastAsia="en-US"/>
        </w:rPr>
        <w:t xml:space="preserve"> се особа која је званични потписник предузећа)</w:t>
      </w: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AE2702" w:rsidRPr="005438A8" w:rsidRDefault="00AE2702" w:rsidP="00CD0E8B">
      <w:pPr>
        <w:suppressAutoHyphens w:val="0"/>
        <w:autoSpaceDE w:val="0"/>
        <w:autoSpaceDN w:val="0"/>
        <w:adjustRightInd w:val="0"/>
        <w:spacing w:line="240" w:lineRule="auto"/>
        <w:jc w:val="both"/>
        <w:rPr>
          <w:rFonts w:ascii="Arial" w:eastAsia="Times New Roman" w:hAnsi="Arial" w:cs="Arial"/>
          <w:color w:val="auto"/>
          <w:kern w:val="0"/>
          <w:lang w:eastAsia="en-US"/>
        </w:rPr>
      </w:pPr>
    </w:p>
    <w:p w:rsidR="00473089" w:rsidRPr="005438A8" w:rsidRDefault="00473089" w:rsidP="00CD0E8B">
      <w:pPr>
        <w:suppressAutoHyphens w:val="0"/>
        <w:autoSpaceDE w:val="0"/>
        <w:autoSpaceDN w:val="0"/>
        <w:adjustRightInd w:val="0"/>
        <w:spacing w:line="240" w:lineRule="auto"/>
        <w:jc w:val="both"/>
        <w:rPr>
          <w:rFonts w:ascii="Arial" w:eastAsia="Times New Roman" w:hAnsi="Arial" w:cs="Arial"/>
          <w:i/>
          <w:color w:val="auto"/>
          <w:kern w:val="0"/>
          <w:lang w:eastAsia="en-US"/>
        </w:rPr>
      </w:pPr>
      <w:r w:rsidRPr="005438A8">
        <w:rPr>
          <w:rFonts w:ascii="Arial" w:eastAsia="Times New Roman" w:hAnsi="Arial" w:cs="Arial"/>
          <w:b/>
          <w:bCs/>
          <w:i/>
          <w:color w:val="auto"/>
          <w:kern w:val="0"/>
          <w:lang w:eastAsia="en-US"/>
        </w:rPr>
        <w:t>Напомена</w:t>
      </w:r>
      <w:r w:rsidRPr="005438A8">
        <w:rPr>
          <w:rFonts w:ascii="Arial" w:eastAsia="Times New Roman" w:hAnsi="Arial" w:cs="Arial"/>
          <w:i/>
          <w:color w:val="auto"/>
          <w:kern w:val="0"/>
          <w:lang w:eastAsia="en-US"/>
        </w:rPr>
        <w:t xml:space="preserve">: Овај образац се попуњава и потписује </w:t>
      </w:r>
      <w:r w:rsidRPr="005438A8">
        <w:rPr>
          <w:rFonts w:ascii="Arial" w:eastAsia="Times New Roman" w:hAnsi="Arial" w:cs="Arial"/>
          <w:b/>
          <w:bCs/>
          <w:i/>
          <w:color w:val="auto"/>
          <w:kern w:val="0"/>
          <w:lang w:eastAsia="en-US"/>
        </w:rPr>
        <w:t xml:space="preserve">само за случај </w:t>
      </w:r>
      <w:r w:rsidRPr="005438A8">
        <w:rPr>
          <w:rFonts w:ascii="Arial" w:eastAsia="Times New Roman" w:hAnsi="Arial" w:cs="Arial"/>
          <w:i/>
          <w:color w:val="auto"/>
          <w:kern w:val="0"/>
          <w:lang w:eastAsia="en-US"/>
        </w:rPr>
        <w:t>да понуду и остале прилоге на обрасцима из конкурсне документације, потписује лице које није званични потписник предузећа– заступник уписан у регистар АПР-а</w:t>
      </w:r>
      <w:r w:rsidR="00621F96" w:rsidRPr="005438A8">
        <w:rPr>
          <w:rFonts w:ascii="Arial" w:eastAsia="Times New Roman" w:hAnsi="Arial" w:cs="Arial"/>
          <w:i/>
          <w:color w:val="auto"/>
          <w:kern w:val="0"/>
          <w:lang w:eastAsia="en-US"/>
        </w:rPr>
        <w:t>, уз обавезну доставу ОП обрасца</w:t>
      </w:r>
      <w:r w:rsidRPr="005438A8">
        <w:rPr>
          <w:rFonts w:ascii="Arial" w:eastAsia="Times New Roman" w:hAnsi="Arial" w:cs="Arial"/>
          <w:i/>
          <w:color w:val="auto"/>
          <w:kern w:val="0"/>
          <w:lang w:eastAsia="en-US"/>
        </w:rPr>
        <w:t>.</w:t>
      </w:r>
    </w:p>
    <w:p w:rsidR="00473089" w:rsidRPr="005438A8" w:rsidRDefault="00473089" w:rsidP="00CD0E8B">
      <w:pPr>
        <w:tabs>
          <w:tab w:val="left" w:pos="6028"/>
        </w:tabs>
        <w:autoSpaceDE w:val="0"/>
        <w:spacing w:line="240" w:lineRule="auto"/>
        <w:jc w:val="both"/>
        <w:rPr>
          <w:rFonts w:ascii="Arial" w:eastAsia="Times New Roman" w:hAnsi="Arial" w:cs="Arial"/>
          <w:b/>
          <w:bCs/>
          <w:i/>
          <w:color w:val="auto"/>
          <w:kern w:val="0"/>
          <w:lang w:eastAsia="en-US"/>
        </w:rPr>
      </w:pPr>
      <w:r w:rsidRPr="005438A8">
        <w:rPr>
          <w:rFonts w:ascii="Arial" w:eastAsia="Times New Roman" w:hAnsi="Arial" w:cs="Arial"/>
          <w:b/>
          <w:bCs/>
          <w:i/>
          <w:color w:val="auto"/>
          <w:kern w:val="0"/>
          <w:lang w:eastAsia="en-US"/>
        </w:rPr>
        <w:t>У противном, образац се не мора достављати.</w:t>
      </w:r>
    </w:p>
    <w:p w:rsidR="00621F96" w:rsidRPr="005438A8" w:rsidRDefault="00621F96" w:rsidP="00CD0E8B">
      <w:pPr>
        <w:tabs>
          <w:tab w:val="left" w:pos="6028"/>
        </w:tabs>
        <w:autoSpaceDE w:val="0"/>
        <w:spacing w:line="240" w:lineRule="auto"/>
        <w:jc w:val="both"/>
        <w:rPr>
          <w:rFonts w:ascii="Arial" w:hAnsi="Arial" w:cs="Arial"/>
          <w:bCs/>
          <w:i/>
          <w:iCs/>
          <w:color w:val="auto"/>
        </w:rPr>
      </w:pPr>
    </w:p>
    <w:p w:rsidR="00473089" w:rsidRPr="005438A8" w:rsidRDefault="00473089" w:rsidP="00473089">
      <w:pPr>
        <w:jc w:val="both"/>
        <w:rPr>
          <w:rFonts w:ascii="Arial" w:hAnsi="Arial" w:cs="Arial"/>
          <w:lang w:val="sr-Cyrl-CS"/>
        </w:rPr>
      </w:pPr>
    </w:p>
    <w:p w:rsidR="004472B3" w:rsidRPr="005438A8" w:rsidRDefault="004472B3" w:rsidP="005A03F6">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4472B3" w:rsidRPr="005438A8" w:rsidRDefault="004472B3" w:rsidP="005A03F6">
      <w:pPr>
        <w:suppressAutoHyphens w:val="0"/>
        <w:autoSpaceDE w:val="0"/>
        <w:autoSpaceDN w:val="0"/>
        <w:adjustRightInd w:val="0"/>
        <w:spacing w:line="240" w:lineRule="auto"/>
        <w:rPr>
          <w:rFonts w:ascii="Arial" w:eastAsiaTheme="minorHAnsi" w:hAnsi="Arial" w:cs="Arial"/>
          <w:color w:val="auto"/>
          <w:kern w:val="0"/>
          <w:lang w:eastAsia="en-US"/>
        </w:rPr>
      </w:pPr>
    </w:p>
    <w:p w:rsidR="005B6F27" w:rsidRPr="005438A8" w:rsidRDefault="005B6F27" w:rsidP="00CE7B24">
      <w:pPr>
        <w:suppressAutoHyphens w:val="0"/>
        <w:autoSpaceDE w:val="0"/>
        <w:autoSpaceDN w:val="0"/>
        <w:adjustRightInd w:val="0"/>
        <w:spacing w:line="240" w:lineRule="auto"/>
        <w:rPr>
          <w:rFonts w:ascii="Arial" w:hAnsi="Arial" w:cs="Arial"/>
          <w:lang w:val="sr-Cyrl-CS"/>
        </w:rPr>
      </w:pPr>
      <w:bookmarkStart w:id="4" w:name="RANGE!A1:H61"/>
      <w:bookmarkEnd w:id="4"/>
    </w:p>
    <w:p w:rsidR="00BC6550" w:rsidRPr="005438A8" w:rsidRDefault="00BC6550">
      <w:pPr>
        <w:suppressAutoHyphens w:val="0"/>
        <w:autoSpaceDE w:val="0"/>
        <w:autoSpaceDN w:val="0"/>
        <w:adjustRightInd w:val="0"/>
        <w:spacing w:line="240" w:lineRule="auto"/>
        <w:rPr>
          <w:rFonts w:ascii="Arial" w:hAnsi="Arial" w:cs="Arial"/>
          <w:lang w:val="sr-Cyrl-CS"/>
        </w:rPr>
      </w:pPr>
    </w:p>
    <w:sectPr w:rsidR="00BC6550" w:rsidRPr="005438A8" w:rsidSect="00112127">
      <w:pgSz w:w="11906" w:h="16838"/>
      <w:pgMar w:top="1152" w:right="1440" w:bottom="1152" w:left="1440" w:header="677" w:footer="677"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48C4" w:rsidRDefault="000648C4" w:rsidP="00AC3971">
      <w:pPr>
        <w:spacing w:line="240" w:lineRule="auto"/>
      </w:pPr>
      <w:r>
        <w:separator/>
      </w:r>
    </w:p>
  </w:endnote>
  <w:endnote w:type="continuationSeparator" w:id="0">
    <w:p w:rsidR="000648C4" w:rsidRDefault="000648C4" w:rsidP="00AC3971">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TimesNewRomanPSMT">
    <w:altName w:val="Times New Roman"/>
    <w:charset w:val="EE"/>
    <w:family w:val="auto"/>
    <w:pitch w:val="variable"/>
    <w:sig w:usb0="00000000" w:usb1="00000000" w:usb2="00000000" w:usb3="00000000" w:csb0="00000000" w:csb1="00000000"/>
  </w:font>
  <w:font w:name="Calibri">
    <w:panose1 w:val="020F0502020204030204"/>
    <w:charset w:val="00"/>
    <w:family w:val="swiss"/>
    <w:pitch w:val="variable"/>
    <w:sig w:usb0="E0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font182">
    <w:altName w:val="Times New Roman"/>
    <w:charset w:val="EE"/>
    <w:family w:val="auto"/>
    <w:pitch w:val="variable"/>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angal">
    <w:altName w:val="Cambria Math"/>
    <w:panose1 w:val="02040503050203030202"/>
    <w:charset w:val="01"/>
    <w:family w:val="roman"/>
    <w:notTrueType/>
    <w:pitch w:val="variable"/>
    <w:sig w:usb0="00002000" w:usb1="00000000" w:usb2="00000000" w:usb3="00000000" w:csb0="00000000" w:csb1="00000000"/>
  </w:font>
  <w:font w:name="Calibri-Bold">
    <w:altName w:val="MS Mincho"/>
    <w:panose1 w:val="00000000000000000000"/>
    <w:charset w:val="80"/>
    <w:family w:val="auto"/>
    <w:notTrueType/>
    <w:pitch w:val="default"/>
    <w:sig w:usb0="00000000" w:usb1="08070000" w:usb2="00000010" w:usb3="00000000" w:csb0="00020000" w:csb1="00000000"/>
  </w:font>
  <w:font w:name="TimesNewRomanPS-BoldMT">
    <w:altName w:val="Times New Roman"/>
    <w:charset w:val="EE"/>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000"/>
    </w:tblPr>
    <w:tblGrid>
      <w:gridCol w:w="8208"/>
      <w:gridCol w:w="1034"/>
    </w:tblGrid>
    <w:tr w:rsidR="002246C4">
      <w:tc>
        <w:tcPr>
          <w:tcW w:w="8208" w:type="dxa"/>
          <w:tcBorders>
            <w:top w:val="single" w:sz="8" w:space="0" w:color="808080"/>
          </w:tcBorders>
          <w:shd w:val="clear" w:color="auto" w:fill="auto"/>
        </w:tcPr>
        <w:p w:rsidR="002246C4" w:rsidRPr="007138B3" w:rsidRDefault="002246C4" w:rsidP="00A84274">
          <w:pPr>
            <w:pStyle w:val="Footer"/>
            <w:rPr>
              <w:i/>
              <w:lang w:val="sr-Cyrl-CS"/>
            </w:rPr>
          </w:pPr>
          <w:r w:rsidRPr="00442ACB">
            <w:rPr>
              <w:b/>
              <w:bCs/>
              <w:i/>
              <w:color w:val="1F497D"/>
              <w:lang w:val="ru-RU"/>
            </w:rPr>
            <w:t>Конкурсна документација у отв</w:t>
          </w:r>
          <w:r>
            <w:rPr>
              <w:b/>
              <w:bCs/>
              <w:i/>
              <w:color w:val="1F497D"/>
              <w:lang w:val="ru-RU"/>
            </w:rPr>
            <w:t xml:space="preserve">ореном поступку за ЈН бр. </w:t>
          </w:r>
          <w:r w:rsidRPr="009E1DFC">
            <w:rPr>
              <w:b/>
              <w:bCs/>
              <w:i/>
              <w:color w:val="1F497D"/>
              <w:lang w:val="ru-RU"/>
            </w:rPr>
            <w:t>1</w:t>
          </w:r>
          <w:r>
            <w:rPr>
              <w:b/>
              <w:bCs/>
              <w:i/>
              <w:color w:val="1F497D"/>
              <w:lang w:val="ru-RU"/>
            </w:rPr>
            <w:t>8/201</w:t>
          </w:r>
          <w:r>
            <w:rPr>
              <w:b/>
              <w:bCs/>
              <w:i/>
              <w:color w:val="1F497D"/>
              <w:lang w:val="sr-Cyrl-CS"/>
            </w:rPr>
            <w:t>9</w:t>
          </w:r>
        </w:p>
      </w:tc>
      <w:tc>
        <w:tcPr>
          <w:tcW w:w="1034" w:type="dxa"/>
          <w:tcBorders>
            <w:top w:val="single" w:sz="8" w:space="0" w:color="808080"/>
            <w:left w:val="single" w:sz="8" w:space="0" w:color="808080"/>
          </w:tcBorders>
          <w:shd w:val="clear" w:color="auto" w:fill="auto"/>
        </w:tcPr>
        <w:p w:rsidR="002246C4" w:rsidRPr="00C02E11" w:rsidRDefault="002246C4">
          <w:pPr>
            <w:pStyle w:val="Footer"/>
          </w:pPr>
          <w:r>
            <w:rPr>
              <w:b/>
              <w:bCs/>
              <w:color w:val="1F497D"/>
            </w:rPr>
            <w:fldChar w:fldCharType="begin"/>
          </w:r>
          <w:r>
            <w:rPr>
              <w:b/>
              <w:bCs/>
              <w:color w:val="1F497D"/>
            </w:rPr>
            <w:instrText xml:space="preserve"> PAGE </w:instrText>
          </w:r>
          <w:r>
            <w:rPr>
              <w:b/>
              <w:bCs/>
              <w:color w:val="1F497D"/>
            </w:rPr>
            <w:fldChar w:fldCharType="separate"/>
          </w:r>
          <w:r w:rsidR="00072AFF">
            <w:rPr>
              <w:b/>
              <w:bCs/>
              <w:noProof/>
              <w:color w:val="1F497D"/>
            </w:rPr>
            <w:t>67</w:t>
          </w:r>
          <w:r>
            <w:rPr>
              <w:b/>
              <w:bCs/>
              <w:color w:val="1F497D"/>
            </w:rPr>
            <w:fldChar w:fldCharType="end"/>
          </w:r>
          <w:r>
            <w:rPr>
              <w:color w:val="1F497D"/>
            </w:rPr>
            <w:t>/</w:t>
          </w:r>
          <w:r>
            <w:rPr>
              <w:b/>
              <w:bCs/>
              <w:color w:val="1F497D"/>
            </w:rPr>
            <w:fldChar w:fldCharType="begin"/>
          </w:r>
          <w:r>
            <w:rPr>
              <w:b/>
              <w:bCs/>
              <w:color w:val="1F497D"/>
            </w:rPr>
            <w:instrText xml:space="preserve"> NUMPAGES \*Arabic </w:instrText>
          </w:r>
          <w:r>
            <w:rPr>
              <w:b/>
              <w:bCs/>
              <w:color w:val="1F497D"/>
            </w:rPr>
            <w:fldChar w:fldCharType="separate"/>
          </w:r>
          <w:r w:rsidR="00072AFF">
            <w:rPr>
              <w:b/>
              <w:bCs/>
              <w:noProof/>
              <w:color w:val="1F497D"/>
            </w:rPr>
            <w:t>96</w:t>
          </w:r>
          <w:r>
            <w:rPr>
              <w:b/>
              <w:bCs/>
              <w:color w:val="1F497D"/>
            </w:rPr>
            <w:fldChar w:fldCharType="end"/>
          </w:r>
        </w:p>
      </w:tc>
    </w:tr>
  </w:tbl>
  <w:p w:rsidR="002246C4" w:rsidRDefault="002246C4">
    <w:pPr>
      <w:pStyle w:val="Footer"/>
      <w:jc w:val="right"/>
    </w:pPr>
    <w:r>
      <w:t xml:space="preserve"> </w:t>
    </w:r>
  </w:p>
  <w:p w:rsidR="002246C4" w:rsidRDefault="002246C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48C4" w:rsidRDefault="000648C4" w:rsidP="00AC3971">
      <w:pPr>
        <w:spacing w:line="240" w:lineRule="auto"/>
      </w:pPr>
      <w:r>
        <w:separator/>
      </w:r>
    </w:p>
  </w:footnote>
  <w:footnote w:type="continuationSeparator" w:id="0">
    <w:p w:rsidR="000648C4" w:rsidRDefault="000648C4" w:rsidP="00AC3971">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46C4" w:rsidRDefault="002246C4">
    <w:r>
      <w:cr/>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0"/>
        </w:tabs>
        <w:ind w:left="780" w:hanging="360"/>
      </w:pPr>
      <w:rPr>
        <w:rFonts w:ascii="Symbol" w:hAnsi="Symbol" w:cs="Symbol"/>
      </w:rPr>
    </w:lvl>
    <w:lvl w:ilvl="1">
      <w:start w:val="1"/>
      <w:numFmt w:val="bullet"/>
      <w:lvlText w:val="o"/>
      <w:lvlJc w:val="left"/>
      <w:pPr>
        <w:tabs>
          <w:tab w:val="num" w:pos="0"/>
        </w:tabs>
        <w:ind w:left="1500" w:hanging="360"/>
      </w:pPr>
      <w:rPr>
        <w:rFonts w:ascii="Courier New" w:hAnsi="Courier New" w:cs="Courier New"/>
      </w:rPr>
    </w:lvl>
    <w:lvl w:ilvl="2">
      <w:start w:val="1"/>
      <w:numFmt w:val="bullet"/>
      <w:lvlText w:val=""/>
      <w:lvlJc w:val="left"/>
      <w:pPr>
        <w:tabs>
          <w:tab w:val="num" w:pos="0"/>
        </w:tabs>
        <w:ind w:left="2220" w:hanging="360"/>
      </w:pPr>
      <w:rPr>
        <w:rFonts w:ascii="Wingdings" w:hAnsi="Wingdings" w:cs="Wingdings"/>
      </w:rPr>
    </w:lvl>
    <w:lvl w:ilvl="3">
      <w:start w:val="1"/>
      <w:numFmt w:val="bullet"/>
      <w:lvlText w:val=""/>
      <w:lvlJc w:val="left"/>
      <w:pPr>
        <w:tabs>
          <w:tab w:val="num" w:pos="0"/>
        </w:tabs>
        <w:ind w:left="2940" w:hanging="360"/>
      </w:pPr>
      <w:rPr>
        <w:rFonts w:ascii="Symbol" w:hAnsi="Symbol" w:cs="Symbol"/>
      </w:rPr>
    </w:lvl>
    <w:lvl w:ilvl="4">
      <w:start w:val="1"/>
      <w:numFmt w:val="bullet"/>
      <w:lvlText w:val="o"/>
      <w:lvlJc w:val="left"/>
      <w:pPr>
        <w:tabs>
          <w:tab w:val="num" w:pos="0"/>
        </w:tabs>
        <w:ind w:left="3660" w:hanging="360"/>
      </w:pPr>
      <w:rPr>
        <w:rFonts w:ascii="Courier New" w:hAnsi="Courier New" w:cs="Courier New"/>
      </w:rPr>
    </w:lvl>
    <w:lvl w:ilvl="5">
      <w:start w:val="1"/>
      <w:numFmt w:val="bullet"/>
      <w:lvlText w:val=""/>
      <w:lvlJc w:val="left"/>
      <w:pPr>
        <w:tabs>
          <w:tab w:val="num" w:pos="0"/>
        </w:tabs>
        <w:ind w:left="4380" w:hanging="360"/>
      </w:pPr>
      <w:rPr>
        <w:rFonts w:ascii="Wingdings" w:hAnsi="Wingdings" w:cs="Wingdings"/>
      </w:rPr>
    </w:lvl>
    <w:lvl w:ilvl="6">
      <w:start w:val="1"/>
      <w:numFmt w:val="bullet"/>
      <w:lvlText w:val=""/>
      <w:lvlJc w:val="left"/>
      <w:pPr>
        <w:tabs>
          <w:tab w:val="num" w:pos="0"/>
        </w:tabs>
        <w:ind w:left="5100" w:hanging="360"/>
      </w:pPr>
      <w:rPr>
        <w:rFonts w:ascii="Symbol" w:hAnsi="Symbol" w:cs="Symbol"/>
      </w:rPr>
    </w:lvl>
    <w:lvl w:ilvl="7">
      <w:start w:val="1"/>
      <w:numFmt w:val="bullet"/>
      <w:lvlText w:val="o"/>
      <w:lvlJc w:val="left"/>
      <w:pPr>
        <w:tabs>
          <w:tab w:val="num" w:pos="0"/>
        </w:tabs>
        <w:ind w:left="5820" w:hanging="360"/>
      </w:pPr>
      <w:rPr>
        <w:rFonts w:ascii="Courier New" w:hAnsi="Courier New" w:cs="Courier New"/>
      </w:rPr>
    </w:lvl>
    <w:lvl w:ilvl="8">
      <w:start w:val="1"/>
      <w:numFmt w:val="bullet"/>
      <w:lvlText w:val=""/>
      <w:lvlJc w:val="left"/>
      <w:pPr>
        <w:tabs>
          <w:tab w:val="num" w:pos="0"/>
        </w:tabs>
        <w:ind w:left="6540" w:hanging="360"/>
      </w:pPr>
      <w:rPr>
        <w:rFonts w:ascii="Wingdings" w:hAnsi="Wingdings" w:cs="Wingdings"/>
      </w:rPr>
    </w:lvl>
  </w:abstractNum>
  <w:abstractNum w:abstractNumId="1">
    <w:nsid w:val="00000003"/>
    <w:multiLevelType w:val="multilevel"/>
    <w:tmpl w:val="00000003"/>
    <w:name w:val="WW8Num3"/>
    <w:lvl w:ilvl="0">
      <w:start w:val="1"/>
      <w:numFmt w:val="decimal"/>
      <w:lvlText w:val="%1."/>
      <w:lvlJc w:val="left"/>
      <w:pPr>
        <w:tabs>
          <w:tab w:val="num" w:pos="0"/>
        </w:tabs>
        <w:ind w:left="720" w:hanging="360"/>
      </w:pPr>
    </w:lvl>
    <w:lvl w:ilvl="1">
      <w:start w:val="1"/>
      <w:numFmt w:val="decimal"/>
      <w:lvlText w:val="%1.%2."/>
      <w:lvlJc w:val="left"/>
      <w:pPr>
        <w:tabs>
          <w:tab w:val="num" w:pos="0"/>
        </w:tabs>
        <w:ind w:left="1350" w:hanging="720"/>
      </w:pPr>
      <w:rPr>
        <w:b/>
        <w:i w:val="0"/>
        <w:sz w:val="24"/>
        <w:szCs w:val="24"/>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520" w:hanging="2160"/>
      </w:pPr>
    </w:lvl>
  </w:abstractNum>
  <w:abstractNum w:abstractNumId="2">
    <w:nsid w:val="00000004"/>
    <w:multiLevelType w:val="multilevel"/>
    <w:tmpl w:val="481CA832"/>
    <w:name w:val="WW8Num4"/>
    <w:lvl w:ilvl="0">
      <w:start w:val="1"/>
      <w:numFmt w:val="decimal"/>
      <w:lvlText w:val="%1)"/>
      <w:lvlJc w:val="left"/>
      <w:pPr>
        <w:tabs>
          <w:tab w:val="num" w:pos="810"/>
        </w:tabs>
        <w:ind w:left="1530" w:hanging="360"/>
      </w:pPr>
      <w:rPr>
        <w:rFonts w:cs="Arial"/>
        <w:b w:val="0"/>
        <w:i w:val="0"/>
        <w:sz w:val="24"/>
      </w:rPr>
    </w:lvl>
    <w:lvl w:ilvl="1">
      <w:start w:val="1"/>
      <w:numFmt w:val="bullet"/>
      <w:lvlText w:val="o"/>
      <w:lvlJc w:val="left"/>
      <w:pPr>
        <w:tabs>
          <w:tab w:val="num" w:pos="360"/>
        </w:tabs>
        <w:ind w:left="1800" w:hanging="360"/>
      </w:pPr>
      <w:rPr>
        <w:rFonts w:ascii="Courier New" w:hAnsi="Courier New" w:cs="Courier New"/>
      </w:rPr>
    </w:lvl>
    <w:lvl w:ilvl="2">
      <w:start w:val="1"/>
      <w:numFmt w:val="bullet"/>
      <w:lvlText w:val=""/>
      <w:lvlJc w:val="left"/>
      <w:pPr>
        <w:tabs>
          <w:tab w:val="num" w:pos="360"/>
        </w:tabs>
        <w:ind w:left="2520" w:hanging="360"/>
      </w:pPr>
      <w:rPr>
        <w:rFonts w:ascii="Wingdings" w:hAnsi="Wingdings" w:cs="Wingdings"/>
      </w:rPr>
    </w:lvl>
    <w:lvl w:ilvl="3">
      <w:start w:val="1"/>
      <w:numFmt w:val="bullet"/>
      <w:lvlText w:val=""/>
      <w:lvlJc w:val="left"/>
      <w:pPr>
        <w:tabs>
          <w:tab w:val="num" w:pos="360"/>
        </w:tabs>
        <w:ind w:left="3240" w:hanging="360"/>
      </w:pPr>
      <w:rPr>
        <w:rFonts w:ascii="Symbol" w:hAnsi="Symbol" w:cs="Symbol"/>
      </w:rPr>
    </w:lvl>
    <w:lvl w:ilvl="4">
      <w:start w:val="1"/>
      <w:numFmt w:val="bullet"/>
      <w:lvlText w:val="o"/>
      <w:lvlJc w:val="left"/>
      <w:pPr>
        <w:tabs>
          <w:tab w:val="num" w:pos="360"/>
        </w:tabs>
        <w:ind w:left="3960" w:hanging="360"/>
      </w:pPr>
      <w:rPr>
        <w:rFonts w:ascii="Courier New" w:hAnsi="Courier New" w:cs="Courier New"/>
      </w:rPr>
    </w:lvl>
    <w:lvl w:ilvl="5">
      <w:start w:val="1"/>
      <w:numFmt w:val="bullet"/>
      <w:lvlText w:val=""/>
      <w:lvlJc w:val="left"/>
      <w:pPr>
        <w:tabs>
          <w:tab w:val="num" w:pos="360"/>
        </w:tabs>
        <w:ind w:left="4680" w:hanging="360"/>
      </w:pPr>
      <w:rPr>
        <w:rFonts w:ascii="Wingdings" w:hAnsi="Wingdings" w:cs="Wingdings"/>
      </w:rPr>
    </w:lvl>
    <w:lvl w:ilvl="6">
      <w:start w:val="1"/>
      <w:numFmt w:val="bullet"/>
      <w:lvlText w:val=""/>
      <w:lvlJc w:val="left"/>
      <w:pPr>
        <w:tabs>
          <w:tab w:val="num" w:pos="360"/>
        </w:tabs>
        <w:ind w:left="5400" w:hanging="360"/>
      </w:pPr>
      <w:rPr>
        <w:rFonts w:ascii="Symbol" w:hAnsi="Symbol" w:cs="Symbol"/>
      </w:rPr>
    </w:lvl>
    <w:lvl w:ilvl="7">
      <w:start w:val="1"/>
      <w:numFmt w:val="bullet"/>
      <w:lvlText w:val="o"/>
      <w:lvlJc w:val="left"/>
      <w:pPr>
        <w:tabs>
          <w:tab w:val="num" w:pos="360"/>
        </w:tabs>
        <w:ind w:left="6120" w:hanging="360"/>
      </w:pPr>
      <w:rPr>
        <w:rFonts w:ascii="Courier New" w:hAnsi="Courier New" w:cs="Courier New"/>
      </w:rPr>
    </w:lvl>
    <w:lvl w:ilvl="8">
      <w:start w:val="1"/>
      <w:numFmt w:val="bullet"/>
      <w:lvlText w:val=""/>
      <w:lvlJc w:val="left"/>
      <w:pPr>
        <w:tabs>
          <w:tab w:val="num" w:pos="360"/>
        </w:tabs>
        <w:ind w:left="6840" w:hanging="360"/>
      </w:pPr>
      <w:rPr>
        <w:rFonts w:ascii="Wingdings" w:hAnsi="Wingdings" w:cs="Wingdings"/>
      </w:rPr>
    </w:lvl>
  </w:abstractNum>
  <w:abstractNum w:abstractNumId="3">
    <w:nsid w:val="00000005"/>
    <w:multiLevelType w:val="multilevel"/>
    <w:tmpl w:val="00000005"/>
    <w:name w:val="WW8Num5"/>
    <w:lvl w:ilvl="0">
      <w:start w:val="1"/>
      <w:numFmt w:val="bullet"/>
      <w:lvlText w:val=""/>
      <w:lvlJc w:val="left"/>
      <w:pPr>
        <w:tabs>
          <w:tab w:val="num" w:pos="0"/>
        </w:tabs>
        <w:ind w:left="720" w:hanging="360"/>
      </w:pPr>
      <w:rPr>
        <w:rFonts w:ascii="Symbol" w:hAnsi="Symbol" w:cs="Arial"/>
        <w:b w:val="0"/>
        <w:i w:val="0"/>
        <w:sz w:val="2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Arial"/>
        <w:b w:val="0"/>
        <w:i w:val="0"/>
        <w:sz w:val="24"/>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Arial"/>
        <w:b w:val="0"/>
        <w:i w:val="0"/>
        <w:sz w:val="24"/>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nsid w:val="00000007"/>
    <w:multiLevelType w:val="multilevel"/>
    <w:tmpl w:val="825A3B6C"/>
    <w:name w:val="WW8Num7"/>
    <w:lvl w:ilvl="0">
      <w:start w:val="1"/>
      <w:numFmt w:val="decimal"/>
      <w:lvlText w:val="%1)"/>
      <w:lvlJc w:val="left"/>
      <w:pPr>
        <w:tabs>
          <w:tab w:val="num" w:pos="720"/>
        </w:tabs>
        <w:ind w:left="720" w:hanging="360"/>
      </w:pPr>
      <w:rPr>
        <w:rFonts w:ascii="Arial" w:hAnsi="Arial" w:cs="Arial" w:hint="default"/>
        <w:b/>
        <w:i/>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Arial"/>
        <w:b w:val="0"/>
        <w:i w:val="0"/>
        <w:sz w:val="24"/>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Arial"/>
        <w:b w:val="0"/>
        <w:i w:val="0"/>
        <w:sz w:val="24"/>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nsid w:val="00000008"/>
    <w:multiLevelType w:val="multilevel"/>
    <w:tmpl w:val="00000008"/>
    <w:name w:val="WW8Num8"/>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nsid w:val="00000009"/>
    <w:multiLevelType w:val="multilevel"/>
    <w:tmpl w:val="00000009"/>
    <w:name w:val="WW8Num9"/>
    <w:lvl w:ilvl="0">
      <w:start w:val="1"/>
      <w:numFmt w:val="bullet"/>
      <w:lvlText w:val=""/>
      <w:lvlJc w:val="left"/>
      <w:pPr>
        <w:tabs>
          <w:tab w:val="num" w:pos="0"/>
        </w:tabs>
        <w:ind w:left="720" w:hanging="360"/>
      </w:pPr>
      <w:rPr>
        <w:rFonts w:ascii="Wingdings" w:hAnsi="Wingdings"/>
        <w:i w:val="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0A"/>
    <w:multiLevelType w:val="multilevel"/>
    <w:tmpl w:val="C01EF5C0"/>
    <w:name w:val="WW8Num10"/>
    <w:lvl w:ilvl="0">
      <w:start w:val="1"/>
      <w:numFmt w:val="bullet"/>
      <w:lvlText w:val=""/>
      <w:lvlJc w:val="left"/>
      <w:pPr>
        <w:tabs>
          <w:tab w:val="num" w:pos="270"/>
        </w:tabs>
        <w:ind w:left="990" w:hanging="360"/>
      </w:pPr>
      <w:rPr>
        <w:rFonts w:ascii="Symbol" w:hAnsi="Symbol" w:hint="default"/>
        <w:b w:val="0"/>
        <w:sz w:val="24"/>
        <w:szCs w:val="2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nsid w:val="0000000B"/>
    <w:multiLevelType w:val="multilevel"/>
    <w:tmpl w:val="2ACA0BD4"/>
    <w:name w:val="WW8Num11"/>
    <w:lvl w:ilvl="0">
      <w:start w:val="1"/>
      <w:numFmt w:val="decimal"/>
      <w:lvlText w:val="%1)"/>
      <w:lvlJc w:val="left"/>
      <w:pPr>
        <w:tabs>
          <w:tab w:val="num" w:pos="0"/>
        </w:tabs>
        <w:ind w:left="1710" w:hanging="360"/>
      </w:pPr>
      <w:rPr>
        <w:b w:val="0"/>
      </w:rPr>
    </w:lvl>
    <w:lvl w:ilvl="1">
      <w:start w:val="1"/>
      <w:numFmt w:val="decimal"/>
      <w:lvlText w:val="%2)"/>
      <w:lvlJc w:val="left"/>
      <w:pPr>
        <w:ind w:left="1800" w:hanging="360"/>
      </w:pPr>
      <w:rPr>
        <w:rFonts w:hint="default"/>
      </w:r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10">
    <w:nsid w:val="0000000C"/>
    <w:multiLevelType w:val="singleLevel"/>
    <w:tmpl w:val="9BD47CFE"/>
    <w:name w:val="WW8Num12"/>
    <w:lvl w:ilvl="0">
      <w:start w:val="1"/>
      <w:numFmt w:val="decimal"/>
      <w:lvlText w:val="%1)"/>
      <w:lvlJc w:val="left"/>
      <w:pPr>
        <w:tabs>
          <w:tab w:val="num" w:pos="720"/>
        </w:tabs>
        <w:ind w:left="720" w:hanging="360"/>
      </w:pPr>
      <w:rPr>
        <w:b/>
      </w:rPr>
    </w:lvl>
  </w:abstractNum>
  <w:abstractNum w:abstractNumId="11">
    <w:nsid w:val="0000000D"/>
    <w:multiLevelType w:val="singleLevel"/>
    <w:tmpl w:val="9EACC99E"/>
    <w:name w:val="WW8Num13"/>
    <w:lvl w:ilvl="0">
      <w:start w:val="1"/>
      <w:numFmt w:val="decimal"/>
      <w:lvlText w:val="%1)"/>
      <w:lvlJc w:val="left"/>
      <w:pPr>
        <w:tabs>
          <w:tab w:val="num" w:pos="90"/>
        </w:tabs>
        <w:ind w:left="1800" w:hanging="360"/>
      </w:pPr>
      <w:rPr>
        <w:b w:val="0"/>
      </w:rPr>
    </w:lvl>
  </w:abstractNum>
  <w:abstractNum w:abstractNumId="12">
    <w:nsid w:val="001A1DD0"/>
    <w:multiLevelType w:val="hybridMultilevel"/>
    <w:tmpl w:val="CD42D4DA"/>
    <w:lvl w:ilvl="0" w:tplc="7004A6EA">
      <w:start w:val="1"/>
      <w:numFmt w:val="lowerLetter"/>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0450800"/>
    <w:multiLevelType w:val="hybridMultilevel"/>
    <w:tmpl w:val="0EDEB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2B0484B"/>
    <w:multiLevelType w:val="hybridMultilevel"/>
    <w:tmpl w:val="F410BC7E"/>
    <w:lvl w:ilvl="0" w:tplc="70E4379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079D4B5A"/>
    <w:multiLevelType w:val="hybridMultilevel"/>
    <w:tmpl w:val="563A4F8A"/>
    <w:lvl w:ilvl="0" w:tplc="F59CF11A">
      <w:start w:val="1"/>
      <w:numFmt w:val="decimal"/>
      <w:lvlText w:val="%1."/>
      <w:lvlJc w:val="left"/>
      <w:pPr>
        <w:ind w:left="720" w:hanging="360"/>
      </w:pPr>
      <w:rPr>
        <w:rFonts w:ascii="Times New Roman" w:hAnsi="Times New Roman" w:cs="Times New Roman" w:hint="default"/>
      </w:rPr>
    </w:lvl>
    <w:lvl w:ilvl="1" w:tplc="0409000F">
      <w:start w:val="1"/>
      <w:numFmt w:val="decimal"/>
      <w:lvlText w:val="%2."/>
      <w:lvlJc w:val="left"/>
      <w:pPr>
        <w:ind w:left="1440" w:hanging="360"/>
      </w:pPr>
    </w:lvl>
    <w:lvl w:ilvl="2" w:tplc="BDE0B720">
      <w:start w:val="5"/>
      <w:numFmt w:val="decimal"/>
      <w:lvlText w:val="%3)"/>
      <w:lvlJc w:val="left"/>
      <w:pPr>
        <w:ind w:left="2340" w:hanging="360"/>
      </w:pPr>
      <w:rPr>
        <w:rFonts w:eastAsia="TimesNewRomanPSMT" w:hint="default"/>
        <w:i/>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8444998"/>
    <w:multiLevelType w:val="hybridMultilevel"/>
    <w:tmpl w:val="6C567878"/>
    <w:lvl w:ilvl="0" w:tplc="31CCBA00">
      <w:start w:val="1"/>
      <w:numFmt w:val="decimal"/>
      <w:lvlText w:val="(%1)"/>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925786A"/>
    <w:multiLevelType w:val="hybridMultilevel"/>
    <w:tmpl w:val="7B68E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A064688"/>
    <w:multiLevelType w:val="hybridMultilevel"/>
    <w:tmpl w:val="2CA88ACE"/>
    <w:lvl w:ilvl="0" w:tplc="728E0B56">
      <w:numFmt w:val="bullet"/>
      <w:lvlText w:val="-"/>
      <w:lvlJc w:val="left"/>
      <w:pPr>
        <w:ind w:left="1428" w:hanging="360"/>
      </w:pPr>
      <w:rPr>
        <w:rFonts w:ascii="Times New Roman" w:eastAsia="Times New Roman" w:hAnsi="Times New Roman" w:cs="Times New Roman"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9">
    <w:nsid w:val="0AD96A75"/>
    <w:multiLevelType w:val="hybridMultilevel"/>
    <w:tmpl w:val="93CA4754"/>
    <w:lvl w:ilvl="0" w:tplc="6A9C637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CDF6EC0"/>
    <w:multiLevelType w:val="hybridMultilevel"/>
    <w:tmpl w:val="FBB623E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7C34AFA"/>
    <w:multiLevelType w:val="hybridMultilevel"/>
    <w:tmpl w:val="3FD0A2A8"/>
    <w:lvl w:ilvl="0" w:tplc="73B41EFC">
      <w:start w:val="1"/>
      <w:numFmt w:val="decimal"/>
      <w:lvlText w:val="%1."/>
      <w:lvlJc w:val="left"/>
      <w:pPr>
        <w:ind w:left="720" w:hanging="360"/>
      </w:pPr>
      <w:rPr>
        <w:rFonts w:ascii="Times New Roman" w:eastAsia="Times New Roman" w:hAnsi="Times New Roman" w:cs="Times New Roman"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88F4985"/>
    <w:multiLevelType w:val="hybridMultilevel"/>
    <w:tmpl w:val="D06C5D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9CA145C"/>
    <w:multiLevelType w:val="hybridMultilevel"/>
    <w:tmpl w:val="64FA3A10"/>
    <w:lvl w:ilvl="0" w:tplc="17DCBF60">
      <w:start w:val="1"/>
      <w:numFmt w:val="decimal"/>
      <w:pStyle w:val="nabrajanjebold"/>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24">
    <w:nsid w:val="1B6A596F"/>
    <w:multiLevelType w:val="hybridMultilevel"/>
    <w:tmpl w:val="8AF6A364"/>
    <w:lvl w:ilvl="0" w:tplc="CE7E2F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D341D4C"/>
    <w:multiLevelType w:val="hybridMultilevel"/>
    <w:tmpl w:val="E446FCBC"/>
    <w:lvl w:ilvl="0" w:tplc="756E8508">
      <w:start w:val="1"/>
      <w:numFmt w:val="decimal"/>
      <w:lvlText w:val="%1."/>
      <w:lvlJc w:val="left"/>
      <w:pPr>
        <w:ind w:left="540" w:hanging="360"/>
      </w:pPr>
      <w:rPr>
        <w:rFonts w:hint="default"/>
        <w:b w:val="0"/>
      </w:rPr>
    </w:lvl>
    <w:lvl w:ilvl="1" w:tplc="78721DD4">
      <w:numFmt w:val="bullet"/>
      <w:lvlText w:val=""/>
      <w:lvlJc w:val="left"/>
      <w:pPr>
        <w:ind w:left="1440" w:hanging="360"/>
      </w:pPr>
      <w:rPr>
        <w:rFonts w:ascii="Arial" w:eastAsiaTheme="minorHAnsi" w:hAnsi="Arial" w:cs="Arial" w:hint="default"/>
        <w:b w:val="0"/>
        <w:i w:val="0"/>
      </w:rPr>
    </w:lvl>
    <w:lvl w:ilvl="2" w:tplc="8BCEC3C2">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F897D5E"/>
    <w:multiLevelType w:val="hybridMultilevel"/>
    <w:tmpl w:val="9B4E8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31B6CCB"/>
    <w:multiLevelType w:val="hybridMultilevel"/>
    <w:tmpl w:val="F084790A"/>
    <w:lvl w:ilvl="0" w:tplc="0409000B">
      <w:start w:val="1"/>
      <w:numFmt w:val="bullet"/>
      <w:lvlText w:val=""/>
      <w:lvlJc w:val="left"/>
      <w:pPr>
        <w:ind w:left="1089" w:hanging="360"/>
      </w:pPr>
      <w:rPr>
        <w:rFonts w:ascii="Wingdings" w:hAnsi="Wingdings" w:hint="default"/>
      </w:rPr>
    </w:lvl>
    <w:lvl w:ilvl="1" w:tplc="04090003" w:tentative="1">
      <w:start w:val="1"/>
      <w:numFmt w:val="bullet"/>
      <w:lvlText w:val="o"/>
      <w:lvlJc w:val="left"/>
      <w:pPr>
        <w:ind w:left="1809" w:hanging="360"/>
      </w:pPr>
      <w:rPr>
        <w:rFonts w:ascii="Courier New" w:hAnsi="Courier New" w:cs="Courier New" w:hint="default"/>
      </w:rPr>
    </w:lvl>
    <w:lvl w:ilvl="2" w:tplc="04090005" w:tentative="1">
      <w:start w:val="1"/>
      <w:numFmt w:val="bullet"/>
      <w:lvlText w:val=""/>
      <w:lvlJc w:val="left"/>
      <w:pPr>
        <w:ind w:left="2529" w:hanging="360"/>
      </w:pPr>
      <w:rPr>
        <w:rFonts w:ascii="Wingdings" w:hAnsi="Wingdings" w:hint="default"/>
      </w:rPr>
    </w:lvl>
    <w:lvl w:ilvl="3" w:tplc="04090001" w:tentative="1">
      <w:start w:val="1"/>
      <w:numFmt w:val="bullet"/>
      <w:lvlText w:val=""/>
      <w:lvlJc w:val="left"/>
      <w:pPr>
        <w:ind w:left="3249" w:hanging="360"/>
      </w:pPr>
      <w:rPr>
        <w:rFonts w:ascii="Symbol" w:hAnsi="Symbol" w:hint="default"/>
      </w:rPr>
    </w:lvl>
    <w:lvl w:ilvl="4" w:tplc="04090003" w:tentative="1">
      <w:start w:val="1"/>
      <w:numFmt w:val="bullet"/>
      <w:lvlText w:val="o"/>
      <w:lvlJc w:val="left"/>
      <w:pPr>
        <w:ind w:left="3969" w:hanging="360"/>
      </w:pPr>
      <w:rPr>
        <w:rFonts w:ascii="Courier New" w:hAnsi="Courier New" w:cs="Courier New" w:hint="default"/>
      </w:rPr>
    </w:lvl>
    <w:lvl w:ilvl="5" w:tplc="04090005" w:tentative="1">
      <w:start w:val="1"/>
      <w:numFmt w:val="bullet"/>
      <w:lvlText w:val=""/>
      <w:lvlJc w:val="left"/>
      <w:pPr>
        <w:ind w:left="4689" w:hanging="360"/>
      </w:pPr>
      <w:rPr>
        <w:rFonts w:ascii="Wingdings" w:hAnsi="Wingdings" w:hint="default"/>
      </w:rPr>
    </w:lvl>
    <w:lvl w:ilvl="6" w:tplc="04090001" w:tentative="1">
      <w:start w:val="1"/>
      <w:numFmt w:val="bullet"/>
      <w:lvlText w:val=""/>
      <w:lvlJc w:val="left"/>
      <w:pPr>
        <w:ind w:left="5409" w:hanging="360"/>
      </w:pPr>
      <w:rPr>
        <w:rFonts w:ascii="Symbol" w:hAnsi="Symbol" w:hint="default"/>
      </w:rPr>
    </w:lvl>
    <w:lvl w:ilvl="7" w:tplc="04090003" w:tentative="1">
      <w:start w:val="1"/>
      <w:numFmt w:val="bullet"/>
      <w:lvlText w:val="o"/>
      <w:lvlJc w:val="left"/>
      <w:pPr>
        <w:ind w:left="6129" w:hanging="360"/>
      </w:pPr>
      <w:rPr>
        <w:rFonts w:ascii="Courier New" w:hAnsi="Courier New" w:cs="Courier New" w:hint="default"/>
      </w:rPr>
    </w:lvl>
    <w:lvl w:ilvl="8" w:tplc="04090005" w:tentative="1">
      <w:start w:val="1"/>
      <w:numFmt w:val="bullet"/>
      <w:lvlText w:val=""/>
      <w:lvlJc w:val="left"/>
      <w:pPr>
        <w:ind w:left="6849" w:hanging="360"/>
      </w:pPr>
      <w:rPr>
        <w:rFonts w:ascii="Wingdings" w:hAnsi="Wingdings" w:hint="default"/>
      </w:rPr>
    </w:lvl>
  </w:abstractNum>
  <w:abstractNum w:abstractNumId="28">
    <w:nsid w:val="23702CF8"/>
    <w:multiLevelType w:val="hybridMultilevel"/>
    <w:tmpl w:val="C36CA9D6"/>
    <w:lvl w:ilvl="0" w:tplc="9B08278A">
      <w:start w:val="1"/>
      <w:numFmt w:val="bullet"/>
      <w:lvlText w:val="-"/>
      <w:lvlJc w:val="left"/>
      <w:pPr>
        <w:ind w:left="720" w:hanging="360"/>
      </w:pPr>
      <w:rPr>
        <w:rFonts w:ascii="Times New Roman" w:eastAsia="Arial Unicode MS"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A1A5CA8"/>
    <w:multiLevelType w:val="hybridMultilevel"/>
    <w:tmpl w:val="0F6853C8"/>
    <w:lvl w:ilvl="0" w:tplc="04090017">
      <w:start w:val="1"/>
      <w:numFmt w:val="lowerLetter"/>
      <w:lvlText w:val="%1)"/>
      <w:lvlJc w:val="left"/>
      <w:pPr>
        <w:ind w:left="720" w:hanging="360"/>
      </w:pPr>
      <w:rPr>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2A233ED7"/>
    <w:multiLevelType w:val="hybridMultilevel"/>
    <w:tmpl w:val="BAEEE2A6"/>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31">
    <w:nsid w:val="2CD356F8"/>
    <w:multiLevelType w:val="hybridMultilevel"/>
    <w:tmpl w:val="07D6E516"/>
    <w:lvl w:ilvl="0" w:tplc="0409000B">
      <w:start w:val="1"/>
      <w:numFmt w:val="bullet"/>
      <w:lvlText w:val=""/>
      <w:lvlJc w:val="left"/>
      <w:pPr>
        <w:ind w:left="1440" w:hanging="360"/>
      </w:pPr>
      <w:rPr>
        <w:rFonts w:ascii="Wingdings" w:hAnsi="Wingdings" w:hint="default"/>
      </w:rPr>
    </w:lvl>
    <w:lvl w:ilvl="1" w:tplc="0409000B">
      <w:start w:val="1"/>
      <w:numFmt w:val="bullet"/>
      <w:lvlText w:val=""/>
      <w:lvlJc w:val="left"/>
      <w:pPr>
        <w:ind w:left="2160" w:hanging="360"/>
      </w:pPr>
      <w:rPr>
        <w:rFonts w:ascii="Wingdings" w:hAnsi="Wingdings"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2CFA3FF6"/>
    <w:multiLevelType w:val="hybridMultilevel"/>
    <w:tmpl w:val="1CC0585A"/>
    <w:lvl w:ilvl="0" w:tplc="9B08278A">
      <w:start w:val="1"/>
      <w:numFmt w:val="bullet"/>
      <w:lvlText w:val="-"/>
      <w:lvlJc w:val="left"/>
      <w:pPr>
        <w:ind w:left="720" w:hanging="360"/>
      </w:pPr>
      <w:rPr>
        <w:rFonts w:ascii="Times New Roman" w:eastAsia="Arial Unicode MS"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DBD7179"/>
    <w:multiLevelType w:val="hybridMultilevel"/>
    <w:tmpl w:val="1C847C40"/>
    <w:lvl w:ilvl="0" w:tplc="CF687374">
      <w:start w:val="2"/>
      <w:numFmt w:val="bullet"/>
      <w:lvlText w:val="-"/>
      <w:lvlJc w:val="left"/>
      <w:pPr>
        <w:ind w:left="720" w:hanging="360"/>
      </w:pPr>
      <w:rPr>
        <w:rFonts w:ascii="Times New Roman" w:eastAsia="TimesNewRomanPSMT"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E4F4BF0"/>
    <w:multiLevelType w:val="hybridMultilevel"/>
    <w:tmpl w:val="00367E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5">
    <w:nsid w:val="2EDD1F0E"/>
    <w:multiLevelType w:val="hybridMultilevel"/>
    <w:tmpl w:val="0DEEC136"/>
    <w:lvl w:ilvl="0" w:tplc="18362DE0">
      <w:start w:val="1"/>
      <w:numFmt w:val="decimal"/>
      <w:lvlText w:val="(%1)"/>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2F4B0E95"/>
    <w:multiLevelType w:val="hybridMultilevel"/>
    <w:tmpl w:val="5588C5B0"/>
    <w:lvl w:ilvl="0" w:tplc="04090001">
      <w:start w:val="1"/>
      <w:numFmt w:val="bullet"/>
      <w:lvlText w:val=""/>
      <w:lvlJc w:val="left"/>
      <w:pPr>
        <w:ind w:left="1046" w:hanging="360"/>
      </w:pPr>
      <w:rPr>
        <w:rFonts w:ascii="Symbol" w:hAnsi="Symbol" w:hint="default"/>
      </w:rPr>
    </w:lvl>
    <w:lvl w:ilvl="1" w:tplc="04090003" w:tentative="1">
      <w:start w:val="1"/>
      <w:numFmt w:val="bullet"/>
      <w:lvlText w:val="o"/>
      <w:lvlJc w:val="left"/>
      <w:pPr>
        <w:ind w:left="1766" w:hanging="360"/>
      </w:pPr>
      <w:rPr>
        <w:rFonts w:ascii="Courier New" w:hAnsi="Courier New" w:cs="Courier New" w:hint="default"/>
      </w:rPr>
    </w:lvl>
    <w:lvl w:ilvl="2" w:tplc="04090005" w:tentative="1">
      <w:start w:val="1"/>
      <w:numFmt w:val="bullet"/>
      <w:lvlText w:val=""/>
      <w:lvlJc w:val="left"/>
      <w:pPr>
        <w:ind w:left="2486" w:hanging="360"/>
      </w:pPr>
      <w:rPr>
        <w:rFonts w:ascii="Wingdings" w:hAnsi="Wingdings" w:hint="default"/>
      </w:rPr>
    </w:lvl>
    <w:lvl w:ilvl="3" w:tplc="04090001" w:tentative="1">
      <w:start w:val="1"/>
      <w:numFmt w:val="bullet"/>
      <w:lvlText w:val=""/>
      <w:lvlJc w:val="left"/>
      <w:pPr>
        <w:ind w:left="3206" w:hanging="360"/>
      </w:pPr>
      <w:rPr>
        <w:rFonts w:ascii="Symbol" w:hAnsi="Symbol" w:hint="default"/>
      </w:rPr>
    </w:lvl>
    <w:lvl w:ilvl="4" w:tplc="04090003" w:tentative="1">
      <w:start w:val="1"/>
      <w:numFmt w:val="bullet"/>
      <w:lvlText w:val="o"/>
      <w:lvlJc w:val="left"/>
      <w:pPr>
        <w:ind w:left="3926" w:hanging="360"/>
      </w:pPr>
      <w:rPr>
        <w:rFonts w:ascii="Courier New" w:hAnsi="Courier New" w:cs="Courier New" w:hint="default"/>
      </w:rPr>
    </w:lvl>
    <w:lvl w:ilvl="5" w:tplc="04090005" w:tentative="1">
      <w:start w:val="1"/>
      <w:numFmt w:val="bullet"/>
      <w:lvlText w:val=""/>
      <w:lvlJc w:val="left"/>
      <w:pPr>
        <w:ind w:left="4646" w:hanging="360"/>
      </w:pPr>
      <w:rPr>
        <w:rFonts w:ascii="Wingdings" w:hAnsi="Wingdings" w:hint="default"/>
      </w:rPr>
    </w:lvl>
    <w:lvl w:ilvl="6" w:tplc="04090001" w:tentative="1">
      <w:start w:val="1"/>
      <w:numFmt w:val="bullet"/>
      <w:lvlText w:val=""/>
      <w:lvlJc w:val="left"/>
      <w:pPr>
        <w:ind w:left="5366" w:hanging="360"/>
      </w:pPr>
      <w:rPr>
        <w:rFonts w:ascii="Symbol" w:hAnsi="Symbol" w:hint="default"/>
      </w:rPr>
    </w:lvl>
    <w:lvl w:ilvl="7" w:tplc="04090003" w:tentative="1">
      <w:start w:val="1"/>
      <w:numFmt w:val="bullet"/>
      <w:lvlText w:val="o"/>
      <w:lvlJc w:val="left"/>
      <w:pPr>
        <w:ind w:left="6086" w:hanging="360"/>
      </w:pPr>
      <w:rPr>
        <w:rFonts w:ascii="Courier New" w:hAnsi="Courier New" w:cs="Courier New" w:hint="default"/>
      </w:rPr>
    </w:lvl>
    <w:lvl w:ilvl="8" w:tplc="04090005" w:tentative="1">
      <w:start w:val="1"/>
      <w:numFmt w:val="bullet"/>
      <w:lvlText w:val=""/>
      <w:lvlJc w:val="left"/>
      <w:pPr>
        <w:ind w:left="6806" w:hanging="360"/>
      </w:pPr>
      <w:rPr>
        <w:rFonts w:ascii="Wingdings" w:hAnsi="Wingdings" w:hint="default"/>
      </w:rPr>
    </w:lvl>
  </w:abstractNum>
  <w:abstractNum w:abstractNumId="37">
    <w:nsid w:val="30EE545A"/>
    <w:multiLevelType w:val="hybridMultilevel"/>
    <w:tmpl w:val="A25044EC"/>
    <w:lvl w:ilvl="0" w:tplc="538CA70E">
      <w:start w:val="1"/>
      <w:numFmt w:val="decimal"/>
      <w:lvlText w:val="(%1)"/>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2192674"/>
    <w:multiLevelType w:val="multilevel"/>
    <w:tmpl w:val="65D2ABA0"/>
    <w:lvl w:ilvl="0">
      <w:start w:val="1"/>
      <w:numFmt w:val="decimal"/>
      <w:pStyle w:val="MilaColestyle"/>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b/>
        <w:color w:val="auto"/>
      </w:rPr>
    </w:lvl>
    <w:lvl w:ilvl="2">
      <w:start w:val="1"/>
      <w:numFmt w:val="decimal"/>
      <w:lvlText w:val="%1.%2.%3."/>
      <w:lvlJc w:val="left"/>
      <w:pPr>
        <w:tabs>
          <w:tab w:val="num" w:pos="1440"/>
        </w:tabs>
        <w:ind w:left="1224" w:hanging="504"/>
      </w:pPr>
      <w:rPr>
        <w:rFonts w:cs="Times New Roman" w:hint="default"/>
        <w:b/>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9">
    <w:nsid w:val="35B06C92"/>
    <w:multiLevelType w:val="hybridMultilevel"/>
    <w:tmpl w:val="FA2AE0B4"/>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40">
    <w:nsid w:val="396E66AA"/>
    <w:multiLevelType w:val="hybridMultilevel"/>
    <w:tmpl w:val="41FE2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3EEC2678"/>
    <w:multiLevelType w:val="hybridMultilevel"/>
    <w:tmpl w:val="0178D6A4"/>
    <w:lvl w:ilvl="0" w:tplc="04090001">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0F669F0"/>
    <w:multiLevelType w:val="hybridMultilevel"/>
    <w:tmpl w:val="ACC0CD5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47183129"/>
    <w:multiLevelType w:val="hybridMultilevel"/>
    <w:tmpl w:val="4B021E94"/>
    <w:lvl w:ilvl="0" w:tplc="9B08278A">
      <w:start w:val="1"/>
      <w:numFmt w:val="bullet"/>
      <w:lvlText w:val="-"/>
      <w:lvlJc w:val="left"/>
      <w:pPr>
        <w:ind w:left="720" w:hanging="360"/>
      </w:pPr>
      <w:rPr>
        <w:rFonts w:ascii="Times New Roman" w:eastAsia="Arial Unicode MS"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4">
    <w:nsid w:val="4F0D5E3C"/>
    <w:multiLevelType w:val="hybridMultilevel"/>
    <w:tmpl w:val="617E9D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45">
    <w:nsid w:val="50DB3670"/>
    <w:multiLevelType w:val="hybridMultilevel"/>
    <w:tmpl w:val="3274F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7D25640"/>
    <w:multiLevelType w:val="hybridMultilevel"/>
    <w:tmpl w:val="3914FDCC"/>
    <w:lvl w:ilvl="0" w:tplc="E362DC24">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47">
    <w:nsid w:val="58A028BD"/>
    <w:multiLevelType w:val="hybridMultilevel"/>
    <w:tmpl w:val="34B670CE"/>
    <w:lvl w:ilvl="0" w:tplc="C15C9110">
      <w:start w:val="1"/>
      <w:numFmt w:val="lowerLetter"/>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590F5423"/>
    <w:multiLevelType w:val="hybridMultilevel"/>
    <w:tmpl w:val="28FC97F0"/>
    <w:lvl w:ilvl="0" w:tplc="5C349228">
      <w:start w:val="1"/>
      <w:numFmt w:val="lowerLetter"/>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E2D22D0"/>
    <w:multiLevelType w:val="hybridMultilevel"/>
    <w:tmpl w:val="6E5060C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1610C75"/>
    <w:multiLevelType w:val="hybridMultilevel"/>
    <w:tmpl w:val="2AFEA72A"/>
    <w:lvl w:ilvl="0" w:tplc="A13AAC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65CF7697"/>
    <w:multiLevelType w:val="hybridMultilevel"/>
    <w:tmpl w:val="D8D4F9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52">
    <w:nsid w:val="6A824019"/>
    <w:multiLevelType w:val="hybridMultilevel"/>
    <w:tmpl w:val="753E4CCC"/>
    <w:lvl w:ilvl="0" w:tplc="7F1E44C6">
      <w:start w:val="1"/>
      <w:numFmt w:val="decimal"/>
      <w:lvlText w:val="%1."/>
      <w:lvlJc w:val="left"/>
      <w:pPr>
        <w:ind w:left="720" w:hanging="360"/>
      </w:pPr>
      <w:rPr>
        <w:rFonts w:ascii="Times New Roman" w:eastAsia="Times New Roman" w:hAnsi="Times New Roman" w:cs="Times New Roman"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6AC26285"/>
    <w:multiLevelType w:val="hybridMultilevel"/>
    <w:tmpl w:val="9EC43F42"/>
    <w:lvl w:ilvl="0" w:tplc="0409000B">
      <w:start w:val="1"/>
      <w:numFmt w:val="bullet"/>
      <w:lvlText w:val=""/>
      <w:lvlJc w:val="left"/>
      <w:pPr>
        <w:ind w:left="729" w:hanging="360"/>
      </w:pPr>
      <w:rPr>
        <w:rFonts w:ascii="Wingdings" w:hAnsi="Wingdings"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54">
    <w:nsid w:val="6B9466E7"/>
    <w:multiLevelType w:val="hybridMultilevel"/>
    <w:tmpl w:val="1A7C47D4"/>
    <w:lvl w:ilvl="0" w:tplc="E3E8DB6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FC51670"/>
    <w:multiLevelType w:val="hybridMultilevel"/>
    <w:tmpl w:val="D126242C"/>
    <w:lvl w:ilvl="0" w:tplc="70E4379E">
      <w:numFmt w:val="bullet"/>
      <w:lvlText w:val="-"/>
      <w:lvlJc w:val="left"/>
      <w:pPr>
        <w:ind w:left="1260" w:hanging="360"/>
      </w:pPr>
      <w:rPr>
        <w:rFonts w:ascii="Times New Roman" w:eastAsia="Times New Roman" w:hAnsi="Times New Roman"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56">
    <w:nsid w:val="79933E72"/>
    <w:multiLevelType w:val="hybridMultilevel"/>
    <w:tmpl w:val="033C82B6"/>
    <w:lvl w:ilvl="0" w:tplc="0D40CAF8">
      <w:start w:val="1"/>
      <w:numFmt w:val="decimal"/>
      <w:lvlText w:val="%1."/>
      <w:lvlJc w:val="left"/>
      <w:pPr>
        <w:ind w:left="720" w:hanging="360"/>
      </w:pPr>
      <w:rPr>
        <w:rFonts w:ascii="Times New Roman" w:eastAsia="Times New Roman" w:hAnsi="Times New Roman" w:cs="Times New Roman"/>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A3064B3"/>
    <w:multiLevelType w:val="hybridMultilevel"/>
    <w:tmpl w:val="C68EB4E6"/>
    <w:lvl w:ilvl="0" w:tplc="3E5CD2D0">
      <w:start w:val="1"/>
      <w:numFmt w:val="decimal"/>
      <w:lvlText w:val="(%1)"/>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D044C41"/>
    <w:multiLevelType w:val="hybridMultilevel"/>
    <w:tmpl w:val="63BA5B1C"/>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num w:numId="1">
    <w:abstractNumId w:val="25"/>
  </w:num>
  <w:num w:numId="2">
    <w:abstractNumId w:val="44"/>
  </w:num>
  <w:num w:numId="3">
    <w:abstractNumId w:val="39"/>
  </w:num>
  <w:num w:numId="4">
    <w:abstractNumId w:val="40"/>
  </w:num>
  <w:num w:numId="5">
    <w:abstractNumId w:val="38"/>
  </w:num>
  <w:num w:numId="6">
    <w:abstractNumId w:val="43"/>
  </w:num>
  <w:num w:numId="7">
    <w:abstractNumId w:val="22"/>
  </w:num>
  <w:num w:numId="8">
    <w:abstractNumId w:val="41"/>
  </w:num>
  <w:num w:numId="9">
    <w:abstractNumId w:val="58"/>
  </w:num>
  <w:num w:numId="10">
    <w:abstractNumId w:val="49"/>
  </w:num>
  <w:num w:numId="11">
    <w:abstractNumId w:val="30"/>
  </w:num>
  <w:num w:numId="12">
    <w:abstractNumId w:val="33"/>
  </w:num>
  <w:num w:numId="13">
    <w:abstractNumId w:val="46"/>
  </w:num>
  <w:num w:numId="14">
    <w:abstractNumId w:val="34"/>
  </w:num>
  <w:num w:numId="15">
    <w:abstractNumId w:val="18"/>
  </w:num>
  <w:num w:numId="16">
    <w:abstractNumId w:val="20"/>
  </w:num>
  <w:num w:numId="17">
    <w:abstractNumId w:val="14"/>
  </w:num>
  <w:num w:numId="18">
    <w:abstractNumId w:val="7"/>
  </w:num>
  <w:num w:numId="19">
    <w:abstractNumId w:val="51"/>
  </w:num>
  <w:num w:numId="20">
    <w:abstractNumId w:val="23"/>
  </w:num>
  <w:num w:numId="21">
    <w:abstractNumId w:val="55"/>
  </w:num>
  <w:num w:numId="22">
    <w:abstractNumId w:val="26"/>
  </w:num>
  <w:num w:numId="23">
    <w:abstractNumId w:val="45"/>
  </w:num>
  <w:num w:numId="24">
    <w:abstractNumId w:val="13"/>
  </w:num>
  <w:num w:numId="25">
    <w:abstractNumId w:val="16"/>
  </w:num>
  <w:num w:numId="26">
    <w:abstractNumId w:val="56"/>
  </w:num>
  <w:num w:numId="27">
    <w:abstractNumId w:val="28"/>
  </w:num>
  <w:num w:numId="28">
    <w:abstractNumId w:val="32"/>
  </w:num>
  <w:num w:numId="29">
    <w:abstractNumId w:val="29"/>
  </w:num>
  <w:num w:numId="30">
    <w:abstractNumId w:val="57"/>
  </w:num>
  <w:num w:numId="31">
    <w:abstractNumId w:val="21"/>
  </w:num>
  <w:num w:numId="32">
    <w:abstractNumId w:val="47"/>
  </w:num>
  <w:num w:numId="33">
    <w:abstractNumId w:val="35"/>
  </w:num>
  <w:num w:numId="34">
    <w:abstractNumId w:val="52"/>
  </w:num>
  <w:num w:numId="35">
    <w:abstractNumId w:val="12"/>
  </w:num>
  <w:num w:numId="36">
    <w:abstractNumId w:val="24"/>
  </w:num>
  <w:num w:numId="37">
    <w:abstractNumId w:val="50"/>
  </w:num>
  <w:num w:numId="38">
    <w:abstractNumId w:val="36"/>
  </w:num>
  <w:num w:numId="39">
    <w:abstractNumId w:val="15"/>
  </w:num>
  <w:num w:numId="40">
    <w:abstractNumId w:val="54"/>
  </w:num>
  <w:num w:numId="41">
    <w:abstractNumId w:val="37"/>
  </w:num>
  <w:num w:numId="42">
    <w:abstractNumId w:val="19"/>
  </w:num>
  <w:num w:numId="43">
    <w:abstractNumId w:val="48"/>
  </w:num>
  <w:num w:numId="44">
    <w:abstractNumId w:val="42"/>
  </w:num>
  <w:num w:numId="45">
    <w:abstractNumId w:val="31"/>
  </w:num>
  <w:num w:numId="46">
    <w:abstractNumId w:val="27"/>
  </w:num>
  <w:num w:numId="47">
    <w:abstractNumId w:val="53"/>
  </w:num>
  <w:num w:numId="48">
    <w:abstractNumId w:val="17"/>
  </w:num>
  <w:numIdMacAtCleanup w:val="3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grammar="clean"/>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AC3971"/>
    <w:rsid w:val="000004C9"/>
    <w:rsid w:val="00000E33"/>
    <w:rsid w:val="00002459"/>
    <w:rsid w:val="0000251A"/>
    <w:rsid w:val="00002607"/>
    <w:rsid w:val="000072B9"/>
    <w:rsid w:val="0001128F"/>
    <w:rsid w:val="0001374A"/>
    <w:rsid w:val="00013974"/>
    <w:rsid w:val="0002703A"/>
    <w:rsid w:val="00030208"/>
    <w:rsid w:val="00031AA5"/>
    <w:rsid w:val="000333A9"/>
    <w:rsid w:val="00034295"/>
    <w:rsid w:val="00034BE2"/>
    <w:rsid w:val="00043933"/>
    <w:rsid w:val="000506EA"/>
    <w:rsid w:val="0005289A"/>
    <w:rsid w:val="00056156"/>
    <w:rsid w:val="000569E0"/>
    <w:rsid w:val="000574B3"/>
    <w:rsid w:val="00063376"/>
    <w:rsid w:val="000648C4"/>
    <w:rsid w:val="0007069F"/>
    <w:rsid w:val="000716E4"/>
    <w:rsid w:val="00072AFF"/>
    <w:rsid w:val="00074A34"/>
    <w:rsid w:val="0008204A"/>
    <w:rsid w:val="00083A6D"/>
    <w:rsid w:val="00085767"/>
    <w:rsid w:val="0008759A"/>
    <w:rsid w:val="000875F6"/>
    <w:rsid w:val="00090832"/>
    <w:rsid w:val="00092B67"/>
    <w:rsid w:val="000932B8"/>
    <w:rsid w:val="000965AD"/>
    <w:rsid w:val="000973A1"/>
    <w:rsid w:val="00097AA3"/>
    <w:rsid w:val="000A249F"/>
    <w:rsid w:val="000A317D"/>
    <w:rsid w:val="000A335E"/>
    <w:rsid w:val="000A3490"/>
    <w:rsid w:val="000A34EB"/>
    <w:rsid w:val="000A358D"/>
    <w:rsid w:val="000A3F28"/>
    <w:rsid w:val="000A4029"/>
    <w:rsid w:val="000A518D"/>
    <w:rsid w:val="000A5EFA"/>
    <w:rsid w:val="000A7908"/>
    <w:rsid w:val="000A7C21"/>
    <w:rsid w:val="000B1E83"/>
    <w:rsid w:val="000B22E0"/>
    <w:rsid w:val="000B32C7"/>
    <w:rsid w:val="000B3D69"/>
    <w:rsid w:val="000B5339"/>
    <w:rsid w:val="000B5E23"/>
    <w:rsid w:val="000C093C"/>
    <w:rsid w:val="000C10D2"/>
    <w:rsid w:val="000C4B25"/>
    <w:rsid w:val="000C5764"/>
    <w:rsid w:val="000C6C88"/>
    <w:rsid w:val="000D306A"/>
    <w:rsid w:val="000D7F30"/>
    <w:rsid w:val="000E12FE"/>
    <w:rsid w:val="000E17EA"/>
    <w:rsid w:val="000E739B"/>
    <w:rsid w:val="000F2EFC"/>
    <w:rsid w:val="000F34AB"/>
    <w:rsid w:val="000F534B"/>
    <w:rsid w:val="000F5759"/>
    <w:rsid w:val="000F759B"/>
    <w:rsid w:val="00100E3C"/>
    <w:rsid w:val="001036C5"/>
    <w:rsid w:val="0010595B"/>
    <w:rsid w:val="0010638B"/>
    <w:rsid w:val="00112127"/>
    <w:rsid w:val="0011771D"/>
    <w:rsid w:val="0012123C"/>
    <w:rsid w:val="0012312A"/>
    <w:rsid w:val="001257F8"/>
    <w:rsid w:val="00126791"/>
    <w:rsid w:val="00132FB4"/>
    <w:rsid w:val="00136AE3"/>
    <w:rsid w:val="001376D8"/>
    <w:rsid w:val="00137F60"/>
    <w:rsid w:val="00140DFF"/>
    <w:rsid w:val="00141F60"/>
    <w:rsid w:val="00145F93"/>
    <w:rsid w:val="00147C4B"/>
    <w:rsid w:val="00152399"/>
    <w:rsid w:val="00152D4F"/>
    <w:rsid w:val="0016655D"/>
    <w:rsid w:val="001670ED"/>
    <w:rsid w:val="00167FFC"/>
    <w:rsid w:val="00173632"/>
    <w:rsid w:val="001758A6"/>
    <w:rsid w:val="0017639E"/>
    <w:rsid w:val="0017769E"/>
    <w:rsid w:val="00180E92"/>
    <w:rsid w:val="001835C0"/>
    <w:rsid w:val="00184FA6"/>
    <w:rsid w:val="0018705E"/>
    <w:rsid w:val="001A05C5"/>
    <w:rsid w:val="001A1586"/>
    <w:rsid w:val="001A2783"/>
    <w:rsid w:val="001A2954"/>
    <w:rsid w:val="001A4BFE"/>
    <w:rsid w:val="001A585D"/>
    <w:rsid w:val="001A7FDA"/>
    <w:rsid w:val="001B18CC"/>
    <w:rsid w:val="001B5932"/>
    <w:rsid w:val="001C2E0D"/>
    <w:rsid w:val="001D0285"/>
    <w:rsid w:val="001D1880"/>
    <w:rsid w:val="001D263D"/>
    <w:rsid w:val="001D4220"/>
    <w:rsid w:val="001D7109"/>
    <w:rsid w:val="001D75D6"/>
    <w:rsid w:val="001E0AA7"/>
    <w:rsid w:val="001E15E6"/>
    <w:rsid w:val="001E3FC2"/>
    <w:rsid w:val="001E4432"/>
    <w:rsid w:val="001F21E1"/>
    <w:rsid w:val="001F50B2"/>
    <w:rsid w:val="001F7B8F"/>
    <w:rsid w:val="00201A75"/>
    <w:rsid w:val="002060C3"/>
    <w:rsid w:val="00207852"/>
    <w:rsid w:val="00207B03"/>
    <w:rsid w:val="00210F01"/>
    <w:rsid w:val="00212A33"/>
    <w:rsid w:val="002130ED"/>
    <w:rsid w:val="00215148"/>
    <w:rsid w:val="00221054"/>
    <w:rsid w:val="002246C4"/>
    <w:rsid w:val="00226B04"/>
    <w:rsid w:val="00230681"/>
    <w:rsid w:val="002308BF"/>
    <w:rsid w:val="0023103F"/>
    <w:rsid w:val="00233B51"/>
    <w:rsid w:val="002348D7"/>
    <w:rsid w:val="00236FBA"/>
    <w:rsid w:val="002400F8"/>
    <w:rsid w:val="00246967"/>
    <w:rsid w:val="00246C27"/>
    <w:rsid w:val="0024707D"/>
    <w:rsid w:val="00247954"/>
    <w:rsid w:val="002525EC"/>
    <w:rsid w:val="00253707"/>
    <w:rsid w:val="00253DD3"/>
    <w:rsid w:val="00255856"/>
    <w:rsid w:val="00255C4B"/>
    <w:rsid w:val="0025640F"/>
    <w:rsid w:val="00257921"/>
    <w:rsid w:val="00264443"/>
    <w:rsid w:val="002676BC"/>
    <w:rsid w:val="002678A5"/>
    <w:rsid w:val="0027348D"/>
    <w:rsid w:val="00274033"/>
    <w:rsid w:val="002747ED"/>
    <w:rsid w:val="002759AB"/>
    <w:rsid w:val="00275D23"/>
    <w:rsid w:val="00280515"/>
    <w:rsid w:val="00281F20"/>
    <w:rsid w:val="00282FDD"/>
    <w:rsid w:val="00285B30"/>
    <w:rsid w:val="00285FAB"/>
    <w:rsid w:val="00291773"/>
    <w:rsid w:val="002943F1"/>
    <w:rsid w:val="0029491C"/>
    <w:rsid w:val="00295E25"/>
    <w:rsid w:val="00296099"/>
    <w:rsid w:val="002A0151"/>
    <w:rsid w:val="002A1C35"/>
    <w:rsid w:val="002A2A41"/>
    <w:rsid w:val="002A5DD2"/>
    <w:rsid w:val="002A6BA4"/>
    <w:rsid w:val="002A78B4"/>
    <w:rsid w:val="002A7F4A"/>
    <w:rsid w:val="002B7ACE"/>
    <w:rsid w:val="002C2567"/>
    <w:rsid w:val="002C2757"/>
    <w:rsid w:val="002C3F3D"/>
    <w:rsid w:val="002C46A5"/>
    <w:rsid w:val="002C4E3F"/>
    <w:rsid w:val="002C544D"/>
    <w:rsid w:val="002C68DB"/>
    <w:rsid w:val="002D2D8C"/>
    <w:rsid w:val="002D52AC"/>
    <w:rsid w:val="002E14DB"/>
    <w:rsid w:val="002E3EE3"/>
    <w:rsid w:val="002E61D8"/>
    <w:rsid w:val="002E6468"/>
    <w:rsid w:val="002E64E3"/>
    <w:rsid w:val="002E786D"/>
    <w:rsid w:val="002F096F"/>
    <w:rsid w:val="002F12ED"/>
    <w:rsid w:val="002F3049"/>
    <w:rsid w:val="002F32E1"/>
    <w:rsid w:val="002F4AD3"/>
    <w:rsid w:val="002F4C48"/>
    <w:rsid w:val="002F59CD"/>
    <w:rsid w:val="002F6D61"/>
    <w:rsid w:val="00300319"/>
    <w:rsid w:val="003010AB"/>
    <w:rsid w:val="00301838"/>
    <w:rsid w:val="0030187C"/>
    <w:rsid w:val="003028A7"/>
    <w:rsid w:val="00304813"/>
    <w:rsid w:val="00310FC2"/>
    <w:rsid w:val="00311354"/>
    <w:rsid w:val="003128A0"/>
    <w:rsid w:val="00321F10"/>
    <w:rsid w:val="00323CB0"/>
    <w:rsid w:val="0032549A"/>
    <w:rsid w:val="00341DFF"/>
    <w:rsid w:val="00342009"/>
    <w:rsid w:val="0034234D"/>
    <w:rsid w:val="003462D4"/>
    <w:rsid w:val="00346C89"/>
    <w:rsid w:val="003512D4"/>
    <w:rsid w:val="00351913"/>
    <w:rsid w:val="0035577D"/>
    <w:rsid w:val="003613E3"/>
    <w:rsid w:val="00362B92"/>
    <w:rsid w:val="003652A9"/>
    <w:rsid w:val="003656F7"/>
    <w:rsid w:val="0036798A"/>
    <w:rsid w:val="003728CE"/>
    <w:rsid w:val="0037468B"/>
    <w:rsid w:val="0038480E"/>
    <w:rsid w:val="00393F5B"/>
    <w:rsid w:val="00395D6C"/>
    <w:rsid w:val="00397827"/>
    <w:rsid w:val="003A0440"/>
    <w:rsid w:val="003A0A6F"/>
    <w:rsid w:val="003A6B64"/>
    <w:rsid w:val="003A723C"/>
    <w:rsid w:val="003B5172"/>
    <w:rsid w:val="003B72DA"/>
    <w:rsid w:val="003C056A"/>
    <w:rsid w:val="003C1247"/>
    <w:rsid w:val="003C26C4"/>
    <w:rsid w:val="003C485A"/>
    <w:rsid w:val="003C6C13"/>
    <w:rsid w:val="003C7FA5"/>
    <w:rsid w:val="003D0D89"/>
    <w:rsid w:val="003D4925"/>
    <w:rsid w:val="003D54BA"/>
    <w:rsid w:val="003D57A4"/>
    <w:rsid w:val="003D5CC7"/>
    <w:rsid w:val="003E13A1"/>
    <w:rsid w:val="003E2103"/>
    <w:rsid w:val="003E26F2"/>
    <w:rsid w:val="003E487A"/>
    <w:rsid w:val="003E48AF"/>
    <w:rsid w:val="003E48E9"/>
    <w:rsid w:val="003E4DCE"/>
    <w:rsid w:val="003E7D5D"/>
    <w:rsid w:val="003F0979"/>
    <w:rsid w:val="003F0D64"/>
    <w:rsid w:val="003F33E5"/>
    <w:rsid w:val="003F4BC8"/>
    <w:rsid w:val="003F567E"/>
    <w:rsid w:val="003F59F9"/>
    <w:rsid w:val="003F741E"/>
    <w:rsid w:val="003F7EAE"/>
    <w:rsid w:val="00403BA9"/>
    <w:rsid w:val="00406094"/>
    <w:rsid w:val="0041213E"/>
    <w:rsid w:val="004135B2"/>
    <w:rsid w:val="00414543"/>
    <w:rsid w:val="00415CBD"/>
    <w:rsid w:val="004174DC"/>
    <w:rsid w:val="004239A7"/>
    <w:rsid w:val="00423D2F"/>
    <w:rsid w:val="0042604B"/>
    <w:rsid w:val="0042666C"/>
    <w:rsid w:val="00426AF2"/>
    <w:rsid w:val="00426D0B"/>
    <w:rsid w:val="0043326D"/>
    <w:rsid w:val="00436507"/>
    <w:rsid w:val="0043660F"/>
    <w:rsid w:val="0044167E"/>
    <w:rsid w:val="00442ACB"/>
    <w:rsid w:val="00444C72"/>
    <w:rsid w:val="00446AC7"/>
    <w:rsid w:val="004472B3"/>
    <w:rsid w:val="004501D4"/>
    <w:rsid w:val="004503D0"/>
    <w:rsid w:val="00452EDE"/>
    <w:rsid w:val="0045412A"/>
    <w:rsid w:val="0045459F"/>
    <w:rsid w:val="00460264"/>
    <w:rsid w:val="00461550"/>
    <w:rsid w:val="00470E36"/>
    <w:rsid w:val="0047109A"/>
    <w:rsid w:val="0047240E"/>
    <w:rsid w:val="00473089"/>
    <w:rsid w:val="00474698"/>
    <w:rsid w:val="004749FA"/>
    <w:rsid w:val="00474B61"/>
    <w:rsid w:val="00477C40"/>
    <w:rsid w:val="0048296E"/>
    <w:rsid w:val="004911AC"/>
    <w:rsid w:val="00491B69"/>
    <w:rsid w:val="004A00EC"/>
    <w:rsid w:val="004A35C8"/>
    <w:rsid w:val="004A483B"/>
    <w:rsid w:val="004A49C0"/>
    <w:rsid w:val="004A540E"/>
    <w:rsid w:val="004A661B"/>
    <w:rsid w:val="004B3938"/>
    <w:rsid w:val="004B4447"/>
    <w:rsid w:val="004B4573"/>
    <w:rsid w:val="004B7BE0"/>
    <w:rsid w:val="004C1153"/>
    <w:rsid w:val="004C18E9"/>
    <w:rsid w:val="004C5A2F"/>
    <w:rsid w:val="004D0DE9"/>
    <w:rsid w:val="004D2089"/>
    <w:rsid w:val="004D39A3"/>
    <w:rsid w:val="004D5E0F"/>
    <w:rsid w:val="004D739C"/>
    <w:rsid w:val="004E21F2"/>
    <w:rsid w:val="004E2EB3"/>
    <w:rsid w:val="004E3263"/>
    <w:rsid w:val="004E32CC"/>
    <w:rsid w:val="004E6324"/>
    <w:rsid w:val="004E7A57"/>
    <w:rsid w:val="004E7E4C"/>
    <w:rsid w:val="004F2195"/>
    <w:rsid w:val="00503014"/>
    <w:rsid w:val="00503D58"/>
    <w:rsid w:val="00504ABD"/>
    <w:rsid w:val="00504CD1"/>
    <w:rsid w:val="0050514F"/>
    <w:rsid w:val="00505460"/>
    <w:rsid w:val="005058B5"/>
    <w:rsid w:val="0050723B"/>
    <w:rsid w:val="0051015D"/>
    <w:rsid w:val="00510CF1"/>
    <w:rsid w:val="00511ADD"/>
    <w:rsid w:val="005127B9"/>
    <w:rsid w:val="0051311B"/>
    <w:rsid w:val="00513E0A"/>
    <w:rsid w:val="005144C3"/>
    <w:rsid w:val="00525421"/>
    <w:rsid w:val="00526010"/>
    <w:rsid w:val="00526D12"/>
    <w:rsid w:val="0052753C"/>
    <w:rsid w:val="00530AEC"/>
    <w:rsid w:val="00534D85"/>
    <w:rsid w:val="005438A8"/>
    <w:rsid w:val="00545601"/>
    <w:rsid w:val="00545906"/>
    <w:rsid w:val="00545CD2"/>
    <w:rsid w:val="00546C2B"/>
    <w:rsid w:val="00553D0E"/>
    <w:rsid w:val="0055496C"/>
    <w:rsid w:val="005566F2"/>
    <w:rsid w:val="005714E7"/>
    <w:rsid w:val="005732CF"/>
    <w:rsid w:val="005745DD"/>
    <w:rsid w:val="005808F8"/>
    <w:rsid w:val="00585CD8"/>
    <w:rsid w:val="00587AA5"/>
    <w:rsid w:val="00590CD7"/>
    <w:rsid w:val="00594EE0"/>
    <w:rsid w:val="00596EAE"/>
    <w:rsid w:val="005972B5"/>
    <w:rsid w:val="00597D8F"/>
    <w:rsid w:val="005A03F6"/>
    <w:rsid w:val="005A27D9"/>
    <w:rsid w:val="005A4007"/>
    <w:rsid w:val="005A50C9"/>
    <w:rsid w:val="005A5CE4"/>
    <w:rsid w:val="005A7815"/>
    <w:rsid w:val="005A7963"/>
    <w:rsid w:val="005B6F27"/>
    <w:rsid w:val="005B79BC"/>
    <w:rsid w:val="005C1EAF"/>
    <w:rsid w:val="005C2D86"/>
    <w:rsid w:val="005C44CF"/>
    <w:rsid w:val="005C5EC0"/>
    <w:rsid w:val="005C6E9C"/>
    <w:rsid w:val="005C7904"/>
    <w:rsid w:val="005C7C2C"/>
    <w:rsid w:val="005D190A"/>
    <w:rsid w:val="005D6117"/>
    <w:rsid w:val="005D6D20"/>
    <w:rsid w:val="005D710F"/>
    <w:rsid w:val="005D7469"/>
    <w:rsid w:val="005E137F"/>
    <w:rsid w:val="005E1A44"/>
    <w:rsid w:val="005E1AA5"/>
    <w:rsid w:val="005E296F"/>
    <w:rsid w:val="005E6D1F"/>
    <w:rsid w:val="005F62F6"/>
    <w:rsid w:val="0060025A"/>
    <w:rsid w:val="00602241"/>
    <w:rsid w:val="00605B3C"/>
    <w:rsid w:val="00605CE4"/>
    <w:rsid w:val="00606533"/>
    <w:rsid w:val="00612ADF"/>
    <w:rsid w:val="00612B4F"/>
    <w:rsid w:val="00614791"/>
    <w:rsid w:val="00621F96"/>
    <w:rsid w:val="00627746"/>
    <w:rsid w:val="006305AB"/>
    <w:rsid w:val="00630C7D"/>
    <w:rsid w:val="0063193F"/>
    <w:rsid w:val="006328C3"/>
    <w:rsid w:val="00632B3F"/>
    <w:rsid w:val="0063348A"/>
    <w:rsid w:val="00635B07"/>
    <w:rsid w:val="006369AC"/>
    <w:rsid w:val="00636A30"/>
    <w:rsid w:val="00640391"/>
    <w:rsid w:val="00641F05"/>
    <w:rsid w:val="00642753"/>
    <w:rsid w:val="00647CFF"/>
    <w:rsid w:val="006524BA"/>
    <w:rsid w:val="00655B0D"/>
    <w:rsid w:val="00655D83"/>
    <w:rsid w:val="00657C55"/>
    <w:rsid w:val="00663B6F"/>
    <w:rsid w:val="006715CA"/>
    <w:rsid w:val="00671E34"/>
    <w:rsid w:val="0067292A"/>
    <w:rsid w:val="00672EEF"/>
    <w:rsid w:val="006733C1"/>
    <w:rsid w:val="006764E0"/>
    <w:rsid w:val="006779DF"/>
    <w:rsid w:val="00680EC1"/>
    <w:rsid w:val="0068421E"/>
    <w:rsid w:val="00684784"/>
    <w:rsid w:val="006847EA"/>
    <w:rsid w:val="00687DF9"/>
    <w:rsid w:val="00697B03"/>
    <w:rsid w:val="006A2ED5"/>
    <w:rsid w:val="006A417C"/>
    <w:rsid w:val="006A461D"/>
    <w:rsid w:val="006A541A"/>
    <w:rsid w:val="006A5B9B"/>
    <w:rsid w:val="006A6CF1"/>
    <w:rsid w:val="006B597F"/>
    <w:rsid w:val="006B5B37"/>
    <w:rsid w:val="006B78FF"/>
    <w:rsid w:val="006C140F"/>
    <w:rsid w:val="006C5B24"/>
    <w:rsid w:val="006D03A3"/>
    <w:rsid w:val="006D0B70"/>
    <w:rsid w:val="006D148B"/>
    <w:rsid w:val="006D2456"/>
    <w:rsid w:val="006D2557"/>
    <w:rsid w:val="006D36AD"/>
    <w:rsid w:val="006D3EA5"/>
    <w:rsid w:val="006D5A4C"/>
    <w:rsid w:val="006D5F87"/>
    <w:rsid w:val="006D7260"/>
    <w:rsid w:val="006E0EA6"/>
    <w:rsid w:val="006E66B9"/>
    <w:rsid w:val="006F2497"/>
    <w:rsid w:val="006F2B36"/>
    <w:rsid w:val="006F44E6"/>
    <w:rsid w:val="006F4EB8"/>
    <w:rsid w:val="006F4F52"/>
    <w:rsid w:val="006F5046"/>
    <w:rsid w:val="006F7ADF"/>
    <w:rsid w:val="0070123C"/>
    <w:rsid w:val="007026DB"/>
    <w:rsid w:val="00703201"/>
    <w:rsid w:val="00705A5F"/>
    <w:rsid w:val="00706F5F"/>
    <w:rsid w:val="007116C7"/>
    <w:rsid w:val="007133A7"/>
    <w:rsid w:val="007138B3"/>
    <w:rsid w:val="0071392E"/>
    <w:rsid w:val="00716886"/>
    <w:rsid w:val="00720746"/>
    <w:rsid w:val="0072527C"/>
    <w:rsid w:val="007259D9"/>
    <w:rsid w:val="00725FC2"/>
    <w:rsid w:val="00730276"/>
    <w:rsid w:val="00730FCD"/>
    <w:rsid w:val="00731365"/>
    <w:rsid w:val="007316AE"/>
    <w:rsid w:val="00732565"/>
    <w:rsid w:val="007334DA"/>
    <w:rsid w:val="007341EA"/>
    <w:rsid w:val="007350D0"/>
    <w:rsid w:val="0074046F"/>
    <w:rsid w:val="007434D7"/>
    <w:rsid w:val="007440D4"/>
    <w:rsid w:val="00751B31"/>
    <w:rsid w:val="0075396A"/>
    <w:rsid w:val="007544C6"/>
    <w:rsid w:val="00755C16"/>
    <w:rsid w:val="00756620"/>
    <w:rsid w:val="007619F7"/>
    <w:rsid w:val="00766C9E"/>
    <w:rsid w:val="007670A7"/>
    <w:rsid w:val="007679E2"/>
    <w:rsid w:val="00770E93"/>
    <w:rsid w:val="0077237B"/>
    <w:rsid w:val="00774BA4"/>
    <w:rsid w:val="00775A3A"/>
    <w:rsid w:val="00776198"/>
    <w:rsid w:val="007770BB"/>
    <w:rsid w:val="00777C4A"/>
    <w:rsid w:val="007866EA"/>
    <w:rsid w:val="00787CC9"/>
    <w:rsid w:val="007A0E8A"/>
    <w:rsid w:val="007A0FD9"/>
    <w:rsid w:val="007A3A0B"/>
    <w:rsid w:val="007A4AD7"/>
    <w:rsid w:val="007A579B"/>
    <w:rsid w:val="007B010F"/>
    <w:rsid w:val="007B332D"/>
    <w:rsid w:val="007B7A41"/>
    <w:rsid w:val="007C13E8"/>
    <w:rsid w:val="007C187A"/>
    <w:rsid w:val="007C2242"/>
    <w:rsid w:val="007C629C"/>
    <w:rsid w:val="007C7293"/>
    <w:rsid w:val="007D3806"/>
    <w:rsid w:val="007D3EDD"/>
    <w:rsid w:val="007D73F2"/>
    <w:rsid w:val="007E0DDF"/>
    <w:rsid w:val="007E2F5B"/>
    <w:rsid w:val="007F2D49"/>
    <w:rsid w:val="007F4246"/>
    <w:rsid w:val="007F54DD"/>
    <w:rsid w:val="007F78DA"/>
    <w:rsid w:val="00803495"/>
    <w:rsid w:val="00804F53"/>
    <w:rsid w:val="00804FBD"/>
    <w:rsid w:val="0081108E"/>
    <w:rsid w:val="0081215A"/>
    <w:rsid w:val="00817D63"/>
    <w:rsid w:val="008227F4"/>
    <w:rsid w:val="00823C98"/>
    <w:rsid w:val="00825DAF"/>
    <w:rsid w:val="00827A46"/>
    <w:rsid w:val="00827B25"/>
    <w:rsid w:val="00830780"/>
    <w:rsid w:val="00834A08"/>
    <w:rsid w:val="00844932"/>
    <w:rsid w:val="00846C12"/>
    <w:rsid w:val="008566BF"/>
    <w:rsid w:val="00857D05"/>
    <w:rsid w:val="008627AD"/>
    <w:rsid w:val="008642C3"/>
    <w:rsid w:val="00867464"/>
    <w:rsid w:val="00870EFF"/>
    <w:rsid w:val="0087119F"/>
    <w:rsid w:val="00871BD0"/>
    <w:rsid w:val="008733E2"/>
    <w:rsid w:val="008826E7"/>
    <w:rsid w:val="00886380"/>
    <w:rsid w:val="00886B50"/>
    <w:rsid w:val="008872C1"/>
    <w:rsid w:val="00894E03"/>
    <w:rsid w:val="0089719C"/>
    <w:rsid w:val="008A152F"/>
    <w:rsid w:val="008A7893"/>
    <w:rsid w:val="008B012D"/>
    <w:rsid w:val="008B117B"/>
    <w:rsid w:val="008B25A3"/>
    <w:rsid w:val="008B58D6"/>
    <w:rsid w:val="008B712E"/>
    <w:rsid w:val="008C001A"/>
    <w:rsid w:val="008C309B"/>
    <w:rsid w:val="008C314F"/>
    <w:rsid w:val="008C3EF9"/>
    <w:rsid w:val="008C4C1D"/>
    <w:rsid w:val="008C4DA8"/>
    <w:rsid w:val="008C6E8F"/>
    <w:rsid w:val="008C6EEE"/>
    <w:rsid w:val="008D5340"/>
    <w:rsid w:val="008D605D"/>
    <w:rsid w:val="008E2ABF"/>
    <w:rsid w:val="008E3545"/>
    <w:rsid w:val="008E3C22"/>
    <w:rsid w:val="008E4A5D"/>
    <w:rsid w:val="008E5A1C"/>
    <w:rsid w:val="008E748B"/>
    <w:rsid w:val="008F0FE7"/>
    <w:rsid w:val="008F2667"/>
    <w:rsid w:val="008F3404"/>
    <w:rsid w:val="008F3AAD"/>
    <w:rsid w:val="00905727"/>
    <w:rsid w:val="00905FC8"/>
    <w:rsid w:val="00911563"/>
    <w:rsid w:val="00911E73"/>
    <w:rsid w:val="0091218C"/>
    <w:rsid w:val="00912F80"/>
    <w:rsid w:val="009146B3"/>
    <w:rsid w:val="00914BB4"/>
    <w:rsid w:val="009162D8"/>
    <w:rsid w:val="009167B4"/>
    <w:rsid w:val="009242B8"/>
    <w:rsid w:val="009245A9"/>
    <w:rsid w:val="00925583"/>
    <w:rsid w:val="0092595E"/>
    <w:rsid w:val="009276D8"/>
    <w:rsid w:val="00927AE6"/>
    <w:rsid w:val="00931E53"/>
    <w:rsid w:val="00931ECF"/>
    <w:rsid w:val="00940052"/>
    <w:rsid w:val="00940A66"/>
    <w:rsid w:val="0094223C"/>
    <w:rsid w:val="00942E00"/>
    <w:rsid w:val="009435F5"/>
    <w:rsid w:val="00944BB6"/>
    <w:rsid w:val="00945099"/>
    <w:rsid w:val="00945103"/>
    <w:rsid w:val="009475E6"/>
    <w:rsid w:val="009510CC"/>
    <w:rsid w:val="00951580"/>
    <w:rsid w:val="009515D8"/>
    <w:rsid w:val="00953ABF"/>
    <w:rsid w:val="00953B91"/>
    <w:rsid w:val="009575A6"/>
    <w:rsid w:val="00965FF4"/>
    <w:rsid w:val="00984741"/>
    <w:rsid w:val="0099280D"/>
    <w:rsid w:val="00993C18"/>
    <w:rsid w:val="0099475B"/>
    <w:rsid w:val="009A406F"/>
    <w:rsid w:val="009A4E10"/>
    <w:rsid w:val="009A7A00"/>
    <w:rsid w:val="009B71D3"/>
    <w:rsid w:val="009C0150"/>
    <w:rsid w:val="009C0B67"/>
    <w:rsid w:val="009C1C6F"/>
    <w:rsid w:val="009C6DAD"/>
    <w:rsid w:val="009D04C1"/>
    <w:rsid w:val="009D543E"/>
    <w:rsid w:val="009D61F1"/>
    <w:rsid w:val="009D6323"/>
    <w:rsid w:val="009D6778"/>
    <w:rsid w:val="009E0844"/>
    <w:rsid w:val="009E0FE9"/>
    <w:rsid w:val="009E1DFC"/>
    <w:rsid w:val="009E41B4"/>
    <w:rsid w:val="009E5078"/>
    <w:rsid w:val="009E7807"/>
    <w:rsid w:val="009F0A19"/>
    <w:rsid w:val="009F1315"/>
    <w:rsid w:val="009F1D3D"/>
    <w:rsid w:val="009F71CB"/>
    <w:rsid w:val="00A0349B"/>
    <w:rsid w:val="00A03758"/>
    <w:rsid w:val="00A0519A"/>
    <w:rsid w:val="00A10938"/>
    <w:rsid w:val="00A13983"/>
    <w:rsid w:val="00A13A94"/>
    <w:rsid w:val="00A1484A"/>
    <w:rsid w:val="00A302F7"/>
    <w:rsid w:val="00A357E5"/>
    <w:rsid w:val="00A35F4B"/>
    <w:rsid w:val="00A42EF9"/>
    <w:rsid w:val="00A451B5"/>
    <w:rsid w:val="00A45822"/>
    <w:rsid w:val="00A46139"/>
    <w:rsid w:val="00A513D0"/>
    <w:rsid w:val="00A51A1C"/>
    <w:rsid w:val="00A52163"/>
    <w:rsid w:val="00A534AD"/>
    <w:rsid w:val="00A632AB"/>
    <w:rsid w:val="00A642AA"/>
    <w:rsid w:val="00A64E1F"/>
    <w:rsid w:val="00A67207"/>
    <w:rsid w:val="00A67648"/>
    <w:rsid w:val="00A67B10"/>
    <w:rsid w:val="00A719D0"/>
    <w:rsid w:val="00A71CAE"/>
    <w:rsid w:val="00A762B4"/>
    <w:rsid w:val="00A8369F"/>
    <w:rsid w:val="00A83A58"/>
    <w:rsid w:val="00A84274"/>
    <w:rsid w:val="00A87E15"/>
    <w:rsid w:val="00A91A8A"/>
    <w:rsid w:val="00A92452"/>
    <w:rsid w:val="00A92879"/>
    <w:rsid w:val="00A93325"/>
    <w:rsid w:val="00A9411F"/>
    <w:rsid w:val="00A94B77"/>
    <w:rsid w:val="00AA18CE"/>
    <w:rsid w:val="00AA3721"/>
    <w:rsid w:val="00AA62FC"/>
    <w:rsid w:val="00AA7071"/>
    <w:rsid w:val="00AB0E84"/>
    <w:rsid w:val="00AB2169"/>
    <w:rsid w:val="00AB3F76"/>
    <w:rsid w:val="00AC3971"/>
    <w:rsid w:val="00AC3C32"/>
    <w:rsid w:val="00AC5F1E"/>
    <w:rsid w:val="00AC5F2C"/>
    <w:rsid w:val="00AD4EA6"/>
    <w:rsid w:val="00AD7D21"/>
    <w:rsid w:val="00AE2702"/>
    <w:rsid w:val="00AE4175"/>
    <w:rsid w:val="00AE79BE"/>
    <w:rsid w:val="00AF0631"/>
    <w:rsid w:val="00AF23A8"/>
    <w:rsid w:val="00AF24A3"/>
    <w:rsid w:val="00AF453C"/>
    <w:rsid w:val="00AF58EF"/>
    <w:rsid w:val="00AF5FF7"/>
    <w:rsid w:val="00AF71F1"/>
    <w:rsid w:val="00AF736B"/>
    <w:rsid w:val="00B00B6F"/>
    <w:rsid w:val="00B03448"/>
    <w:rsid w:val="00B236F9"/>
    <w:rsid w:val="00B245C3"/>
    <w:rsid w:val="00B3077B"/>
    <w:rsid w:val="00B313DE"/>
    <w:rsid w:val="00B31DE7"/>
    <w:rsid w:val="00B3265F"/>
    <w:rsid w:val="00B326C7"/>
    <w:rsid w:val="00B32C29"/>
    <w:rsid w:val="00B35393"/>
    <w:rsid w:val="00B355EE"/>
    <w:rsid w:val="00B35655"/>
    <w:rsid w:val="00B35DD7"/>
    <w:rsid w:val="00B4781F"/>
    <w:rsid w:val="00B50FF1"/>
    <w:rsid w:val="00B54EFF"/>
    <w:rsid w:val="00B561CF"/>
    <w:rsid w:val="00B6242E"/>
    <w:rsid w:val="00B637BF"/>
    <w:rsid w:val="00B6426E"/>
    <w:rsid w:val="00B6535A"/>
    <w:rsid w:val="00B71D14"/>
    <w:rsid w:val="00B76640"/>
    <w:rsid w:val="00B80587"/>
    <w:rsid w:val="00B80D74"/>
    <w:rsid w:val="00B8367A"/>
    <w:rsid w:val="00B8383C"/>
    <w:rsid w:val="00B87443"/>
    <w:rsid w:val="00B90F96"/>
    <w:rsid w:val="00B9246B"/>
    <w:rsid w:val="00B93951"/>
    <w:rsid w:val="00B94496"/>
    <w:rsid w:val="00B972B5"/>
    <w:rsid w:val="00B97675"/>
    <w:rsid w:val="00BA08A6"/>
    <w:rsid w:val="00BA6423"/>
    <w:rsid w:val="00BA6F92"/>
    <w:rsid w:val="00BA7C1D"/>
    <w:rsid w:val="00BB0679"/>
    <w:rsid w:val="00BB0BA7"/>
    <w:rsid w:val="00BB1B20"/>
    <w:rsid w:val="00BB2D4E"/>
    <w:rsid w:val="00BB3289"/>
    <w:rsid w:val="00BC1101"/>
    <w:rsid w:val="00BC3DE2"/>
    <w:rsid w:val="00BC40D3"/>
    <w:rsid w:val="00BC40F9"/>
    <w:rsid w:val="00BC467F"/>
    <w:rsid w:val="00BC56D6"/>
    <w:rsid w:val="00BC6550"/>
    <w:rsid w:val="00BD0869"/>
    <w:rsid w:val="00BD0B0A"/>
    <w:rsid w:val="00BD542D"/>
    <w:rsid w:val="00BD6D11"/>
    <w:rsid w:val="00BE08A3"/>
    <w:rsid w:val="00BE1ACE"/>
    <w:rsid w:val="00BE3E2F"/>
    <w:rsid w:val="00BE7FE7"/>
    <w:rsid w:val="00BE7FFE"/>
    <w:rsid w:val="00BF0F82"/>
    <w:rsid w:val="00BF5E65"/>
    <w:rsid w:val="00BF6F3B"/>
    <w:rsid w:val="00C021B5"/>
    <w:rsid w:val="00C02E11"/>
    <w:rsid w:val="00C03433"/>
    <w:rsid w:val="00C03A06"/>
    <w:rsid w:val="00C16899"/>
    <w:rsid w:val="00C208A9"/>
    <w:rsid w:val="00C23228"/>
    <w:rsid w:val="00C250FC"/>
    <w:rsid w:val="00C306BD"/>
    <w:rsid w:val="00C314A1"/>
    <w:rsid w:val="00C33334"/>
    <w:rsid w:val="00C35D0E"/>
    <w:rsid w:val="00C36DB4"/>
    <w:rsid w:val="00C42FEB"/>
    <w:rsid w:val="00C46B32"/>
    <w:rsid w:val="00C470E9"/>
    <w:rsid w:val="00C47A42"/>
    <w:rsid w:val="00C50523"/>
    <w:rsid w:val="00C51C92"/>
    <w:rsid w:val="00C5230C"/>
    <w:rsid w:val="00C56ECC"/>
    <w:rsid w:val="00C578F0"/>
    <w:rsid w:val="00C62BB3"/>
    <w:rsid w:val="00C63F84"/>
    <w:rsid w:val="00C71B11"/>
    <w:rsid w:val="00C755C5"/>
    <w:rsid w:val="00C774A9"/>
    <w:rsid w:val="00C77C46"/>
    <w:rsid w:val="00C8588E"/>
    <w:rsid w:val="00C87261"/>
    <w:rsid w:val="00C91416"/>
    <w:rsid w:val="00C91B03"/>
    <w:rsid w:val="00C94D60"/>
    <w:rsid w:val="00C94E80"/>
    <w:rsid w:val="00C95B02"/>
    <w:rsid w:val="00CA32F1"/>
    <w:rsid w:val="00CA7378"/>
    <w:rsid w:val="00CB0938"/>
    <w:rsid w:val="00CB27CC"/>
    <w:rsid w:val="00CC08C9"/>
    <w:rsid w:val="00CC0DD6"/>
    <w:rsid w:val="00CC3678"/>
    <w:rsid w:val="00CC7A7E"/>
    <w:rsid w:val="00CC7EC1"/>
    <w:rsid w:val="00CC7F20"/>
    <w:rsid w:val="00CD0E8B"/>
    <w:rsid w:val="00CE7B24"/>
    <w:rsid w:val="00CE7FA2"/>
    <w:rsid w:val="00CF0C87"/>
    <w:rsid w:val="00CF31F7"/>
    <w:rsid w:val="00CF3650"/>
    <w:rsid w:val="00CF3ECA"/>
    <w:rsid w:val="00CF41B8"/>
    <w:rsid w:val="00CF5063"/>
    <w:rsid w:val="00CF7545"/>
    <w:rsid w:val="00D04500"/>
    <w:rsid w:val="00D06A95"/>
    <w:rsid w:val="00D06C18"/>
    <w:rsid w:val="00D070FD"/>
    <w:rsid w:val="00D103EF"/>
    <w:rsid w:val="00D10956"/>
    <w:rsid w:val="00D1304F"/>
    <w:rsid w:val="00D13CF2"/>
    <w:rsid w:val="00D17BBB"/>
    <w:rsid w:val="00D2417A"/>
    <w:rsid w:val="00D247BC"/>
    <w:rsid w:val="00D26BC8"/>
    <w:rsid w:val="00D312DD"/>
    <w:rsid w:val="00D31916"/>
    <w:rsid w:val="00D33019"/>
    <w:rsid w:val="00D35463"/>
    <w:rsid w:val="00D356B6"/>
    <w:rsid w:val="00D37232"/>
    <w:rsid w:val="00D40547"/>
    <w:rsid w:val="00D40D47"/>
    <w:rsid w:val="00D431F1"/>
    <w:rsid w:val="00D52A9D"/>
    <w:rsid w:val="00D53749"/>
    <w:rsid w:val="00D55947"/>
    <w:rsid w:val="00D56951"/>
    <w:rsid w:val="00D60CC2"/>
    <w:rsid w:val="00D62CD5"/>
    <w:rsid w:val="00D63362"/>
    <w:rsid w:val="00D63C9C"/>
    <w:rsid w:val="00D6775B"/>
    <w:rsid w:val="00D720D1"/>
    <w:rsid w:val="00D740FB"/>
    <w:rsid w:val="00D80183"/>
    <w:rsid w:val="00D8280F"/>
    <w:rsid w:val="00D828FD"/>
    <w:rsid w:val="00D84104"/>
    <w:rsid w:val="00D84A70"/>
    <w:rsid w:val="00D91C17"/>
    <w:rsid w:val="00D923A4"/>
    <w:rsid w:val="00D96662"/>
    <w:rsid w:val="00D967A8"/>
    <w:rsid w:val="00DA389E"/>
    <w:rsid w:val="00DA5021"/>
    <w:rsid w:val="00DA61BE"/>
    <w:rsid w:val="00DB1D2E"/>
    <w:rsid w:val="00DB23E6"/>
    <w:rsid w:val="00DC047D"/>
    <w:rsid w:val="00DC3029"/>
    <w:rsid w:val="00DC3C9A"/>
    <w:rsid w:val="00DC76DB"/>
    <w:rsid w:val="00DD18CF"/>
    <w:rsid w:val="00DD1B9A"/>
    <w:rsid w:val="00DD5808"/>
    <w:rsid w:val="00DE37C0"/>
    <w:rsid w:val="00DF502B"/>
    <w:rsid w:val="00DF56B5"/>
    <w:rsid w:val="00DF6300"/>
    <w:rsid w:val="00E004E0"/>
    <w:rsid w:val="00E00DFB"/>
    <w:rsid w:val="00E0256E"/>
    <w:rsid w:val="00E03C0D"/>
    <w:rsid w:val="00E0541D"/>
    <w:rsid w:val="00E145ED"/>
    <w:rsid w:val="00E1553A"/>
    <w:rsid w:val="00E2142E"/>
    <w:rsid w:val="00E2257D"/>
    <w:rsid w:val="00E25377"/>
    <w:rsid w:val="00E32AE8"/>
    <w:rsid w:val="00E33A67"/>
    <w:rsid w:val="00E33E4C"/>
    <w:rsid w:val="00E417FB"/>
    <w:rsid w:val="00E52662"/>
    <w:rsid w:val="00E5663F"/>
    <w:rsid w:val="00E57791"/>
    <w:rsid w:val="00E57E3B"/>
    <w:rsid w:val="00E57F09"/>
    <w:rsid w:val="00E600AB"/>
    <w:rsid w:val="00E64EB6"/>
    <w:rsid w:val="00E650DC"/>
    <w:rsid w:val="00E658D6"/>
    <w:rsid w:val="00E6688B"/>
    <w:rsid w:val="00E719A3"/>
    <w:rsid w:val="00E75B71"/>
    <w:rsid w:val="00E81ECA"/>
    <w:rsid w:val="00E82022"/>
    <w:rsid w:val="00E82CCB"/>
    <w:rsid w:val="00E82D4D"/>
    <w:rsid w:val="00E83159"/>
    <w:rsid w:val="00E84A0A"/>
    <w:rsid w:val="00E84E96"/>
    <w:rsid w:val="00E87A9D"/>
    <w:rsid w:val="00E87EB1"/>
    <w:rsid w:val="00E87EBB"/>
    <w:rsid w:val="00E929E7"/>
    <w:rsid w:val="00E939D5"/>
    <w:rsid w:val="00E96FE8"/>
    <w:rsid w:val="00E97E18"/>
    <w:rsid w:val="00EA1E0A"/>
    <w:rsid w:val="00EA3356"/>
    <w:rsid w:val="00EA3C6F"/>
    <w:rsid w:val="00EA3C7F"/>
    <w:rsid w:val="00EA4180"/>
    <w:rsid w:val="00EA4523"/>
    <w:rsid w:val="00EA58FC"/>
    <w:rsid w:val="00EA68F6"/>
    <w:rsid w:val="00EB1E6E"/>
    <w:rsid w:val="00EB22E8"/>
    <w:rsid w:val="00EC1165"/>
    <w:rsid w:val="00EC148B"/>
    <w:rsid w:val="00EC1694"/>
    <w:rsid w:val="00EC22A4"/>
    <w:rsid w:val="00EC394D"/>
    <w:rsid w:val="00ED111D"/>
    <w:rsid w:val="00ED24E3"/>
    <w:rsid w:val="00ED6FFD"/>
    <w:rsid w:val="00EE196D"/>
    <w:rsid w:val="00EE1BCC"/>
    <w:rsid w:val="00EE1E82"/>
    <w:rsid w:val="00EE343B"/>
    <w:rsid w:val="00EE5ED9"/>
    <w:rsid w:val="00EE74AE"/>
    <w:rsid w:val="00EF4D54"/>
    <w:rsid w:val="00EF5099"/>
    <w:rsid w:val="00EF5D56"/>
    <w:rsid w:val="00EF68F0"/>
    <w:rsid w:val="00EF6B43"/>
    <w:rsid w:val="00F00321"/>
    <w:rsid w:val="00F00325"/>
    <w:rsid w:val="00F02047"/>
    <w:rsid w:val="00F03845"/>
    <w:rsid w:val="00F0485B"/>
    <w:rsid w:val="00F07AB5"/>
    <w:rsid w:val="00F11DBF"/>
    <w:rsid w:val="00F129EA"/>
    <w:rsid w:val="00F15596"/>
    <w:rsid w:val="00F15A73"/>
    <w:rsid w:val="00F1687E"/>
    <w:rsid w:val="00F16A5D"/>
    <w:rsid w:val="00F20116"/>
    <w:rsid w:val="00F21083"/>
    <w:rsid w:val="00F25713"/>
    <w:rsid w:val="00F25AA3"/>
    <w:rsid w:val="00F27718"/>
    <w:rsid w:val="00F351B0"/>
    <w:rsid w:val="00F356E4"/>
    <w:rsid w:val="00F37A62"/>
    <w:rsid w:val="00F40CFE"/>
    <w:rsid w:val="00F47D31"/>
    <w:rsid w:val="00F51B55"/>
    <w:rsid w:val="00F540B6"/>
    <w:rsid w:val="00F57269"/>
    <w:rsid w:val="00F60CFE"/>
    <w:rsid w:val="00F62C39"/>
    <w:rsid w:val="00F62E73"/>
    <w:rsid w:val="00F64CCA"/>
    <w:rsid w:val="00F659FC"/>
    <w:rsid w:val="00F66D0B"/>
    <w:rsid w:val="00F670FE"/>
    <w:rsid w:val="00F67E06"/>
    <w:rsid w:val="00F67E21"/>
    <w:rsid w:val="00F727D1"/>
    <w:rsid w:val="00F74827"/>
    <w:rsid w:val="00F74EF5"/>
    <w:rsid w:val="00F80B67"/>
    <w:rsid w:val="00F80BE3"/>
    <w:rsid w:val="00F81127"/>
    <w:rsid w:val="00F83766"/>
    <w:rsid w:val="00F84EFF"/>
    <w:rsid w:val="00F85223"/>
    <w:rsid w:val="00F86198"/>
    <w:rsid w:val="00F93188"/>
    <w:rsid w:val="00F959CE"/>
    <w:rsid w:val="00F96924"/>
    <w:rsid w:val="00F978F7"/>
    <w:rsid w:val="00FA5FA1"/>
    <w:rsid w:val="00FB1434"/>
    <w:rsid w:val="00FB4E48"/>
    <w:rsid w:val="00FC021D"/>
    <w:rsid w:val="00FC2947"/>
    <w:rsid w:val="00FC2CDA"/>
    <w:rsid w:val="00FC31B5"/>
    <w:rsid w:val="00FC69C2"/>
    <w:rsid w:val="00FD1BF4"/>
    <w:rsid w:val="00FD2552"/>
    <w:rsid w:val="00FD2F61"/>
    <w:rsid w:val="00FD39D6"/>
    <w:rsid w:val="00FD3DEB"/>
    <w:rsid w:val="00FD72E6"/>
    <w:rsid w:val="00FE2871"/>
    <w:rsid w:val="00FE3B68"/>
    <w:rsid w:val="00FE4AED"/>
    <w:rsid w:val="00FE78B7"/>
    <w:rsid w:val="00FE7BF6"/>
    <w:rsid w:val="00FF138F"/>
    <w:rsid w:val="00FF2FFD"/>
    <w:rsid w:val="00FF397E"/>
    <w:rsid w:val="00FF5549"/>
    <w:rsid w:val="00FF651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45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List" w:uiPriority="0"/>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971"/>
    <w:pPr>
      <w:suppressAutoHyphens/>
      <w:spacing w:after="0" w:line="100" w:lineRule="atLeast"/>
      <w:jc w:val="left"/>
    </w:pPr>
    <w:rPr>
      <w:rFonts w:ascii="Times New Roman" w:eastAsia="Arial Unicode MS" w:hAnsi="Times New Roman" w:cs="Times New Roman"/>
      <w:color w:val="000000"/>
      <w:kern w:val="1"/>
      <w:sz w:val="24"/>
      <w:szCs w:val="24"/>
      <w:lang w:eastAsia="ar-SA"/>
    </w:rPr>
  </w:style>
  <w:style w:type="paragraph" w:styleId="Heading1">
    <w:name w:val="heading 1"/>
    <w:basedOn w:val="Normal"/>
    <w:next w:val="BodyText"/>
    <w:link w:val="Heading1Char"/>
    <w:qFormat/>
    <w:rsid w:val="00AC3971"/>
    <w:pPr>
      <w:keepNext/>
      <w:keepLines/>
      <w:spacing w:before="480"/>
      <w:outlineLvl w:val="0"/>
    </w:pPr>
    <w:rPr>
      <w:rFonts w:ascii="Cambria" w:hAnsi="Cambria" w:cs="font182"/>
      <w:b/>
      <w:bCs/>
      <w:color w:val="365F91"/>
      <w:sz w:val="28"/>
      <w:szCs w:val="28"/>
    </w:rPr>
  </w:style>
  <w:style w:type="paragraph" w:styleId="Heading2">
    <w:name w:val="heading 2"/>
    <w:basedOn w:val="Normal"/>
    <w:next w:val="BodyText"/>
    <w:link w:val="Heading2Char"/>
    <w:qFormat/>
    <w:rsid w:val="00AC3971"/>
    <w:pPr>
      <w:keepNext/>
      <w:tabs>
        <w:tab w:val="num" w:pos="0"/>
      </w:tabs>
      <w:ind w:left="1143" w:hanging="576"/>
      <w:jc w:val="center"/>
      <w:outlineLvl w:val="1"/>
    </w:pPr>
    <w:rPr>
      <w:rFonts w:ascii="Book Antiqua" w:eastAsia="Times New Roman" w:hAnsi="Book Antiqua"/>
      <w:b/>
      <w:bCs/>
      <w:sz w:val="28"/>
    </w:rPr>
  </w:style>
  <w:style w:type="paragraph" w:styleId="Heading3">
    <w:name w:val="heading 3"/>
    <w:basedOn w:val="Normal"/>
    <w:next w:val="BodyText"/>
    <w:link w:val="Heading3Char"/>
    <w:qFormat/>
    <w:rsid w:val="00AC3971"/>
    <w:pPr>
      <w:keepNext/>
      <w:tabs>
        <w:tab w:val="num" w:pos="0"/>
      </w:tabs>
      <w:spacing w:before="240" w:after="60"/>
      <w:ind w:left="720" w:hanging="720"/>
      <w:outlineLvl w:val="2"/>
    </w:pPr>
    <w:rPr>
      <w:rFonts w:ascii="Arial" w:eastAsia="Times New Roman" w:hAnsi="Arial"/>
      <w:b/>
      <w:bCs/>
      <w:sz w:val="26"/>
      <w:szCs w:val="26"/>
    </w:rPr>
  </w:style>
  <w:style w:type="paragraph" w:styleId="Heading4">
    <w:name w:val="heading 4"/>
    <w:basedOn w:val="Normal"/>
    <w:next w:val="BodyText"/>
    <w:link w:val="Heading4Char"/>
    <w:qFormat/>
    <w:rsid w:val="00AC3971"/>
    <w:pPr>
      <w:keepNext/>
      <w:tabs>
        <w:tab w:val="num" w:pos="0"/>
      </w:tabs>
      <w:ind w:left="864" w:hanging="864"/>
      <w:jc w:val="center"/>
      <w:outlineLvl w:val="3"/>
    </w:pPr>
    <w:rPr>
      <w:rFonts w:ascii="Book Antiqua" w:eastAsia="Times New Roman" w:hAnsi="Book Antiqua"/>
      <w:b/>
      <w:bCs/>
      <w:sz w:val="28"/>
      <w:u w:val="single"/>
    </w:rPr>
  </w:style>
  <w:style w:type="paragraph" w:styleId="Heading5">
    <w:name w:val="heading 5"/>
    <w:basedOn w:val="Normal"/>
    <w:next w:val="BodyText"/>
    <w:link w:val="Heading5Char"/>
    <w:qFormat/>
    <w:rsid w:val="00AC3971"/>
    <w:pPr>
      <w:tabs>
        <w:tab w:val="num" w:pos="0"/>
      </w:tabs>
      <w:spacing w:before="240" w:after="60"/>
      <w:ind w:left="1008" w:hanging="1008"/>
      <w:outlineLvl w:val="4"/>
    </w:pPr>
    <w:rPr>
      <w:rFonts w:eastAsia="Times New Roman"/>
      <w:b/>
      <w:bCs/>
      <w:i/>
      <w:iCs/>
      <w:sz w:val="26"/>
      <w:szCs w:val="26"/>
    </w:rPr>
  </w:style>
  <w:style w:type="paragraph" w:styleId="Heading6">
    <w:name w:val="heading 6"/>
    <w:basedOn w:val="Normal"/>
    <w:next w:val="BodyText"/>
    <w:link w:val="Heading6Char"/>
    <w:qFormat/>
    <w:rsid w:val="00AC3971"/>
    <w:pPr>
      <w:keepNext/>
      <w:tabs>
        <w:tab w:val="num" w:pos="0"/>
      </w:tabs>
      <w:ind w:left="1152" w:hanging="1152"/>
      <w:outlineLvl w:val="5"/>
    </w:pPr>
    <w:rPr>
      <w:rFonts w:ascii="Book Antiqua" w:eastAsia="Times New Roman" w:hAnsi="Book Antiqua"/>
      <w:sz w:val="28"/>
    </w:rPr>
  </w:style>
  <w:style w:type="paragraph" w:styleId="Heading7">
    <w:name w:val="heading 7"/>
    <w:basedOn w:val="Normal"/>
    <w:next w:val="BodyText"/>
    <w:link w:val="Heading7Char"/>
    <w:qFormat/>
    <w:rsid w:val="00AC3971"/>
    <w:pPr>
      <w:keepNext/>
      <w:tabs>
        <w:tab w:val="num" w:pos="0"/>
      </w:tabs>
      <w:ind w:left="1296" w:hanging="1296"/>
      <w:outlineLvl w:val="6"/>
    </w:pPr>
    <w:rPr>
      <w:rFonts w:ascii="Book Antiqua" w:eastAsia="Times New Roman" w:hAnsi="Book Antiqua" w:cs="Arial"/>
      <w:b/>
      <w:bCs/>
    </w:rPr>
  </w:style>
  <w:style w:type="paragraph" w:styleId="Heading8">
    <w:name w:val="heading 8"/>
    <w:basedOn w:val="Normal"/>
    <w:next w:val="BodyText"/>
    <w:link w:val="Heading8Char"/>
    <w:qFormat/>
    <w:rsid w:val="00AC3971"/>
    <w:pPr>
      <w:keepNext/>
      <w:tabs>
        <w:tab w:val="num" w:pos="0"/>
      </w:tabs>
      <w:ind w:left="1440" w:hanging="1440"/>
      <w:jc w:val="both"/>
      <w:outlineLvl w:val="7"/>
    </w:pPr>
    <w:rPr>
      <w:rFonts w:eastAsia="Times New Roman"/>
      <w:b/>
    </w:rPr>
  </w:style>
  <w:style w:type="paragraph" w:styleId="Heading9">
    <w:name w:val="heading 9"/>
    <w:basedOn w:val="Normal"/>
    <w:next w:val="BodyText"/>
    <w:link w:val="Heading9Char"/>
    <w:qFormat/>
    <w:rsid w:val="00AC3971"/>
    <w:pPr>
      <w:tabs>
        <w:tab w:val="num" w:pos="0"/>
      </w:tabs>
      <w:spacing w:before="240" w:after="60"/>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C3971"/>
    <w:pPr>
      <w:spacing w:after="120"/>
    </w:pPr>
  </w:style>
  <w:style w:type="character" w:customStyle="1" w:styleId="BodyTextChar">
    <w:name w:val="Body Text Char"/>
    <w:basedOn w:val="DefaultParagraphFont"/>
    <w:link w:val="BodyText"/>
    <w:rsid w:val="00AC3971"/>
    <w:rPr>
      <w:rFonts w:ascii="Times New Roman" w:eastAsia="Arial Unicode MS" w:hAnsi="Times New Roman" w:cs="Times New Roman"/>
      <w:color w:val="000000"/>
      <w:kern w:val="1"/>
      <w:sz w:val="24"/>
      <w:szCs w:val="24"/>
      <w:lang w:eastAsia="ar-SA"/>
    </w:rPr>
  </w:style>
  <w:style w:type="character" w:customStyle="1" w:styleId="Heading1Char">
    <w:name w:val="Heading 1 Char"/>
    <w:basedOn w:val="DefaultParagraphFont"/>
    <w:link w:val="Heading1"/>
    <w:rsid w:val="00AC3971"/>
    <w:rPr>
      <w:rFonts w:ascii="Cambria" w:eastAsia="Arial Unicode MS" w:hAnsi="Cambria" w:cs="font182"/>
      <w:b/>
      <w:bCs/>
      <w:color w:val="365F91"/>
      <w:kern w:val="1"/>
      <w:sz w:val="28"/>
      <w:szCs w:val="28"/>
      <w:lang w:eastAsia="ar-SA"/>
    </w:rPr>
  </w:style>
  <w:style w:type="character" w:customStyle="1" w:styleId="Heading2Char">
    <w:name w:val="Heading 2 Char"/>
    <w:basedOn w:val="DefaultParagraphFont"/>
    <w:link w:val="Heading2"/>
    <w:rsid w:val="00AC3971"/>
    <w:rPr>
      <w:rFonts w:ascii="Book Antiqua" w:eastAsia="Times New Roman" w:hAnsi="Book Antiqua" w:cs="Times New Roman"/>
      <w:b/>
      <w:bCs/>
      <w:color w:val="000000"/>
      <w:kern w:val="1"/>
      <w:sz w:val="28"/>
      <w:szCs w:val="24"/>
      <w:lang w:eastAsia="ar-SA"/>
    </w:rPr>
  </w:style>
  <w:style w:type="character" w:customStyle="1" w:styleId="Heading3Char">
    <w:name w:val="Heading 3 Char"/>
    <w:basedOn w:val="DefaultParagraphFont"/>
    <w:link w:val="Heading3"/>
    <w:rsid w:val="00AC3971"/>
    <w:rPr>
      <w:rFonts w:ascii="Arial" w:eastAsia="Times New Roman" w:hAnsi="Arial" w:cs="Times New Roman"/>
      <w:b/>
      <w:bCs/>
      <w:color w:val="000000"/>
      <w:kern w:val="1"/>
      <w:sz w:val="26"/>
      <w:szCs w:val="26"/>
      <w:lang w:eastAsia="ar-SA"/>
    </w:rPr>
  </w:style>
  <w:style w:type="character" w:customStyle="1" w:styleId="Heading4Char">
    <w:name w:val="Heading 4 Char"/>
    <w:basedOn w:val="DefaultParagraphFont"/>
    <w:link w:val="Heading4"/>
    <w:rsid w:val="00AC3971"/>
    <w:rPr>
      <w:rFonts w:ascii="Book Antiqua" w:eastAsia="Times New Roman" w:hAnsi="Book Antiqua" w:cs="Times New Roman"/>
      <w:b/>
      <w:bCs/>
      <w:color w:val="000000"/>
      <w:kern w:val="1"/>
      <w:sz w:val="28"/>
      <w:szCs w:val="24"/>
      <w:u w:val="single"/>
      <w:lang w:eastAsia="ar-SA"/>
    </w:rPr>
  </w:style>
  <w:style w:type="character" w:customStyle="1" w:styleId="Heading5Char">
    <w:name w:val="Heading 5 Char"/>
    <w:basedOn w:val="DefaultParagraphFont"/>
    <w:link w:val="Heading5"/>
    <w:rsid w:val="00AC3971"/>
    <w:rPr>
      <w:rFonts w:ascii="Times New Roman" w:eastAsia="Times New Roman" w:hAnsi="Times New Roman" w:cs="Times New Roman"/>
      <w:b/>
      <w:bCs/>
      <w:i/>
      <w:iCs/>
      <w:color w:val="000000"/>
      <w:kern w:val="1"/>
      <w:sz w:val="26"/>
      <w:szCs w:val="26"/>
      <w:lang w:eastAsia="ar-SA"/>
    </w:rPr>
  </w:style>
  <w:style w:type="character" w:customStyle="1" w:styleId="Heading6Char">
    <w:name w:val="Heading 6 Char"/>
    <w:basedOn w:val="DefaultParagraphFont"/>
    <w:link w:val="Heading6"/>
    <w:rsid w:val="00AC3971"/>
    <w:rPr>
      <w:rFonts w:ascii="Book Antiqua" w:eastAsia="Times New Roman" w:hAnsi="Book Antiqua" w:cs="Times New Roman"/>
      <w:color w:val="000000"/>
      <w:kern w:val="1"/>
      <w:sz w:val="28"/>
      <w:szCs w:val="24"/>
      <w:lang w:eastAsia="ar-SA"/>
    </w:rPr>
  </w:style>
  <w:style w:type="character" w:customStyle="1" w:styleId="Heading7Char">
    <w:name w:val="Heading 7 Char"/>
    <w:basedOn w:val="DefaultParagraphFont"/>
    <w:link w:val="Heading7"/>
    <w:rsid w:val="00AC3971"/>
    <w:rPr>
      <w:rFonts w:ascii="Book Antiqua" w:eastAsia="Times New Roman" w:hAnsi="Book Antiqua" w:cs="Arial"/>
      <w:b/>
      <w:bCs/>
      <w:color w:val="000000"/>
      <w:kern w:val="1"/>
      <w:sz w:val="24"/>
      <w:szCs w:val="24"/>
      <w:lang w:eastAsia="ar-SA"/>
    </w:rPr>
  </w:style>
  <w:style w:type="character" w:customStyle="1" w:styleId="Heading8Char">
    <w:name w:val="Heading 8 Char"/>
    <w:basedOn w:val="DefaultParagraphFont"/>
    <w:link w:val="Heading8"/>
    <w:rsid w:val="00AC3971"/>
    <w:rPr>
      <w:rFonts w:ascii="Times New Roman" w:eastAsia="Times New Roman" w:hAnsi="Times New Roman" w:cs="Times New Roman"/>
      <w:b/>
      <w:color w:val="000000"/>
      <w:kern w:val="1"/>
      <w:sz w:val="24"/>
      <w:szCs w:val="24"/>
      <w:lang w:eastAsia="ar-SA"/>
    </w:rPr>
  </w:style>
  <w:style w:type="character" w:customStyle="1" w:styleId="Heading9Char">
    <w:name w:val="Heading 9 Char"/>
    <w:basedOn w:val="DefaultParagraphFont"/>
    <w:link w:val="Heading9"/>
    <w:rsid w:val="00AC3971"/>
    <w:rPr>
      <w:rFonts w:ascii="Arial" w:eastAsia="Times New Roman" w:hAnsi="Arial" w:cs="Arial"/>
      <w:color w:val="000000"/>
      <w:kern w:val="1"/>
      <w:sz w:val="24"/>
      <w:szCs w:val="24"/>
      <w:lang w:eastAsia="ar-SA"/>
    </w:rPr>
  </w:style>
  <w:style w:type="paragraph" w:styleId="Header">
    <w:name w:val="header"/>
    <w:basedOn w:val="Normal"/>
    <w:link w:val="HeaderChar"/>
    <w:unhideWhenUsed/>
    <w:rsid w:val="00AC3971"/>
    <w:pPr>
      <w:tabs>
        <w:tab w:val="center" w:pos="4703"/>
        <w:tab w:val="right" w:pos="9406"/>
      </w:tabs>
    </w:pPr>
  </w:style>
  <w:style w:type="character" w:customStyle="1" w:styleId="HeaderChar">
    <w:name w:val="Header Char"/>
    <w:basedOn w:val="DefaultParagraphFont"/>
    <w:link w:val="Header"/>
    <w:rsid w:val="00AC3971"/>
  </w:style>
  <w:style w:type="paragraph" w:styleId="Footer">
    <w:name w:val="footer"/>
    <w:basedOn w:val="Normal"/>
    <w:link w:val="FooterChar"/>
    <w:unhideWhenUsed/>
    <w:rsid w:val="00AC3971"/>
    <w:pPr>
      <w:tabs>
        <w:tab w:val="center" w:pos="4703"/>
        <w:tab w:val="right" w:pos="9406"/>
      </w:tabs>
    </w:pPr>
  </w:style>
  <w:style w:type="character" w:customStyle="1" w:styleId="FooterChar">
    <w:name w:val="Footer Char"/>
    <w:basedOn w:val="DefaultParagraphFont"/>
    <w:link w:val="Footer"/>
    <w:rsid w:val="00AC3971"/>
  </w:style>
  <w:style w:type="character" w:customStyle="1" w:styleId="WW8Num2z0">
    <w:name w:val="WW8Num2z0"/>
    <w:rsid w:val="00AC3971"/>
    <w:rPr>
      <w:rFonts w:ascii="Symbol" w:hAnsi="Symbol" w:cs="Symbol"/>
    </w:rPr>
  </w:style>
  <w:style w:type="character" w:customStyle="1" w:styleId="WW8Num2z1">
    <w:name w:val="WW8Num2z1"/>
    <w:rsid w:val="00AC3971"/>
    <w:rPr>
      <w:rFonts w:ascii="Courier New" w:hAnsi="Courier New" w:cs="Courier New"/>
    </w:rPr>
  </w:style>
  <w:style w:type="character" w:customStyle="1" w:styleId="WW8Num2z2">
    <w:name w:val="WW8Num2z2"/>
    <w:rsid w:val="00AC3971"/>
    <w:rPr>
      <w:rFonts w:ascii="Wingdings" w:hAnsi="Wingdings" w:cs="Wingdings"/>
    </w:rPr>
  </w:style>
  <w:style w:type="character" w:customStyle="1" w:styleId="WW8Num3z1">
    <w:name w:val="WW8Num3z1"/>
    <w:rsid w:val="00AC3971"/>
    <w:rPr>
      <w:b/>
      <w:i w:val="0"/>
      <w:sz w:val="24"/>
      <w:szCs w:val="24"/>
    </w:rPr>
  </w:style>
  <w:style w:type="character" w:customStyle="1" w:styleId="WW8Num4z0">
    <w:name w:val="WW8Num4z0"/>
    <w:rsid w:val="00AC3971"/>
    <w:rPr>
      <w:rFonts w:cs="Arial"/>
      <w:i w:val="0"/>
      <w:sz w:val="24"/>
    </w:rPr>
  </w:style>
  <w:style w:type="character" w:customStyle="1" w:styleId="WW8Num4z1">
    <w:name w:val="WW8Num4z1"/>
    <w:rsid w:val="00AC3971"/>
    <w:rPr>
      <w:rFonts w:ascii="Courier New" w:hAnsi="Courier New" w:cs="Courier New"/>
    </w:rPr>
  </w:style>
  <w:style w:type="character" w:customStyle="1" w:styleId="WW8Num4z2">
    <w:name w:val="WW8Num4z2"/>
    <w:rsid w:val="00AC3971"/>
    <w:rPr>
      <w:rFonts w:ascii="Wingdings" w:hAnsi="Wingdings" w:cs="Wingdings"/>
    </w:rPr>
  </w:style>
  <w:style w:type="character" w:customStyle="1" w:styleId="WW8Num4z3">
    <w:name w:val="WW8Num4z3"/>
    <w:rsid w:val="00AC3971"/>
    <w:rPr>
      <w:rFonts w:ascii="Symbol" w:hAnsi="Symbol" w:cs="Symbol"/>
    </w:rPr>
  </w:style>
  <w:style w:type="character" w:customStyle="1" w:styleId="WW8Num5z0">
    <w:name w:val="WW8Num5z0"/>
    <w:rsid w:val="00AC3971"/>
    <w:rPr>
      <w:rFonts w:cs="Arial"/>
      <w:b w:val="0"/>
      <w:i w:val="0"/>
      <w:sz w:val="24"/>
    </w:rPr>
  </w:style>
  <w:style w:type="character" w:customStyle="1" w:styleId="WW8Num5z1">
    <w:name w:val="WW8Num5z1"/>
    <w:rsid w:val="00AC3971"/>
    <w:rPr>
      <w:rFonts w:ascii="Courier New" w:hAnsi="Courier New" w:cs="Courier New"/>
    </w:rPr>
  </w:style>
  <w:style w:type="character" w:customStyle="1" w:styleId="WW8Num5z2">
    <w:name w:val="WW8Num5z2"/>
    <w:rsid w:val="00AC3971"/>
    <w:rPr>
      <w:rFonts w:ascii="Wingdings" w:hAnsi="Wingdings" w:cs="Wingdings"/>
    </w:rPr>
  </w:style>
  <w:style w:type="character" w:customStyle="1" w:styleId="WW8Num6z0">
    <w:name w:val="WW8Num6z0"/>
    <w:rsid w:val="00AC3971"/>
    <w:rPr>
      <w:rFonts w:ascii="Symbol" w:hAnsi="Symbol" w:cs="Symbol"/>
    </w:rPr>
  </w:style>
  <w:style w:type="character" w:customStyle="1" w:styleId="WW8Num6z1">
    <w:name w:val="WW8Num6z1"/>
    <w:rsid w:val="00AC3971"/>
    <w:rPr>
      <w:rFonts w:ascii="Courier New" w:hAnsi="Courier New" w:cs="Courier New"/>
    </w:rPr>
  </w:style>
  <w:style w:type="character" w:customStyle="1" w:styleId="WW8Num6z2">
    <w:name w:val="WW8Num6z2"/>
    <w:rsid w:val="00AC3971"/>
    <w:rPr>
      <w:rFonts w:ascii="Wingdings" w:hAnsi="Wingdings" w:cs="Wingdings"/>
    </w:rPr>
  </w:style>
  <w:style w:type="character" w:customStyle="1" w:styleId="WW8Num8z1">
    <w:name w:val="WW8Num8z1"/>
    <w:rsid w:val="00AC3971"/>
    <w:rPr>
      <w:rFonts w:ascii="Courier New" w:hAnsi="Courier New" w:cs="Courier New"/>
    </w:rPr>
  </w:style>
  <w:style w:type="character" w:customStyle="1" w:styleId="WW8Num8z2">
    <w:name w:val="WW8Num8z2"/>
    <w:rsid w:val="00AC3971"/>
    <w:rPr>
      <w:rFonts w:ascii="Wingdings" w:hAnsi="Wingdings" w:cs="Wingdings"/>
    </w:rPr>
  </w:style>
  <w:style w:type="character" w:customStyle="1" w:styleId="WW8Num8z3">
    <w:name w:val="WW8Num8z3"/>
    <w:rsid w:val="00AC3971"/>
    <w:rPr>
      <w:rFonts w:ascii="Symbol" w:hAnsi="Symbol" w:cs="Symbol"/>
    </w:rPr>
  </w:style>
  <w:style w:type="character" w:customStyle="1" w:styleId="WW8Num9z0">
    <w:name w:val="WW8Num9z0"/>
    <w:rsid w:val="00AC3971"/>
    <w:rPr>
      <w:i w:val="0"/>
    </w:rPr>
  </w:style>
  <w:style w:type="character" w:customStyle="1" w:styleId="WW8Num9z1">
    <w:name w:val="WW8Num9z1"/>
    <w:rsid w:val="00AC3971"/>
    <w:rPr>
      <w:rFonts w:ascii="Courier New" w:hAnsi="Courier New" w:cs="Courier New"/>
    </w:rPr>
  </w:style>
  <w:style w:type="character" w:customStyle="1" w:styleId="WW8Num9z2">
    <w:name w:val="WW8Num9z2"/>
    <w:rsid w:val="00AC3971"/>
    <w:rPr>
      <w:rFonts w:ascii="Wingdings" w:hAnsi="Wingdings" w:cs="Wingdings"/>
    </w:rPr>
  </w:style>
  <w:style w:type="character" w:customStyle="1" w:styleId="WW8Num9z3">
    <w:name w:val="WW8Num9z3"/>
    <w:rsid w:val="00AC3971"/>
    <w:rPr>
      <w:rFonts w:ascii="Symbol" w:hAnsi="Symbol" w:cs="Symbol"/>
    </w:rPr>
  </w:style>
  <w:style w:type="character" w:customStyle="1" w:styleId="WW8Num10z1">
    <w:name w:val="WW8Num10z1"/>
    <w:rsid w:val="00AC3971"/>
    <w:rPr>
      <w:rFonts w:ascii="Courier New" w:hAnsi="Courier New" w:cs="Courier New"/>
    </w:rPr>
  </w:style>
  <w:style w:type="character" w:customStyle="1" w:styleId="WW8Num10z2">
    <w:name w:val="WW8Num10z2"/>
    <w:rsid w:val="00AC3971"/>
    <w:rPr>
      <w:rFonts w:ascii="Wingdings" w:hAnsi="Wingdings" w:cs="Wingdings"/>
    </w:rPr>
  </w:style>
  <w:style w:type="character" w:customStyle="1" w:styleId="WW8Num10z3">
    <w:name w:val="WW8Num10z3"/>
    <w:rsid w:val="00AC3971"/>
    <w:rPr>
      <w:rFonts w:ascii="Symbol" w:hAnsi="Symbol" w:cs="Symbol"/>
    </w:rPr>
  </w:style>
  <w:style w:type="character" w:customStyle="1" w:styleId="WW8Num5z3">
    <w:name w:val="WW8Num5z3"/>
    <w:rsid w:val="00AC3971"/>
    <w:rPr>
      <w:rFonts w:ascii="Symbol" w:hAnsi="Symbol" w:cs="Symbol"/>
    </w:rPr>
  </w:style>
  <w:style w:type="character" w:customStyle="1" w:styleId="WW8Num7z0">
    <w:name w:val="WW8Num7z0"/>
    <w:rsid w:val="00AC3971"/>
    <w:rPr>
      <w:b w:val="0"/>
      <w:i w:val="0"/>
      <w:color w:val="00000A"/>
    </w:rPr>
  </w:style>
  <w:style w:type="character" w:customStyle="1" w:styleId="WW8Num8z0">
    <w:name w:val="WW8Num8z0"/>
    <w:rsid w:val="00AC3971"/>
    <w:rPr>
      <w:rFonts w:ascii="Symbol" w:hAnsi="Symbol" w:cs="Symbol"/>
    </w:rPr>
  </w:style>
  <w:style w:type="character" w:customStyle="1" w:styleId="WW8Num11z0">
    <w:name w:val="WW8Num11z0"/>
    <w:rsid w:val="00AC3971"/>
    <w:rPr>
      <w:rFonts w:ascii="Wingdings" w:hAnsi="Wingdings" w:cs="Wingdings"/>
      <w:b w:val="0"/>
      <w:i w:val="0"/>
      <w:color w:val="00000A"/>
    </w:rPr>
  </w:style>
  <w:style w:type="character" w:customStyle="1" w:styleId="WW8Num11z1">
    <w:name w:val="WW8Num11z1"/>
    <w:rsid w:val="00AC3971"/>
    <w:rPr>
      <w:rFonts w:ascii="Courier New" w:hAnsi="Courier New" w:cs="Arial"/>
      <w:b w:val="0"/>
      <w:i w:val="0"/>
      <w:sz w:val="24"/>
    </w:rPr>
  </w:style>
  <w:style w:type="character" w:customStyle="1" w:styleId="WW8Num11z2">
    <w:name w:val="WW8Num11z2"/>
    <w:rsid w:val="00AC3971"/>
    <w:rPr>
      <w:rFonts w:ascii="Wingdings" w:hAnsi="Wingdings" w:cs="Wingdings"/>
    </w:rPr>
  </w:style>
  <w:style w:type="character" w:customStyle="1" w:styleId="WW8Num11z3">
    <w:name w:val="WW8Num11z3"/>
    <w:rsid w:val="00AC3971"/>
    <w:rPr>
      <w:rFonts w:ascii="Symbol" w:hAnsi="Symbol" w:cs="Symbol"/>
    </w:rPr>
  </w:style>
  <w:style w:type="character" w:customStyle="1" w:styleId="WW8Num12z0">
    <w:name w:val="WW8Num12z0"/>
    <w:rsid w:val="00AC3971"/>
    <w:rPr>
      <w:b w:val="0"/>
    </w:rPr>
  </w:style>
  <w:style w:type="character" w:customStyle="1" w:styleId="WW8Num12z1">
    <w:name w:val="WW8Num12z1"/>
    <w:rsid w:val="00AC3971"/>
    <w:rPr>
      <w:rFonts w:ascii="Courier New" w:hAnsi="Courier New" w:cs="Arial"/>
      <w:b w:val="0"/>
      <w:i w:val="0"/>
      <w:sz w:val="24"/>
    </w:rPr>
  </w:style>
  <w:style w:type="character" w:customStyle="1" w:styleId="WW8Num12z2">
    <w:name w:val="WW8Num12z2"/>
    <w:rsid w:val="00AC3971"/>
    <w:rPr>
      <w:rFonts w:ascii="Wingdings" w:hAnsi="Wingdings" w:cs="Wingdings"/>
    </w:rPr>
  </w:style>
  <w:style w:type="character" w:customStyle="1" w:styleId="WW8Num12z3">
    <w:name w:val="WW8Num12z3"/>
    <w:rsid w:val="00AC3971"/>
    <w:rPr>
      <w:rFonts w:ascii="Symbol" w:hAnsi="Symbol" w:cs="Symbol"/>
    </w:rPr>
  </w:style>
  <w:style w:type="character" w:customStyle="1" w:styleId="WW8Num14z0">
    <w:name w:val="WW8Num14z0"/>
    <w:rsid w:val="00AC3971"/>
    <w:rPr>
      <w:rFonts w:ascii="Wingdings" w:hAnsi="Wingdings" w:cs="Wingdings"/>
    </w:rPr>
  </w:style>
  <w:style w:type="character" w:customStyle="1" w:styleId="WW8Num14z1">
    <w:name w:val="WW8Num14z1"/>
    <w:rsid w:val="00AC3971"/>
    <w:rPr>
      <w:rFonts w:ascii="Courier New" w:hAnsi="Courier New" w:cs="Arial"/>
      <w:b w:val="0"/>
      <w:i w:val="0"/>
      <w:sz w:val="24"/>
    </w:rPr>
  </w:style>
  <w:style w:type="character" w:customStyle="1" w:styleId="WW8Num14z3">
    <w:name w:val="WW8Num14z3"/>
    <w:rsid w:val="00AC3971"/>
    <w:rPr>
      <w:rFonts w:ascii="Symbol" w:hAnsi="Symbol" w:cs="Symbol"/>
    </w:rPr>
  </w:style>
  <w:style w:type="character" w:customStyle="1" w:styleId="WW8Num15z1">
    <w:name w:val="WW8Num15z1"/>
    <w:rsid w:val="00AC3971"/>
    <w:rPr>
      <w:b/>
      <w:i w:val="0"/>
      <w:sz w:val="24"/>
      <w:szCs w:val="24"/>
    </w:rPr>
  </w:style>
  <w:style w:type="character" w:customStyle="1" w:styleId="WW8Num16z1">
    <w:name w:val="WW8Num16z1"/>
    <w:rsid w:val="00AC3971"/>
    <w:rPr>
      <w:rFonts w:ascii="Courier New" w:hAnsi="Courier New" w:cs="Arial"/>
      <w:b w:val="0"/>
      <w:i w:val="0"/>
      <w:sz w:val="24"/>
    </w:rPr>
  </w:style>
  <w:style w:type="character" w:customStyle="1" w:styleId="WW8Num16z2">
    <w:name w:val="WW8Num16z2"/>
    <w:rsid w:val="00AC3971"/>
    <w:rPr>
      <w:rFonts w:ascii="Wingdings" w:hAnsi="Wingdings" w:cs="Wingdings"/>
    </w:rPr>
  </w:style>
  <w:style w:type="character" w:customStyle="1" w:styleId="WW8Num16z3">
    <w:name w:val="WW8Num16z3"/>
    <w:rsid w:val="00AC3971"/>
    <w:rPr>
      <w:rFonts w:ascii="Symbol" w:hAnsi="Symbol" w:cs="Symbol"/>
    </w:rPr>
  </w:style>
  <w:style w:type="character" w:customStyle="1" w:styleId="WW8Num7z1">
    <w:name w:val="WW8Num7z1"/>
    <w:rsid w:val="00AC3971"/>
    <w:rPr>
      <w:rFonts w:ascii="Courier New" w:hAnsi="Courier New" w:cs="Courier New"/>
    </w:rPr>
  </w:style>
  <w:style w:type="character" w:customStyle="1" w:styleId="WW8Num7z2">
    <w:name w:val="WW8Num7z2"/>
    <w:rsid w:val="00AC3971"/>
    <w:rPr>
      <w:rFonts w:ascii="Wingdings" w:hAnsi="Wingdings" w:cs="Wingdings"/>
    </w:rPr>
  </w:style>
  <w:style w:type="character" w:customStyle="1" w:styleId="WW8Num10z0">
    <w:name w:val="WW8Num10z0"/>
    <w:rsid w:val="00AC3971"/>
    <w:rPr>
      <w:rFonts w:ascii="Symbol" w:hAnsi="Symbol" w:cs="Symbol"/>
    </w:rPr>
  </w:style>
  <w:style w:type="character" w:customStyle="1" w:styleId="WW-DefaultParagraphFont">
    <w:name w:val="WW-Default Paragraph Font"/>
    <w:rsid w:val="00AC3971"/>
  </w:style>
  <w:style w:type="character" w:customStyle="1" w:styleId="WW-DefaultParagraphFont1">
    <w:name w:val="WW-Default Paragraph Font1"/>
    <w:rsid w:val="00AC3971"/>
  </w:style>
  <w:style w:type="character" w:customStyle="1" w:styleId="ListParagraphChar">
    <w:name w:val="List Paragraph Char"/>
    <w:rsid w:val="00AC3971"/>
  </w:style>
  <w:style w:type="character" w:customStyle="1" w:styleId="CommentReference1">
    <w:name w:val="Comment Reference1"/>
    <w:rsid w:val="00AC3971"/>
    <w:rPr>
      <w:sz w:val="16"/>
      <w:szCs w:val="16"/>
    </w:rPr>
  </w:style>
  <w:style w:type="character" w:customStyle="1" w:styleId="CommentTextChar">
    <w:name w:val="Comment Text Char"/>
    <w:rsid w:val="00AC3971"/>
    <w:rPr>
      <w:sz w:val="20"/>
      <w:szCs w:val="20"/>
    </w:rPr>
  </w:style>
  <w:style w:type="character" w:customStyle="1" w:styleId="CommentSubjectChar">
    <w:name w:val="Comment Subject Char"/>
    <w:rsid w:val="00AC3971"/>
    <w:rPr>
      <w:b/>
      <w:bCs/>
      <w:sz w:val="20"/>
      <w:szCs w:val="20"/>
    </w:rPr>
  </w:style>
  <w:style w:type="character" w:customStyle="1" w:styleId="BalloonTextChar">
    <w:name w:val="Balloon Text Char"/>
    <w:rsid w:val="00AC3971"/>
    <w:rPr>
      <w:rFonts w:ascii="Tahoma" w:hAnsi="Tahoma" w:cs="Tahoma"/>
      <w:sz w:val="16"/>
      <w:szCs w:val="16"/>
    </w:rPr>
  </w:style>
  <w:style w:type="character" w:customStyle="1" w:styleId="BodyText2Char">
    <w:name w:val="Body Text 2 Char"/>
    <w:rsid w:val="00AC3971"/>
    <w:rPr>
      <w:sz w:val="24"/>
      <w:szCs w:val="24"/>
    </w:rPr>
  </w:style>
  <w:style w:type="character" w:customStyle="1" w:styleId="BodyText2Char1">
    <w:name w:val="Body Text 2 Char1"/>
    <w:basedOn w:val="WW-DefaultParagraphFont1"/>
    <w:rsid w:val="00AC3971"/>
  </w:style>
  <w:style w:type="character" w:customStyle="1" w:styleId="BodyText3Char">
    <w:name w:val="Body Text 3 Char"/>
    <w:rsid w:val="00AC3971"/>
    <w:rPr>
      <w:rFonts w:ascii="Times New Roman" w:eastAsia="Times New Roman" w:hAnsi="Times New Roman" w:cs="Times New Roman"/>
      <w:sz w:val="16"/>
      <w:szCs w:val="16"/>
    </w:rPr>
  </w:style>
  <w:style w:type="character" w:customStyle="1" w:styleId="NoSpacingChar">
    <w:name w:val="No Spacing Char"/>
    <w:rsid w:val="00AC3971"/>
    <w:rPr>
      <w:rFonts w:cs="font182"/>
      <w:lang w:val="en-US"/>
    </w:rPr>
  </w:style>
  <w:style w:type="character" w:customStyle="1" w:styleId="ListLabel1">
    <w:name w:val="ListLabel 1"/>
    <w:rsid w:val="00AC3971"/>
    <w:rPr>
      <w:rFonts w:cs="Courier New"/>
    </w:rPr>
  </w:style>
  <w:style w:type="character" w:customStyle="1" w:styleId="ListLabel2">
    <w:name w:val="ListLabel 2"/>
    <w:rsid w:val="00AC3971"/>
    <w:rPr>
      <w:b/>
      <w:i w:val="0"/>
      <w:sz w:val="24"/>
      <w:szCs w:val="24"/>
    </w:rPr>
  </w:style>
  <w:style w:type="character" w:customStyle="1" w:styleId="ListLabel3">
    <w:name w:val="ListLabel 3"/>
    <w:rsid w:val="00AC3971"/>
    <w:rPr>
      <w:rFonts w:cs="Arial"/>
      <w:i w:val="0"/>
      <w:sz w:val="24"/>
    </w:rPr>
  </w:style>
  <w:style w:type="character" w:customStyle="1" w:styleId="ListLabel4">
    <w:name w:val="ListLabel 4"/>
    <w:rsid w:val="00AC3971"/>
    <w:rPr>
      <w:rFonts w:cs="Arial"/>
      <w:b w:val="0"/>
      <w:i w:val="0"/>
      <w:sz w:val="24"/>
    </w:rPr>
  </w:style>
  <w:style w:type="character" w:customStyle="1" w:styleId="ListLabel5">
    <w:name w:val="ListLabel 5"/>
    <w:rsid w:val="00AC3971"/>
    <w:rPr>
      <w:rFonts w:cs="Calibri"/>
    </w:rPr>
  </w:style>
  <w:style w:type="character" w:customStyle="1" w:styleId="ListLabel6">
    <w:name w:val="ListLabel 6"/>
    <w:rsid w:val="00AC3971"/>
    <w:rPr>
      <w:b w:val="0"/>
      <w:i w:val="0"/>
      <w:color w:val="00000A"/>
    </w:rPr>
  </w:style>
  <w:style w:type="character" w:customStyle="1" w:styleId="ListLabel7">
    <w:name w:val="ListLabel 7"/>
    <w:rsid w:val="00AC3971"/>
    <w:rPr>
      <w:rFonts w:eastAsia="TimesNewRomanPSMT" w:cs="Times New Roman"/>
    </w:rPr>
  </w:style>
  <w:style w:type="character" w:customStyle="1" w:styleId="ListLabel8">
    <w:name w:val="ListLabel 8"/>
    <w:rsid w:val="00AC3971"/>
    <w:rPr>
      <w:i w:val="0"/>
    </w:rPr>
  </w:style>
  <w:style w:type="character" w:customStyle="1" w:styleId="NumberingSymbols">
    <w:name w:val="Numbering Symbols"/>
    <w:rsid w:val="00AC3971"/>
  </w:style>
  <w:style w:type="character" w:customStyle="1" w:styleId="FootnoteCharacters">
    <w:name w:val="Footnote Characters"/>
    <w:rsid w:val="00AC3971"/>
    <w:rPr>
      <w:vertAlign w:val="superscript"/>
    </w:rPr>
  </w:style>
  <w:style w:type="paragraph" w:customStyle="1" w:styleId="Heading">
    <w:name w:val="Heading"/>
    <w:basedOn w:val="Normal"/>
    <w:next w:val="BodyText"/>
    <w:rsid w:val="00AC3971"/>
    <w:pPr>
      <w:keepNext/>
      <w:spacing w:before="240" w:after="120"/>
    </w:pPr>
    <w:rPr>
      <w:rFonts w:ascii="Arial" w:hAnsi="Arial" w:cs="Mangal"/>
      <w:sz w:val="28"/>
      <w:szCs w:val="28"/>
    </w:rPr>
  </w:style>
  <w:style w:type="paragraph" w:styleId="List">
    <w:name w:val="List"/>
    <w:basedOn w:val="BodyText"/>
    <w:rsid w:val="00AC3971"/>
    <w:rPr>
      <w:rFonts w:cs="Mangal"/>
    </w:rPr>
  </w:style>
  <w:style w:type="paragraph" w:styleId="Caption">
    <w:name w:val="caption"/>
    <w:basedOn w:val="Normal"/>
    <w:qFormat/>
    <w:rsid w:val="00AC3971"/>
    <w:pPr>
      <w:suppressLineNumbers/>
      <w:spacing w:before="120" w:after="120"/>
    </w:pPr>
    <w:rPr>
      <w:rFonts w:cs="Mangal"/>
      <w:i/>
      <w:iCs/>
    </w:rPr>
  </w:style>
  <w:style w:type="paragraph" w:customStyle="1" w:styleId="Index">
    <w:name w:val="Index"/>
    <w:basedOn w:val="Normal"/>
    <w:rsid w:val="00AC3971"/>
    <w:pPr>
      <w:suppressLineNumbers/>
    </w:pPr>
    <w:rPr>
      <w:rFonts w:cs="Mangal"/>
    </w:rPr>
  </w:style>
  <w:style w:type="paragraph" w:styleId="ListParagraph">
    <w:name w:val="List Paragraph"/>
    <w:basedOn w:val="Normal"/>
    <w:qFormat/>
    <w:rsid w:val="00AC3971"/>
    <w:pPr>
      <w:ind w:left="720"/>
    </w:pPr>
  </w:style>
  <w:style w:type="paragraph" w:customStyle="1" w:styleId="CommentText1">
    <w:name w:val="Comment Text1"/>
    <w:basedOn w:val="Normal"/>
    <w:rsid w:val="00AC3971"/>
    <w:rPr>
      <w:sz w:val="20"/>
      <w:szCs w:val="20"/>
    </w:rPr>
  </w:style>
  <w:style w:type="paragraph" w:customStyle="1" w:styleId="CommentSubject1">
    <w:name w:val="Comment Subject1"/>
    <w:basedOn w:val="CommentText1"/>
    <w:rsid w:val="00AC3971"/>
    <w:rPr>
      <w:b/>
      <w:bCs/>
    </w:rPr>
  </w:style>
  <w:style w:type="paragraph" w:styleId="BalloonText">
    <w:name w:val="Balloon Text"/>
    <w:basedOn w:val="Normal"/>
    <w:link w:val="BalloonTextChar1"/>
    <w:rsid w:val="00AC3971"/>
    <w:rPr>
      <w:rFonts w:ascii="Tahoma" w:hAnsi="Tahoma" w:cs="Tahoma"/>
      <w:sz w:val="16"/>
      <w:szCs w:val="16"/>
    </w:rPr>
  </w:style>
  <w:style w:type="character" w:customStyle="1" w:styleId="BalloonTextChar1">
    <w:name w:val="Balloon Text Char1"/>
    <w:basedOn w:val="DefaultParagraphFont"/>
    <w:link w:val="BalloonText"/>
    <w:rsid w:val="00AC3971"/>
    <w:rPr>
      <w:rFonts w:ascii="Tahoma" w:eastAsia="Arial Unicode MS" w:hAnsi="Tahoma" w:cs="Tahoma"/>
      <w:color w:val="000000"/>
      <w:kern w:val="1"/>
      <w:sz w:val="16"/>
      <w:szCs w:val="16"/>
      <w:lang w:eastAsia="ar-SA"/>
    </w:rPr>
  </w:style>
  <w:style w:type="paragraph" w:customStyle="1" w:styleId="ContentsHeading">
    <w:name w:val="Contents Heading"/>
    <w:basedOn w:val="Heading1"/>
    <w:rsid w:val="00AC3971"/>
    <w:pPr>
      <w:suppressLineNumbers/>
    </w:pPr>
    <w:rPr>
      <w:sz w:val="32"/>
      <w:szCs w:val="32"/>
    </w:rPr>
  </w:style>
  <w:style w:type="paragraph" w:styleId="BodyText2">
    <w:name w:val="Body Text 2"/>
    <w:basedOn w:val="Normal"/>
    <w:link w:val="BodyText2Char2"/>
    <w:rsid w:val="00AC3971"/>
    <w:pPr>
      <w:spacing w:after="120" w:line="480" w:lineRule="auto"/>
    </w:pPr>
  </w:style>
  <w:style w:type="character" w:customStyle="1" w:styleId="BodyText2Char2">
    <w:name w:val="Body Text 2 Char2"/>
    <w:basedOn w:val="DefaultParagraphFont"/>
    <w:link w:val="BodyText2"/>
    <w:rsid w:val="00AC3971"/>
    <w:rPr>
      <w:rFonts w:ascii="Times New Roman" w:eastAsia="Arial Unicode MS" w:hAnsi="Times New Roman" w:cs="Times New Roman"/>
      <w:color w:val="000000"/>
      <w:kern w:val="1"/>
      <w:sz w:val="24"/>
      <w:szCs w:val="24"/>
      <w:lang w:eastAsia="ar-SA"/>
    </w:rPr>
  </w:style>
  <w:style w:type="paragraph" w:styleId="BodyText3">
    <w:name w:val="Body Text 3"/>
    <w:basedOn w:val="Normal"/>
    <w:link w:val="BodyText3Char1"/>
    <w:rsid w:val="00AC3971"/>
    <w:pPr>
      <w:spacing w:after="120"/>
    </w:pPr>
    <w:rPr>
      <w:rFonts w:eastAsia="Times New Roman"/>
      <w:sz w:val="16"/>
      <w:szCs w:val="16"/>
    </w:rPr>
  </w:style>
  <w:style w:type="character" w:customStyle="1" w:styleId="BodyText3Char1">
    <w:name w:val="Body Text 3 Char1"/>
    <w:basedOn w:val="DefaultParagraphFont"/>
    <w:link w:val="BodyText3"/>
    <w:rsid w:val="00AC3971"/>
    <w:rPr>
      <w:rFonts w:ascii="Times New Roman" w:eastAsia="Times New Roman" w:hAnsi="Times New Roman" w:cs="Times New Roman"/>
      <w:color w:val="000000"/>
      <w:kern w:val="1"/>
      <w:sz w:val="16"/>
      <w:szCs w:val="16"/>
      <w:lang w:eastAsia="ar-SA"/>
    </w:rPr>
  </w:style>
  <w:style w:type="paragraph" w:styleId="NoSpacing">
    <w:name w:val="No Spacing"/>
    <w:qFormat/>
    <w:rsid w:val="00AC3971"/>
    <w:pPr>
      <w:suppressAutoHyphens/>
      <w:spacing w:after="0" w:line="100" w:lineRule="atLeast"/>
      <w:jc w:val="left"/>
    </w:pPr>
    <w:rPr>
      <w:rFonts w:ascii="Calibri" w:eastAsia="Arial Unicode MS" w:hAnsi="Calibri" w:cs="Calibri"/>
      <w:kern w:val="1"/>
      <w:lang w:eastAsia="ar-SA"/>
    </w:rPr>
  </w:style>
  <w:style w:type="paragraph" w:customStyle="1" w:styleId="TableContents">
    <w:name w:val="Table Contents"/>
    <w:basedOn w:val="Normal"/>
    <w:rsid w:val="00AC3971"/>
    <w:pPr>
      <w:suppressLineNumbers/>
    </w:pPr>
  </w:style>
  <w:style w:type="paragraph" w:customStyle="1" w:styleId="TableHeading">
    <w:name w:val="Table Heading"/>
    <w:basedOn w:val="TableContents"/>
    <w:rsid w:val="00AC3971"/>
    <w:pPr>
      <w:jc w:val="center"/>
    </w:pPr>
    <w:rPr>
      <w:b/>
      <w:bCs/>
    </w:rPr>
  </w:style>
  <w:style w:type="table" w:styleId="TableGrid">
    <w:name w:val="Table Grid"/>
    <w:basedOn w:val="TableNormal"/>
    <w:uiPriority w:val="59"/>
    <w:rsid w:val="00AC3971"/>
    <w:pPr>
      <w:spacing w:after="0"/>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AC3971"/>
    <w:rPr>
      <w:color w:val="0000FF"/>
      <w:u w:val="single"/>
    </w:rPr>
  </w:style>
  <w:style w:type="paragraph" w:customStyle="1" w:styleId="Default">
    <w:name w:val="Default"/>
    <w:rsid w:val="00AC3971"/>
    <w:pPr>
      <w:autoSpaceDE w:val="0"/>
      <w:autoSpaceDN w:val="0"/>
      <w:adjustRightInd w:val="0"/>
      <w:spacing w:after="0"/>
      <w:jc w:val="left"/>
    </w:pPr>
    <w:rPr>
      <w:rFonts w:ascii="Arial" w:eastAsia="Times New Roman" w:hAnsi="Arial" w:cs="Arial"/>
      <w:color w:val="000000"/>
      <w:sz w:val="24"/>
      <w:szCs w:val="24"/>
      <w:lang w:val="sr-Latn-CS" w:eastAsia="sr-Latn-CS"/>
    </w:rPr>
  </w:style>
  <w:style w:type="paragraph" w:customStyle="1" w:styleId="MilaColestyle">
    <w:name w:val="Mila_Cole_style"/>
    <w:basedOn w:val="Heading1"/>
    <w:link w:val="MilaColestyleChar"/>
    <w:rsid w:val="00AC3971"/>
    <w:pPr>
      <w:keepLines w:val="0"/>
      <w:numPr>
        <w:numId w:val="5"/>
      </w:numPr>
      <w:spacing w:before="240" w:after="60" w:line="240" w:lineRule="auto"/>
    </w:pPr>
    <w:rPr>
      <w:rFonts w:ascii="Arial" w:eastAsia="Calibri" w:hAnsi="Arial" w:cs="Times New Roman"/>
      <w:color w:val="auto"/>
      <w:kern w:val="32"/>
      <w:sz w:val="24"/>
      <w:szCs w:val="32"/>
      <w:lang w:val="sr-Cyrl-CS"/>
    </w:rPr>
  </w:style>
  <w:style w:type="character" w:customStyle="1" w:styleId="MilaColestyleChar">
    <w:name w:val="Mila_Cole_style Char"/>
    <w:link w:val="MilaColestyle"/>
    <w:locked/>
    <w:rsid w:val="00AC3971"/>
    <w:rPr>
      <w:rFonts w:ascii="Arial" w:eastAsia="Calibri" w:hAnsi="Arial" w:cs="Times New Roman"/>
      <w:b/>
      <w:bCs/>
      <w:kern w:val="32"/>
      <w:sz w:val="24"/>
      <w:szCs w:val="32"/>
      <w:lang w:val="sr-Cyrl-CS" w:eastAsia="ar-SA"/>
    </w:rPr>
  </w:style>
  <w:style w:type="paragraph" w:customStyle="1" w:styleId="BodyText1">
    <w:name w:val="Body Text1"/>
    <w:basedOn w:val="Normal"/>
    <w:rsid w:val="0045459F"/>
    <w:pPr>
      <w:shd w:val="clear" w:color="auto" w:fill="FFFFFF"/>
      <w:suppressAutoHyphens w:val="0"/>
      <w:spacing w:before="60" w:after="60" w:line="0" w:lineRule="atLeast"/>
      <w:ind w:hanging="1440"/>
    </w:pPr>
    <w:rPr>
      <w:rFonts w:eastAsia="Times New Roman"/>
      <w:color w:val="auto"/>
      <w:spacing w:val="-1"/>
      <w:kern w:val="0"/>
      <w:sz w:val="20"/>
      <w:szCs w:val="20"/>
      <w:lang w:eastAsia="en-US"/>
    </w:rPr>
  </w:style>
  <w:style w:type="character" w:customStyle="1" w:styleId="Heading30">
    <w:name w:val="Heading #3_"/>
    <w:link w:val="Heading31"/>
    <w:rsid w:val="00EA3C6F"/>
    <w:rPr>
      <w:rFonts w:ascii="Arial" w:eastAsia="Arial" w:hAnsi="Arial"/>
      <w:b/>
      <w:bCs/>
      <w:spacing w:val="3"/>
      <w:sz w:val="18"/>
      <w:szCs w:val="18"/>
      <w:shd w:val="clear" w:color="auto" w:fill="FFFFFF"/>
    </w:rPr>
  </w:style>
  <w:style w:type="paragraph" w:customStyle="1" w:styleId="Heading31">
    <w:name w:val="Heading #3"/>
    <w:basedOn w:val="Normal"/>
    <w:link w:val="Heading30"/>
    <w:rsid w:val="00EA3C6F"/>
    <w:pPr>
      <w:widowControl w:val="0"/>
      <w:shd w:val="clear" w:color="auto" w:fill="FFFFFF"/>
      <w:suppressAutoHyphens w:val="0"/>
      <w:spacing w:after="300" w:line="0" w:lineRule="atLeast"/>
      <w:ind w:hanging="1220"/>
      <w:jc w:val="both"/>
      <w:outlineLvl w:val="2"/>
    </w:pPr>
    <w:rPr>
      <w:rFonts w:ascii="Arial" w:eastAsia="Arial" w:hAnsi="Arial" w:cstheme="minorBidi"/>
      <w:b/>
      <w:bCs/>
      <w:color w:val="auto"/>
      <w:spacing w:val="3"/>
      <w:kern w:val="0"/>
      <w:sz w:val="18"/>
      <w:szCs w:val="18"/>
      <w:shd w:val="clear" w:color="auto" w:fill="FFFFFF"/>
      <w:lang w:eastAsia="en-US"/>
    </w:rPr>
  </w:style>
  <w:style w:type="paragraph" w:customStyle="1" w:styleId="nabrajanjebold">
    <w:name w:val="nabrajanje bold"/>
    <w:basedOn w:val="Normal"/>
    <w:qFormat/>
    <w:rsid w:val="0060025A"/>
    <w:pPr>
      <w:numPr>
        <w:numId w:val="20"/>
      </w:numPr>
      <w:suppressAutoHyphens w:val="0"/>
      <w:spacing w:line="240" w:lineRule="auto"/>
    </w:pPr>
    <w:rPr>
      <w:rFonts w:eastAsia="Calibri-Bold"/>
      <w:b/>
      <w:color w:val="auto"/>
      <w:kern w:val="0"/>
      <w:lang w:eastAsia="en-US"/>
    </w:rPr>
  </w:style>
  <w:style w:type="paragraph" w:customStyle="1" w:styleId="Style39">
    <w:name w:val="Style39"/>
    <w:basedOn w:val="Normal"/>
    <w:uiPriority w:val="99"/>
    <w:rsid w:val="002E64E3"/>
    <w:pPr>
      <w:widowControl w:val="0"/>
      <w:suppressAutoHyphens w:val="0"/>
      <w:autoSpaceDE w:val="0"/>
      <w:autoSpaceDN w:val="0"/>
      <w:adjustRightInd w:val="0"/>
      <w:spacing w:line="269" w:lineRule="exact"/>
      <w:jc w:val="both"/>
    </w:pPr>
    <w:rPr>
      <w:rFonts w:eastAsia="Times New Roman"/>
      <w:color w:val="auto"/>
      <w:kern w:val="0"/>
      <w:lang w:val="sr-Latn-CS" w:eastAsia="sr-Latn-CS"/>
    </w:rPr>
  </w:style>
  <w:style w:type="character" w:customStyle="1" w:styleId="FontStyle54">
    <w:name w:val="Font Style54"/>
    <w:basedOn w:val="DefaultParagraphFont"/>
    <w:uiPriority w:val="99"/>
    <w:rsid w:val="002E64E3"/>
    <w:rPr>
      <w:rFonts w:ascii="Times New Roman" w:hAnsi="Times New Roman" w:cs="Times New Roman"/>
      <w:i/>
      <w:iCs/>
      <w:sz w:val="22"/>
      <w:szCs w:val="22"/>
    </w:rPr>
  </w:style>
  <w:style w:type="character" w:customStyle="1" w:styleId="FontStyle55">
    <w:name w:val="Font Style55"/>
    <w:basedOn w:val="DefaultParagraphFont"/>
    <w:uiPriority w:val="99"/>
    <w:rsid w:val="002E64E3"/>
    <w:rPr>
      <w:rFonts w:ascii="Times New Roman" w:hAnsi="Times New Roman" w:cs="Times New Roman"/>
      <w:b/>
      <w:bCs/>
      <w:i/>
      <w:iCs/>
      <w:sz w:val="22"/>
      <w:szCs w:val="22"/>
    </w:rPr>
  </w:style>
  <w:style w:type="paragraph" w:customStyle="1" w:styleId="a">
    <w:name w:val="уговор налсов"/>
    <w:basedOn w:val="Normal"/>
    <w:qFormat/>
    <w:rsid w:val="00510CF1"/>
    <w:pPr>
      <w:keepNext/>
      <w:suppressAutoHyphens w:val="0"/>
      <w:spacing w:before="240" w:after="60" w:line="240" w:lineRule="auto"/>
      <w:jc w:val="center"/>
    </w:pPr>
    <w:rPr>
      <w:rFonts w:eastAsia="Times New Roman"/>
      <w:b/>
      <w:color w:val="auto"/>
      <w:kern w:val="0"/>
      <w:lang w:val="ru-RU" w:eastAsia="en-US"/>
    </w:rPr>
  </w:style>
  <w:style w:type="paragraph" w:customStyle="1" w:styleId="a0">
    <w:name w:val="уговор члан"/>
    <w:basedOn w:val="Normal"/>
    <w:qFormat/>
    <w:rsid w:val="00510CF1"/>
    <w:pPr>
      <w:keepNext/>
      <w:suppressAutoHyphens w:val="0"/>
      <w:spacing w:before="120" w:after="120" w:line="240" w:lineRule="auto"/>
      <w:jc w:val="center"/>
    </w:pPr>
    <w:rPr>
      <w:rFonts w:eastAsia="Times New Roman"/>
      <w:bCs/>
      <w:color w:val="auto"/>
      <w:kern w:val="0"/>
      <w:lang w:eastAsia="en-US"/>
    </w:rPr>
  </w:style>
  <w:style w:type="paragraph" w:customStyle="1" w:styleId="ListParagraph1">
    <w:name w:val="List Paragraph1"/>
    <w:basedOn w:val="Normal"/>
    <w:qFormat/>
    <w:rsid w:val="008A7893"/>
    <w:pPr>
      <w:ind w:left="720"/>
    </w:pPr>
  </w:style>
  <w:style w:type="paragraph" w:customStyle="1" w:styleId="CharChar5CharCharCharCharChar1CharCharCharCharCharCharCharCharCharCharCharCharCharCharCharCharCharChar1Char">
    <w:name w:val="Char Char5 Char Char Char Char Char1 Char Char Char Char Char Char Char Char Char Char Char Char Char Char Char Char Char Char1 Char"/>
    <w:basedOn w:val="Normal"/>
    <w:rsid w:val="0099280D"/>
    <w:pPr>
      <w:suppressAutoHyphens w:val="0"/>
      <w:spacing w:after="160" w:line="240" w:lineRule="auto"/>
      <w:jc w:val="both"/>
    </w:pPr>
    <w:rPr>
      <w:rFonts w:eastAsia="Times New Roman"/>
      <w:color w:val="auto"/>
      <w:kern w:val="0"/>
      <w:szCs w:val="20"/>
      <w:lang w:val="sr-Cyrl-CS" w:eastAsia="en-US"/>
    </w:rPr>
  </w:style>
  <w:style w:type="paragraph" w:customStyle="1" w:styleId="font5">
    <w:name w:val="font5"/>
    <w:basedOn w:val="Normal"/>
    <w:rsid w:val="004D0DE9"/>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font6">
    <w:name w:val="font6"/>
    <w:basedOn w:val="Normal"/>
    <w:rsid w:val="004D0DE9"/>
    <w:pPr>
      <w:suppressAutoHyphens w:val="0"/>
      <w:spacing w:before="100" w:beforeAutospacing="1" w:after="100" w:afterAutospacing="1" w:line="240" w:lineRule="auto"/>
    </w:pPr>
    <w:rPr>
      <w:rFonts w:eastAsia="Times New Roman"/>
      <w:b/>
      <w:bCs/>
      <w:color w:val="FF0000"/>
      <w:kern w:val="0"/>
      <w:sz w:val="26"/>
      <w:szCs w:val="26"/>
      <w:lang w:eastAsia="en-US"/>
    </w:rPr>
  </w:style>
  <w:style w:type="paragraph" w:customStyle="1" w:styleId="font7">
    <w:name w:val="font7"/>
    <w:basedOn w:val="Normal"/>
    <w:rsid w:val="004D0DE9"/>
    <w:pPr>
      <w:suppressAutoHyphens w:val="0"/>
      <w:spacing w:before="100" w:beforeAutospacing="1" w:after="100" w:afterAutospacing="1" w:line="240" w:lineRule="auto"/>
    </w:pPr>
    <w:rPr>
      <w:rFonts w:eastAsia="Times New Roman"/>
      <w:color w:val="auto"/>
      <w:kern w:val="0"/>
      <w:lang w:eastAsia="en-US"/>
    </w:rPr>
  </w:style>
  <w:style w:type="paragraph" w:customStyle="1" w:styleId="xl65">
    <w:name w:val="xl65"/>
    <w:basedOn w:val="Normal"/>
    <w:rsid w:val="004D0DE9"/>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66">
    <w:name w:val="xl66"/>
    <w:basedOn w:val="Normal"/>
    <w:rsid w:val="004D0DE9"/>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67">
    <w:name w:val="xl67"/>
    <w:basedOn w:val="Normal"/>
    <w:rsid w:val="004D0DE9"/>
    <w:pP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68">
    <w:name w:val="xl68"/>
    <w:basedOn w:val="Normal"/>
    <w:rsid w:val="004D0DE9"/>
    <w:pP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69">
    <w:name w:val="xl69"/>
    <w:basedOn w:val="Normal"/>
    <w:rsid w:val="004D0DE9"/>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70">
    <w:name w:val="xl70"/>
    <w:basedOn w:val="Normal"/>
    <w:rsid w:val="004D0DE9"/>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71">
    <w:name w:val="xl71"/>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72">
    <w:name w:val="xl72"/>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73">
    <w:name w:val="xl73"/>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74">
    <w:name w:val="xl74"/>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75">
    <w:name w:val="xl75"/>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76">
    <w:name w:val="xl76"/>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77">
    <w:name w:val="xl77"/>
    <w:basedOn w:val="Normal"/>
    <w:rsid w:val="004D0DE9"/>
    <w:pP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78">
    <w:name w:val="xl78"/>
    <w:basedOn w:val="Normal"/>
    <w:rsid w:val="004D0DE9"/>
    <w:pP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79">
    <w:name w:val="xl79"/>
    <w:basedOn w:val="Normal"/>
    <w:rsid w:val="004D0DE9"/>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80">
    <w:name w:val="xl80"/>
    <w:basedOn w:val="Normal"/>
    <w:rsid w:val="004D0DE9"/>
    <w:pP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81">
    <w:name w:val="xl81"/>
    <w:basedOn w:val="Normal"/>
    <w:rsid w:val="004D0DE9"/>
    <w:pPr>
      <w:pBdr>
        <w:top w:val="single" w:sz="8" w:space="0" w:color="auto"/>
        <w:left w:val="single" w:sz="8" w:space="0" w:color="auto"/>
        <w:bottom w:val="single" w:sz="8"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82">
    <w:name w:val="xl82"/>
    <w:basedOn w:val="Normal"/>
    <w:rsid w:val="004D0DE9"/>
    <w:pPr>
      <w:pBdr>
        <w:top w:val="single" w:sz="8" w:space="0" w:color="auto"/>
        <w:bottom w:val="single" w:sz="8" w:space="0" w:color="auto"/>
        <w:right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83">
    <w:name w:val="xl83"/>
    <w:basedOn w:val="Normal"/>
    <w:rsid w:val="004D0DE9"/>
    <w:pP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84">
    <w:name w:val="xl84"/>
    <w:basedOn w:val="Normal"/>
    <w:rsid w:val="004D0DE9"/>
    <w:pP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85">
    <w:name w:val="xl85"/>
    <w:basedOn w:val="Normal"/>
    <w:rsid w:val="004D0DE9"/>
    <w:pP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 w:type="paragraph" w:customStyle="1" w:styleId="xl86">
    <w:name w:val="xl86"/>
    <w:basedOn w:val="Normal"/>
    <w:rsid w:val="004D0DE9"/>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87">
    <w:name w:val="xl87"/>
    <w:basedOn w:val="Normal"/>
    <w:rsid w:val="004D0DE9"/>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88">
    <w:name w:val="xl88"/>
    <w:basedOn w:val="Normal"/>
    <w:rsid w:val="004D0DE9"/>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89">
    <w:name w:val="xl89"/>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90">
    <w:name w:val="xl90"/>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91">
    <w:name w:val="xl91"/>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92">
    <w:name w:val="xl92"/>
    <w:basedOn w:val="Normal"/>
    <w:rsid w:val="004D0DE9"/>
    <w:pP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93">
    <w:name w:val="xl93"/>
    <w:basedOn w:val="Normal"/>
    <w:rsid w:val="004D0DE9"/>
    <w:pP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94">
    <w:name w:val="xl94"/>
    <w:basedOn w:val="Normal"/>
    <w:rsid w:val="004D0DE9"/>
    <w:pP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95">
    <w:name w:val="xl95"/>
    <w:basedOn w:val="Normal"/>
    <w:rsid w:val="004D0DE9"/>
    <w:pP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96">
    <w:name w:val="xl96"/>
    <w:basedOn w:val="Normal"/>
    <w:rsid w:val="004D0DE9"/>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97">
    <w:name w:val="xl97"/>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98">
    <w:name w:val="xl98"/>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99">
    <w:name w:val="xl99"/>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00">
    <w:name w:val="xl100"/>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01">
    <w:name w:val="xl101"/>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 w:type="paragraph" w:customStyle="1" w:styleId="xl102">
    <w:name w:val="xl102"/>
    <w:basedOn w:val="Normal"/>
    <w:rsid w:val="004D0DE9"/>
    <w:pPr>
      <w:pBdr>
        <w:bottom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03">
    <w:name w:val="xl103"/>
    <w:basedOn w:val="Normal"/>
    <w:rsid w:val="004D0DE9"/>
    <w:pPr>
      <w:pBdr>
        <w:bottom w:val="single" w:sz="8" w:space="0" w:color="auto"/>
        <w:right w:val="single" w:sz="8" w:space="0" w:color="auto"/>
      </w:pBd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 w:type="paragraph" w:customStyle="1" w:styleId="xl104">
    <w:name w:val="xl104"/>
    <w:basedOn w:val="Normal"/>
    <w:rsid w:val="004D0DE9"/>
    <w:pPr>
      <w:suppressAutoHyphens w:val="0"/>
      <w:spacing w:before="100" w:beforeAutospacing="1" w:after="100" w:afterAutospacing="1" w:line="240" w:lineRule="auto"/>
      <w:jc w:val="center"/>
      <w:textAlignment w:val="top"/>
    </w:pPr>
    <w:rPr>
      <w:rFonts w:eastAsia="Times New Roman"/>
      <w:kern w:val="0"/>
      <w:lang w:eastAsia="en-US"/>
    </w:rPr>
  </w:style>
  <w:style w:type="paragraph" w:customStyle="1" w:styleId="xl105">
    <w:name w:val="xl105"/>
    <w:basedOn w:val="Normal"/>
    <w:rsid w:val="004D0DE9"/>
    <w:pPr>
      <w:suppressAutoHyphens w:val="0"/>
      <w:spacing w:before="100" w:beforeAutospacing="1" w:after="100" w:afterAutospacing="1" w:line="240" w:lineRule="auto"/>
      <w:jc w:val="right"/>
    </w:pPr>
    <w:rPr>
      <w:rFonts w:eastAsia="Times New Roman"/>
      <w:kern w:val="0"/>
      <w:lang w:eastAsia="en-US"/>
    </w:rPr>
  </w:style>
  <w:style w:type="paragraph" w:customStyle="1" w:styleId="xl106">
    <w:name w:val="xl106"/>
    <w:basedOn w:val="Normal"/>
    <w:rsid w:val="004D0DE9"/>
    <w:pPr>
      <w:suppressAutoHyphens w:val="0"/>
      <w:spacing w:before="100" w:beforeAutospacing="1" w:after="100" w:afterAutospacing="1" w:line="240" w:lineRule="auto"/>
      <w:jc w:val="right"/>
    </w:pPr>
    <w:rPr>
      <w:rFonts w:eastAsia="Times New Roman"/>
      <w:b/>
      <w:bCs/>
      <w:kern w:val="0"/>
      <w:sz w:val="26"/>
      <w:szCs w:val="26"/>
      <w:lang w:eastAsia="en-US"/>
    </w:rPr>
  </w:style>
  <w:style w:type="paragraph" w:customStyle="1" w:styleId="xl107">
    <w:name w:val="xl107"/>
    <w:basedOn w:val="Normal"/>
    <w:rsid w:val="004D0DE9"/>
    <w:pPr>
      <w:suppressAutoHyphens w:val="0"/>
      <w:spacing w:before="100" w:beforeAutospacing="1" w:after="100" w:afterAutospacing="1" w:line="240" w:lineRule="auto"/>
    </w:pPr>
    <w:rPr>
      <w:rFonts w:eastAsia="Times New Roman"/>
      <w:kern w:val="0"/>
      <w:sz w:val="20"/>
      <w:szCs w:val="20"/>
      <w:lang w:eastAsia="en-US"/>
    </w:rPr>
  </w:style>
  <w:style w:type="paragraph" w:customStyle="1" w:styleId="xl108">
    <w:name w:val="xl108"/>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09">
    <w:name w:val="xl109"/>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10">
    <w:name w:val="xl110"/>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11">
    <w:name w:val="xl111"/>
    <w:basedOn w:val="Normal"/>
    <w:rsid w:val="004D0DE9"/>
    <w:pP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12">
    <w:name w:val="xl112"/>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13">
    <w:name w:val="xl113"/>
    <w:basedOn w:val="Normal"/>
    <w:rsid w:val="004D0DE9"/>
    <w:pPr>
      <w:pBdr>
        <w:top w:val="single" w:sz="4" w:space="0" w:color="auto"/>
        <w:left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4">
    <w:name w:val="xl114"/>
    <w:basedOn w:val="Normal"/>
    <w:rsid w:val="004D0DE9"/>
    <w:pPr>
      <w:pBdr>
        <w:top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5">
    <w:name w:val="xl115"/>
    <w:basedOn w:val="Normal"/>
    <w:rsid w:val="004D0DE9"/>
    <w:pPr>
      <w:pBdr>
        <w:top w:val="single" w:sz="4" w:space="0" w:color="auto"/>
        <w:bottom w:val="single" w:sz="4" w:space="0" w:color="auto"/>
        <w:right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6">
    <w:name w:val="xl116"/>
    <w:basedOn w:val="Normal"/>
    <w:rsid w:val="004D0DE9"/>
    <w:pPr>
      <w:pBdr>
        <w:top w:val="single" w:sz="4" w:space="0" w:color="auto"/>
        <w:left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7">
    <w:name w:val="xl117"/>
    <w:basedOn w:val="Normal"/>
    <w:rsid w:val="004D0DE9"/>
    <w:pPr>
      <w:pBdr>
        <w:top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8">
    <w:name w:val="xl118"/>
    <w:basedOn w:val="Normal"/>
    <w:rsid w:val="004D0DE9"/>
    <w:pPr>
      <w:pBdr>
        <w:top w:val="single" w:sz="4" w:space="0" w:color="auto"/>
        <w:bottom w:val="single" w:sz="4" w:space="0" w:color="auto"/>
        <w:right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9">
    <w:name w:val="xl119"/>
    <w:basedOn w:val="Normal"/>
    <w:rsid w:val="004D0DE9"/>
    <w:pPr>
      <w:pBdr>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0"/>
      <w:szCs w:val="20"/>
      <w:lang w:eastAsia="en-US"/>
    </w:rPr>
  </w:style>
  <w:style w:type="paragraph" w:customStyle="1" w:styleId="xl120">
    <w:name w:val="xl120"/>
    <w:basedOn w:val="Normal"/>
    <w:rsid w:val="004D0DE9"/>
    <w:pPr>
      <w:suppressAutoHyphens w:val="0"/>
      <w:spacing w:before="100" w:beforeAutospacing="1" w:after="100" w:afterAutospacing="1" w:line="240" w:lineRule="auto"/>
      <w:textAlignment w:val="center"/>
    </w:pPr>
    <w:rPr>
      <w:rFonts w:eastAsia="Times New Roman"/>
      <w:b/>
      <w:bCs/>
      <w:color w:val="auto"/>
      <w:kern w:val="0"/>
      <w:sz w:val="32"/>
      <w:szCs w:val="32"/>
      <w:lang w:eastAsia="en-US"/>
    </w:rPr>
  </w:style>
  <w:style w:type="paragraph" w:customStyle="1" w:styleId="xl121">
    <w:name w:val="xl121"/>
    <w:basedOn w:val="Normal"/>
    <w:rsid w:val="004D0DE9"/>
    <w:pP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22">
    <w:name w:val="xl122"/>
    <w:basedOn w:val="Normal"/>
    <w:rsid w:val="004D0DE9"/>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right"/>
    </w:pPr>
    <w:rPr>
      <w:rFonts w:eastAsia="Times New Roman"/>
      <w:b/>
      <w:bCs/>
      <w:kern w:val="0"/>
      <w:sz w:val="28"/>
      <w:szCs w:val="28"/>
      <w:lang w:eastAsia="en-US"/>
    </w:rPr>
  </w:style>
  <w:style w:type="paragraph" w:customStyle="1" w:styleId="xl123">
    <w:name w:val="xl123"/>
    <w:basedOn w:val="Normal"/>
    <w:rsid w:val="004D0DE9"/>
    <w:pPr>
      <w:suppressAutoHyphens w:val="0"/>
      <w:spacing w:before="100" w:beforeAutospacing="1" w:after="100" w:afterAutospacing="1" w:line="240" w:lineRule="auto"/>
    </w:pPr>
    <w:rPr>
      <w:rFonts w:eastAsia="Times New Roman"/>
      <w:color w:val="auto"/>
      <w:kern w:val="0"/>
      <w:lang w:eastAsia="en-US"/>
    </w:rPr>
  </w:style>
  <w:style w:type="paragraph" w:customStyle="1" w:styleId="xl124">
    <w:name w:val="xl124"/>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25">
    <w:name w:val="xl125"/>
    <w:basedOn w:val="Normal"/>
    <w:rsid w:val="004D0DE9"/>
    <w:pPr>
      <w:pBdr>
        <w:top w:val="single" w:sz="4" w:space="0" w:color="auto"/>
        <w:left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126">
    <w:name w:val="xl126"/>
    <w:basedOn w:val="Normal"/>
    <w:rsid w:val="004D0DE9"/>
    <w:pPr>
      <w:pBdr>
        <w:top w:val="single" w:sz="4" w:space="0" w:color="auto"/>
        <w:left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27">
    <w:name w:val="xl127"/>
    <w:basedOn w:val="Normal"/>
    <w:rsid w:val="004D0DE9"/>
    <w:pPr>
      <w:pBdr>
        <w:top w:val="single" w:sz="4" w:space="0" w:color="auto"/>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28">
    <w:name w:val="xl128"/>
    <w:basedOn w:val="Normal"/>
    <w:rsid w:val="004D0DE9"/>
    <w:pPr>
      <w:pBdr>
        <w:top w:val="single" w:sz="4" w:space="0" w:color="auto"/>
        <w:left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29">
    <w:name w:val="xl129"/>
    <w:basedOn w:val="Normal"/>
    <w:rsid w:val="004D0DE9"/>
    <w:pPr>
      <w:pBdr>
        <w:top w:val="single" w:sz="4" w:space="0" w:color="auto"/>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30">
    <w:name w:val="xl130"/>
    <w:basedOn w:val="Normal"/>
    <w:rsid w:val="004D0DE9"/>
    <w:pPr>
      <w:pBdr>
        <w:top w:val="single" w:sz="4" w:space="0" w:color="auto"/>
        <w:left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31">
    <w:name w:val="xl131"/>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132">
    <w:name w:val="xl132"/>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33">
    <w:name w:val="xl133"/>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34">
    <w:name w:val="xl134"/>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135">
    <w:name w:val="xl135"/>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36">
    <w:name w:val="xl136"/>
    <w:basedOn w:val="Normal"/>
    <w:rsid w:val="004D0DE9"/>
    <w:pPr>
      <w:pBdr>
        <w:left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137">
    <w:name w:val="xl137"/>
    <w:basedOn w:val="Normal"/>
    <w:rsid w:val="004D0DE9"/>
    <w:pPr>
      <w:pBdr>
        <w:left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38">
    <w:name w:val="xl138"/>
    <w:basedOn w:val="Normal"/>
    <w:rsid w:val="004D0DE9"/>
    <w:pPr>
      <w:pBdr>
        <w:left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39">
    <w:name w:val="xl139"/>
    <w:basedOn w:val="Normal"/>
    <w:rsid w:val="004D0DE9"/>
    <w:pPr>
      <w:pBdr>
        <w:left w:val="single" w:sz="4" w:space="0" w:color="auto"/>
        <w:right w:val="single" w:sz="4" w:space="0" w:color="auto"/>
      </w:pBd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140">
    <w:name w:val="xl140"/>
    <w:basedOn w:val="Normal"/>
    <w:rsid w:val="004D0DE9"/>
    <w:pPr>
      <w:pBdr>
        <w:left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41">
    <w:name w:val="xl141"/>
    <w:basedOn w:val="Normal"/>
    <w:rsid w:val="004D0DE9"/>
    <w:pPr>
      <w:pBdr>
        <w:left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42">
    <w:name w:val="xl142"/>
    <w:basedOn w:val="Normal"/>
    <w:rsid w:val="004D0D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FF0000"/>
      <w:kern w:val="0"/>
      <w:sz w:val="26"/>
      <w:szCs w:val="26"/>
      <w:lang w:eastAsia="en-US"/>
    </w:rPr>
  </w:style>
  <w:style w:type="paragraph" w:customStyle="1" w:styleId="xl143">
    <w:name w:val="xl143"/>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4">
    <w:name w:val="xl144"/>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45">
    <w:name w:val="xl145"/>
    <w:basedOn w:val="Normal"/>
    <w:rsid w:val="004D0DE9"/>
    <w:pPr>
      <w:pBdr>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6">
    <w:name w:val="xl146"/>
    <w:basedOn w:val="Normal"/>
    <w:rsid w:val="004D0DE9"/>
    <w:pPr>
      <w:pBdr>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7">
    <w:name w:val="xl147"/>
    <w:basedOn w:val="Normal"/>
    <w:rsid w:val="004D0DE9"/>
    <w:pPr>
      <w:pBdr>
        <w:left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48">
    <w:name w:val="xl148"/>
    <w:basedOn w:val="Normal"/>
    <w:rsid w:val="004D0DE9"/>
    <w:pPr>
      <w:pBdr>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9">
    <w:name w:val="xl149"/>
    <w:basedOn w:val="Normal"/>
    <w:rsid w:val="004D0DE9"/>
    <w:pPr>
      <w:pBdr>
        <w:top w:val="single" w:sz="8" w:space="0" w:color="auto"/>
        <w:left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0">
    <w:name w:val="xl150"/>
    <w:basedOn w:val="Normal"/>
    <w:rsid w:val="004D0DE9"/>
    <w:pPr>
      <w:pBdr>
        <w:top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1">
    <w:name w:val="xl151"/>
    <w:basedOn w:val="Normal"/>
    <w:rsid w:val="004D0DE9"/>
    <w:pPr>
      <w:pBdr>
        <w:top w:val="single" w:sz="8" w:space="0" w:color="auto"/>
        <w:right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2">
    <w:name w:val="xl152"/>
    <w:basedOn w:val="Normal"/>
    <w:rsid w:val="004D0DE9"/>
    <w:pPr>
      <w:pBdr>
        <w:left w:val="single" w:sz="8" w:space="0" w:color="auto"/>
        <w:bottom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3">
    <w:name w:val="xl153"/>
    <w:basedOn w:val="Normal"/>
    <w:rsid w:val="004D0DE9"/>
    <w:pPr>
      <w:pBdr>
        <w:bottom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4">
    <w:name w:val="xl154"/>
    <w:basedOn w:val="Normal"/>
    <w:rsid w:val="004D0DE9"/>
    <w:pPr>
      <w:pBdr>
        <w:top w:val="single" w:sz="8" w:space="0" w:color="auto"/>
        <w:left w:val="single" w:sz="8" w:space="0" w:color="auto"/>
        <w:bottom w:val="single" w:sz="8" w:space="0" w:color="auto"/>
      </w:pBdr>
      <w:shd w:val="clear" w:color="000000" w:fill="DDD9C3"/>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55">
    <w:name w:val="xl155"/>
    <w:basedOn w:val="Normal"/>
    <w:rsid w:val="004D0DE9"/>
    <w:pPr>
      <w:pBdr>
        <w:top w:val="single" w:sz="8" w:space="0" w:color="auto"/>
        <w:bottom w:val="single" w:sz="8" w:space="0" w:color="auto"/>
      </w:pBdr>
      <w:shd w:val="clear" w:color="000000" w:fill="DDD9C3"/>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56">
    <w:name w:val="xl156"/>
    <w:basedOn w:val="Normal"/>
    <w:rsid w:val="004D0DE9"/>
    <w:pPr>
      <w:pBdr>
        <w:top w:val="single" w:sz="8" w:space="0" w:color="auto"/>
        <w:bottom w:val="single" w:sz="8" w:space="0" w:color="auto"/>
        <w:right w:val="single" w:sz="8" w:space="0" w:color="auto"/>
      </w:pBdr>
      <w:shd w:val="clear" w:color="000000" w:fill="DDD9C3"/>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57">
    <w:name w:val="xl157"/>
    <w:basedOn w:val="Normal"/>
    <w:rsid w:val="004D0DE9"/>
    <w:pPr>
      <w:suppressAutoHyphens w:val="0"/>
      <w:spacing w:before="100" w:beforeAutospacing="1" w:after="100" w:afterAutospacing="1" w:line="240" w:lineRule="auto"/>
      <w:textAlignment w:val="center"/>
    </w:pPr>
    <w:rPr>
      <w:rFonts w:eastAsia="Times New Roman"/>
      <w:b/>
      <w:bCs/>
      <w:color w:val="auto"/>
      <w:kern w:val="0"/>
      <w:sz w:val="20"/>
      <w:szCs w:val="20"/>
      <w:lang w:eastAsia="en-US"/>
    </w:rPr>
  </w:style>
  <w:style w:type="paragraph" w:customStyle="1" w:styleId="xl158">
    <w:name w:val="xl158"/>
    <w:basedOn w:val="Normal"/>
    <w:rsid w:val="004D0DE9"/>
    <w:pPr>
      <w:pBdr>
        <w:right w:val="single" w:sz="8"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59">
    <w:name w:val="xl159"/>
    <w:basedOn w:val="Normal"/>
    <w:rsid w:val="004D0DE9"/>
    <w:pPr>
      <w:suppressAutoHyphens w:val="0"/>
      <w:spacing w:before="100" w:beforeAutospacing="1" w:after="100" w:afterAutospacing="1" w:line="240" w:lineRule="auto"/>
      <w:jc w:val="right"/>
    </w:pPr>
    <w:rPr>
      <w:rFonts w:eastAsia="Times New Roman"/>
      <w:kern w:val="0"/>
      <w:lang w:eastAsia="en-US"/>
    </w:rPr>
  </w:style>
  <w:style w:type="paragraph" w:customStyle="1" w:styleId="xl160">
    <w:name w:val="xl160"/>
    <w:basedOn w:val="Normal"/>
    <w:rsid w:val="004D0DE9"/>
    <w:pPr>
      <w:pBdr>
        <w:right w:val="single" w:sz="8" w:space="0" w:color="auto"/>
      </w:pBd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3305486">
      <w:bodyDiv w:val="1"/>
      <w:marLeft w:val="0"/>
      <w:marRight w:val="0"/>
      <w:marTop w:val="0"/>
      <w:marBottom w:val="0"/>
      <w:divBdr>
        <w:top w:val="none" w:sz="0" w:space="0" w:color="auto"/>
        <w:left w:val="none" w:sz="0" w:space="0" w:color="auto"/>
        <w:bottom w:val="none" w:sz="0" w:space="0" w:color="auto"/>
        <w:right w:val="none" w:sz="0" w:space="0" w:color="auto"/>
      </w:divBdr>
    </w:div>
    <w:div w:id="317611483">
      <w:bodyDiv w:val="1"/>
      <w:marLeft w:val="0"/>
      <w:marRight w:val="0"/>
      <w:marTop w:val="0"/>
      <w:marBottom w:val="0"/>
      <w:divBdr>
        <w:top w:val="none" w:sz="0" w:space="0" w:color="auto"/>
        <w:left w:val="none" w:sz="0" w:space="0" w:color="auto"/>
        <w:bottom w:val="none" w:sz="0" w:space="0" w:color="auto"/>
        <w:right w:val="none" w:sz="0" w:space="0" w:color="auto"/>
      </w:divBdr>
    </w:div>
    <w:div w:id="345134531">
      <w:bodyDiv w:val="1"/>
      <w:marLeft w:val="0"/>
      <w:marRight w:val="0"/>
      <w:marTop w:val="0"/>
      <w:marBottom w:val="0"/>
      <w:divBdr>
        <w:top w:val="none" w:sz="0" w:space="0" w:color="auto"/>
        <w:left w:val="none" w:sz="0" w:space="0" w:color="auto"/>
        <w:bottom w:val="none" w:sz="0" w:space="0" w:color="auto"/>
        <w:right w:val="none" w:sz="0" w:space="0" w:color="auto"/>
      </w:divBdr>
    </w:div>
    <w:div w:id="381293102">
      <w:bodyDiv w:val="1"/>
      <w:marLeft w:val="0"/>
      <w:marRight w:val="0"/>
      <w:marTop w:val="0"/>
      <w:marBottom w:val="0"/>
      <w:divBdr>
        <w:top w:val="none" w:sz="0" w:space="0" w:color="auto"/>
        <w:left w:val="none" w:sz="0" w:space="0" w:color="auto"/>
        <w:bottom w:val="none" w:sz="0" w:space="0" w:color="auto"/>
        <w:right w:val="none" w:sz="0" w:space="0" w:color="auto"/>
      </w:divBdr>
    </w:div>
    <w:div w:id="398023768">
      <w:bodyDiv w:val="1"/>
      <w:marLeft w:val="0"/>
      <w:marRight w:val="0"/>
      <w:marTop w:val="0"/>
      <w:marBottom w:val="0"/>
      <w:divBdr>
        <w:top w:val="none" w:sz="0" w:space="0" w:color="auto"/>
        <w:left w:val="none" w:sz="0" w:space="0" w:color="auto"/>
        <w:bottom w:val="none" w:sz="0" w:space="0" w:color="auto"/>
        <w:right w:val="none" w:sz="0" w:space="0" w:color="auto"/>
      </w:divBdr>
    </w:div>
    <w:div w:id="459109478">
      <w:bodyDiv w:val="1"/>
      <w:marLeft w:val="0"/>
      <w:marRight w:val="0"/>
      <w:marTop w:val="0"/>
      <w:marBottom w:val="0"/>
      <w:divBdr>
        <w:top w:val="none" w:sz="0" w:space="0" w:color="auto"/>
        <w:left w:val="none" w:sz="0" w:space="0" w:color="auto"/>
        <w:bottom w:val="none" w:sz="0" w:space="0" w:color="auto"/>
        <w:right w:val="none" w:sz="0" w:space="0" w:color="auto"/>
      </w:divBdr>
    </w:div>
    <w:div w:id="480270663">
      <w:bodyDiv w:val="1"/>
      <w:marLeft w:val="0"/>
      <w:marRight w:val="0"/>
      <w:marTop w:val="0"/>
      <w:marBottom w:val="0"/>
      <w:divBdr>
        <w:top w:val="none" w:sz="0" w:space="0" w:color="auto"/>
        <w:left w:val="none" w:sz="0" w:space="0" w:color="auto"/>
        <w:bottom w:val="none" w:sz="0" w:space="0" w:color="auto"/>
        <w:right w:val="none" w:sz="0" w:space="0" w:color="auto"/>
      </w:divBdr>
    </w:div>
    <w:div w:id="510339156">
      <w:bodyDiv w:val="1"/>
      <w:marLeft w:val="0"/>
      <w:marRight w:val="0"/>
      <w:marTop w:val="0"/>
      <w:marBottom w:val="0"/>
      <w:divBdr>
        <w:top w:val="none" w:sz="0" w:space="0" w:color="auto"/>
        <w:left w:val="none" w:sz="0" w:space="0" w:color="auto"/>
        <w:bottom w:val="none" w:sz="0" w:space="0" w:color="auto"/>
        <w:right w:val="none" w:sz="0" w:space="0" w:color="auto"/>
      </w:divBdr>
    </w:div>
    <w:div w:id="637028584">
      <w:bodyDiv w:val="1"/>
      <w:marLeft w:val="0"/>
      <w:marRight w:val="0"/>
      <w:marTop w:val="0"/>
      <w:marBottom w:val="0"/>
      <w:divBdr>
        <w:top w:val="none" w:sz="0" w:space="0" w:color="auto"/>
        <w:left w:val="none" w:sz="0" w:space="0" w:color="auto"/>
        <w:bottom w:val="none" w:sz="0" w:space="0" w:color="auto"/>
        <w:right w:val="none" w:sz="0" w:space="0" w:color="auto"/>
      </w:divBdr>
    </w:div>
    <w:div w:id="717894786">
      <w:bodyDiv w:val="1"/>
      <w:marLeft w:val="0"/>
      <w:marRight w:val="0"/>
      <w:marTop w:val="0"/>
      <w:marBottom w:val="0"/>
      <w:divBdr>
        <w:top w:val="none" w:sz="0" w:space="0" w:color="auto"/>
        <w:left w:val="none" w:sz="0" w:space="0" w:color="auto"/>
        <w:bottom w:val="none" w:sz="0" w:space="0" w:color="auto"/>
        <w:right w:val="none" w:sz="0" w:space="0" w:color="auto"/>
      </w:divBdr>
    </w:div>
    <w:div w:id="897937632">
      <w:bodyDiv w:val="1"/>
      <w:marLeft w:val="0"/>
      <w:marRight w:val="0"/>
      <w:marTop w:val="0"/>
      <w:marBottom w:val="0"/>
      <w:divBdr>
        <w:top w:val="none" w:sz="0" w:space="0" w:color="auto"/>
        <w:left w:val="none" w:sz="0" w:space="0" w:color="auto"/>
        <w:bottom w:val="none" w:sz="0" w:space="0" w:color="auto"/>
        <w:right w:val="none" w:sz="0" w:space="0" w:color="auto"/>
      </w:divBdr>
    </w:div>
    <w:div w:id="898517191">
      <w:bodyDiv w:val="1"/>
      <w:marLeft w:val="0"/>
      <w:marRight w:val="0"/>
      <w:marTop w:val="0"/>
      <w:marBottom w:val="0"/>
      <w:divBdr>
        <w:top w:val="none" w:sz="0" w:space="0" w:color="auto"/>
        <w:left w:val="none" w:sz="0" w:space="0" w:color="auto"/>
        <w:bottom w:val="none" w:sz="0" w:space="0" w:color="auto"/>
        <w:right w:val="none" w:sz="0" w:space="0" w:color="auto"/>
      </w:divBdr>
    </w:div>
    <w:div w:id="921451288">
      <w:bodyDiv w:val="1"/>
      <w:marLeft w:val="0"/>
      <w:marRight w:val="0"/>
      <w:marTop w:val="0"/>
      <w:marBottom w:val="0"/>
      <w:divBdr>
        <w:top w:val="none" w:sz="0" w:space="0" w:color="auto"/>
        <w:left w:val="none" w:sz="0" w:space="0" w:color="auto"/>
        <w:bottom w:val="none" w:sz="0" w:space="0" w:color="auto"/>
        <w:right w:val="none" w:sz="0" w:space="0" w:color="auto"/>
      </w:divBdr>
    </w:div>
    <w:div w:id="926885470">
      <w:bodyDiv w:val="1"/>
      <w:marLeft w:val="0"/>
      <w:marRight w:val="0"/>
      <w:marTop w:val="0"/>
      <w:marBottom w:val="0"/>
      <w:divBdr>
        <w:top w:val="none" w:sz="0" w:space="0" w:color="auto"/>
        <w:left w:val="none" w:sz="0" w:space="0" w:color="auto"/>
        <w:bottom w:val="none" w:sz="0" w:space="0" w:color="auto"/>
        <w:right w:val="none" w:sz="0" w:space="0" w:color="auto"/>
      </w:divBdr>
    </w:div>
    <w:div w:id="965158502">
      <w:bodyDiv w:val="1"/>
      <w:marLeft w:val="0"/>
      <w:marRight w:val="0"/>
      <w:marTop w:val="0"/>
      <w:marBottom w:val="0"/>
      <w:divBdr>
        <w:top w:val="none" w:sz="0" w:space="0" w:color="auto"/>
        <w:left w:val="none" w:sz="0" w:space="0" w:color="auto"/>
        <w:bottom w:val="none" w:sz="0" w:space="0" w:color="auto"/>
        <w:right w:val="none" w:sz="0" w:space="0" w:color="auto"/>
      </w:divBdr>
    </w:div>
    <w:div w:id="1006636115">
      <w:bodyDiv w:val="1"/>
      <w:marLeft w:val="0"/>
      <w:marRight w:val="0"/>
      <w:marTop w:val="0"/>
      <w:marBottom w:val="0"/>
      <w:divBdr>
        <w:top w:val="none" w:sz="0" w:space="0" w:color="auto"/>
        <w:left w:val="none" w:sz="0" w:space="0" w:color="auto"/>
        <w:bottom w:val="none" w:sz="0" w:space="0" w:color="auto"/>
        <w:right w:val="none" w:sz="0" w:space="0" w:color="auto"/>
      </w:divBdr>
    </w:div>
    <w:div w:id="1011954343">
      <w:bodyDiv w:val="1"/>
      <w:marLeft w:val="0"/>
      <w:marRight w:val="0"/>
      <w:marTop w:val="0"/>
      <w:marBottom w:val="0"/>
      <w:divBdr>
        <w:top w:val="none" w:sz="0" w:space="0" w:color="auto"/>
        <w:left w:val="none" w:sz="0" w:space="0" w:color="auto"/>
        <w:bottom w:val="none" w:sz="0" w:space="0" w:color="auto"/>
        <w:right w:val="none" w:sz="0" w:space="0" w:color="auto"/>
      </w:divBdr>
    </w:div>
    <w:div w:id="1028486866">
      <w:bodyDiv w:val="1"/>
      <w:marLeft w:val="0"/>
      <w:marRight w:val="0"/>
      <w:marTop w:val="0"/>
      <w:marBottom w:val="0"/>
      <w:divBdr>
        <w:top w:val="none" w:sz="0" w:space="0" w:color="auto"/>
        <w:left w:val="none" w:sz="0" w:space="0" w:color="auto"/>
        <w:bottom w:val="none" w:sz="0" w:space="0" w:color="auto"/>
        <w:right w:val="none" w:sz="0" w:space="0" w:color="auto"/>
      </w:divBdr>
    </w:div>
    <w:div w:id="1038237962">
      <w:bodyDiv w:val="1"/>
      <w:marLeft w:val="0"/>
      <w:marRight w:val="0"/>
      <w:marTop w:val="0"/>
      <w:marBottom w:val="0"/>
      <w:divBdr>
        <w:top w:val="none" w:sz="0" w:space="0" w:color="auto"/>
        <w:left w:val="none" w:sz="0" w:space="0" w:color="auto"/>
        <w:bottom w:val="none" w:sz="0" w:space="0" w:color="auto"/>
        <w:right w:val="none" w:sz="0" w:space="0" w:color="auto"/>
      </w:divBdr>
    </w:div>
    <w:div w:id="1049500229">
      <w:bodyDiv w:val="1"/>
      <w:marLeft w:val="0"/>
      <w:marRight w:val="0"/>
      <w:marTop w:val="0"/>
      <w:marBottom w:val="0"/>
      <w:divBdr>
        <w:top w:val="none" w:sz="0" w:space="0" w:color="auto"/>
        <w:left w:val="none" w:sz="0" w:space="0" w:color="auto"/>
        <w:bottom w:val="none" w:sz="0" w:space="0" w:color="auto"/>
        <w:right w:val="none" w:sz="0" w:space="0" w:color="auto"/>
      </w:divBdr>
    </w:div>
    <w:div w:id="1049718640">
      <w:bodyDiv w:val="1"/>
      <w:marLeft w:val="0"/>
      <w:marRight w:val="0"/>
      <w:marTop w:val="0"/>
      <w:marBottom w:val="0"/>
      <w:divBdr>
        <w:top w:val="none" w:sz="0" w:space="0" w:color="auto"/>
        <w:left w:val="none" w:sz="0" w:space="0" w:color="auto"/>
        <w:bottom w:val="none" w:sz="0" w:space="0" w:color="auto"/>
        <w:right w:val="none" w:sz="0" w:space="0" w:color="auto"/>
      </w:divBdr>
    </w:div>
    <w:div w:id="1069693601">
      <w:bodyDiv w:val="1"/>
      <w:marLeft w:val="0"/>
      <w:marRight w:val="0"/>
      <w:marTop w:val="0"/>
      <w:marBottom w:val="0"/>
      <w:divBdr>
        <w:top w:val="none" w:sz="0" w:space="0" w:color="auto"/>
        <w:left w:val="none" w:sz="0" w:space="0" w:color="auto"/>
        <w:bottom w:val="none" w:sz="0" w:space="0" w:color="auto"/>
        <w:right w:val="none" w:sz="0" w:space="0" w:color="auto"/>
      </w:divBdr>
    </w:div>
    <w:div w:id="1176724348">
      <w:bodyDiv w:val="1"/>
      <w:marLeft w:val="0"/>
      <w:marRight w:val="0"/>
      <w:marTop w:val="0"/>
      <w:marBottom w:val="0"/>
      <w:divBdr>
        <w:top w:val="none" w:sz="0" w:space="0" w:color="auto"/>
        <w:left w:val="none" w:sz="0" w:space="0" w:color="auto"/>
        <w:bottom w:val="none" w:sz="0" w:space="0" w:color="auto"/>
        <w:right w:val="none" w:sz="0" w:space="0" w:color="auto"/>
      </w:divBdr>
    </w:div>
    <w:div w:id="1198005255">
      <w:bodyDiv w:val="1"/>
      <w:marLeft w:val="0"/>
      <w:marRight w:val="0"/>
      <w:marTop w:val="0"/>
      <w:marBottom w:val="0"/>
      <w:divBdr>
        <w:top w:val="none" w:sz="0" w:space="0" w:color="auto"/>
        <w:left w:val="none" w:sz="0" w:space="0" w:color="auto"/>
        <w:bottom w:val="none" w:sz="0" w:space="0" w:color="auto"/>
        <w:right w:val="none" w:sz="0" w:space="0" w:color="auto"/>
      </w:divBdr>
    </w:div>
    <w:div w:id="1330255772">
      <w:bodyDiv w:val="1"/>
      <w:marLeft w:val="0"/>
      <w:marRight w:val="0"/>
      <w:marTop w:val="0"/>
      <w:marBottom w:val="0"/>
      <w:divBdr>
        <w:top w:val="none" w:sz="0" w:space="0" w:color="auto"/>
        <w:left w:val="none" w:sz="0" w:space="0" w:color="auto"/>
        <w:bottom w:val="none" w:sz="0" w:space="0" w:color="auto"/>
        <w:right w:val="none" w:sz="0" w:space="0" w:color="auto"/>
      </w:divBdr>
    </w:div>
    <w:div w:id="1354913289">
      <w:bodyDiv w:val="1"/>
      <w:marLeft w:val="0"/>
      <w:marRight w:val="0"/>
      <w:marTop w:val="0"/>
      <w:marBottom w:val="0"/>
      <w:divBdr>
        <w:top w:val="none" w:sz="0" w:space="0" w:color="auto"/>
        <w:left w:val="none" w:sz="0" w:space="0" w:color="auto"/>
        <w:bottom w:val="none" w:sz="0" w:space="0" w:color="auto"/>
        <w:right w:val="none" w:sz="0" w:space="0" w:color="auto"/>
      </w:divBdr>
    </w:div>
    <w:div w:id="1470394313">
      <w:bodyDiv w:val="1"/>
      <w:marLeft w:val="0"/>
      <w:marRight w:val="0"/>
      <w:marTop w:val="0"/>
      <w:marBottom w:val="0"/>
      <w:divBdr>
        <w:top w:val="none" w:sz="0" w:space="0" w:color="auto"/>
        <w:left w:val="none" w:sz="0" w:space="0" w:color="auto"/>
        <w:bottom w:val="none" w:sz="0" w:space="0" w:color="auto"/>
        <w:right w:val="none" w:sz="0" w:space="0" w:color="auto"/>
      </w:divBdr>
    </w:div>
    <w:div w:id="1481846525">
      <w:bodyDiv w:val="1"/>
      <w:marLeft w:val="0"/>
      <w:marRight w:val="0"/>
      <w:marTop w:val="0"/>
      <w:marBottom w:val="0"/>
      <w:divBdr>
        <w:top w:val="none" w:sz="0" w:space="0" w:color="auto"/>
        <w:left w:val="none" w:sz="0" w:space="0" w:color="auto"/>
        <w:bottom w:val="none" w:sz="0" w:space="0" w:color="auto"/>
        <w:right w:val="none" w:sz="0" w:space="0" w:color="auto"/>
      </w:divBdr>
    </w:div>
    <w:div w:id="1481967287">
      <w:bodyDiv w:val="1"/>
      <w:marLeft w:val="0"/>
      <w:marRight w:val="0"/>
      <w:marTop w:val="0"/>
      <w:marBottom w:val="0"/>
      <w:divBdr>
        <w:top w:val="none" w:sz="0" w:space="0" w:color="auto"/>
        <w:left w:val="none" w:sz="0" w:space="0" w:color="auto"/>
        <w:bottom w:val="none" w:sz="0" w:space="0" w:color="auto"/>
        <w:right w:val="none" w:sz="0" w:space="0" w:color="auto"/>
      </w:divBdr>
    </w:div>
    <w:div w:id="1487477294">
      <w:bodyDiv w:val="1"/>
      <w:marLeft w:val="0"/>
      <w:marRight w:val="0"/>
      <w:marTop w:val="0"/>
      <w:marBottom w:val="0"/>
      <w:divBdr>
        <w:top w:val="none" w:sz="0" w:space="0" w:color="auto"/>
        <w:left w:val="none" w:sz="0" w:space="0" w:color="auto"/>
        <w:bottom w:val="none" w:sz="0" w:space="0" w:color="auto"/>
        <w:right w:val="none" w:sz="0" w:space="0" w:color="auto"/>
      </w:divBdr>
    </w:div>
    <w:div w:id="1531142044">
      <w:bodyDiv w:val="1"/>
      <w:marLeft w:val="0"/>
      <w:marRight w:val="0"/>
      <w:marTop w:val="0"/>
      <w:marBottom w:val="0"/>
      <w:divBdr>
        <w:top w:val="none" w:sz="0" w:space="0" w:color="auto"/>
        <w:left w:val="none" w:sz="0" w:space="0" w:color="auto"/>
        <w:bottom w:val="none" w:sz="0" w:space="0" w:color="auto"/>
        <w:right w:val="none" w:sz="0" w:space="0" w:color="auto"/>
      </w:divBdr>
    </w:div>
    <w:div w:id="1581257303">
      <w:bodyDiv w:val="1"/>
      <w:marLeft w:val="0"/>
      <w:marRight w:val="0"/>
      <w:marTop w:val="0"/>
      <w:marBottom w:val="0"/>
      <w:divBdr>
        <w:top w:val="none" w:sz="0" w:space="0" w:color="auto"/>
        <w:left w:val="none" w:sz="0" w:space="0" w:color="auto"/>
        <w:bottom w:val="none" w:sz="0" w:space="0" w:color="auto"/>
        <w:right w:val="none" w:sz="0" w:space="0" w:color="auto"/>
      </w:divBdr>
    </w:div>
    <w:div w:id="1609040621">
      <w:bodyDiv w:val="1"/>
      <w:marLeft w:val="0"/>
      <w:marRight w:val="0"/>
      <w:marTop w:val="0"/>
      <w:marBottom w:val="0"/>
      <w:divBdr>
        <w:top w:val="none" w:sz="0" w:space="0" w:color="auto"/>
        <w:left w:val="none" w:sz="0" w:space="0" w:color="auto"/>
        <w:bottom w:val="none" w:sz="0" w:space="0" w:color="auto"/>
        <w:right w:val="none" w:sz="0" w:space="0" w:color="auto"/>
      </w:divBdr>
    </w:div>
    <w:div w:id="1617178162">
      <w:bodyDiv w:val="1"/>
      <w:marLeft w:val="0"/>
      <w:marRight w:val="0"/>
      <w:marTop w:val="0"/>
      <w:marBottom w:val="0"/>
      <w:divBdr>
        <w:top w:val="none" w:sz="0" w:space="0" w:color="auto"/>
        <w:left w:val="none" w:sz="0" w:space="0" w:color="auto"/>
        <w:bottom w:val="none" w:sz="0" w:space="0" w:color="auto"/>
        <w:right w:val="none" w:sz="0" w:space="0" w:color="auto"/>
      </w:divBdr>
    </w:div>
    <w:div w:id="1663697859">
      <w:bodyDiv w:val="1"/>
      <w:marLeft w:val="0"/>
      <w:marRight w:val="0"/>
      <w:marTop w:val="0"/>
      <w:marBottom w:val="0"/>
      <w:divBdr>
        <w:top w:val="none" w:sz="0" w:space="0" w:color="auto"/>
        <w:left w:val="none" w:sz="0" w:space="0" w:color="auto"/>
        <w:bottom w:val="none" w:sz="0" w:space="0" w:color="auto"/>
        <w:right w:val="none" w:sz="0" w:space="0" w:color="auto"/>
      </w:divBdr>
    </w:div>
    <w:div w:id="1678848058">
      <w:bodyDiv w:val="1"/>
      <w:marLeft w:val="0"/>
      <w:marRight w:val="0"/>
      <w:marTop w:val="0"/>
      <w:marBottom w:val="0"/>
      <w:divBdr>
        <w:top w:val="none" w:sz="0" w:space="0" w:color="auto"/>
        <w:left w:val="none" w:sz="0" w:space="0" w:color="auto"/>
        <w:bottom w:val="none" w:sz="0" w:space="0" w:color="auto"/>
        <w:right w:val="none" w:sz="0" w:space="0" w:color="auto"/>
      </w:divBdr>
    </w:div>
    <w:div w:id="1713337529">
      <w:bodyDiv w:val="1"/>
      <w:marLeft w:val="0"/>
      <w:marRight w:val="0"/>
      <w:marTop w:val="0"/>
      <w:marBottom w:val="0"/>
      <w:divBdr>
        <w:top w:val="none" w:sz="0" w:space="0" w:color="auto"/>
        <w:left w:val="none" w:sz="0" w:space="0" w:color="auto"/>
        <w:bottom w:val="none" w:sz="0" w:space="0" w:color="auto"/>
        <w:right w:val="none" w:sz="0" w:space="0" w:color="auto"/>
      </w:divBdr>
    </w:div>
    <w:div w:id="1739863257">
      <w:bodyDiv w:val="1"/>
      <w:marLeft w:val="0"/>
      <w:marRight w:val="0"/>
      <w:marTop w:val="0"/>
      <w:marBottom w:val="0"/>
      <w:divBdr>
        <w:top w:val="none" w:sz="0" w:space="0" w:color="auto"/>
        <w:left w:val="none" w:sz="0" w:space="0" w:color="auto"/>
        <w:bottom w:val="none" w:sz="0" w:space="0" w:color="auto"/>
        <w:right w:val="none" w:sz="0" w:space="0" w:color="auto"/>
      </w:divBdr>
    </w:div>
    <w:div w:id="1796217789">
      <w:bodyDiv w:val="1"/>
      <w:marLeft w:val="0"/>
      <w:marRight w:val="0"/>
      <w:marTop w:val="0"/>
      <w:marBottom w:val="0"/>
      <w:divBdr>
        <w:top w:val="none" w:sz="0" w:space="0" w:color="auto"/>
        <w:left w:val="none" w:sz="0" w:space="0" w:color="auto"/>
        <w:bottom w:val="none" w:sz="0" w:space="0" w:color="auto"/>
        <w:right w:val="none" w:sz="0" w:space="0" w:color="auto"/>
      </w:divBdr>
    </w:div>
    <w:div w:id="1825582012">
      <w:bodyDiv w:val="1"/>
      <w:marLeft w:val="0"/>
      <w:marRight w:val="0"/>
      <w:marTop w:val="0"/>
      <w:marBottom w:val="0"/>
      <w:divBdr>
        <w:top w:val="none" w:sz="0" w:space="0" w:color="auto"/>
        <w:left w:val="none" w:sz="0" w:space="0" w:color="auto"/>
        <w:bottom w:val="none" w:sz="0" w:space="0" w:color="auto"/>
        <w:right w:val="none" w:sz="0" w:space="0" w:color="auto"/>
      </w:divBdr>
    </w:div>
    <w:div w:id="1862891026">
      <w:bodyDiv w:val="1"/>
      <w:marLeft w:val="0"/>
      <w:marRight w:val="0"/>
      <w:marTop w:val="0"/>
      <w:marBottom w:val="0"/>
      <w:divBdr>
        <w:top w:val="none" w:sz="0" w:space="0" w:color="auto"/>
        <w:left w:val="none" w:sz="0" w:space="0" w:color="auto"/>
        <w:bottom w:val="none" w:sz="0" w:space="0" w:color="auto"/>
        <w:right w:val="none" w:sz="0" w:space="0" w:color="auto"/>
      </w:divBdr>
    </w:div>
    <w:div w:id="1921989169">
      <w:bodyDiv w:val="1"/>
      <w:marLeft w:val="0"/>
      <w:marRight w:val="0"/>
      <w:marTop w:val="0"/>
      <w:marBottom w:val="0"/>
      <w:divBdr>
        <w:top w:val="none" w:sz="0" w:space="0" w:color="auto"/>
        <w:left w:val="none" w:sz="0" w:space="0" w:color="auto"/>
        <w:bottom w:val="none" w:sz="0" w:space="0" w:color="auto"/>
        <w:right w:val="none" w:sz="0" w:space="0" w:color="auto"/>
      </w:divBdr>
    </w:div>
    <w:div w:id="1942296675">
      <w:bodyDiv w:val="1"/>
      <w:marLeft w:val="0"/>
      <w:marRight w:val="0"/>
      <w:marTop w:val="0"/>
      <w:marBottom w:val="0"/>
      <w:divBdr>
        <w:top w:val="none" w:sz="0" w:space="0" w:color="auto"/>
        <w:left w:val="none" w:sz="0" w:space="0" w:color="auto"/>
        <w:bottom w:val="none" w:sz="0" w:space="0" w:color="auto"/>
        <w:right w:val="none" w:sz="0" w:space="0" w:color="auto"/>
      </w:divBdr>
    </w:div>
    <w:div w:id="1962107180">
      <w:bodyDiv w:val="1"/>
      <w:marLeft w:val="0"/>
      <w:marRight w:val="0"/>
      <w:marTop w:val="0"/>
      <w:marBottom w:val="0"/>
      <w:divBdr>
        <w:top w:val="none" w:sz="0" w:space="0" w:color="auto"/>
        <w:left w:val="none" w:sz="0" w:space="0" w:color="auto"/>
        <w:bottom w:val="none" w:sz="0" w:space="0" w:color="auto"/>
        <w:right w:val="none" w:sz="0" w:space="0" w:color="auto"/>
      </w:divBdr>
    </w:div>
    <w:div w:id="1967815638">
      <w:bodyDiv w:val="1"/>
      <w:marLeft w:val="0"/>
      <w:marRight w:val="0"/>
      <w:marTop w:val="0"/>
      <w:marBottom w:val="0"/>
      <w:divBdr>
        <w:top w:val="none" w:sz="0" w:space="0" w:color="auto"/>
        <w:left w:val="none" w:sz="0" w:space="0" w:color="auto"/>
        <w:bottom w:val="none" w:sz="0" w:space="0" w:color="auto"/>
        <w:right w:val="none" w:sz="0" w:space="0" w:color="auto"/>
      </w:divBdr>
    </w:div>
    <w:div w:id="2004963817">
      <w:bodyDiv w:val="1"/>
      <w:marLeft w:val="0"/>
      <w:marRight w:val="0"/>
      <w:marTop w:val="0"/>
      <w:marBottom w:val="0"/>
      <w:divBdr>
        <w:top w:val="none" w:sz="0" w:space="0" w:color="auto"/>
        <w:left w:val="none" w:sz="0" w:space="0" w:color="auto"/>
        <w:bottom w:val="none" w:sz="0" w:space="0" w:color="auto"/>
        <w:right w:val="none" w:sz="0" w:space="0" w:color="auto"/>
      </w:divBdr>
    </w:div>
    <w:div w:id="2095974730">
      <w:bodyDiv w:val="1"/>
      <w:marLeft w:val="0"/>
      <w:marRight w:val="0"/>
      <w:marTop w:val="0"/>
      <w:marBottom w:val="0"/>
      <w:divBdr>
        <w:top w:val="none" w:sz="0" w:space="0" w:color="auto"/>
        <w:left w:val="none" w:sz="0" w:space="0" w:color="auto"/>
        <w:bottom w:val="none" w:sz="0" w:space="0" w:color="auto"/>
        <w:right w:val="none" w:sz="0" w:space="0" w:color="auto"/>
      </w:divBdr>
    </w:div>
    <w:div w:id="2106800266">
      <w:bodyDiv w:val="1"/>
      <w:marLeft w:val="0"/>
      <w:marRight w:val="0"/>
      <w:marTop w:val="0"/>
      <w:marBottom w:val="0"/>
      <w:divBdr>
        <w:top w:val="none" w:sz="0" w:space="0" w:color="auto"/>
        <w:left w:val="none" w:sz="0" w:space="0" w:color="auto"/>
        <w:bottom w:val="none" w:sz="0" w:space="0" w:color="auto"/>
        <w:right w:val="none" w:sz="0" w:space="0" w:color="auto"/>
      </w:divBdr>
    </w:div>
    <w:div w:id="2137018065">
      <w:bodyDiv w:val="1"/>
      <w:marLeft w:val="0"/>
      <w:marRight w:val="0"/>
      <w:marTop w:val="0"/>
      <w:marBottom w:val="0"/>
      <w:divBdr>
        <w:top w:val="none" w:sz="0" w:space="0" w:color="auto"/>
        <w:left w:val="none" w:sz="0" w:space="0" w:color="auto"/>
        <w:bottom w:val="none" w:sz="0" w:space="0" w:color="auto"/>
        <w:right w:val="none" w:sz="0" w:space="0" w:color="auto"/>
      </w:divBdr>
    </w:div>
    <w:div w:id="2145195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hyperlink" Target="mailto:olja.jasovic@sobatocina.org.rs" TargetMode="External"/><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hyperlink" Target="mailto:jelenadrageljevic@ymail.com" TargetMode="External"/><Relationship Id="rId7" Type="http://schemas.openxmlformats.org/officeDocument/2006/relationships/endnotes" Target="endnotes.xml"/><Relationship Id="rId12" Type="http://schemas.openxmlformats.org/officeDocument/2006/relationships/hyperlink" Target="mailto:jelenadrageljevic@ymail.com" TargetMode="External"/><Relationship Id="rId17" Type="http://schemas.openxmlformats.org/officeDocument/2006/relationships/footer" Target="footer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mailto:olja.jasovic@sobatocina.org.r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lja.jasovic@sobatocina.org.rs"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mailto:jelenadrageljevic@ymail.com" TargetMode="External"/><Relationship Id="rId10" Type="http://schemas.openxmlformats.org/officeDocument/2006/relationships/hyperlink" Target="http://www.sobatocina.org.rs" TargetMode="External"/><Relationship Id="rId19" Type="http://schemas.openxmlformats.org/officeDocument/2006/relationships/hyperlink" Target="mailto:jelenadrageljevic@ymail.com" TargetMode="External"/><Relationship Id="rId4" Type="http://schemas.openxmlformats.org/officeDocument/2006/relationships/settings" Target="settings.xml"/><Relationship Id="rId9" Type="http://schemas.openxmlformats.org/officeDocument/2006/relationships/hyperlink" Target="http://www.sobatocina.org.rs" TargetMode="External"/><Relationship Id="rId14" Type="http://schemas.openxmlformats.org/officeDocument/2006/relationships/image" Target="media/image3.jpeg"/><Relationship Id="rId22" Type="http://schemas.openxmlformats.org/officeDocument/2006/relationships/hyperlink" Target="mailto:olja.jasovic@sobatocina.org.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15ADB6-D72D-4B23-BECD-C99BCF248A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653</TotalTime>
  <Pages>96</Pages>
  <Words>26666</Words>
  <Characters>151997</Characters>
  <Application>Microsoft Office Word</Application>
  <DocSecurity>0</DocSecurity>
  <Lines>1266</Lines>
  <Paragraphs>356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178307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fond</dc:creator>
  <cp:lastModifiedBy>OljaFond</cp:lastModifiedBy>
  <cp:revision>55</cp:revision>
  <cp:lastPrinted>2019-10-08T09:01:00Z</cp:lastPrinted>
  <dcterms:created xsi:type="dcterms:W3CDTF">2019-10-03T07:35:00Z</dcterms:created>
  <dcterms:modified xsi:type="dcterms:W3CDTF">2019-10-08T10:06:00Z</dcterms:modified>
</cp:coreProperties>
</file>